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C8979C" w14:textId="77777777" w:rsidR="0004333F" w:rsidRPr="0004333F" w:rsidRDefault="0004333F" w:rsidP="0004333F">
      <w:pPr>
        <w:spacing w:after="0" w:line="240" w:lineRule="auto"/>
        <w:rPr>
          <w:rFonts w:ascii="Times New Roman" w:eastAsia="Times New Roman" w:hAnsi="Times New Roman" w:cs="Times New Roman"/>
          <w:b/>
          <w:sz w:val="20"/>
          <w:szCs w:val="20"/>
        </w:rPr>
      </w:pPr>
    </w:p>
    <w:p w14:paraId="7A6CF66A" w14:textId="77777777" w:rsidR="0004333F" w:rsidRPr="0004333F" w:rsidRDefault="0004333F" w:rsidP="0004333F">
      <w:pPr>
        <w:spacing w:after="0" w:line="240" w:lineRule="auto"/>
        <w:rPr>
          <w:rFonts w:ascii="Times New Roman" w:eastAsia="Times New Roman" w:hAnsi="Times New Roman" w:cs="Times New Roman"/>
          <w:b/>
          <w:sz w:val="20"/>
          <w:szCs w:val="20"/>
        </w:rPr>
      </w:pPr>
    </w:p>
    <w:p w14:paraId="413629EF" w14:textId="77777777" w:rsidR="0004333F" w:rsidRPr="00C4248F" w:rsidRDefault="0004333F" w:rsidP="0004333F">
      <w:pPr>
        <w:framePr w:hSpace="141" w:wrap="around" w:vAnchor="text" w:hAnchor="page" w:x="6632" w:y="1"/>
        <w:spacing w:after="0" w:line="240" w:lineRule="auto"/>
        <w:jc w:val="both"/>
        <w:rPr>
          <w:rFonts w:ascii="Arial" w:eastAsia="Times New Roman" w:hAnsi="Arial" w:cs="Arial"/>
          <w:sz w:val="20"/>
          <w:szCs w:val="24"/>
        </w:rPr>
      </w:pPr>
      <w:r w:rsidRPr="00C4248F">
        <w:rPr>
          <w:rFonts w:ascii="Arial" w:eastAsia="Times New Roman" w:hAnsi="Arial" w:cs="Arial"/>
          <w:noProof/>
          <w:sz w:val="20"/>
          <w:szCs w:val="24"/>
          <w:lang w:eastAsia="sl-SI"/>
        </w:rPr>
        <w:drawing>
          <wp:inline distT="0" distB="0" distL="0" distR="0" wp14:anchorId="51B77E0A" wp14:editId="076B1C41">
            <wp:extent cx="2762250" cy="533400"/>
            <wp:effectExtent l="0" t="0" r="0" b="0"/>
            <wp:docPr id="3" name="Picture 3" descr="Description: 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JZ 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55F37F2E" w14:textId="77777777" w:rsidR="0004333F" w:rsidRPr="00C4248F" w:rsidRDefault="0004333F" w:rsidP="0004333F">
      <w:pPr>
        <w:spacing w:after="0" w:line="240" w:lineRule="auto"/>
        <w:rPr>
          <w:rFonts w:ascii="Times New Roman" w:eastAsia="Times New Roman" w:hAnsi="Times New Roman" w:cs="Times New Roman"/>
          <w:b/>
          <w:sz w:val="20"/>
          <w:szCs w:val="20"/>
        </w:rPr>
      </w:pPr>
    </w:p>
    <w:p w14:paraId="7962DAE1" w14:textId="77777777" w:rsidR="0004333F" w:rsidRPr="00C4248F" w:rsidRDefault="0004333F" w:rsidP="0004333F">
      <w:pPr>
        <w:spacing w:after="0" w:line="240" w:lineRule="auto"/>
        <w:rPr>
          <w:rFonts w:ascii="Times New Roman" w:eastAsia="Times New Roman" w:hAnsi="Times New Roman" w:cs="Times New Roman"/>
          <w:b/>
          <w:sz w:val="20"/>
          <w:szCs w:val="20"/>
        </w:rPr>
      </w:pPr>
    </w:p>
    <w:p w14:paraId="6073DB67" w14:textId="77777777" w:rsidR="0004333F" w:rsidRPr="00C4248F" w:rsidRDefault="0004333F" w:rsidP="0004333F">
      <w:pPr>
        <w:spacing w:after="0" w:line="240" w:lineRule="auto"/>
        <w:rPr>
          <w:rFonts w:ascii="Times New Roman" w:eastAsia="Times New Roman" w:hAnsi="Times New Roman" w:cs="Times New Roman"/>
          <w:b/>
          <w:sz w:val="20"/>
          <w:szCs w:val="20"/>
        </w:rPr>
      </w:pPr>
    </w:p>
    <w:p w14:paraId="57B4ED63" w14:textId="77777777" w:rsidR="0004333F" w:rsidRPr="00C4248F" w:rsidRDefault="0004333F" w:rsidP="0004333F">
      <w:pPr>
        <w:spacing w:after="0" w:line="240" w:lineRule="auto"/>
        <w:rPr>
          <w:rFonts w:ascii="Times New Roman" w:eastAsia="Times New Roman" w:hAnsi="Times New Roman" w:cs="Times New Roman"/>
          <w:b/>
          <w:sz w:val="20"/>
          <w:szCs w:val="20"/>
        </w:rPr>
      </w:pPr>
    </w:p>
    <w:p w14:paraId="5303C92D" w14:textId="77777777" w:rsidR="0004333F" w:rsidRPr="00C4248F" w:rsidRDefault="0004333F" w:rsidP="0004333F">
      <w:pPr>
        <w:spacing w:after="0" w:line="240" w:lineRule="auto"/>
        <w:rPr>
          <w:rFonts w:ascii="Times New Roman" w:eastAsia="Times New Roman" w:hAnsi="Times New Roman" w:cs="Times New Roman"/>
          <w:b/>
          <w:sz w:val="20"/>
          <w:szCs w:val="20"/>
        </w:rPr>
      </w:pPr>
    </w:p>
    <w:p w14:paraId="5349B7DC" w14:textId="77777777" w:rsidR="0004333F" w:rsidRPr="00C4248F" w:rsidRDefault="0004333F" w:rsidP="0004333F">
      <w:pPr>
        <w:spacing w:after="0" w:line="240" w:lineRule="auto"/>
        <w:rPr>
          <w:rFonts w:ascii="Times New Roman" w:eastAsia="Times New Roman" w:hAnsi="Times New Roman" w:cs="Times New Roman"/>
          <w:b/>
          <w:sz w:val="20"/>
          <w:szCs w:val="20"/>
        </w:rPr>
      </w:pPr>
    </w:p>
    <w:p w14:paraId="4E1F5E12" w14:textId="77777777" w:rsidR="0004333F" w:rsidRPr="00C4248F" w:rsidRDefault="0004333F" w:rsidP="0004333F">
      <w:pPr>
        <w:spacing w:after="0" w:line="240" w:lineRule="auto"/>
        <w:jc w:val="center"/>
        <w:rPr>
          <w:rFonts w:ascii="Arial" w:eastAsia="Times New Roman" w:hAnsi="Arial" w:cs="Times New Roman"/>
          <w:sz w:val="40"/>
          <w:szCs w:val="20"/>
        </w:rPr>
      </w:pPr>
    </w:p>
    <w:p w14:paraId="2468A8A4" w14:textId="77777777" w:rsidR="0004333F" w:rsidRPr="00C4248F" w:rsidRDefault="0004333F" w:rsidP="0004333F">
      <w:pPr>
        <w:spacing w:after="0" w:line="240" w:lineRule="auto"/>
        <w:jc w:val="center"/>
        <w:rPr>
          <w:rFonts w:ascii="Arial" w:eastAsia="Times New Roman" w:hAnsi="Arial" w:cs="Times New Roman"/>
          <w:sz w:val="40"/>
          <w:szCs w:val="20"/>
        </w:rPr>
      </w:pPr>
    </w:p>
    <w:p w14:paraId="5E1A55B9" w14:textId="77777777" w:rsidR="0004333F" w:rsidRPr="00C4248F" w:rsidRDefault="0004333F" w:rsidP="0004333F">
      <w:pPr>
        <w:spacing w:after="0" w:line="240" w:lineRule="auto"/>
        <w:jc w:val="center"/>
        <w:rPr>
          <w:rFonts w:ascii="Arial" w:eastAsia="Times New Roman" w:hAnsi="Arial" w:cs="Times New Roman"/>
          <w:sz w:val="40"/>
          <w:szCs w:val="20"/>
        </w:rPr>
      </w:pPr>
    </w:p>
    <w:p w14:paraId="33577240" w14:textId="77777777" w:rsidR="0004333F" w:rsidRPr="00C4248F" w:rsidRDefault="0004333F" w:rsidP="0004333F">
      <w:pPr>
        <w:spacing w:after="0" w:line="240" w:lineRule="auto"/>
        <w:rPr>
          <w:rFonts w:ascii="Arial" w:eastAsia="Times New Roman" w:hAnsi="Arial" w:cs="Times New Roman"/>
          <w:sz w:val="40"/>
          <w:szCs w:val="20"/>
        </w:rPr>
      </w:pPr>
    </w:p>
    <w:p w14:paraId="2F136553" w14:textId="77777777" w:rsidR="0042265A" w:rsidRPr="00C4248F" w:rsidRDefault="0042265A" w:rsidP="0042265A">
      <w:pPr>
        <w:pStyle w:val="Telobesedila2"/>
        <w:jc w:val="center"/>
        <w:rPr>
          <w:b w:val="0"/>
          <w:noProof/>
          <w:sz w:val="36"/>
          <w:szCs w:val="36"/>
        </w:rPr>
      </w:pPr>
      <w:r w:rsidRPr="00C4248F">
        <w:rPr>
          <w:b w:val="0"/>
          <w:noProof/>
          <w:sz w:val="36"/>
          <w:szCs w:val="36"/>
        </w:rPr>
        <w:t>DOKUMENTACIJA V ZVEZI Z ODDAJO JAVNEGA NAROČILA</w:t>
      </w:r>
    </w:p>
    <w:p w14:paraId="308598EC" w14:textId="77777777" w:rsidR="0004333F" w:rsidRPr="00C4248F" w:rsidRDefault="0004333F" w:rsidP="0004333F">
      <w:pPr>
        <w:spacing w:after="0" w:line="240" w:lineRule="auto"/>
        <w:jc w:val="center"/>
        <w:rPr>
          <w:rFonts w:ascii="Arial" w:eastAsia="Times New Roman" w:hAnsi="Arial" w:cs="Times New Roman"/>
          <w:sz w:val="36"/>
          <w:szCs w:val="36"/>
        </w:rPr>
      </w:pPr>
    </w:p>
    <w:p w14:paraId="10485AF9" w14:textId="77777777" w:rsidR="0004333F" w:rsidRPr="00C4248F" w:rsidRDefault="0004333F" w:rsidP="0004333F">
      <w:pPr>
        <w:spacing w:after="0" w:line="240" w:lineRule="auto"/>
        <w:jc w:val="center"/>
        <w:rPr>
          <w:rFonts w:ascii="Arial" w:eastAsia="Times New Roman" w:hAnsi="Arial" w:cs="Times New Roman"/>
          <w:sz w:val="36"/>
          <w:szCs w:val="36"/>
        </w:rPr>
      </w:pPr>
      <w:r w:rsidRPr="00C4248F">
        <w:rPr>
          <w:rFonts w:ascii="Arial" w:eastAsia="Times New Roman" w:hAnsi="Arial" w:cs="Times New Roman"/>
          <w:sz w:val="36"/>
          <w:szCs w:val="36"/>
        </w:rPr>
        <w:t>JAVNO NAROČILO</w:t>
      </w:r>
    </w:p>
    <w:p w14:paraId="42D6AFA4" w14:textId="77777777" w:rsidR="0004333F" w:rsidRPr="00C4248F" w:rsidRDefault="0004333F" w:rsidP="0004333F">
      <w:pPr>
        <w:spacing w:after="0" w:line="240" w:lineRule="auto"/>
        <w:jc w:val="center"/>
        <w:rPr>
          <w:rFonts w:ascii="Arial" w:eastAsia="Times New Roman" w:hAnsi="Arial" w:cs="Times New Roman"/>
          <w:sz w:val="36"/>
          <w:szCs w:val="36"/>
        </w:rPr>
      </w:pPr>
      <w:r w:rsidRPr="00C4248F">
        <w:rPr>
          <w:rFonts w:ascii="Arial" w:eastAsia="Times New Roman" w:hAnsi="Arial" w:cs="Times New Roman"/>
          <w:sz w:val="36"/>
          <w:szCs w:val="36"/>
        </w:rPr>
        <w:t>PO ODPRTEM POSTOPKU</w:t>
      </w:r>
    </w:p>
    <w:p w14:paraId="411CEE5C" w14:textId="77777777" w:rsidR="0004333F" w:rsidRPr="00C4248F" w:rsidRDefault="0004333F" w:rsidP="0004333F">
      <w:pPr>
        <w:spacing w:after="0" w:line="240" w:lineRule="auto"/>
        <w:jc w:val="center"/>
        <w:rPr>
          <w:rFonts w:ascii="Arial" w:eastAsia="Times New Roman" w:hAnsi="Arial" w:cs="Times New Roman"/>
          <w:sz w:val="36"/>
          <w:szCs w:val="36"/>
        </w:rPr>
      </w:pPr>
    </w:p>
    <w:p w14:paraId="0DF119B7" w14:textId="77777777" w:rsidR="0004333F" w:rsidRPr="00C4248F" w:rsidRDefault="0004333F" w:rsidP="0004333F">
      <w:pPr>
        <w:spacing w:after="0" w:line="240" w:lineRule="auto"/>
        <w:jc w:val="center"/>
        <w:rPr>
          <w:rFonts w:ascii="Arial" w:eastAsia="Times New Roman" w:hAnsi="Arial" w:cs="Times New Roman"/>
          <w:sz w:val="36"/>
          <w:szCs w:val="36"/>
        </w:rPr>
      </w:pPr>
      <w:r w:rsidRPr="00C4248F">
        <w:rPr>
          <w:rFonts w:ascii="Arial" w:eastAsia="Times New Roman" w:hAnsi="Arial" w:cs="Times New Roman"/>
          <w:sz w:val="36"/>
          <w:szCs w:val="36"/>
        </w:rPr>
        <w:t>Z OZNAKO</w:t>
      </w:r>
    </w:p>
    <w:p w14:paraId="7574303C" w14:textId="77777777" w:rsidR="0004333F" w:rsidRPr="00C4248F" w:rsidRDefault="0004333F" w:rsidP="0004333F">
      <w:pPr>
        <w:spacing w:after="0" w:line="240" w:lineRule="auto"/>
        <w:rPr>
          <w:rFonts w:ascii="Arial" w:eastAsia="Times New Roman" w:hAnsi="Arial" w:cs="Times New Roman"/>
          <w:sz w:val="36"/>
          <w:szCs w:val="36"/>
        </w:rPr>
      </w:pPr>
    </w:p>
    <w:p w14:paraId="056B54D4" w14:textId="6FBF79A3" w:rsidR="0004333F" w:rsidRPr="00C4248F" w:rsidRDefault="0042265A" w:rsidP="0004333F">
      <w:pPr>
        <w:spacing w:after="0" w:line="240" w:lineRule="auto"/>
        <w:jc w:val="center"/>
        <w:rPr>
          <w:rFonts w:ascii="Arial" w:eastAsia="Times New Roman" w:hAnsi="Arial" w:cs="Times New Roman"/>
          <w:sz w:val="36"/>
          <w:szCs w:val="36"/>
        </w:rPr>
      </w:pPr>
      <w:r w:rsidRPr="00C4248F">
        <w:rPr>
          <w:rFonts w:ascii="Arial" w:eastAsia="Times New Roman" w:hAnsi="Arial" w:cs="Times New Roman"/>
          <w:sz w:val="36"/>
          <w:szCs w:val="36"/>
        </w:rPr>
        <w:t>JN-B1063</w:t>
      </w:r>
      <w:r w:rsidR="008B0437" w:rsidRPr="00C4248F">
        <w:rPr>
          <w:rFonts w:ascii="Arial" w:eastAsia="Times New Roman" w:hAnsi="Arial" w:cs="Times New Roman"/>
          <w:sz w:val="36"/>
          <w:szCs w:val="36"/>
        </w:rPr>
        <w:t xml:space="preserve"> </w:t>
      </w:r>
    </w:p>
    <w:p w14:paraId="01A1F334" w14:textId="0EF32597" w:rsidR="0004333F" w:rsidRPr="00C4248F" w:rsidRDefault="0041586D" w:rsidP="0004333F">
      <w:pPr>
        <w:spacing w:after="0" w:line="240" w:lineRule="auto"/>
        <w:rPr>
          <w:rFonts w:ascii="Arial" w:eastAsia="Times New Roman" w:hAnsi="Arial" w:cs="Times New Roman"/>
          <w:sz w:val="40"/>
          <w:szCs w:val="20"/>
        </w:rPr>
      </w:pPr>
      <w:r w:rsidRPr="00C4248F">
        <w:rPr>
          <w:rFonts w:ascii="Arial" w:eastAsia="Times New Roman" w:hAnsi="Arial" w:cs="Times New Roman"/>
          <w:sz w:val="40"/>
          <w:szCs w:val="20"/>
        </w:rPr>
        <w:t xml:space="preserve"> </w:t>
      </w:r>
      <w:r w:rsidR="009C1767" w:rsidRPr="00C4248F">
        <w:rPr>
          <w:rFonts w:ascii="Arial" w:eastAsia="Times New Roman" w:hAnsi="Arial" w:cs="Times New Roman"/>
          <w:sz w:val="40"/>
          <w:szCs w:val="20"/>
        </w:rPr>
        <w:t xml:space="preserve"> </w:t>
      </w:r>
    </w:p>
    <w:p w14:paraId="3CFBCF7B" w14:textId="1E80A108" w:rsidR="0004333F" w:rsidRPr="00C4248F" w:rsidRDefault="009A1F1B" w:rsidP="0004333F">
      <w:pPr>
        <w:spacing w:after="0" w:line="240" w:lineRule="auto"/>
        <w:rPr>
          <w:rFonts w:ascii="Times New Roman" w:eastAsia="Times New Roman" w:hAnsi="Times New Roman" w:cs="Times New Roman"/>
          <w:b/>
          <w:sz w:val="20"/>
          <w:szCs w:val="20"/>
        </w:rPr>
      </w:pPr>
      <w:r w:rsidRPr="00C4248F">
        <w:rPr>
          <w:rFonts w:ascii="Times New Roman" w:eastAsia="Times New Roman" w:hAnsi="Times New Roman" w:cs="Times New Roman"/>
          <w:b/>
          <w:sz w:val="20"/>
          <w:szCs w:val="20"/>
        </w:rPr>
        <w:t xml:space="preserve"> </w:t>
      </w:r>
      <w:r w:rsidR="00E23072">
        <w:rPr>
          <w:rFonts w:ascii="Times New Roman" w:eastAsia="Times New Roman" w:hAnsi="Times New Roman" w:cs="Times New Roman"/>
          <w:b/>
          <w:sz w:val="20"/>
          <w:szCs w:val="20"/>
        </w:rPr>
        <w:t xml:space="preserve"> </w:t>
      </w:r>
      <w:r w:rsidR="00492FF3">
        <w:rPr>
          <w:rFonts w:ascii="Times New Roman" w:eastAsia="Times New Roman" w:hAnsi="Times New Roman" w:cs="Times New Roman"/>
          <w:b/>
          <w:sz w:val="20"/>
          <w:szCs w:val="20"/>
        </w:rPr>
        <w:t xml:space="preserve"> </w:t>
      </w:r>
    </w:p>
    <w:p w14:paraId="2353875D" w14:textId="0008B770" w:rsidR="0004333F" w:rsidRPr="00C4248F" w:rsidRDefault="00F64C07" w:rsidP="0004333F">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w:t>
      </w:r>
    </w:p>
    <w:p w14:paraId="61CFEC6B" w14:textId="104D5664" w:rsidR="0004333F" w:rsidRPr="00C4248F" w:rsidRDefault="0042265A" w:rsidP="0042265A">
      <w:pPr>
        <w:spacing w:after="0" w:line="240" w:lineRule="auto"/>
        <w:jc w:val="center"/>
        <w:rPr>
          <w:rFonts w:ascii="Arial" w:hAnsi="Arial" w:cs="Arial"/>
          <w:b/>
          <w:bCs/>
          <w:sz w:val="44"/>
          <w:szCs w:val="44"/>
        </w:rPr>
      </w:pPr>
      <w:r w:rsidRPr="00C4248F">
        <w:rPr>
          <w:rFonts w:ascii="Arial" w:hAnsi="Arial" w:cs="Arial"/>
          <w:b/>
          <w:bCs/>
          <w:sz w:val="44"/>
          <w:szCs w:val="44"/>
        </w:rPr>
        <w:t>NAKUP TOPLOTNIH ČRPALK IN HLADILNIH OMAR ZA POTREBE RTVS</w:t>
      </w:r>
    </w:p>
    <w:p w14:paraId="20340075" w14:textId="67847E26" w:rsidR="0042265A" w:rsidRPr="00C4248F" w:rsidRDefault="0042265A" w:rsidP="0042265A">
      <w:pPr>
        <w:spacing w:after="0" w:line="240" w:lineRule="auto"/>
        <w:jc w:val="center"/>
        <w:rPr>
          <w:rFonts w:ascii="Arial" w:hAnsi="Arial" w:cs="Arial"/>
          <w:b/>
          <w:bCs/>
          <w:sz w:val="44"/>
          <w:szCs w:val="44"/>
        </w:rPr>
      </w:pPr>
      <w:r w:rsidRPr="00C4248F">
        <w:rPr>
          <w:rFonts w:ascii="Arial" w:hAnsi="Arial" w:cs="Arial"/>
          <w:b/>
          <w:bCs/>
          <w:sz w:val="44"/>
          <w:szCs w:val="44"/>
        </w:rPr>
        <w:t>(po sklopih)</w:t>
      </w:r>
    </w:p>
    <w:p w14:paraId="00ADBABD" w14:textId="77777777" w:rsidR="0004333F" w:rsidRPr="00C4248F" w:rsidRDefault="0004333F" w:rsidP="0004333F">
      <w:pPr>
        <w:spacing w:after="0" w:line="240" w:lineRule="auto"/>
        <w:jc w:val="both"/>
        <w:rPr>
          <w:rFonts w:ascii="Times New Roman" w:eastAsia="Times New Roman" w:hAnsi="Times New Roman" w:cs="Times New Roman"/>
          <w:sz w:val="24"/>
          <w:szCs w:val="20"/>
        </w:rPr>
      </w:pPr>
    </w:p>
    <w:p w14:paraId="23E18D6C" w14:textId="77777777" w:rsidR="0004333F" w:rsidRPr="00C4248F" w:rsidRDefault="0004333F" w:rsidP="0004333F">
      <w:pPr>
        <w:spacing w:after="0" w:line="240" w:lineRule="auto"/>
        <w:jc w:val="both"/>
        <w:rPr>
          <w:rFonts w:ascii="Times New Roman" w:eastAsia="Times New Roman" w:hAnsi="Times New Roman" w:cs="Times New Roman"/>
          <w:sz w:val="24"/>
          <w:szCs w:val="20"/>
        </w:rPr>
      </w:pPr>
    </w:p>
    <w:p w14:paraId="1EFB3AE2" w14:textId="77777777" w:rsidR="0004333F" w:rsidRPr="00C4248F" w:rsidRDefault="0004333F" w:rsidP="0004333F">
      <w:pPr>
        <w:spacing w:after="0" w:line="240" w:lineRule="auto"/>
        <w:jc w:val="both"/>
        <w:rPr>
          <w:rFonts w:ascii="Times New Roman" w:eastAsia="Times New Roman" w:hAnsi="Times New Roman" w:cs="Times New Roman"/>
          <w:sz w:val="24"/>
          <w:szCs w:val="20"/>
        </w:rPr>
      </w:pPr>
    </w:p>
    <w:p w14:paraId="270EBC7E" w14:textId="77777777" w:rsidR="0004333F" w:rsidRPr="00C4248F" w:rsidRDefault="0004333F" w:rsidP="0004333F">
      <w:pPr>
        <w:spacing w:after="0" w:line="240" w:lineRule="auto"/>
        <w:jc w:val="both"/>
        <w:rPr>
          <w:rFonts w:ascii="Times New Roman" w:eastAsia="Times New Roman" w:hAnsi="Times New Roman" w:cs="Times New Roman"/>
          <w:sz w:val="24"/>
          <w:szCs w:val="20"/>
        </w:rPr>
      </w:pPr>
    </w:p>
    <w:p w14:paraId="7B61FB6F" w14:textId="77777777" w:rsidR="0004333F" w:rsidRPr="00C4248F" w:rsidRDefault="0004333F" w:rsidP="0004333F">
      <w:pPr>
        <w:spacing w:after="0" w:line="240" w:lineRule="auto"/>
        <w:jc w:val="both"/>
        <w:rPr>
          <w:rFonts w:ascii="Times New Roman" w:eastAsia="Times New Roman" w:hAnsi="Times New Roman" w:cs="Times New Roman"/>
          <w:sz w:val="24"/>
          <w:szCs w:val="20"/>
        </w:rPr>
      </w:pPr>
    </w:p>
    <w:p w14:paraId="78F7C8B8" w14:textId="77777777" w:rsidR="0004333F" w:rsidRPr="00C4248F" w:rsidRDefault="0004333F" w:rsidP="0004333F">
      <w:pPr>
        <w:spacing w:after="0" w:line="240" w:lineRule="auto"/>
        <w:jc w:val="both"/>
        <w:rPr>
          <w:rFonts w:ascii="Arial" w:eastAsia="Times New Roman" w:hAnsi="Arial" w:cs="Times New Roman"/>
          <w:sz w:val="20"/>
          <w:szCs w:val="24"/>
        </w:rPr>
      </w:pPr>
    </w:p>
    <w:p w14:paraId="54DC38F2" w14:textId="77777777" w:rsidR="0004333F" w:rsidRPr="00C4248F" w:rsidRDefault="0004333F" w:rsidP="0004333F">
      <w:pPr>
        <w:spacing w:after="0" w:line="240" w:lineRule="auto"/>
        <w:jc w:val="both"/>
        <w:rPr>
          <w:rFonts w:ascii="Arial" w:eastAsia="Times New Roman" w:hAnsi="Arial" w:cs="Times New Roman"/>
          <w:sz w:val="20"/>
          <w:szCs w:val="24"/>
        </w:rPr>
      </w:pPr>
    </w:p>
    <w:p w14:paraId="1F8190BB" w14:textId="77777777" w:rsidR="0004333F" w:rsidRPr="00C4248F" w:rsidRDefault="0004333F" w:rsidP="0004333F">
      <w:pPr>
        <w:spacing w:after="0" w:line="240" w:lineRule="auto"/>
        <w:jc w:val="both"/>
        <w:rPr>
          <w:rFonts w:ascii="Arial" w:eastAsia="Times New Roman" w:hAnsi="Arial" w:cs="Times New Roman"/>
          <w:sz w:val="20"/>
          <w:szCs w:val="24"/>
        </w:rPr>
      </w:pPr>
    </w:p>
    <w:p w14:paraId="489A103A" w14:textId="77777777" w:rsidR="0004333F" w:rsidRPr="00C4248F" w:rsidRDefault="0004333F" w:rsidP="0004333F">
      <w:pPr>
        <w:spacing w:after="0" w:line="240" w:lineRule="auto"/>
        <w:jc w:val="both"/>
        <w:rPr>
          <w:rFonts w:ascii="Arial" w:eastAsia="Times New Roman" w:hAnsi="Arial" w:cs="Times New Roman"/>
          <w:sz w:val="20"/>
          <w:szCs w:val="24"/>
        </w:rPr>
      </w:pPr>
    </w:p>
    <w:p w14:paraId="596D670C" w14:textId="77777777" w:rsidR="0004333F" w:rsidRPr="00C4248F" w:rsidRDefault="0004333F" w:rsidP="0004333F">
      <w:pPr>
        <w:spacing w:after="0" w:line="240" w:lineRule="auto"/>
        <w:rPr>
          <w:rFonts w:ascii="Times New Roman" w:eastAsia="Times New Roman" w:hAnsi="Times New Roman" w:cs="Times New Roman"/>
          <w:sz w:val="20"/>
          <w:szCs w:val="20"/>
        </w:rPr>
      </w:pPr>
    </w:p>
    <w:p w14:paraId="5517195D" w14:textId="77777777" w:rsidR="0004333F" w:rsidRPr="00C4248F" w:rsidRDefault="0004333F" w:rsidP="0004333F">
      <w:pPr>
        <w:spacing w:after="0" w:line="240" w:lineRule="auto"/>
        <w:rPr>
          <w:rFonts w:ascii="Times New Roman" w:eastAsia="Times New Roman" w:hAnsi="Times New Roman" w:cs="Times New Roman"/>
          <w:sz w:val="20"/>
          <w:szCs w:val="20"/>
        </w:rPr>
      </w:pPr>
    </w:p>
    <w:p w14:paraId="7234F51A" w14:textId="77777777" w:rsidR="0004333F" w:rsidRPr="00C4248F" w:rsidRDefault="0004333F" w:rsidP="0004333F">
      <w:pPr>
        <w:spacing w:after="0" w:line="240" w:lineRule="auto"/>
        <w:rPr>
          <w:rFonts w:ascii="Times New Roman" w:eastAsia="Times New Roman" w:hAnsi="Times New Roman" w:cs="Times New Roman"/>
          <w:sz w:val="20"/>
          <w:szCs w:val="20"/>
        </w:rPr>
      </w:pPr>
    </w:p>
    <w:p w14:paraId="74ABCAFF" w14:textId="77777777" w:rsidR="0004333F" w:rsidRPr="00C4248F" w:rsidRDefault="0004333F" w:rsidP="0004333F">
      <w:pPr>
        <w:spacing w:after="0" w:line="240" w:lineRule="auto"/>
        <w:rPr>
          <w:rFonts w:ascii="Times New Roman" w:eastAsia="Times New Roman" w:hAnsi="Times New Roman" w:cs="Times New Roman"/>
          <w:sz w:val="20"/>
          <w:szCs w:val="20"/>
        </w:rPr>
      </w:pPr>
    </w:p>
    <w:p w14:paraId="7D978FD8" w14:textId="77777777" w:rsidR="0004333F" w:rsidRPr="00C4248F" w:rsidRDefault="0004333F" w:rsidP="0004333F">
      <w:pPr>
        <w:spacing w:after="0" w:line="240" w:lineRule="auto"/>
        <w:rPr>
          <w:rFonts w:ascii="Times New Roman" w:eastAsia="Times New Roman" w:hAnsi="Times New Roman" w:cs="Times New Roman"/>
          <w:sz w:val="20"/>
          <w:szCs w:val="20"/>
        </w:rPr>
      </w:pPr>
    </w:p>
    <w:p w14:paraId="3A76515F" w14:textId="77777777" w:rsidR="0004333F" w:rsidRPr="00C4248F" w:rsidRDefault="0004333F" w:rsidP="0004333F">
      <w:pPr>
        <w:spacing w:after="0" w:line="240" w:lineRule="auto"/>
        <w:rPr>
          <w:rFonts w:ascii="Times New Roman" w:eastAsia="Times New Roman" w:hAnsi="Times New Roman" w:cs="Times New Roman"/>
          <w:sz w:val="20"/>
          <w:szCs w:val="20"/>
        </w:rPr>
      </w:pPr>
    </w:p>
    <w:p w14:paraId="681C85BF" w14:textId="77777777" w:rsidR="0004333F" w:rsidRPr="00C4248F" w:rsidRDefault="0004333F" w:rsidP="0004333F">
      <w:pPr>
        <w:spacing w:after="0" w:line="240" w:lineRule="auto"/>
        <w:rPr>
          <w:rFonts w:ascii="Times New Roman" w:eastAsia="Times New Roman" w:hAnsi="Times New Roman" w:cs="Times New Roman"/>
          <w:sz w:val="20"/>
          <w:szCs w:val="20"/>
        </w:rPr>
      </w:pPr>
    </w:p>
    <w:p w14:paraId="2943E13B" w14:textId="77777777" w:rsidR="0004333F" w:rsidRPr="00C4248F" w:rsidRDefault="0004333F" w:rsidP="0004333F">
      <w:pPr>
        <w:spacing w:after="0" w:line="240" w:lineRule="auto"/>
        <w:rPr>
          <w:rFonts w:ascii="Times New Roman" w:eastAsia="Times New Roman" w:hAnsi="Times New Roman" w:cs="Times New Roman"/>
          <w:sz w:val="20"/>
          <w:szCs w:val="20"/>
        </w:rPr>
      </w:pPr>
    </w:p>
    <w:p w14:paraId="2C245D0A" w14:textId="77777777" w:rsidR="0004333F" w:rsidRPr="00C4248F" w:rsidRDefault="0004333F" w:rsidP="0004333F">
      <w:pPr>
        <w:spacing w:after="0" w:line="240" w:lineRule="auto"/>
        <w:jc w:val="center"/>
        <w:rPr>
          <w:rFonts w:ascii="Arial" w:eastAsia="Times New Roman" w:hAnsi="Arial" w:cs="Times New Roman"/>
          <w:b/>
          <w:sz w:val="20"/>
          <w:szCs w:val="24"/>
        </w:rPr>
      </w:pPr>
    </w:p>
    <w:p w14:paraId="0A1222DA" w14:textId="77777777" w:rsidR="0004333F" w:rsidRPr="00C4248F" w:rsidRDefault="0004333F" w:rsidP="0004333F">
      <w:pPr>
        <w:spacing w:after="0" w:line="240" w:lineRule="auto"/>
        <w:jc w:val="center"/>
        <w:rPr>
          <w:rFonts w:ascii="Arial" w:eastAsia="Times New Roman" w:hAnsi="Arial" w:cs="Times New Roman"/>
          <w:b/>
          <w:sz w:val="20"/>
          <w:szCs w:val="24"/>
        </w:rPr>
      </w:pPr>
    </w:p>
    <w:p w14:paraId="74CFACFB" w14:textId="77777777" w:rsidR="0004333F" w:rsidRPr="00C4248F" w:rsidRDefault="0004333F" w:rsidP="0004333F">
      <w:pPr>
        <w:spacing w:after="0" w:line="240" w:lineRule="auto"/>
        <w:jc w:val="center"/>
        <w:rPr>
          <w:rFonts w:ascii="Arial" w:eastAsia="Times New Roman" w:hAnsi="Arial" w:cs="Times New Roman"/>
          <w:b/>
          <w:sz w:val="20"/>
          <w:szCs w:val="24"/>
        </w:rPr>
      </w:pPr>
    </w:p>
    <w:p w14:paraId="2802BB5E" w14:textId="62B33085" w:rsidR="00351DC7" w:rsidRPr="00C4248F" w:rsidRDefault="00140FF0" w:rsidP="0042265A">
      <w:pPr>
        <w:rPr>
          <w:rFonts w:ascii="Arial" w:eastAsia="Times New Roman" w:hAnsi="Arial" w:cs="Times New Roman"/>
          <w:b/>
          <w:sz w:val="20"/>
          <w:szCs w:val="24"/>
        </w:rPr>
      </w:pPr>
      <w:r w:rsidRPr="00C4248F">
        <w:rPr>
          <w:rFonts w:ascii="Arial" w:eastAsia="Times New Roman" w:hAnsi="Arial" w:cs="Times New Roman"/>
          <w:b/>
          <w:sz w:val="20"/>
          <w:szCs w:val="24"/>
        </w:rPr>
        <w:br w:type="page"/>
      </w:r>
      <w:r w:rsidR="00351DC7" w:rsidRPr="00C4248F">
        <w:rPr>
          <w:rFonts w:ascii="Arial" w:eastAsia="Times New Roman" w:hAnsi="Arial" w:cs="Times New Roman"/>
          <w:b/>
          <w:sz w:val="20"/>
          <w:szCs w:val="24"/>
        </w:rPr>
        <w:lastRenderedPageBreak/>
        <w:t>VSEBINA DOKUMENTACIJE V ZVEZI Z ODDAJO JAVNEGA NAROČILA</w:t>
      </w:r>
    </w:p>
    <w:p w14:paraId="29CB1712" w14:textId="4F544B3F" w:rsidR="0004333F" w:rsidRPr="00C4248F" w:rsidRDefault="0004333F" w:rsidP="0004333F">
      <w:pPr>
        <w:spacing w:after="0" w:line="240" w:lineRule="auto"/>
        <w:jc w:val="center"/>
        <w:rPr>
          <w:rFonts w:ascii="Arial" w:eastAsia="Times New Roman" w:hAnsi="Arial" w:cs="Arial"/>
          <w:b/>
          <w:sz w:val="20"/>
          <w:szCs w:val="24"/>
        </w:rPr>
      </w:pPr>
    </w:p>
    <w:p w14:paraId="155E55AE" w14:textId="77777777" w:rsidR="00A14D61" w:rsidRPr="00C4248F" w:rsidRDefault="00A14D61" w:rsidP="0004333F">
      <w:pPr>
        <w:spacing w:after="0" w:line="240" w:lineRule="auto"/>
        <w:jc w:val="center"/>
        <w:rPr>
          <w:rFonts w:ascii="Arial" w:eastAsia="Times New Roman" w:hAnsi="Arial" w:cs="Arial"/>
          <w:b/>
          <w:sz w:val="20"/>
          <w:szCs w:val="24"/>
        </w:rPr>
      </w:pPr>
    </w:p>
    <w:p w14:paraId="1BD5B82F" w14:textId="2FB4EF33" w:rsidR="00C4248F" w:rsidRPr="00C4248F" w:rsidRDefault="00A14D61">
      <w:pPr>
        <w:pStyle w:val="Kazalovsebine1"/>
        <w:rPr>
          <w:rFonts w:asciiTheme="minorHAnsi" w:eastAsiaTheme="minorEastAsia" w:hAnsiTheme="minorHAnsi" w:cstheme="minorBidi"/>
          <w:b w:val="0"/>
          <w:bCs w:val="0"/>
          <w:caps w:val="0"/>
          <w:kern w:val="2"/>
          <w:sz w:val="24"/>
          <w:szCs w:val="24"/>
          <w:lang w:eastAsia="sl-SI"/>
          <w14:ligatures w14:val="standardContextual"/>
        </w:rPr>
      </w:pPr>
      <w:r w:rsidRPr="00C4248F">
        <w:rPr>
          <w:bCs w:val="0"/>
          <w:caps w:val="0"/>
          <w:szCs w:val="20"/>
        </w:rPr>
        <w:fldChar w:fldCharType="begin"/>
      </w:r>
      <w:r w:rsidRPr="00C4248F">
        <w:rPr>
          <w:bCs w:val="0"/>
          <w:caps w:val="0"/>
          <w:szCs w:val="20"/>
        </w:rPr>
        <w:instrText xml:space="preserve"> TOC \o "1-3" \h \z \u </w:instrText>
      </w:r>
      <w:r w:rsidRPr="00C4248F">
        <w:rPr>
          <w:bCs w:val="0"/>
          <w:caps w:val="0"/>
          <w:szCs w:val="20"/>
        </w:rPr>
        <w:fldChar w:fldCharType="separate"/>
      </w:r>
      <w:hyperlink w:anchor="_Toc177728810" w:history="1">
        <w:r w:rsidR="00C4248F" w:rsidRPr="00C4248F">
          <w:rPr>
            <w:rStyle w:val="Hiperpovezava"/>
          </w:rPr>
          <w:t>1</w:t>
        </w:r>
        <w:r w:rsidR="00C4248F" w:rsidRPr="00C4248F">
          <w:rPr>
            <w:rFonts w:asciiTheme="minorHAnsi" w:eastAsiaTheme="minorEastAsia" w:hAnsiTheme="minorHAnsi" w:cstheme="minorBidi"/>
            <w:b w:val="0"/>
            <w:bCs w:val="0"/>
            <w:caps w:val="0"/>
            <w:kern w:val="2"/>
            <w:sz w:val="24"/>
            <w:szCs w:val="24"/>
            <w:lang w:eastAsia="sl-SI"/>
            <w14:ligatures w14:val="standardContextual"/>
          </w:rPr>
          <w:tab/>
        </w:r>
        <w:r w:rsidR="00C4248F" w:rsidRPr="00C4248F">
          <w:rPr>
            <w:rStyle w:val="Hiperpovezava"/>
          </w:rPr>
          <w:t>POVABILO K ODDAJI PONUDBE</w:t>
        </w:r>
        <w:r w:rsidR="00C4248F" w:rsidRPr="00C4248F">
          <w:rPr>
            <w:webHidden/>
          </w:rPr>
          <w:tab/>
        </w:r>
        <w:r w:rsidR="00C4248F" w:rsidRPr="00C4248F">
          <w:rPr>
            <w:webHidden/>
          </w:rPr>
          <w:fldChar w:fldCharType="begin"/>
        </w:r>
        <w:r w:rsidR="00C4248F" w:rsidRPr="00C4248F">
          <w:rPr>
            <w:webHidden/>
          </w:rPr>
          <w:instrText xml:space="preserve"> PAGEREF _Toc177728810 \h </w:instrText>
        </w:r>
        <w:r w:rsidR="00C4248F" w:rsidRPr="00C4248F">
          <w:rPr>
            <w:webHidden/>
          </w:rPr>
        </w:r>
        <w:r w:rsidR="00C4248F" w:rsidRPr="00C4248F">
          <w:rPr>
            <w:webHidden/>
          </w:rPr>
          <w:fldChar w:fldCharType="separate"/>
        </w:r>
        <w:r w:rsidR="00C4248F" w:rsidRPr="00C4248F">
          <w:rPr>
            <w:webHidden/>
          </w:rPr>
          <w:t>4</w:t>
        </w:r>
        <w:r w:rsidR="00C4248F" w:rsidRPr="00C4248F">
          <w:rPr>
            <w:webHidden/>
          </w:rPr>
          <w:fldChar w:fldCharType="end"/>
        </w:r>
      </w:hyperlink>
    </w:p>
    <w:p w14:paraId="7107B472" w14:textId="4C6941F7" w:rsidR="00C4248F" w:rsidRPr="00C4248F" w:rsidRDefault="0083151A">
      <w:pPr>
        <w:pStyle w:val="Kazalovsebine1"/>
        <w:rPr>
          <w:rFonts w:asciiTheme="minorHAnsi" w:eastAsiaTheme="minorEastAsia" w:hAnsiTheme="minorHAnsi" w:cstheme="minorBidi"/>
          <w:b w:val="0"/>
          <w:bCs w:val="0"/>
          <w:caps w:val="0"/>
          <w:kern w:val="2"/>
          <w:sz w:val="24"/>
          <w:szCs w:val="24"/>
          <w:lang w:eastAsia="sl-SI"/>
          <w14:ligatures w14:val="standardContextual"/>
        </w:rPr>
      </w:pPr>
      <w:hyperlink w:anchor="_Toc177728811" w:history="1">
        <w:r w:rsidR="00C4248F" w:rsidRPr="00C4248F">
          <w:rPr>
            <w:rStyle w:val="Hiperpovezava"/>
          </w:rPr>
          <w:t>2</w:t>
        </w:r>
        <w:r w:rsidR="00C4248F" w:rsidRPr="00C4248F">
          <w:rPr>
            <w:rFonts w:asciiTheme="minorHAnsi" w:eastAsiaTheme="minorEastAsia" w:hAnsiTheme="minorHAnsi" w:cstheme="minorBidi"/>
            <w:b w:val="0"/>
            <w:bCs w:val="0"/>
            <w:caps w:val="0"/>
            <w:kern w:val="2"/>
            <w:sz w:val="24"/>
            <w:szCs w:val="24"/>
            <w:lang w:eastAsia="sl-SI"/>
            <w14:ligatures w14:val="standardContextual"/>
          </w:rPr>
          <w:tab/>
        </w:r>
        <w:r w:rsidR="00C4248F" w:rsidRPr="00C4248F">
          <w:rPr>
            <w:rStyle w:val="Hiperpovezava"/>
          </w:rPr>
          <w:t>NAVODILO PONUDNIKOM ZA IZDELAVO PONUDBE</w:t>
        </w:r>
        <w:r w:rsidR="00C4248F" w:rsidRPr="00C4248F">
          <w:rPr>
            <w:webHidden/>
          </w:rPr>
          <w:tab/>
        </w:r>
        <w:r w:rsidR="00C4248F" w:rsidRPr="00C4248F">
          <w:rPr>
            <w:webHidden/>
          </w:rPr>
          <w:fldChar w:fldCharType="begin"/>
        </w:r>
        <w:r w:rsidR="00C4248F" w:rsidRPr="00C4248F">
          <w:rPr>
            <w:webHidden/>
          </w:rPr>
          <w:instrText xml:space="preserve"> PAGEREF _Toc177728811 \h </w:instrText>
        </w:r>
        <w:r w:rsidR="00C4248F" w:rsidRPr="00C4248F">
          <w:rPr>
            <w:webHidden/>
          </w:rPr>
        </w:r>
        <w:r w:rsidR="00C4248F" w:rsidRPr="00C4248F">
          <w:rPr>
            <w:webHidden/>
          </w:rPr>
          <w:fldChar w:fldCharType="separate"/>
        </w:r>
        <w:r w:rsidR="00C4248F" w:rsidRPr="00C4248F">
          <w:rPr>
            <w:webHidden/>
          </w:rPr>
          <w:t>5</w:t>
        </w:r>
        <w:r w:rsidR="00C4248F" w:rsidRPr="00C4248F">
          <w:rPr>
            <w:webHidden/>
          </w:rPr>
          <w:fldChar w:fldCharType="end"/>
        </w:r>
      </w:hyperlink>
    </w:p>
    <w:p w14:paraId="4FA25D4B" w14:textId="3D3AEC18" w:rsidR="00C4248F" w:rsidRPr="00C4248F" w:rsidRDefault="0083151A">
      <w:pPr>
        <w:pStyle w:val="Kazalovsebine2"/>
        <w:rPr>
          <w:rFonts w:asciiTheme="minorHAnsi" w:eastAsiaTheme="minorEastAsia" w:hAnsiTheme="minorHAnsi" w:cstheme="minorBidi"/>
          <w:caps w:val="0"/>
          <w:kern w:val="2"/>
          <w:sz w:val="24"/>
          <w:lang w:eastAsia="sl-SI"/>
          <w14:ligatures w14:val="standardContextual"/>
        </w:rPr>
      </w:pPr>
      <w:hyperlink w:anchor="_Toc177728812" w:history="1">
        <w:r w:rsidR="00C4248F" w:rsidRPr="00C4248F">
          <w:rPr>
            <w:rStyle w:val="Hiperpovezava"/>
          </w:rPr>
          <w:t>2.1</w:t>
        </w:r>
        <w:r w:rsidR="00C4248F" w:rsidRPr="00C4248F">
          <w:rPr>
            <w:rFonts w:asciiTheme="minorHAnsi" w:eastAsiaTheme="minorEastAsia" w:hAnsiTheme="minorHAnsi" w:cstheme="minorBidi"/>
            <w:caps w:val="0"/>
            <w:kern w:val="2"/>
            <w:sz w:val="24"/>
            <w:lang w:eastAsia="sl-SI"/>
            <w14:ligatures w14:val="standardContextual"/>
          </w:rPr>
          <w:tab/>
        </w:r>
        <w:r w:rsidR="00C4248F" w:rsidRPr="00C4248F">
          <w:rPr>
            <w:rStyle w:val="Hiperpovezava"/>
          </w:rPr>
          <w:t>Naročnik javnega naročila</w:t>
        </w:r>
        <w:r w:rsidR="00C4248F" w:rsidRPr="00C4248F">
          <w:rPr>
            <w:webHidden/>
          </w:rPr>
          <w:tab/>
        </w:r>
        <w:r w:rsidR="00C4248F" w:rsidRPr="00C4248F">
          <w:rPr>
            <w:webHidden/>
          </w:rPr>
          <w:fldChar w:fldCharType="begin"/>
        </w:r>
        <w:r w:rsidR="00C4248F" w:rsidRPr="00C4248F">
          <w:rPr>
            <w:webHidden/>
          </w:rPr>
          <w:instrText xml:space="preserve"> PAGEREF _Toc177728812 \h </w:instrText>
        </w:r>
        <w:r w:rsidR="00C4248F" w:rsidRPr="00C4248F">
          <w:rPr>
            <w:webHidden/>
          </w:rPr>
        </w:r>
        <w:r w:rsidR="00C4248F" w:rsidRPr="00C4248F">
          <w:rPr>
            <w:webHidden/>
          </w:rPr>
          <w:fldChar w:fldCharType="separate"/>
        </w:r>
        <w:r w:rsidR="00C4248F" w:rsidRPr="00C4248F">
          <w:rPr>
            <w:webHidden/>
          </w:rPr>
          <w:t>5</w:t>
        </w:r>
        <w:r w:rsidR="00C4248F" w:rsidRPr="00C4248F">
          <w:rPr>
            <w:webHidden/>
          </w:rPr>
          <w:fldChar w:fldCharType="end"/>
        </w:r>
      </w:hyperlink>
    </w:p>
    <w:p w14:paraId="22E1E508" w14:textId="79903AF2" w:rsidR="00C4248F" w:rsidRPr="00C4248F" w:rsidRDefault="0083151A">
      <w:pPr>
        <w:pStyle w:val="Kazalovsebine2"/>
        <w:rPr>
          <w:rFonts w:asciiTheme="minorHAnsi" w:eastAsiaTheme="minorEastAsia" w:hAnsiTheme="minorHAnsi" w:cstheme="minorBidi"/>
          <w:caps w:val="0"/>
          <w:kern w:val="2"/>
          <w:sz w:val="24"/>
          <w:lang w:eastAsia="sl-SI"/>
          <w14:ligatures w14:val="standardContextual"/>
        </w:rPr>
      </w:pPr>
      <w:hyperlink w:anchor="_Toc177728813" w:history="1">
        <w:r w:rsidR="00C4248F" w:rsidRPr="00C4248F">
          <w:rPr>
            <w:rStyle w:val="Hiperpovezava"/>
          </w:rPr>
          <w:t>2.2</w:t>
        </w:r>
        <w:r w:rsidR="00C4248F" w:rsidRPr="00C4248F">
          <w:rPr>
            <w:rFonts w:asciiTheme="minorHAnsi" w:eastAsiaTheme="minorEastAsia" w:hAnsiTheme="minorHAnsi" w:cstheme="minorBidi"/>
            <w:caps w:val="0"/>
            <w:kern w:val="2"/>
            <w:sz w:val="24"/>
            <w:lang w:eastAsia="sl-SI"/>
            <w14:ligatures w14:val="standardContextual"/>
          </w:rPr>
          <w:tab/>
        </w:r>
        <w:r w:rsidR="00C4248F" w:rsidRPr="00C4248F">
          <w:rPr>
            <w:rStyle w:val="Hiperpovezava"/>
          </w:rPr>
          <w:t>Pravna podlaga</w:t>
        </w:r>
        <w:r w:rsidR="00C4248F" w:rsidRPr="00C4248F">
          <w:rPr>
            <w:webHidden/>
          </w:rPr>
          <w:tab/>
        </w:r>
        <w:r w:rsidR="00C4248F" w:rsidRPr="00C4248F">
          <w:rPr>
            <w:webHidden/>
          </w:rPr>
          <w:fldChar w:fldCharType="begin"/>
        </w:r>
        <w:r w:rsidR="00C4248F" w:rsidRPr="00C4248F">
          <w:rPr>
            <w:webHidden/>
          </w:rPr>
          <w:instrText xml:space="preserve"> PAGEREF _Toc177728813 \h </w:instrText>
        </w:r>
        <w:r w:rsidR="00C4248F" w:rsidRPr="00C4248F">
          <w:rPr>
            <w:webHidden/>
          </w:rPr>
        </w:r>
        <w:r w:rsidR="00C4248F" w:rsidRPr="00C4248F">
          <w:rPr>
            <w:webHidden/>
          </w:rPr>
          <w:fldChar w:fldCharType="separate"/>
        </w:r>
        <w:r w:rsidR="00C4248F" w:rsidRPr="00C4248F">
          <w:rPr>
            <w:webHidden/>
          </w:rPr>
          <w:t>5</w:t>
        </w:r>
        <w:r w:rsidR="00C4248F" w:rsidRPr="00C4248F">
          <w:rPr>
            <w:webHidden/>
          </w:rPr>
          <w:fldChar w:fldCharType="end"/>
        </w:r>
      </w:hyperlink>
    </w:p>
    <w:p w14:paraId="4F1C3521" w14:textId="3ED1D33C" w:rsidR="00C4248F" w:rsidRPr="00C4248F" w:rsidRDefault="0083151A">
      <w:pPr>
        <w:pStyle w:val="Kazalovsebine2"/>
        <w:rPr>
          <w:rFonts w:asciiTheme="minorHAnsi" w:eastAsiaTheme="minorEastAsia" w:hAnsiTheme="minorHAnsi" w:cstheme="minorBidi"/>
          <w:caps w:val="0"/>
          <w:kern w:val="2"/>
          <w:sz w:val="24"/>
          <w:lang w:eastAsia="sl-SI"/>
          <w14:ligatures w14:val="standardContextual"/>
        </w:rPr>
      </w:pPr>
      <w:hyperlink w:anchor="_Toc177728814" w:history="1">
        <w:r w:rsidR="00C4248F" w:rsidRPr="00C4248F">
          <w:rPr>
            <w:rStyle w:val="Hiperpovezava"/>
          </w:rPr>
          <w:t>2.3</w:t>
        </w:r>
        <w:r w:rsidR="00C4248F" w:rsidRPr="00C4248F">
          <w:rPr>
            <w:rFonts w:asciiTheme="minorHAnsi" w:eastAsiaTheme="minorEastAsia" w:hAnsiTheme="minorHAnsi" w:cstheme="minorBidi"/>
            <w:caps w:val="0"/>
            <w:kern w:val="2"/>
            <w:sz w:val="24"/>
            <w:lang w:eastAsia="sl-SI"/>
            <w14:ligatures w14:val="standardContextual"/>
          </w:rPr>
          <w:tab/>
        </w:r>
        <w:r w:rsidR="00C4248F" w:rsidRPr="00C4248F">
          <w:rPr>
            <w:rStyle w:val="Hiperpovezava"/>
          </w:rPr>
          <w:t>Temeljna pravila poslovanja</w:t>
        </w:r>
        <w:r w:rsidR="00C4248F" w:rsidRPr="00C4248F">
          <w:rPr>
            <w:webHidden/>
          </w:rPr>
          <w:tab/>
        </w:r>
        <w:r w:rsidR="00C4248F" w:rsidRPr="00C4248F">
          <w:rPr>
            <w:webHidden/>
          </w:rPr>
          <w:fldChar w:fldCharType="begin"/>
        </w:r>
        <w:r w:rsidR="00C4248F" w:rsidRPr="00C4248F">
          <w:rPr>
            <w:webHidden/>
          </w:rPr>
          <w:instrText xml:space="preserve"> PAGEREF _Toc177728814 \h </w:instrText>
        </w:r>
        <w:r w:rsidR="00C4248F" w:rsidRPr="00C4248F">
          <w:rPr>
            <w:webHidden/>
          </w:rPr>
        </w:r>
        <w:r w:rsidR="00C4248F" w:rsidRPr="00C4248F">
          <w:rPr>
            <w:webHidden/>
          </w:rPr>
          <w:fldChar w:fldCharType="separate"/>
        </w:r>
        <w:r w:rsidR="00C4248F" w:rsidRPr="00C4248F">
          <w:rPr>
            <w:webHidden/>
          </w:rPr>
          <w:t>5</w:t>
        </w:r>
        <w:r w:rsidR="00C4248F" w:rsidRPr="00C4248F">
          <w:rPr>
            <w:webHidden/>
          </w:rPr>
          <w:fldChar w:fldCharType="end"/>
        </w:r>
      </w:hyperlink>
    </w:p>
    <w:p w14:paraId="082F08EF" w14:textId="6DD33F48" w:rsidR="00C4248F" w:rsidRPr="00C4248F" w:rsidRDefault="0083151A">
      <w:pPr>
        <w:pStyle w:val="Kazalovsebine1"/>
        <w:rPr>
          <w:rFonts w:asciiTheme="minorHAnsi" w:eastAsiaTheme="minorEastAsia" w:hAnsiTheme="minorHAnsi" w:cstheme="minorBidi"/>
          <w:b w:val="0"/>
          <w:bCs w:val="0"/>
          <w:caps w:val="0"/>
          <w:kern w:val="2"/>
          <w:sz w:val="24"/>
          <w:szCs w:val="24"/>
          <w:lang w:eastAsia="sl-SI"/>
          <w14:ligatures w14:val="standardContextual"/>
        </w:rPr>
      </w:pPr>
      <w:hyperlink w:anchor="_Toc177728815" w:history="1">
        <w:r w:rsidR="00C4248F" w:rsidRPr="00C4248F">
          <w:rPr>
            <w:rStyle w:val="Hiperpovezava"/>
          </w:rPr>
          <w:t>3</w:t>
        </w:r>
        <w:r w:rsidR="00C4248F" w:rsidRPr="00C4248F">
          <w:rPr>
            <w:rFonts w:asciiTheme="minorHAnsi" w:eastAsiaTheme="minorEastAsia" w:hAnsiTheme="minorHAnsi" w:cstheme="minorBidi"/>
            <w:b w:val="0"/>
            <w:bCs w:val="0"/>
            <w:caps w:val="0"/>
            <w:kern w:val="2"/>
            <w:sz w:val="24"/>
            <w:szCs w:val="24"/>
            <w:lang w:eastAsia="sl-SI"/>
            <w14:ligatures w14:val="standardContextual"/>
          </w:rPr>
          <w:tab/>
        </w:r>
        <w:r w:rsidR="00C4248F" w:rsidRPr="00C4248F">
          <w:rPr>
            <w:rStyle w:val="Hiperpovezava"/>
          </w:rPr>
          <w:t>PREDMET JAVNEGA NAROČILA</w:t>
        </w:r>
        <w:r w:rsidR="00C4248F" w:rsidRPr="00C4248F">
          <w:rPr>
            <w:webHidden/>
          </w:rPr>
          <w:tab/>
        </w:r>
        <w:r w:rsidR="00C4248F" w:rsidRPr="00C4248F">
          <w:rPr>
            <w:webHidden/>
          </w:rPr>
          <w:fldChar w:fldCharType="begin"/>
        </w:r>
        <w:r w:rsidR="00C4248F" w:rsidRPr="00C4248F">
          <w:rPr>
            <w:webHidden/>
          </w:rPr>
          <w:instrText xml:space="preserve"> PAGEREF _Toc177728815 \h </w:instrText>
        </w:r>
        <w:r w:rsidR="00C4248F" w:rsidRPr="00C4248F">
          <w:rPr>
            <w:webHidden/>
          </w:rPr>
        </w:r>
        <w:r w:rsidR="00C4248F" w:rsidRPr="00C4248F">
          <w:rPr>
            <w:webHidden/>
          </w:rPr>
          <w:fldChar w:fldCharType="separate"/>
        </w:r>
        <w:r w:rsidR="00C4248F" w:rsidRPr="00C4248F">
          <w:rPr>
            <w:webHidden/>
          </w:rPr>
          <w:t>6</w:t>
        </w:r>
        <w:r w:rsidR="00C4248F" w:rsidRPr="00C4248F">
          <w:rPr>
            <w:webHidden/>
          </w:rPr>
          <w:fldChar w:fldCharType="end"/>
        </w:r>
      </w:hyperlink>
    </w:p>
    <w:p w14:paraId="0F76796A" w14:textId="3D5CAC3F" w:rsidR="00C4248F" w:rsidRPr="00C4248F" w:rsidRDefault="0083151A">
      <w:pPr>
        <w:pStyle w:val="Kazalovsebine2"/>
        <w:rPr>
          <w:rFonts w:asciiTheme="minorHAnsi" w:eastAsiaTheme="minorEastAsia" w:hAnsiTheme="minorHAnsi" w:cstheme="minorBidi"/>
          <w:caps w:val="0"/>
          <w:kern w:val="2"/>
          <w:sz w:val="24"/>
          <w:lang w:eastAsia="sl-SI"/>
          <w14:ligatures w14:val="standardContextual"/>
        </w:rPr>
      </w:pPr>
      <w:hyperlink w:anchor="_Toc177728816" w:history="1">
        <w:r w:rsidR="00C4248F" w:rsidRPr="00C4248F">
          <w:rPr>
            <w:rStyle w:val="Hiperpovezava"/>
          </w:rPr>
          <w:t>3.1</w:t>
        </w:r>
        <w:r w:rsidR="00C4248F" w:rsidRPr="00C4248F">
          <w:rPr>
            <w:rFonts w:asciiTheme="minorHAnsi" w:eastAsiaTheme="minorEastAsia" w:hAnsiTheme="minorHAnsi" w:cstheme="minorBidi"/>
            <w:caps w:val="0"/>
            <w:kern w:val="2"/>
            <w:sz w:val="24"/>
            <w:lang w:eastAsia="sl-SI"/>
            <w14:ligatures w14:val="standardContextual"/>
          </w:rPr>
          <w:tab/>
        </w:r>
        <w:r w:rsidR="00C4248F" w:rsidRPr="00C4248F">
          <w:rPr>
            <w:rStyle w:val="Hiperpovezava"/>
          </w:rPr>
          <w:t>Predmet</w:t>
        </w:r>
        <w:r w:rsidR="00C4248F" w:rsidRPr="00C4248F">
          <w:rPr>
            <w:webHidden/>
          </w:rPr>
          <w:tab/>
        </w:r>
        <w:r w:rsidR="00C4248F" w:rsidRPr="00C4248F">
          <w:rPr>
            <w:webHidden/>
          </w:rPr>
          <w:fldChar w:fldCharType="begin"/>
        </w:r>
        <w:r w:rsidR="00C4248F" w:rsidRPr="00C4248F">
          <w:rPr>
            <w:webHidden/>
          </w:rPr>
          <w:instrText xml:space="preserve"> PAGEREF _Toc177728816 \h </w:instrText>
        </w:r>
        <w:r w:rsidR="00C4248F" w:rsidRPr="00C4248F">
          <w:rPr>
            <w:webHidden/>
          </w:rPr>
        </w:r>
        <w:r w:rsidR="00C4248F" w:rsidRPr="00C4248F">
          <w:rPr>
            <w:webHidden/>
          </w:rPr>
          <w:fldChar w:fldCharType="separate"/>
        </w:r>
        <w:r w:rsidR="00C4248F" w:rsidRPr="00C4248F">
          <w:rPr>
            <w:webHidden/>
          </w:rPr>
          <w:t>6</w:t>
        </w:r>
        <w:r w:rsidR="00C4248F" w:rsidRPr="00C4248F">
          <w:rPr>
            <w:webHidden/>
          </w:rPr>
          <w:fldChar w:fldCharType="end"/>
        </w:r>
      </w:hyperlink>
    </w:p>
    <w:p w14:paraId="4F1CA103" w14:textId="05000091" w:rsidR="00C4248F" w:rsidRPr="00C4248F" w:rsidRDefault="0083151A">
      <w:pPr>
        <w:pStyle w:val="Kazalovsebine2"/>
        <w:rPr>
          <w:rFonts w:asciiTheme="minorHAnsi" w:eastAsiaTheme="minorEastAsia" w:hAnsiTheme="minorHAnsi" w:cstheme="minorBidi"/>
          <w:caps w:val="0"/>
          <w:kern w:val="2"/>
          <w:sz w:val="24"/>
          <w:lang w:eastAsia="sl-SI"/>
          <w14:ligatures w14:val="standardContextual"/>
        </w:rPr>
      </w:pPr>
      <w:hyperlink w:anchor="_Toc177728817" w:history="1">
        <w:r w:rsidR="00C4248F" w:rsidRPr="00C4248F">
          <w:rPr>
            <w:rStyle w:val="Hiperpovezava"/>
          </w:rPr>
          <w:t>3.2</w:t>
        </w:r>
        <w:r w:rsidR="00C4248F" w:rsidRPr="00C4248F">
          <w:rPr>
            <w:rFonts w:asciiTheme="minorHAnsi" w:eastAsiaTheme="minorEastAsia" w:hAnsiTheme="minorHAnsi" w:cstheme="minorBidi"/>
            <w:caps w:val="0"/>
            <w:kern w:val="2"/>
            <w:sz w:val="24"/>
            <w:lang w:eastAsia="sl-SI"/>
            <w14:ligatures w14:val="standardContextual"/>
          </w:rPr>
          <w:tab/>
        </w:r>
        <w:r w:rsidR="00C4248F" w:rsidRPr="00C4248F">
          <w:rPr>
            <w:rStyle w:val="Hiperpovezava"/>
          </w:rPr>
          <w:t>SPLOŠNE ZAHTEVE ZA VSE tri SKLOPE</w:t>
        </w:r>
        <w:r w:rsidR="00C4248F" w:rsidRPr="00C4248F">
          <w:rPr>
            <w:webHidden/>
          </w:rPr>
          <w:tab/>
        </w:r>
        <w:r w:rsidR="00C4248F" w:rsidRPr="00C4248F">
          <w:rPr>
            <w:webHidden/>
          </w:rPr>
          <w:fldChar w:fldCharType="begin"/>
        </w:r>
        <w:r w:rsidR="00C4248F" w:rsidRPr="00C4248F">
          <w:rPr>
            <w:webHidden/>
          </w:rPr>
          <w:instrText xml:space="preserve"> PAGEREF _Toc177728817 \h </w:instrText>
        </w:r>
        <w:r w:rsidR="00C4248F" w:rsidRPr="00C4248F">
          <w:rPr>
            <w:webHidden/>
          </w:rPr>
        </w:r>
        <w:r w:rsidR="00C4248F" w:rsidRPr="00C4248F">
          <w:rPr>
            <w:webHidden/>
          </w:rPr>
          <w:fldChar w:fldCharType="separate"/>
        </w:r>
        <w:r w:rsidR="00C4248F" w:rsidRPr="00C4248F">
          <w:rPr>
            <w:webHidden/>
          </w:rPr>
          <w:t>6</w:t>
        </w:r>
        <w:r w:rsidR="00C4248F" w:rsidRPr="00C4248F">
          <w:rPr>
            <w:webHidden/>
          </w:rPr>
          <w:fldChar w:fldCharType="end"/>
        </w:r>
      </w:hyperlink>
    </w:p>
    <w:p w14:paraId="1859D133" w14:textId="7B00C7CC" w:rsidR="00C4248F" w:rsidRPr="00C4248F" w:rsidRDefault="0083151A">
      <w:pPr>
        <w:pStyle w:val="Kazalovsebine3"/>
        <w:tabs>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18" w:history="1">
        <w:r w:rsidR="00C4248F" w:rsidRPr="00C4248F">
          <w:rPr>
            <w:rStyle w:val="Hiperpovezava"/>
            <w:b/>
            <w:noProof/>
          </w:rPr>
          <w:t>Dobava in kosovni prevzem naprave pri naročniku za vse tri sklope</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_Toc177728818 \h </w:instrText>
        </w:r>
        <w:r w:rsidR="00C4248F" w:rsidRPr="00C4248F">
          <w:rPr>
            <w:noProof/>
            <w:webHidden/>
          </w:rPr>
        </w:r>
        <w:r w:rsidR="00C4248F" w:rsidRPr="00C4248F">
          <w:rPr>
            <w:noProof/>
            <w:webHidden/>
          </w:rPr>
          <w:fldChar w:fldCharType="separate"/>
        </w:r>
        <w:r w:rsidR="00C4248F" w:rsidRPr="00C4248F">
          <w:rPr>
            <w:noProof/>
            <w:webHidden/>
          </w:rPr>
          <w:t>7</w:t>
        </w:r>
        <w:r w:rsidR="00C4248F" w:rsidRPr="00C4248F">
          <w:rPr>
            <w:noProof/>
            <w:webHidden/>
          </w:rPr>
          <w:fldChar w:fldCharType="end"/>
        </w:r>
      </w:hyperlink>
    </w:p>
    <w:p w14:paraId="48BB5497" w14:textId="40E28D65" w:rsidR="00C4248F" w:rsidRPr="00C4248F" w:rsidRDefault="0083151A">
      <w:pPr>
        <w:pStyle w:val="Kazalovsebine3"/>
        <w:tabs>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19" w:history="1">
        <w:r w:rsidR="00C4248F" w:rsidRPr="00C4248F">
          <w:rPr>
            <w:rStyle w:val="Hiperpovezava"/>
            <w:b/>
            <w:noProof/>
          </w:rPr>
          <w:t>Rok izvedbe vseh del za vse tri sklope</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_Toc177728819 \h </w:instrText>
        </w:r>
        <w:r w:rsidR="00C4248F" w:rsidRPr="00C4248F">
          <w:rPr>
            <w:noProof/>
            <w:webHidden/>
          </w:rPr>
        </w:r>
        <w:r w:rsidR="00C4248F" w:rsidRPr="00C4248F">
          <w:rPr>
            <w:noProof/>
            <w:webHidden/>
          </w:rPr>
          <w:fldChar w:fldCharType="separate"/>
        </w:r>
        <w:r w:rsidR="00C4248F" w:rsidRPr="00C4248F">
          <w:rPr>
            <w:noProof/>
            <w:webHidden/>
          </w:rPr>
          <w:t>7</w:t>
        </w:r>
        <w:r w:rsidR="00C4248F" w:rsidRPr="00C4248F">
          <w:rPr>
            <w:noProof/>
            <w:webHidden/>
          </w:rPr>
          <w:fldChar w:fldCharType="end"/>
        </w:r>
      </w:hyperlink>
    </w:p>
    <w:p w14:paraId="55A8EE22" w14:textId="47652FD8" w:rsidR="00C4248F" w:rsidRPr="00C4248F" w:rsidRDefault="0083151A">
      <w:pPr>
        <w:pStyle w:val="Kazalovsebine3"/>
        <w:tabs>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20" w:history="1">
        <w:r w:rsidR="00C4248F" w:rsidRPr="00C4248F">
          <w:rPr>
            <w:rStyle w:val="Hiperpovezava"/>
            <w:b/>
            <w:noProof/>
          </w:rPr>
          <w:t>Končni prevzem opreme pri naročniku za vse tri sklope</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_Toc177728820 \h </w:instrText>
        </w:r>
        <w:r w:rsidR="00C4248F" w:rsidRPr="00C4248F">
          <w:rPr>
            <w:noProof/>
            <w:webHidden/>
          </w:rPr>
        </w:r>
        <w:r w:rsidR="00C4248F" w:rsidRPr="00C4248F">
          <w:rPr>
            <w:noProof/>
            <w:webHidden/>
          </w:rPr>
          <w:fldChar w:fldCharType="separate"/>
        </w:r>
        <w:r w:rsidR="00C4248F" w:rsidRPr="00C4248F">
          <w:rPr>
            <w:noProof/>
            <w:webHidden/>
          </w:rPr>
          <w:t>7</w:t>
        </w:r>
        <w:r w:rsidR="00C4248F" w:rsidRPr="00C4248F">
          <w:rPr>
            <w:noProof/>
            <w:webHidden/>
          </w:rPr>
          <w:fldChar w:fldCharType="end"/>
        </w:r>
      </w:hyperlink>
    </w:p>
    <w:p w14:paraId="4CC480EB" w14:textId="4EDE5C17" w:rsidR="00C4248F" w:rsidRPr="00C4248F" w:rsidRDefault="0083151A">
      <w:pPr>
        <w:pStyle w:val="Kazalovsebine3"/>
        <w:tabs>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21" w:history="1">
        <w:r w:rsidR="00C4248F" w:rsidRPr="00C4248F">
          <w:rPr>
            <w:rStyle w:val="Hiperpovezava"/>
            <w:b/>
            <w:noProof/>
          </w:rPr>
          <w:t>Šolanje naročnikovih uporabnikov za vse tri sklope</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_Toc177728821 \h </w:instrText>
        </w:r>
        <w:r w:rsidR="00C4248F" w:rsidRPr="00C4248F">
          <w:rPr>
            <w:noProof/>
            <w:webHidden/>
          </w:rPr>
        </w:r>
        <w:r w:rsidR="00C4248F" w:rsidRPr="00C4248F">
          <w:rPr>
            <w:noProof/>
            <w:webHidden/>
          </w:rPr>
          <w:fldChar w:fldCharType="separate"/>
        </w:r>
        <w:r w:rsidR="00C4248F" w:rsidRPr="00C4248F">
          <w:rPr>
            <w:noProof/>
            <w:webHidden/>
          </w:rPr>
          <w:t>7</w:t>
        </w:r>
        <w:r w:rsidR="00C4248F" w:rsidRPr="00C4248F">
          <w:rPr>
            <w:noProof/>
            <w:webHidden/>
          </w:rPr>
          <w:fldChar w:fldCharType="end"/>
        </w:r>
      </w:hyperlink>
    </w:p>
    <w:p w14:paraId="299286CC" w14:textId="7F2FF457" w:rsidR="00C4248F" w:rsidRPr="00C4248F" w:rsidRDefault="0083151A">
      <w:pPr>
        <w:pStyle w:val="Kazalovsebine3"/>
        <w:tabs>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22" w:history="1">
        <w:r w:rsidR="00C4248F" w:rsidRPr="00C4248F">
          <w:rPr>
            <w:rStyle w:val="Hiperpovezava"/>
            <w:b/>
            <w:noProof/>
          </w:rPr>
          <w:t>Rezervni deli</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_Toc177728822 \h </w:instrText>
        </w:r>
        <w:r w:rsidR="00C4248F" w:rsidRPr="00C4248F">
          <w:rPr>
            <w:noProof/>
            <w:webHidden/>
          </w:rPr>
        </w:r>
        <w:r w:rsidR="00C4248F" w:rsidRPr="00C4248F">
          <w:rPr>
            <w:noProof/>
            <w:webHidden/>
          </w:rPr>
          <w:fldChar w:fldCharType="separate"/>
        </w:r>
        <w:r w:rsidR="00C4248F" w:rsidRPr="00C4248F">
          <w:rPr>
            <w:noProof/>
            <w:webHidden/>
          </w:rPr>
          <w:t>7</w:t>
        </w:r>
        <w:r w:rsidR="00C4248F" w:rsidRPr="00C4248F">
          <w:rPr>
            <w:noProof/>
            <w:webHidden/>
          </w:rPr>
          <w:fldChar w:fldCharType="end"/>
        </w:r>
      </w:hyperlink>
    </w:p>
    <w:p w14:paraId="754A0843" w14:textId="3A2A614E" w:rsidR="00C4248F" w:rsidRPr="00C4248F" w:rsidRDefault="0083151A">
      <w:pPr>
        <w:pStyle w:val="Kazalovsebine3"/>
        <w:tabs>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23" w:history="1">
        <w:r w:rsidR="00C4248F" w:rsidRPr="00C4248F">
          <w:rPr>
            <w:rStyle w:val="Hiperpovezava"/>
            <w:b/>
            <w:noProof/>
          </w:rPr>
          <w:t>Garancija</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_Toc177728823 \h </w:instrText>
        </w:r>
        <w:r w:rsidR="00C4248F" w:rsidRPr="00C4248F">
          <w:rPr>
            <w:noProof/>
            <w:webHidden/>
          </w:rPr>
        </w:r>
        <w:r w:rsidR="00C4248F" w:rsidRPr="00C4248F">
          <w:rPr>
            <w:noProof/>
            <w:webHidden/>
          </w:rPr>
          <w:fldChar w:fldCharType="separate"/>
        </w:r>
        <w:r w:rsidR="00C4248F" w:rsidRPr="00C4248F">
          <w:rPr>
            <w:noProof/>
            <w:webHidden/>
          </w:rPr>
          <w:t>8</w:t>
        </w:r>
        <w:r w:rsidR="00C4248F" w:rsidRPr="00C4248F">
          <w:rPr>
            <w:noProof/>
            <w:webHidden/>
          </w:rPr>
          <w:fldChar w:fldCharType="end"/>
        </w:r>
      </w:hyperlink>
    </w:p>
    <w:p w14:paraId="342BEF79" w14:textId="7FC56CD8" w:rsidR="00C4248F" w:rsidRPr="00C4248F" w:rsidRDefault="0083151A">
      <w:pPr>
        <w:pStyle w:val="Kazalovsebine3"/>
        <w:tabs>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24" w:history="1">
        <w:r w:rsidR="00C4248F" w:rsidRPr="00C4248F">
          <w:rPr>
            <w:rStyle w:val="Hiperpovezava"/>
            <w:b/>
            <w:noProof/>
          </w:rPr>
          <w:t>Odzivni čas in odprava napak:</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_Toc177728824 \h </w:instrText>
        </w:r>
        <w:r w:rsidR="00C4248F" w:rsidRPr="00C4248F">
          <w:rPr>
            <w:noProof/>
            <w:webHidden/>
          </w:rPr>
        </w:r>
        <w:r w:rsidR="00C4248F" w:rsidRPr="00C4248F">
          <w:rPr>
            <w:noProof/>
            <w:webHidden/>
          </w:rPr>
          <w:fldChar w:fldCharType="separate"/>
        </w:r>
        <w:r w:rsidR="00C4248F" w:rsidRPr="00C4248F">
          <w:rPr>
            <w:noProof/>
            <w:webHidden/>
          </w:rPr>
          <w:t>8</w:t>
        </w:r>
        <w:r w:rsidR="00C4248F" w:rsidRPr="00C4248F">
          <w:rPr>
            <w:noProof/>
            <w:webHidden/>
          </w:rPr>
          <w:fldChar w:fldCharType="end"/>
        </w:r>
      </w:hyperlink>
    </w:p>
    <w:p w14:paraId="148EB5A0" w14:textId="0A38E7BC" w:rsidR="00C4248F" w:rsidRPr="00C4248F" w:rsidRDefault="0083151A">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25" w:history="1">
        <w:r w:rsidR="00C4248F" w:rsidRPr="00C4248F">
          <w:rPr>
            <w:rStyle w:val="Hiperpovezava"/>
            <w:b/>
            <w:noProof/>
          </w:rPr>
          <w:t>3.2.1</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SKLOP A: NAKUP TOPLOTNE ČRPALKE – KOPER</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_Toc177728825 \h </w:instrText>
        </w:r>
        <w:r w:rsidR="00C4248F" w:rsidRPr="00C4248F">
          <w:rPr>
            <w:noProof/>
            <w:webHidden/>
          </w:rPr>
        </w:r>
        <w:r w:rsidR="00C4248F" w:rsidRPr="00C4248F">
          <w:rPr>
            <w:noProof/>
            <w:webHidden/>
          </w:rPr>
          <w:fldChar w:fldCharType="separate"/>
        </w:r>
        <w:r w:rsidR="00C4248F" w:rsidRPr="00C4248F">
          <w:rPr>
            <w:noProof/>
            <w:webHidden/>
          </w:rPr>
          <w:t>8</w:t>
        </w:r>
        <w:r w:rsidR="00C4248F" w:rsidRPr="00C4248F">
          <w:rPr>
            <w:noProof/>
            <w:webHidden/>
          </w:rPr>
          <w:fldChar w:fldCharType="end"/>
        </w:r>
      </w:hyperlink>
    </w:p>
    <w:p w14:paraId="41DA653C" w14:textId="66335900" w:rsidR="00C4248F" w:rsidRPr="00C4248F" w:rsidRDefault="0083151A">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26" w:history="1">
        <w:r w:rsidR="00C4248F" w:rsidRPr="00C4248F">
          <w:rPr>
            <w:rStyle w:val="Hiperpovezava"/>
            <w:b/>
            <w:noProof/>
          </w:rPr>
          <w:t>3.2.2</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SKLOP B: NAKUP HLADILNIH OMAR – LJUBLJANA;</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_Toc177728826 \h </w:instrText>
        </w:r>
        <w:r w:rsidR="00C4248F" w:rsidRPr="00C4248F">
          <w:rPr>
            <w:noProof/>
            <w:webHidden/>
          </w:rPr>
        </w:r>
        <w:r w:rsidR="00C4248F" w:rsidRPr="00C4248F">
          <w:rPr>
            <w:noProof/>
            <w:webHidden/>
          </w:rPr>
          <w:fldChar w:fldCharType="separate"/>
        </w:r>
        <w:r w:rsidR="00C4248F" w:rsidRPr="00C4248F">
          <w:rPr>
            <w:noProof/>
            <w:webHidden/>
          </w:rPr>
          <w:t>8</w:t>
        </w:r>
        <w:r w:rsidR="00C4248F" w:rsidRPr="00C4248F">
          <w:rPr>
            <w:noProof/>
            <w:webHidden/>
          </w:rPr>
          <w:fldChar w:fldCharType="end"/>
        </w:r>
      </w:hyperlink>
    </w:p>
    <w:p w14:paraId="726A8BC8" w14:textId="457ED6CF" w:rsidR="00C4248F" w:rsidRPr="00C4248F" w:rsidRDefault="0083151A">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27" w:history="1">
        <w:r w:rsidR="00C4248F" w:rsidRPr="00C4248F">
          <w:rPr>
            <w:rStyle w:val="Hiperpovezava"/>
            <w:b/>
            <w:noProof/>
          </w:rPr>
          <w:t>3.2.3</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SKLOP C: NAKUP HLADILNE OMARE – MARIBOR;</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_Toc177728827 \h </w:instrText>
        </w:r>
        <w:r w:rsidR="00C4248F" w:rsidRPr="00C4248F">
          <w:rPr>
            <w:noProof/>
            <w:webHidden/>
          </w:rPr>
        </w:r>
        <w:r w:rsidR="00C4248F" w:rsidRPr="00C4248F">
          <w:rPr>
            <w:noProof/>
            <w:webHidden/>
          </w:rPr>
          <w:fldChar w:fldCharType="separate"/>
        </w:r>
        <w:r w:rsidR="00C4248F" w:rsidRPr="00C4248F">
          <w:rPr>
            <w:noProof/>
            <w:webHidden/>
          </w:rPr>
          <w:t>9</w:t>
        </w:r>
        <w:r w:rsidR="00C4248F" w:rsidRPr="00C4248F">
          <w:rPr>
            <w:noProof/>
            <w:webHidden/>
          </w:rPr>
          <w:fldChar w:fldCharType="end"/>
        </w:r>
      </w:hyperlink>
    </w:p>
    <w:p w14:paraId="7C816174" w14:textId="4C740750" w:rsidR="00C4248F" w:rsidRPr="00C4248F" w:rsidRDefault="0083151A">
      <w:pPr>
        <w:pStyle w:val="Kazalovsebine2"/>
        <w:rPr>
          <w:rFonts w:asciiTheme="minorHAnsi" w:eastAsiaTheme="minorEastAsia" w:hAnsiTheme="minorHAnsi" w:cstheme="minorBidi"/>
          <w:caps w:val="0"/>
          <w:kern w:val="2"/>
          <w:sz w:val="24"/>
          <w:lang w:eastAsia="sl-SI"/>
          <w14:ligatures w14:val="standardContextual"/>
        </w:rPr>
      </w:pPr>
      <w:hyperlink w:anchor="_Toc177728828" w:history="1">
        <w:r w:rsidR="00C4248F" w:rsidRPr="00C4248F">
          <w:rPr>
            <w:rStyle w:val="Hiperpovezava"/>
            <w:b/>
          </w:rPr>
          <w:t>3.3</w:t>
        </w:r>
        <w:r w:rsidR="00C4248F" w:rsidRPr="00C4248F">
          <w:rPr>
            <w:rFonts w:asciiTheme="minorHAnsi" w:eastAsiaTheme="minorEastAsia" w:hAnsiTheme="minorHAnsi" w:cstheme="minorBidi"/>
            <w:caps w:val="0"/>
            <w:kern w:val="2"/>
            <w:sz w:val="24"/>
            <w:lang w:eastAsia="sl-SI"/>
            <w14:ligatures w14:val="standardContextual"/>
          </w:rPr>
          <w:tab/>
        </w:r>
        <w:r w:rsidR="00C4248F" w:rsidRPr="00C4248F">
          <w:rPr>
            <w:rStyle w:val="Hiperpovezava"/>
            <w:b/>
          </w:rPr>
          <w:t>IZPOLNJEVANJE TEMELJNIH OKOLJSKIH ZAHTEV za vse tri sklope</w:t>
        </w:r>
        <w:r w:rsidR="00C4248F" w:rsidRPr="00C4248F">
          <w:rPr>
            <w:webHidden/>
          </w:rPr>
          <w:tab/>
        </w:r>
        <w:r w:rsidR="00C4248F" w:rsidRPr="00C4248F">
          <w:rPr>
            <w:webHidden/>
          </w:rPr>
          <w:fldChar w:fldCharType="begin"/>
        </w:r>
        <w:r w:rsidR="00C4248F" w:rsidRPr="00C4248F">
          <w:rPr>
            <w:webHidden/>
          </w:rPr>
          <w:instrText xml:space="preserve"> PAGEREF _Toc177728828 \h </w:instrText>
        </w:r>
        <w:r w:rsidR="00C4248F" w:rsidRPr="00C4248F">
          <w:rPr>
            <w:webHidden/>
          </w:rPr>
        </w:r>
        <w:r w:rsidR="00C4248F" w:rsidRPr="00C4248F">
          <w:rPr>
            <w:webHidden/>
          </w:rPr>
          <w:fldChar w:fldCharType="separate"/>
        </w:r>
        <w:r w:rsidR="00C4248F" w:rsidRPr="00C4248F">
          <w:rPr>
            <w:webHidden/>
          </w:rPr>
          <w:t>9</w:t>
        </w:r>
        <w:r w:rsidR="00C4248F" w:rsidRPr="00C4248F">
          <w:rPr>
            <w:webHidden/>
          </w:rPr>
          <w:fldChar w:fldCharType="end"/>
        </w:r>
      </w:hyperlink>
    </w:p>
    <w:p w14:paraId="0A848B44" w14:textId="5EB74315" w:rsidR="00C4248F" w:rsidRPr="00C4248F" w:rsidRDefault="0083151A">
      <w:pPr>
        <w:pStyle w:val="Kazalovsebine2"/>
        <w:rPr>
          <w:rFonts w:asciiTheme="minorHAnsi" w:eastAsiaTheme="minorEastAsia" w:hAnsiTheme="minorHAnsi" w:cstheme="minorBidi"/>
          <w:caps w:val="0"/>
          <w:kern w:val="2"/>
          <w:sz w:val="24"/>
          <w:lang w:eastAsia="sl-SI"/>
          <w14:ligatures w14:val="standardContextual"/>
        </w:rPr>
      </w:pPr>
      <w:hyperlink w:anchor="_Toc177728829" w:history="1">
        <w:r w:rsidR="00C4248F" w:rsidRPr="00C4248F">
          <w:rPr>
            <w:rStyle w:val="Hiperpovezava"/>
          </w:rPr>
          <w:t>3.4</w:t>
        </w:r>
        <w:r w:rsidR="00C4248F" w:rsidRPr="00C4248F">
          <w:rPr>
            <w:rFonts w:asciiTheme="minorHAnsi" w:eastAsiaTheme="minorEastAsia" w:hAnsiTheme="minorHAnsi" w:cstheme="minorBidi"/>
            <w:caps w:val="0"/>
            <w:kern w:val="2"/>
            <w:sz w:val="24"/>
            <w:lang w:eastAsia="sl-SI"/>
            <w14:ligatures w14:val="standardContextual"/>
          </w:rPr>
          <w:tab/>
        </w:r>
        <w:r w:rsidR="00C4248F" w:rsidRPr="00C4248F">
          <w:rPr>
            <w:rStyle w:val="Hiperpovezava"/>
          </w:rPr>
          <w:t>OGLED LOKACIJE</w:t>
        </w:r>
        <w:r w:rsidR="00C4248F" w:rsidRPr="00C4248F">
          <w:rPr>
            <w:webHidden/>
          </w:rPr>
          <w:tab/>
        </w:r>
        <w:r w:rsidR="00C4248F" w:rsidRPr="00C4248F">
          <w:rPr>
            <w:webHidden/>
          </w:rPr>
          <w:fldChar w:fldCharType="begin"/>
        </w:r>
        <w:r w:rsidR="00C4248F" w:rsidRPr="00C4248F">
          <w:rPr>
            <w:webHidden/>
          </w:rPr>
          <w:instrText xml:space="preserve"> PAGEREF _Toc177728829 \h </w:instrText>
        </w:r>
        <w:r w:rsidR="00C4248F" w:rsidRPr="00C4248F">
          <w:rPr>
            <w:webHidden/>
          </w:rPr>
        </w:r>
        <w:r w:rsidR="00C4248F" w:rsidRPr="00C4248F">
          <w:rPr>
            <w:webHidden/>
          </w:rPr>
          <w:fldChar w:fldCharType="separate"/>
        </w:r>
        <w:r w:rsidR="00C4248F" w:rsidRPr="00C4248F">
          <w:rPr>
            <w:webHidden/>
          </w:rPr>
          <w:t>9</w:t>
        </w:r>
        <w:r w:rsidR="00C4248F" w:rsidRPr="00C4248F">
          <w:rPr>
            <w:webHidden/>
          </w:rPr>
          <w:fldChar w:fldCharType="end"/>
        </w:r>
      </w:hyperlink>
    </w:p>
    <w:p w14:paraId="19DF6761" w14:textId="3BAEFC45" w:rsidR="00C4248F" w:rsidRPr="00C4248F" w:rsidRDefault="0083151A">
      <w:pPr>
        <w:pStyle w:val="Kazalovsebine1"/>
        <w:rPr>
          <w:rFonts w:asciiTheme="minorHAnsi" w:eastAsiaTheme="minorEastAsia" w:hAnsiTheme="minorHAnsi" w:cstheme="minorBidi"/>
          <w:b w:val="0"/>
          <w:bCs w:val="0"/>
          <w:caps w:val="0"/>
          <w:kern w:val="2"/>
          <w:sz w:val="24"/>
          <w:szCs w:val="24"/>
          <w:lang w:eastAsia="sl-SI"/>
          <w14:ligatures w14:val="standardContextual"/>
        </w:rPr>
      </w:pPr>
      <w:hyperlink w:anchor="_Toc177728830" w:history="1">
        <w:r w:rsidR="00C4248F" w:rsidRPr="00C4248F">
          <w:rPr>
            <w:rStyle w:val="Hiperpovezava"/>
          </w:rPr>
          <w:t>4</w:t>
        </w:r>
        <w:r w:rsidR="00C4248F" w:rsidRPr="00C4248F">
          <w:rPr>
            <w:rFonts w:asciiTheme="minorHAnsi" w:eastAsiaTheme="minorEastAsia" w:hAnsiTheme="minorHAnsi" w:cstheme="minorBidi"/>
            <w:b w:val="0"/>
            <w:bCs w:val="0"/>
            <w:caps w:val="0"/>
            <w:kern w:val="2"/>
            <w:sz w:val="24"/>
            <w:szCs w:val="24"/>
            <w:lang w:eastAsia="sl-SI"/>
            <w14:ligatures w14:val="standardContextual"/>
          </w:rPr>
          <w:tab/>
        </w:r>
        <w:r w:rsidR="00C4248F" w:rsidRPr="00C4248F">
          <w:rPr>
            <w:rStyle w:val="Hiperpovezava"/>
          </w:rPr>
          <w:t>PONUDBENA DOKUMENTACIJA</w:t>
        </w:r>
        <w:r w:rsidR="00C4248F" w:rsidRPr="00C4248F">
          <w:rPr>
            <w:webHidden/>
          </w:rPr>
          <w:tab/>
        </w:r>
        <w:r w:rsidR="00C4248F" w:rsidRPr="00C4248F">
          <w:rPr>
            <w:webHidden/>
          </w:rPr>
          <w:fldChar w:fldCharType="begin"/>
        </w:r>
        <w:r w:rsidR="00C4248F" w:rsidRPr="00C4248F">
          <w:rPr>
            <w:webHidden/>
          </w:rPr>
          <w:instrText xml:space="preserve"> PAGEREF _Toc177728830 \h </w:instrText>
        </w:r>
        <w:r w:rsidR="00C4248F" w:rsidRPr="00C4248F">
          <w:rPr>
            <w:webHidden/>
          </w:rPr>
        </w:r>
        <w:r w:rsidR="00C4248F" w:rsidRPr="00C4248F">
          <w:rPr>
            <w:webHidden/>
          </w:rPr>
          <w:fldChar w:fldCharType="separate"/>
        </w:r>
        <w:r w:rsidR="00C4248F" w:rsidRPr="00C4248F">
          <w:rPr>
            <w:webHidden/>
          </w:rPr>
          <w:t>11</w:t>
        </w:r>
        <w:r w:rsidR="00C4248F" w:rsidRPr="00C4248F">
          <w:rPr>
            <w:webHidden/>
          </w:rPr>
          <w:fldChar w:fldCharType="end"/>
        </w:r>
      </w:hyperlink>
    </w:p>
    <w:p w14:paraId="2A8DA624" w14:textId="3B3901D6" w:rsidR="00C4248F" w:rsidRPr="00C4248F" w:rsidRDefault="0083151A">
      <w:pPr>
        <w:pStyle w:val="Kazalovsebine2"/>
        <w:rPr>
          <w:rFonts w:asciiTheme="minorHAnsi" w:eastAsiaTheme="minorEastAsia" w:hAnsiTheme="minorHAnsi" w:cstheme="minorBidi"/>
          <w:caps w:val="0"/>
          <w:kern w:val="2"/>
          <w:sz w:val="24"/>
          <w:lang w:eastAsia="sl-SI"/>
          <w14:ligatures w14:val="standardContextual"/>
        </w:rPr>
      </w:pPr>
      <w:hyperlink w:anchor="_Toc177728831" w:history="1">
        <w:r w:rsidR="00C4248F" w:rsidRPr="00C4248F">
          <w:rPr>
            <w:rStyle w:val="Hiperpovezava"/>
          </w:rPr>
          <w:t>4.1</w:t>
        </w:r>
        <w:r w:rsidR="00C4248F" w:rsidRPr="00C4248F">
          <w:rPr>
            <w:rFonts w:asciiTheme="minorHAnsi" w:eastAsiaTheme="minorEastAsia" w:hAnsiTheme="minorHAnsi" w:cstheme="minorBidi"/>
            <w:caps w:val="0"/>
            <w:kern w:val="2"/>
            <w:sz w:val="24"/>
            <w:lang w:eastAsia="sl-SI"/>
            <w14:ligatures w14:val="standardContextual"/>
          </w:rPr>
          <w:tab/>
        </w:r>
        <w:r w:rsidR="00C4248F" w:rsidRPr="00C4248F">
          <w:rPr>
            <w:rStyle w:val="Hiperpovezava"/>
          </w:rPr>
          <w:t>Splošni pogoji za izdelavo ponudbene dokumentacije</w:t>
        </w:r>
        <w:r w:rsidR="00C4248F" w:rsidRPr="00C4248F">
          <w:rPr>
            <w:webHidden/>
          </w:rPr>
          <w:tab/>
        </w:r>
        <w:r w:rsidR="00C4248F" w:rsidRPr="00C4248F">
          <w:rPr>
            <w:webHidden/>
          </w:rPr>
          <w:fldChar w:fldCharType="begin"/>
        </w:r>
        <w:r w:rsidR="00C4248F" w:rsidRPr="00C4248F">
          <w:rPr>
            <w:webHidden/>
          </w:rPr>
          <w:instrText xml:space="preserve"> PAGEREF _Toc177728831 \h </w:instrText>
        </w:r>
        <w:r w:rsidR="00C4248F" w:rsidRPr="00C4248F">
          <w:rPr>
            <w:webHidden/>
          </w:rPr>
        </w:r>
        <w:r w:rsidR="00C4248F" w:rsidRPr="00C4248F">
          <w:rPr>
            <w:webHidden/>
          </w:rPr>
          <w:fldChar w:fldCharType="separate"/>
        </w:r>
        <w:r w:rsidR="00C4248F" w:rsidRPr="00C4248F">
          <w:rPr>
            <w:webHidden/>
          </w:rPr>
          <w:t>11</w:t>
        </w:r>
        <w:r w:rsidR="00C4248F" w:rsidRPr="00C4248F">
          <w:rPr>
            <w:webHidden/>
          </w:rPr>
          <w:fldChar w:fldCharType="end"/>
        </w:r>
      </w:hyperlink>
    </w:p>
    <w:p w14:paraId="172B8BDF" w14:textId="55D6ADC5" w:rsidR="00C4248F" w:rsidRPr="00C4248F" w:rsidRDefault="0083151A">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32" w:history="1">
        <w:r w:rsidR="00C4248F" w:rsidRPr="00C4248F">
          <w:rPr>
            <w:rStyle w:val="Hiperpovezava"/>
            <w:b/>
            <w:noProof/>
          </w:rPr>
          <w:t>4.1.1</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Pojasnila k razpisni dokumentaciji v zvezi z oddajo javnega naročila</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_Toc177728832 \h </w:instrText>
        </w:r>
        <w:r w:rsidR="00C4248F" w:rsidRPr="00C4248F">
          <w:rPr>
            <w:noProof/>
            <w:webHidden/>
          </w:rPr>
        </w:r>
        <w:r w:rsidR="00C4248F" w:rsidRPr="00C4248F">
          <w:rPr>
            <w:noProof/>
            <w:webHidden/>
          </w:rPr>
          <w:fldChar w:fldCharType="separate"/>
        </w:r>
        <w:r w:rsidR="00C4248F" w:rsidRPr="00C4248F">
          <w:rPr>
            <w:noProof/>
            <w:webHidden/>
          </w:rPr>
          <w:t>11</w:t>
        </w:r>
        <w:r w:rsidR="00C4248F" w:rsidRPr="00C4248F">
          <w:rPr>
            <w:noProof/>
            <w:webHidden/>
          </w:rPr>
          <w:fldChar w:fldCharType="end"/>
        </w:r>
      </w:hyperlink>
    </w:p>
    <w:p w14:paraId="7CA1A6DA" w14:textId="57DF99E6" w:rsidR="00C4248F" w:rsidRPr="00C4248F" w:rsidRDefault="0083151A">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33" w:history="1">
        <w:r w:rsidR="00C4248F" w:rsidRPr="00C4248F">
          <w:rPr>
            <w:rStyle w:val="Hiperpovezava"/>
            <w:b/>
            <w:noProof/>
          </w:rPr>
          <w:t>4.1.2</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Jezik</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_Toc177728833 \h </w:instrText>
        </w:r>
        <w:r w:rsidR="00C4248F" w:rsidRPr="00C4248F">
          <w:rPr>
            <w:noProof/>
            <w:webHidden/>
          </w:rPr>
        </w:r>
        <w:r w:rsidR="00C4248F" w:rsidRPr="00C4248F">
          <w:rPr>
            <w:noProof/>
            <w:webHidden/>
          </w:rPr>
          <w:fldChar w:fldCharType="separate"/>
        </w:r>
        <w:r w:rsidR="00C4248F" w:rsidRPr="00C4248F">
          <w:rPr>
            <w:noProof/>
            <w:webHidden/>
          </w:rPr>
          <w:t>11</w:t>
        </w:r>
        <w:r w:rsidR="00C4248F" w:rsidRPr="00C4248F">
          <w:rPr>
            <w:noProof/>
            <w:webHidden/>
          </w:rPr>
          <w:fldChar w:fldCharType="end"/>
        </w:r>
      </w:hyperlink>
    </w:p>
    <w:p w14:paraId="608AE5EA" w14:textId="28525F05" w:rsidR="00C4248F" w:rsidRPr="00C4248F" w:rsidRDefault="0083151A">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34" w:history="1">
        <w:r w:rsidR="00C4248F" w:rsidRPr="00C4248F">
          <w:rPr>
            <w:rStyle w:val="Hiperpovezava"/>
            <w:b/>
            <w:noProof/>
          </w:rPr>
          <w:t>4.1.3</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Označevanje</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_Toc177728834 \h </w:instrText>
        </w:r>
        <w:r w:rsidR="00C4248F" w:rsidRPr="00C4248F">
          <w:rPr>
            <w:noProof/>
            <w:webHidden/>
          </w:rPr>
        </w:r>
        <w:r w:rsidR="00C4248F" w:rsidRPr="00C4248F">
          <w:rPr>
            <w:noProof/>
            <w:webHidden/>
          </w:rPr>
          <w:fldChar w:fldCharType="separate"/>
        </w:r>
        <w:r w:rsidR="00C4248F" w:rsidRPr="00C4248F">
          <w:rPr>
            <w:noProof/>
            <w:webHidden/>
          </w:rPr>
          <w:t>11</w:t>
        </w:r>
        <w:r w:rsidR="00C4248F" w:rsidRPr="00C4248F">
          <w:rPr>
            <w:noProof/>
            <w:webHidden/>
          </w:rPr>
          <w:fldChar w:fldCharType="end"/>
        </w:r>
      </w:hyperlink>
    </w:p>
    <w:p w14:paraId="4BA3316D" w14:textId="3125A2DC" w:rsidR="00C4248F" w:rsidRPr="00C4248F" w:rsidRDefault="0083151A">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35" w:history="1">
        <w:r w:rsidR="00C4248F" w:rsidRPr="00C4248F">
          <w:rPr>
            <w:rStyle w:val="Hiperpovezava"/>
            <w:b/>
            <w:noProof/>
          </w:rPr>
          <w:t>4.1.4</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Vsebina ponudbe</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_Toc177728835 \h </w:instrText>
        </w:r>
        <w:r w:rsidR="00C4248F" w:rsidRPr="00C4248F">
          <w:rPr>
            <w:noProof/>
            <w:webHidden/>
          </w:rPr>
        </w:r>
        <w:r w:rsidR="00C4248F" w:rsidRPr="00C4248F">
          <w:rPr>
            <w:noProof/>
            <w:webHidden/>
          </w:rPr>
          <w:fldChar w:fldCharType="separate"/>
        </w:r>
        <w:r w:rsidR="00C4248F" w:rsidRPr="00C4248F">
          <w:rPr>
            <w:noProof/>
            <w:webHidden/>
          </w:rPr>
          <w:t>11</w:t>
        </w:r>
        <w:r w:rsidR="00C4248F" w:rsidRPr="00C4248F">
          <w:rPr>
            <w:noProof/>
            <w:webHidden/>
          </w:rPr>
          <w:fldChar w:fldCharType="end"/>
        </w:r>
      </w:hyperlink>
    </w:p>
    <w:p w14:paraId="4EAC0042" w14:textId="2F422963" w:rsidR="00C4248F" w:rsidRPr="00C4248F" w:rsidRDefault="0083151A">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36" w:history="1">
        <w:r w:rsidR="00C4248F" w:rsidRPr="00C4248F">
          <w:rPr>
            <w:rStyle w:val="Hiperpovezava"/>
            <w:b/>
            <w:noProof/>
          </w:rPr>
          <w:t>4.1.5</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Predložitev ponudbe s podizvajalci</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_Toc177728836 \h </w:instrText>
        </w:r>
        <w:r w:rsidR="00C4248F" w:rsidRPr="00C4248F">
          <w:rPr>
            <w:noProof/>
            <w:webHidden/>
          </w:rPr>
        </w:r>
        <w:r w:rsidR="00C4248F" w:rsidRPr="00C4248F">
          <w:rPr>
            <w:noProof/>
            <w:webHidden/>
          </w:rPr>
          <w:fldChar w:fldCharType="separate"/>
        </w:r>
        <w:r w:rsidR="00C4248F" w:rsidRPr="00C4248F">
          <w:rPr>
            <w:noProof/>
            <w:webHidden/>
          </w:rPr>
          <w:t>11</w:t>
        </w:r>
        <w:r w:rsidR="00C4248F" w:rsidRPr="00C4248F">
          <w:rPr>
            <w:noProof/>
            <w:webHidden/>
          </w:rPr>
          <w:fldChar w:fldCharType="end"/>
        </w:r>
      </w:hyperlink>
    </w:p>
    <w:p w14:paraId="3792BFC4" w14:textId="07CCA6D4" w:rsidR="00C4248F" w:rsidRPr="00C4248F" w:rsidRDefault="0083151A">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37" w:history="1">
        <w:r w:rsidR="00C4248F" w:rsidRPr="00C4248F">
          <w:rPr>
            <w:rStyle w:val="Hiperpovezava"/>
            <w:b/>
            <w:noProof/>
          </w:rPr>
          <w:t>4.1.6</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Skupna ponudba</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_Toc177728837 \h </w:instrText>
        </w:r>
        <w:r w:rsidR="00C4248F" w:rsidRPr="00C4248F">
          <w:rPr>
            <w:noProof/>
            <w:webHidden/>
          </w:rPr>
        </w:r>
        <w:r w:rsidR="00C4248F" w:rsidRPr="00C4248F">
          <w:rPr>
            <w:noProof/>
            <w:webHidden/>
          </w:rPr>
          <w:fldChar w:fldCharType="separate"/>
        </w:r>
        <w:r w:rsidR="00C4248F" w:rsidRPr="00C4248F">
          <w:rPr>
            <w:noProof/>
            <w:webHidden/>
          </w:rPr>
          <w:t>12</w:t>
        </w:r>
        <w:r w:rsidR="00C4248F" w:rsidRPr="00C4248F">
          <w:rPr>
            <w:noProof/>
            <w:webHidden/>
          </w:rPr>
          <w:fldChar w:fldCharType="end"/>
        </w:r>
      </w:hyperlink>
    </w:p>
    <w:p w14:paraId="13D3893D" w14:textId="37941781" w:rsidR="00C4248F" w:rsidRPr="00C4248F" w:rsidRDefault="0083151A">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38" w:history="1">
        <w:r w:rsidR="00C4248F" w:rsidRPr="00C4248F">
          <w:rPr>
            <w:rStyle w:val="Hiperpovezava"/>
            <w:b/>
            <w:noProof/>
          </w:rPr>
          <w:t>4.1.7</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Alternativne ponudbe in variante ponudbe</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_Toc177728838 \h </w:instrText>
        </w:r>
        <w:r w:rsidR="00C4248F" w:rsidRPr="00C4248F">
          <w:rPr>
            <w:noProof/>
            <w:webHidden/>
          </w:rPr>
        </w:r>
        <w:r w:rsidR="00C4248F" w:rsidRPr="00C4248F">
          <w:rPr>
            <w:noProof/>
            <w:webHidden/>
          </w:rPr>
          <w:fldChar w:fldCharType="separate"/>
        </w:r>
        <w:r w:rsidR="00C4248F" w:rsidRPr="00C4248F">
          <w:rPr>
            <w:noProof/>
            <w:webHidden/>
          </w:rPr>
          <w:t>12</w:t>
        </w:r>
        <w:r w:rsidR="00C4248F" w:rsidRPr="00C4248F">
          <w:rPr>
            <w:noProof/>
            <w:webHidden/>
          </w:rPr>
          <w:fldChar w:fldCharType="end"/>
        </w:r>
      </w:hyperlink>
    </w:p>
    <w:p w14:paraId="3544A421" w14:textId="0837EC61" w:rsidR="00C4248F" w:rsidRPr="00C4248F" w:rsidRDefault="0083151A">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39" w:history="1">
        <w:r w:rsidR="00C4248F" w:rsidRPr="00C4248F">
          <w:rPr>
            <w:rStyle w:val="Hiperpovezava"/>
            <w:b/>
            <w:noProof/>
          </w:rPr>
          <w:t>4.1.8</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Oblika ponudbe</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_Toc177728839 \h </w:instrText>
        </w:r>
        <w:r w:rsidR="00C4248F" w:rsidRPr="00C4248F">
          <w:rPr>
            <w:noProof/>
            <w:webHidden/>
          </w:rPr>
        </w:r>
        <w:r w:rsidR="00C4248F" w:rsidRPr="00C4248F">
          <w:rPr>
            <w:noProof/>
            <w:webHidden/>
          </w:rPr>
          <w:fldChar w:fldCharType="separate"/>
        </w:r>
        <w:r w:rsidR="00C4248F" w:rsidRPr="00C4248F">
          <w:rPr>
            <w:noProof/>
            <w:webHidden/>
          </w:rPr>
          <w:t>12</w:t>
        </w:r>
        <w:r w:rsidR="00C4248F" w:rsidRPr="00C4248F">
          <w:rPr>
            <w:noProof/>
            <w:webHidden/>
          </w:rPr>
          <w:fldChar w:fldCharType="end"/>
        </w:r>
      </w:hyperlink>
    </w:p>
    <w:p w14:paraId="25595DF5" w14:textId="1A20C475" w:rsidR="00C4248F" w:rsidRPr="00C4248F" w:rsidRDefault="0083151A">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40" w:history="1">
        <w:r w:rsidR="00C4248F" w:rsidRPr="00C4248F">
          <w:rPr>
            <w:rStyle w:val="Hiperpovezava"/>
            <w:b/>
            <w:noProof/>
          </w:rPr>
          <w:t>4.1.9</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Samo ena ponudba od vsakega ponudnika</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_Toc177728840 \h </w:instrText>
        </w:r>
        <w:r w:rsidR="00C4248F" w:rsidRPr="00C4248F">
          <w:rPr>
            <w:noProof/>
            <w:webHidden/>
          </w:rPr>
        </w:r>
        <w:r w:rsidR="00C4248F" w:rsidRPr="00C4248F">
          <w:rPr>
            <w:noProof/>
            <w:webHidden/>
          </w:rPr>
          <w:fldChar w:fldCharType="separate"/>
        </w:r>
        <w:r w:rsidR="00C4248F" w:rsidRPr="00C4248F">
          <w:rPr>
            <w:noProof/>
            <w:webHidden/>
          </w:rPr>
          <w:t>12</w:t>
        </w:r>
        <w:r w:rsidR="00C4248F" w:rsidRPr="00C4248F">
          <w:rPr>
            <w:noProof/>
            <w:webHidden/>
          </w:rPr>
          <w:fldChar w:fldCharType="end"/>
        </w:r>
      </w:hyperlink>
    </w:p>
    <w:p w14:paraId="70763CEB" w14:textId="1FDA0B5E" w:rsidR="00C4248F" w:rsidRPr="00C4248F" w:rsidRDefault="0083151A">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41" w:history="1">
        <w:r w:rsidR="00C4248F" w:rsidRPr="00C4248F">
          <w:rPr>
            <w:rStyle w:val="Hiperpovezava"/>
            <w:b/>
            <w:noProof/>
          </w:rPr>
          <w:t>4.1.10</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Veljavnost ponudb</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_Toc177728841 \h </w:instrText>
        </w:r>
        <w:r w:rsidR="00C4248F" w:rsidRPr="00C4248F">
          <w:rPr>
            <w:noProof/>
            <w:webHidden/>
          </w:rPr>
        </w:r>
        <w:r w:rsidR="00C4248F" w:rsidRPr="00C4248F">
          <w:rPr>
            <w:noProof/>
            <w:webHidden/>
          </w:rPr>
          <w:fldChar w:fldCharType="separate"/>
        </w:r>
        <w:r w:rsidR="00C4248F" w:rsidRPr="00C4248F">
          <w:rPr>
            <w:noProof/>
            <w:webHidden/>
          </w:rPr>
          <w:t>13</w:t>
        </w:r>
        <w:r w:rsidR="00C4248F" w:rsidRPr="00C4248F">
          <w:rPr>
            <w:noProof/>
            <w:webHidden/>
          </w:rPr>
          <w:fldChar w:fldCharType="end"/>
        </w:r>
      </w:hyperlink>
    </w:p>
    <w:p w14:paraId="030BF710" w14:textId="737CD67E" w:rsidR="00C4248F" w:rsidRPr="00C4248F" w:rsidRDefault="0083151A">
      <w:pPr>
        <w:pStyle w:val="Kazalovsebine2"/>
        <w:rPr>
          <w:rFonts w:asciiTheme="minorHAnsi" w:eastAsiaTheme="minorEastAsia" w:hAnsiTheme="minorHAnsi" w:cstheme="minorBidi"/>
          <w:caps w:val="0"/>
          <w:kern w:val="2"/>
          <w:sz w:val="24"/>
          <w:lang w:eastAsia="sl-SI"/>
          <w14:ligatures w14:val="standardContextual"/>
        </w:rPr>
      </w:pPr>
      <w:hyperlink w:anchor="_Toc177728842" w:history="1">
        <w:r w:rsidR="00C4248F" w:rsidRPr="00C4248F">
          <w:rPr>
            <w:rStyle w:val="Hiperpovezava"/>
          </w:rPr>
          <w:t>4.2</w:t>
        </w:r>
        <w:r w:rsidR="00C4248F" w:rsidRPr="00C4248F">
          <w:rPr>
            <w:rFonts w:asciiTheme="minorHAnsi" w:eastAsiaTheme="minorEastAsia" w:hAnsiTheme="minorHAnsi" w:cstheme="minorBidi"/>
            <w:caps w:val="0"/>
            <w:kern w:val="2"/>
            <w:sz w:val="24"/>
            <w:lang w:eastAsia="sl-SI"/>
            <w14:ligatures w14:val="standardContextual"/>
          </w:rPr>
          <w:tab/>
        </w:r>
        <w:r w:rsidR="00C4248F" w:rsidRPr="00C4248F">
          <w:rPr>
            <w:rStyle w:val="Hiperpovezava"/>
          </w:rPr>
          <w:t>Dokumenti v ponudbeni dokumentaciji</w:t>
        </w:r>
        <w:r w:rsidR="00C4248F" w:rsidRPr="00C4248F">
          <w:rPr>
            <w:webHidden/>
          </w:rPr>
          <w:tab/>
        </w:r>
        <w:r w:rsidR="00C4248F" w:rsidRPr="00C4248F">
          <w:rPr>
            <w:webHidden/>
          </w:rPr>
          <w:fldChar w:fldCharType="begin"/>
        </w:r>
        <w:r w:rsidR="00C4248F" w:rsidRPr="00C4248F">
          <w:rPr>
            <w:webHidden/>
          </w:rPr>
          <w:instrText xml:space="preserve"> PAGEREF _Toc177728842 \h </w:instrText>
        </w:r>
        <w:r w:rsidR="00C4248F" w:rsidRPr="00C4248F">
          <w:rPr>
            <w:webHidden/>
          </w:rPr>
        </w:r>
        <w:r w:rsidR="00C4248F" w:rsidRPr="00C4248F">
          <w:rPr>
            <w:webHidden/>
          </w:rPr>
          <w:fldChar w:fldCharType="separate"/>
        </w:r>
        <w:r w:rsidR="00C4248F" w:rsidRPr="00C4248F">
          <w:rPr>
            <w:webHidden/>
          </w:rPr>
          <w:t>13</w:t>
        </w:r>
        <w:r w:rsidR="00C4248F" w:rsidRPr="00C4248F">
          <w:rPr>
            <w:webHidden/>
          </w:rPr>
          <w:fldChar w:fldCharType="end"/>
        </w:r>
      </w:hyperlink>
    </w:p>
    <w:p w14:paraId="7D11E5AB" w14:textId="3C7358E7" w:rsidR="00C4248F" w:rsidRPr="00C4248F" w:rsidRDefault="0083151A">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43" w:history="1">
        <w:r w:rsidR="00C4248F" w:rsidRPr="00C4248F">
          <w:rPr>
            <w:rStyle w:val="Hiperpovezava"/>
            <w:b/>
            <w:noProof/>
          </w:rPr>
          <w:t>4.2.1</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Podatki o ponudniku ali podizvajalcu ali partnerju (OBR-1)</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_Toc177728843 \h </w:instrText>
        </w:r>
        <w:r w:rsidR="00C4248F" w:rsidRPr="00C4248F">
          <w:rPr>
            <w:noProof/>
            <w:webHidden/>
          </w:rPr>
        </w:r>
        <w:r w:rsidR="00C4248F" w:rsidRPr="00C4248F">
          <w:rPr>
            <w:noProof/>
            <w:webHidden/>
          </w:rPr>
          <w:fldChar w:fldCharType="separate"/>
        </w:r>
        <w:r w:rsidR="00C4248F" w:rsidRPr="00C4248F">
          <w:rPr>
            <w:noProof/>
            <w:webHidden/>
          </w:rPr>
          <w:t>13</w:t>
        </w:r>
        <w:r w:rsidR="00C4248F" w:rsidRPr="00C4248F">
          <w:rPr>
            <w:noProof/>
            <w:webHidden/>
          </w:rPr>
          <w:fldChar w:fldCharType="end"/>
        </w:r>
      </w:hyperlink>
    </w:p>
    <w:p w14:paraId="32A4CE8E" w14:textId="691DF38A" w:rsidR="00C4248F" w:rsidRPr="00C4248F" w:rsidRDefault="0083151A">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44" w:history="1">
        <w:r w:rsidR="00C4248F" w:rsidRPr="00C4248F">
          <w:rPr>
            <w:rStyle w:val="Hiperpovezava"/>
            <w:b/>
            <w:noProof/>
          </w:rPr>
          <w:t>4.2.2</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Izjava o podizvajalcih in seznam podizvajalcev (OBR-1B)</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_Toc177728844 \h </w:instrText>
        </w:r>
        <w:r w:rsidR="00C4248F" w:rsidRPr="00C4248F">
          <w:rPr>
            <w:noProof/>
            <w:webHidden/>
          </w:rPr>
        </w:r>
        <w:r w:rsidR="00C4248F" w:rsidRPr="00C4248F">
          <w:rPr>
            <w:noProof/>
            <w:webHidden/>
          </w:rPr>
          <w:fldChar w:fldCharType="separate"/>
        </w:r>
        <w:r w:rsidR="00C4248F" w:rsidRPr="00C4248F">
          <w:rPr>
            <w:noProof/>
            <w:webHidden/>
          </w:rPr>
          <w:t>13</w:t>
        </w:r>
        <w:r w:rsidR="00C4248F" w:rsidRPr="00C4248F">
          <w:rPr>
            <w:noProof/>
            <w:webHidden/>
          </w:rPr>
          <w:fldChar w:fldCharType="end"/>
        </w:r>
      </w:hyperlink>
    </w:p>
    <w:p w14:paraId="7794EAAF" w14:textId="4866E912" w:rsidR="00C4248F" w:rsidRPr="00C4248F" w:rsidRDefault="0083151A">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45" w:history="1">
        <w:r w:rsidR="00C4248F" w:rsidRPr="00C4248F">
          <w:rPr>
            <w:rStyle w:val="Hiperpovezava"/>
            <w:b/>
            <w:noProof/>
          </w:rPr>
          <w:t>4.2.3</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Izjava o sprejemanju pogojev javnega naročila (OBR-2)</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_Toc177728845 \h </w:instrText>
        </w:r>
        <w:r w:rsidR="00C4248F" w:rsidRPr="00C4248F">
          <w:rPr>
            <w:noProof/>
            <w:webHidden/>
          </w:rPr>
        </w:r>
        <w:r w:rsidR="00C4248F" w:rsidRPr="00C4248F">
          <w:rPr>
            <w:noProof/>
            <w:webHidden/>
          </w:rPr>
          <w:fldChar w:fldCharType="separate"/>
        </w:r>
        <w:r w:rsidR="00C4248F" w:rsidRPr="00C4248F">
          <w:rPr>
            <w:noProof/>
            <w:webHidden/>
          </w:rPr>
          <w:t>13</w:t>
        </w:r>
        <w:r w:rsidR="00C4248F" w:rsidRPr="00C4248F">
          <w:rPr>
            <w:noProof/>
            <w:webHidden/>
          </w:rPr>
          <w:fldChar w:fldCharType="end"/>
        </w:r>
      </w:hyperlink>
    </w:p>
    <w:p w14:paraId="26FC3842" w14:textId="3D950657" w:rsidR="00C4248F" w:rsidRPr="00C4248F" w:rsidRDefault="0083151A">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46" w:history="1">
        <w:r w:rsidR="00C4248F" w:rsidRPr="00C4248F">
          <w:rPr>
            <w:rStyle w:val="Hiperpovezava"/>
            <w:b/>
            <w:noProof/>
          </w:rPr>
          <w:t>4.2.4</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Povzetek predračuna / rekapitulacija za vsak sklop posebej (OBR-3A in/ali OBR-3B in/ali OBR-3C)</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_Toc177728846 \h </w:instrText>
        </w:r>
        <w:r w:rsidR="00C4248F" w:rsidRPr="00C4248F">
          <w:rPr>
            <w:noProof/>
            <w:webHidden/>
          </w:rPr>
        </w:r>
        <w:r w:rsidR="00C4248F" w:rsidRPr="00C4248F">
          <w:rPr>
            <w:noProof/>
            <w:webHidden/>
          </w:rPr>
          <w:fldChar w:fldCharType="separate"/>
        </w:r>
        <w:r w:rsidR="00C4248F" w:rsidRPr="00C4248F">
          <w:rPr>
            <w:noProof/>
            <w:webHidden/>
          </w:rPr>
          <w:t>13</w:t>
        </w:r>
        <w:r w:rsidR="00C4248F" w:rsidRPr="00C4248F">
          <w:rPr>
            <w:noProof/>
            <w:webHidden/>
          </w:rPr>
          <w:fldChar w:fldCharType="end"/>
        </w:r>
      </w:hyperlink>
    </w:p>
    <w:p w14:paraId="3506F90B" w14:textId="053650E8" w:rsidR="00C4248F" w:rsidRPr="00C4248F" w:rsidRDefault="0083151A">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47" w:history="1">
        <w:r w:rsidR="00C4248F" w:rsidRPr="00C4248F">
          <w:rPr>
            <w:rStyle w:val="Hiperpovezava"/>
            <w:b/>
            <w:noProof/>
          </w:rPr>
          <w:t>4.2.5</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Specifikacija (OBR-4A ter OBR-4A ELEKTRO in/ali OBR-4B in/ali OBR-4C)</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_Toc177728847 \h </w:instrText>
        </w:r>
        <w:r w:rsidR="00C4248F" w:rsidRPr="00C4248F">
          <w:rPr>
            <w:noProof/>
            <w:webHidden/>
          </w:rPr>
        </w:r>
        <w:r w:rsidR="00C4248F" w:rsidRPr="00C4248F">
          <w:rPr>
            <w:noProof/>
            <w:webHidden/>
          </w:rPr>
          <w:fldChar w:fldCharType="separate"/>
        </w:r>
        <w:r w:rsidR="00C4248F" w:rsidRPr="00C4248F">
          <w:rPr>
            <w:noProof/>
            <w:webHidden/>
          </w:rPr>
          <w:t>14</w:t>
        </w:r>
        <w:r w:rsidR="00C4248F" w:rsidRPr="00C4248F">
          <w:rPr>
            <w:noProof/>
            <w:webHidden/>
          </w:rPr>
          <w:fldChar w:fldCharType="end"/>
        </w:r>
      </w:hyperlink>
    </w:p>
    <w:p w14:paraId="678CF642" w14:textId="02C6FEBC" w:rsidR="00C4248F" w:rsidRPr="00C4248F" w:rsidRDefault="0083151A">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48" w:history="1">
        <w:r w:rsidR="00C4248F" w:rsidRPr="00C4248F">
          <w:rPr>
            <w:rStyle w:val="Hiperpovezava"/>
            <w:b/>
            <w:noProof/>
          </w:rPr>
          <w:t>4.2.6</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Izjava ponudnika, da je vsa oprema tovarniško nova (OBR-5)</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_Toc177728848 \h </w:instrText>
        </w:r>
        <w:r w:rsidR="00C4248F" w:rsidRPr="00C4248F">
          <w:rPr>
            <w:noProof/>
            <w:webHidden/>
          </w:rPr>
        </w:r>
        <w:r w:rsidR="00C4248F" w:rsidRPr="00C4248F">
          <w:rPr>
            <w:noProof/>
            <w:webHidden/>
          </w:rPr>
          <w:fldChar w:fldCharType="separate"/>
        </w:r>
        <w:r w:rsidR="00C4248F" w:rsidRPr="00C4248F">
          <w:rPr>
            <w:noProof/>
            <w:webHidden/>
          </w:rPr>
          <w:t>15</w:t>
        </w:r>
        <w:r w:rsidR="00C4248F" w:rsidRPr="00C4248F">
          <w:rPr>
            <w:noProof/>
            <w:webHidden/>
          </w:rPr>
          <w:fldChar w:fldCharType="end"/>
        </w:r>
      </w:hyperlink>
    </w:p>
    <w:p w14:paraId="25D024F5" w14:textId="1684B7F5" w:rsidR="00C4248F" w:rsidRPr="00C4248F" w:rsidRDefault="0083151A">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49" w:history="1">
        <w:r w:rsidR="00C4248F" w:rsidRPr="00C4248F">
          <w:rPr>
            <w:rStyle w:val="Hiperpovezava"/>
            <w:rFonts w:ascii="Arial" w:hAnsi="Arial"/>
            <w:b/>
            <w:bCs/>
            <w:noProof/>
          </w:rPr>
          <w:t>4.2.7</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rFonts w:ascii="Arial" w:hAnsi="Arial"/>
            <w:b/>
            <w:bCs/>
            <w:noProof/>
          </w:rPr>
          <w:t>Izjava o zagotavljanju varovanja podatkov (OBR-6)</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_Toc177728849 \h </w:instrText>
        </w:r>
        <w:r w:rsidR="00C4248F" w:rsidRPr="00C4248F">
          <w:rPr>
            <w:noProof/>
            <w:webHidden/>
          </w:rPr>
        </w:r>
        <w:r w:rsidR="00C4248F" w:rsidRPr="00C4248F">
          <w:rPr>
            <w:noProof/>
            <w:webHidden/>
          </w:rPr>
          <w:fldChar w:fldCharType="separate"/>
        </w:r>
        <w:r w:rsidR="00C4248F" w:rsidRPr="00C4248F">
          <w:rPr>
            <w:noProof/>
            <w:webHidden/>
          </w:rPr>
          <w:t>15</w:t>
        </w:r>
        <w:r w:rsidR="00C4248F" w:rsidRPr="00C4248F">
          <w:rPr>
            <w:noProof/>
            <w:webHidden/>
          </w:rPr>
          <w:fldChar w:fldCharType="end"/>
        </w:r>
      </w:hyperlink>
    </w:p>
    <w:p w14:paraId="3D26A2D2" w14:textId="5483CBC5" w:rsidR="00C4248F" w:rsidRPr="00C4248F" w:rsidRDefault="0083151A">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50" w:history="1">
        <w:r w:rsidR="00C4248F" w:rsidRPr="00C4248F">
          <w:rPr>
            <w:rStyle w:val="Hiperpovezava"/>
            <w:rFonts w:ascii="Arial" w:hAnsi="Arial"/>
            <w:b/>
            <w:bCs/>
            <w:noProof/>
          </w:rPr>
          <w:t>4.2.8</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rFonts w:ascii="Arial" w:hAnsi="Arial"/>
            <w:b/>
            <w:bCs/>
            <w:noProof/>
          </w:rPr>
          <w:t xml:space="preserve">Reference ponudnika (OBR-7A in/ali OBR-7B, </w:t>
        </w:r>
        <w:r w:rsidR="00C4248F" w:rsidRPr="00C4248F">
          <w:rPr>
            <w:rStyle w:val="Hiperpovezava"/>
            <w:rFonts w:ascii="Arial" w:hAnsi="Arial"/>
            <w:i/>
            <w:iCs/>
            <w:noProof/>
          </w:rPr>
          <w:t>ki velja za sklop B in C</w:t>
        </w:r>
        <w:r w:rsidR="00C4248F" w:rsidRPr="00C4248F">
          <w:rPr>
            <w:rStyle w:val="Hiperpovezava"/>
            <w:rFonts w:ascii="Arial" w:hAnsi="Arial"/>
            <w:b/>
            <w:bCs/>
            <w:noProof/>
          </w:rPr>
          <w:t>)</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_Toc177728850 \h </w:instrText>
        </w:r>
        <w:r w:rsidR="00C4248F" w:rsidRPr="00C4248F">
          <w:rPr>
            <w:noProof/>
            <w:webHidden/>
          </w:rPr>
        </w:r>
        <w:r w:rsidR="00C4248F" w:rsidRPr="00C4248F">
          <w:rPr>
            <w:noProof/>
            <w:webHidden/>
          </w:rPr>
          <w:fldChar w:fldCharType="separate"/>
        </w:r>
        <w:r w:rsidR="00C4248F" w:rsidRPr="00C4248F">
          <w:rPr>
            <w:noProof/>
            <w:webHidden/>
          </w:rPr>
          <w:t>15</w:t>
        </w:r>
        <w:r w:rsidR="00C4248F" w:rsidRPr="00C4248F">
          <w:rPr>
            <w:noProof/>
            <w:webHidden/>
          </w:rPr>
          <w:fldChar w:fldCharType="end"/>
        </w:r>
      </w:hyperlink>
    </w:p>
    <w:p w14:paraId="0E4127A3" w14:textId="0779827D" w:rsidR="00C4248F" w:rsidRPr="00C4248F" w:rsidRDefault="0083151A">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51" w:history="1">
        <w:r w:rsidR="00C4248F" w:rsidRPr="00C4248F">
          <w:rPr>
            <w:rStyle w:val="Hiperpovezava"/>
            <w:b/>
            <w:noProof/>
          </w:rPr>
          <w:t>4.2.9</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Izjava o izpolnitvi strokovnih in tehničnih zahtev (OBR-8)</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_Toc177728851 \h </w:instrText>
        </w:r>
        <w:r w:rsidR="00C4248F" w:rsidRPr="00C4248F">
          <w:rPr>
            <w:noProof/>
            <w:webHidden/>
          </w:rPr>
        </w:r>
        <w:r w:rsidR="00C4248F" w:rsidRPr="00C4248F">
          <w:rPr>
            <w:noProof/>
            <w:webHidden/>
          </w:rPr>
          <w:fldChar w:fldCharType="separate"/>
        </w:r>
        <w:r w:rsidR="00C4248F" w:rsidRPr="00C4248F">
          <w:rPr>
            <w:noProof/>
            <w:webHidden/>
          </w:rPr>
          <w:t>15</w:t>
        </w:r>
        <w:r w:rsidR="00C4248F" w:rsidRPr="00C4248F">
          <w:rPr>
            <w:noProof/>
            <w:webHidden/>
          </w:rPr>
          <w:fldChar w:fldCharType="end"/>
        </w:r>
      </w:hyperlink>
    </w:p>
    <w:p w14:paraId="749A476B" w14:textId="25ED26D3" w:rsidR="00C4248F" w:rsidRPr="00C4248F" w:rsidRDefault="0083151A">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52" w:history="1">
        <w:r w:rsidR="00C4248F" w:rsidRPr="00C4248F">
          <w:rPr>
            <w:rStyle w:val="Hiperpovezava"/>
            <w:b/>
            <w:noProof/>
          </w:rPr>
          <w:t>4.2.10</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Izjava o izpolnitvi tehničnih zahtev (OBR-9)</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_Toc177728852 \h </w:instrText>
        </w:r>
        <w:r w:rsidR="00C4248F" w:rsidRPr="00C4248F">
          <w:rPr>
            <w:noProof/>
            <w:webHidden/>
          </w:rPr>
        </w:r>
        <w:r w:rsidR="00C4248F" w:rsidRPr="00C4248F">
          <w:rPr>
            <w:noProof/>
            <w:webHidden/>
          </w:rPr>
          <w:fldChar w:fldCharType="separate"/>
        </w:r>
        <w:r w:rsidR="00C4248F" w:rsidRPr="00C4248F">
          <w:rPr>
            <w:noProof/>
            <w:webHidden/>
          </w:rPr>
          <w:t>16</w:t>
        </w:r>
        <w:r w:rsidR="00C4248F" w:rsidRPr="00C4248F">
          <w:rPr>
            <w:noProof/>
            <w:webHidden/>
          </w:rPr>
          <w:fldChar w:fldCharType="end"/>
        </w:r>
      </w:hyperlink>
    </w:p>
    <w:p w14:paraId="5DB2BE58" w14:textId="0AA7DA5B" w:rsidR="00C4248F" w:rsidRPr="00C4248F" w:rsidRDefault="0083151A">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53" w:history="1">
        <w:r w:rsidR="00C4248F" w:rsidRPr="00C4248F">
          <w:rPr>
            <w:rStyle w:val="Hiperpovezava"/>
            <w:b/>
            <w:noProof/>
          </w:rPr>
          <w:t>4.2.11</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Izjava proizvajalca opreme ali principala (OBR-10A  ali OBR-10B)</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_Toc177728853 \h </w:instrText>
        </w:r>
        <w:r w:rsidR="00C4248F" w:rsidRPr="00C4248F">
          <w:rPr>
            <w:noProof/>
            <w:webHidden/>
          </w:rPr>
        </w:r>
        <w:r w:rsidR="00C4248F" w:rsidRPr="00C4248F">
          <w:rPr>
            <w:noProof/>
            <w:webHidden/>
          </w:rPr>
          <w:fldChar w:fldCharType="separate"/>
        </w:r>
        <w:r w:rsidR="00C4248F" w:rsidRPr="00C4248F">
          <w:rPr>
            <w:noProof/>
            <w:webHidden/>
          </w:rPr>
          <w:t>16</w:t>
        </w:r>
        <w:r w:rsidR="00C4248F" w:rsidRPr="00C4248F">
          <w:rPr>
            <w:noProof/>
            <w:webHidden/>
          </w:rPr>
          <w:fldChar w:fldCharType="end"/>
        </w:r>
      </w:hyperlink>
    </w:p>
    <w:p w14:paraId="2D3D1428" w14:textId="48B1711F" w:rsidR="00C4248F" w:rsidRPr="00C4248F" w:rsidRDefault="0083151A">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54" w:history="1">
        <w:r w:rsidR="00C4248F" w:rsidRPr="00C4248F">
          <w:rPr>
            <w:rStyle w:val="Hiperpovezava"/>
            <w:b/>
            <w:noProof/>
          </w:rPr>
          <w:t>4.2.12</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Izjava o prilagajanju potrebam naročnika (OBR-11)</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_Toc177728854 \h </w:instrText>
        </w:r>
        <w:r w:rsidR="00C4248F" w:rsidRPr="00C4248F">
          <w:rPr>
            <w:noProof/>
            <w:webHidden/>
          </w:rPr>
        </w:r>
        <w:r w:rsidR="00C4248F" w:rsidRPr="00C4248F">
          <w:rPr>
            <w:noProof/>
            <w:webHidden/>
          </w:rPr>
          <w:fldChar w:fldCharType="separate"/>
        </w:r>
        <w:r w:rsidR="00C4248F" w:rsidRPr="00C4248F">
          <w:rPr>
            <w:noProof/>
            <w:webHidden/>
          </w:rPr>
          <w:t>16</w:t>
        </w:r>
        <w:r w:rsidR="00C4248F" w:rsidRPr="00C4248F">
          <w:rPr>
            <w:noProof/>
            <w:webHidden/>
          </w:rPr>
          <w:fldChar w:fldCharType="end"/>
        </w:r>
      </w:hyperlink>
    </w:p>
    <w:p w14:paraId="1B3B025F" w14:textId="2C05ECAE" w:rsidR="00C4248F" w:rsidRPr="00C4248F" w:rsidRDefault="0083151A">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55" w:history="1">
        <w:r w:rsidR="00C4248F" w:rsidRPr="00C4248F">
          <w:rPr>
            <w:rStyle w:val="Hiperpovezava"/>
            <w:b/>
            <w:noProof/>
          </w:rPr>
          <w:t>4.2.13</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Dokazilo o skladnosti z Uredbo o zelenem javnem naročanju</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_Toc177728855 \h </w:instrText>
        </w:r>
        <w:r w:rsidR="00C4248F" w:rsidRPr="00C4248F">
          <w:rPr>
            <w:noProof/>
            <w:webHidden/>
          </w:rPr>
        </w:r>
        <w:r w:rsidR="00C4248F" w:rsidRPr="00C4248F">
          <w:rPr>
            <w:noProof/>
            <w:webHidden/>
          </w:rPr>
          <w:fldChar w:fldCharType="separate"/>
        </w:r>
        <w:r w:rsidR="00C4248F" w:rsidRPr="00C4248F">
          <w:rPr>
            <w:noProof/>
            <w:webHidden/>
          </w:rPr>
          <w:t>16</w:t>
        </w:r>
        <w:r w:rsidR="00C4248F" w:rsidRPr="00C4248F">
          <w:rPr>
            <w:noProof/>
            <w:webHidden/>
          </w:rPr>
          <w:fldChar w:fldCharType="end"/>
        </w:r>
      </w:hyperlink>
    </w:p>
    <w:p w14:paraId="41D6C70F" w14:textId="55E07AE8" w:rsidR="00C4248F" w:rsidRPr="00C4248F" w:rsidRDefault="0083151A">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56" w:history="1">
        <w:r w:rsidR="00C4248F" w:rsidRPr="00C4248F">
          <w:rPr>
            <w:rStyle w:val="Hiperpovezava"/>
            <w:b/>
            <w:noProof/>
          </w:rPr>
          <w:t>4.2.14</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Vzorec pogodbe  za vsak sklop posebej (OBR-12A in/ali OBR-12B in/ali OBR-12C)</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_Toc177728856 \h </w:instrText>
        </w:r>
        <w:r w:rsidR="00C4248F" w:rsidRPr="00C4248F">
          <w:rPr>
            <w:noProof/>
            <w:webHidden/>
          </w:rPr>
        </w:r>
        <w:r w:rsidR="00C4248F" w:rsidRPr="00C4248F">
          <w:rPr>
            <w:noProof/>
            <w:webHidden/>
          </w:rPr>
          <w:fldChar w:fldCharType="separate"/>
        </w:r>
        <w:r w:rsidR="00C4248F" w:rsidRPr="00C4248F">
          <w:rPr>
            <w:noProof/>
            <w:webHidden/>
          </w:rPr>
          <w:t>16</w:t>
        </w:r>
        <w:r w:rsidR="00C4248F" w:rsidRPr="00C4248F">
          <w:rPr>
            <w:noProof/>
            <w:webHidden/>
          </w:rPr>
          <w:fldChar w:fldCharType="end"/>
        </w:r>
      </w:hyperlink>
    </w:p>
    <w:p w14:paraId="679F6E67" w14:textId="26352343" w:rsidR="00C4248F" w:rsidRPr="00C4248F" w:rsidRDefault="0083151A">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57" w:history="1">
        <w:r w:rsidR="00C4248F" w:rsidRPr="00C4248F">
          <w:rPr>
            <w:rStyle w:val="Hiperpovezava"/>
            <w:b/>
            <w:noProof/>
          </w:rPr>
          <w:t>4.2.15</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Izjava o zagotavljanju garancijske dobe (OBR-13)</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_Toc177728857 \h </w:instrText>
        </w:r>
        <w:r w:rsidR="00C4248F" w:rsidRPr="00C4248F">
          <w:rPr>
            <w:noProof/>
            <w:webHidden/>
          </w:rPr>
        </w:r>
        <w:r w:rsidR="00C4248F" w:rsidRPr="00C4248F">
          <w:rPr>
            <w:noProof/>
            <w:webHidden/>
          </w:rPr>
          <w:fldChar w:fldCharType="separate"/>
        </w:r>
        <w:r w:rsidR="00C4248F" w:rsidRPr="00C4248F">
          <w:rPr>
            <w:noProof/>
            <w:webHidden/>
          </w:rPr>
          <w:t>16</w:t>
        </w:r>
        <w:r w:rsidR="00C4248F" w:rsidRPr="00C4248F">
          <w:rPr>
            <w:noProof/>
            <w:webHidden/>
          </w:rPr>
          <w:fldChar w:fldCharType="end"/>
        </w:r>
      </w:hyperlink>
    </w:p>
    <w:p w14:paraId="6A5B4B18" w14:textId="2377142E" w:rsidR="00C4248F" w:rsidRPr="00C4248F" w:rsidRDefault="0083151A">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58" w:history="1">
        <w:r w:rsidR="00C4248F" w:rsidRPr="00C4248F">
          <w:rPr>
            <w:rStyle w:val="Hiperpovezava"/>
            <w:b/>
            <w:noProof/>
          </w:rPr>
          <w:t>4.2.16</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Izjava o predložitvi garancije za dobro izvedbo pogodbenih obveznosti (OBR-14)</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_Toc177728858 \h </w:instrText>
        </w:r>
        <w:r w:rsidR="00C4248F" w:rsidRPr="00C4248F">
          <w:rPr>
            <w:noProof/>
            <w:webHidden/>
          </w:rPr>
        </w:r>
        <w:r w:rsidR="00C4248F" w:rsidRPr="00C4248F">
          <w:rPr>
            <w:noProof/>
            <w:webHidden/>
          </w:rPr>
          <w:fldChar w:fldCharType="separate"/>
        </w:r>
        <w:r w:rsidR="00C4248F" w:rsidRPr="00C4248F">
          <w:rPr>
            <w:noProof/>
            <w:webHidden/>
          </w:rPr>
          <w:t>16</w:t>
        </w:r>
        <w:r w:rsidR="00C4248F" w:rsidRPr="00C4248F">
          <w:rPr>
            <w:noProof/>
            <w:webHidden/>
          </w:rPr>
          <w:fldChar w:fldCharType="end"/>
        </w:r>
      </w:hyperlink>
    </w:p>
    <w:p w14:paraId="4B5CC437" w14:textId="75062C75" w:rsidR="00C4248F" w:rsidRPr="00C4248F" w:rsidRDefault="0083151A">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59" w:history="1">
        <w:r w:rsidR="00C4248F" w:rsidRPr="00C4248F">
          <w:rPr>
            <w:rStyle w:val="Hiperpovezava"/>
            <w:b/>
            <w:noProof/>
          </w:rPr>
          <w:t>4.2.17</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Izjava o predložitvi bančne garancije za odpravo pomanjkljivosti v garan. dobi (OBR-15)</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_Toc177728859 \h </w:instrText>
        </w:r>
        <w:r w:rsidR="00C4248F" w:rsidRPr="00C4248F">
          <w:rPr>
            <w:noProof/>
            <w:webHidden/>
          </w:rPr>
        </w:r>
        <w:r w:rsidR="00C4248F" w:rsidRPr="00C4248F">
          <w:rPr>
            <w:noProof/>
            <w:webHidden/>
          </w:rPr>
          <w:fldChar w:fldCharType="separate"/>
        </w:r>
        <w:r w:rsidR="00C4248F" w:rsidRPr="00C4248F">
          <w:rPr>
            <w:noProof/>
            <w:webHidden/>
          </w:rPr>
          <w:t>17</w:t>
        </w:r>
        <w:r w:rsidR="00C4248F" w:rsidRPr="00C4248F">
          <w:rPr>
            <w:noProof/>
            <w:webHidden/>
          </w:rPr>
          <w:fldChar w:fldCharType="end"/>
        </w:r>
      </w:hyperlink>
    </w:p>
    <w:p w14:paraId="40E04C6B" w14:textId="3C701845" w:rsidR="00C4248F" w:rsidRPr="00C4248F" w:rsidRDefault="0083151A">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60" w:history="1">
        <w:r w:rsidR="00C4248F" w:rsidRPr="00C4248F">
          <w:rPr>
            <w:rStyle w:val="Hiperpovezava"/>
            <w:b/>
            <w:noProof/>
          </w:rPr>
          <w:t>4.2.18</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Potrdilo o ogledu lokacije (OBR-16)</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_Toc177728860 \h </w:instrText>
        </w:r>
        <w:r w:rsidR="00C4248F" w:rsidRPr="00C4248F">
          <w:rPr>
            <w:noProof/>
            <w:webHidden/>
          </w:rPr>
        </w:r>
        <w:r w:rsidR="00C4248F" w:rsidRPr="00C4248F">
          <w:rPr>
            <w:noProof/>
            <w:webHidden/>
          </w:rPr>
          <w:fldChar w:fldCharType="separate"/>
        </w:r>
        <w:r w:rsidR="00C4248F" w:rsidRPr="00C4248F">
          <w:rPr>
            <w:noProof/>
            <w:webHidden/>
          </w:rPr>
          <w:t>17</w:t>
        </w:r>
        <w:r w:rsidR="00C4248F" w:rsidRPr="00C4248F">
          <w:rPr>
            <w:noProof/>
            <w:webHidden/>
          </w:rPr>
          <w:fldChar w:fldCharType="end"/>
        </w:r>
      </w:hyperlink>
    </w:p>
    <w:p w14:paraId="77E087EC" w14:textId="135E4807" w:rsidR="00C4248F" w:rsidRPr="00C4248F" w:rsidRDefault="0083151A">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61" w:history="1">
        <w:r w:rsidR="00C4248F" w:rsidRPr="00C4248F">
          <w:rPr>
            <w:rStyle w:val="Hiperpovezava"/>
            <w:b/>
            <w:noProof/>
          </w:rPr>
          <w:t>4.2.19</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Izjava o posredovanju podatkov o razkritju lastništva ponudnika (OBR-17)</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_Toc177728861 \h </w:instrText>
        </w:r>
        <w:r w:rsidR="00C4248F" w:rsidRPr="00C4248F">
          <w:rPr>
            <w:noProof/>
            <w:webHidden/>
          </w:rPr>
        </w:r>
        <w:r w:rsidR="00C4248F" w:rsidRPr="00C4248F">
          <w:rPr>
            <w:noProof/>
            <w:webHidden/>
          </w:rPr>
          <w:fldChar w:fldCharType="separate"/>
        </w:r>
        <w:r w:rsidR="00C4248F" w:rsidRPr="00C4248F">
          <w:rPr>
            <w:noProof/>
            <w:webHidden/>
          </w:rPr>
          <w:t>17</w:t>
        </w:r>
        <w:r w:rsidR="00C4248F" w:rsidRPr="00C4248F">
          <w:rPr>
            <w:noProof/>
            <w:webHidden/>
          </w:rPr>
          <w:fldChar w:fldCharType="end"/>
        </w:r>
      </w:hyperlink>
    </w:p>
    <w:p w14:paraId="7BCB6DE1" w14:textId="33752FA4" w:rsidR="00C4248F" w:rsidRPr="00C4248F" w:rsidRDefault="0083151A">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62" w:history="1">
        <w:r w:rsidR="00C4248F" w:rsidRPr="00C4248F">
          <w:rPr>
            <w:rStyle w:val="Hiperpovezava"/>
            <w:b/>
            <w:i/>
            <w:iCs/>
            <w:noProof/>
          </w:rPr>
          <w:t>4.2.20</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Tehnična dokumentacija</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_Toc177728862 \h </w:instrText>
        </w:r>
        <w:r w:rsidR="00C4248F" w:rsidRPr="00C4248F">
          <w:rPr>
            <w:noProof/>
            <w:webHidden/>
          </w:rPr>
        </w:r>
        <w:r w:rsidR="00C4248F" w:rsidRPr="00C4248F">
          <w:rPr>
            <w:noProof/>
            <w:webHidden/>
          </w:rPr>
          <w:fldChar w:fldCharType="separate"/>
        </w:r>
        <w:r w:rsidR="00C4248F" w:rsidRPr="00C4248F">
          <w:rPr>
            <w:noProof/>
            <w:webHidden/>
          </w:rPr>
          <w:t>17</w:t>
        </w:r>
        <w:r w:rsidR="00C4248F" w:rsidRPr="00C4248F">
          <w:rPr>
            <w:noProof/>
            <w:webHidden/>
          </w:rPr>
          <w:fldChar w:fldCharType="end"/>
        </w:r>
      </w:hyperlink>
    </w:p>
    <w:p w14:paraId="46434866" w14:textId="3EFB2434" w:rsidR="00C4248F" w:rsidRPr="00C4248F" w:rsidRDefault="0083151A">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63" w:history="1">
        <w:r w:rsidR="00C4248F" w:rsidRPr="00C4248F">
          <w:rPr>
            <w:rStyle w:val="Hiperpovezava"/>
            <w:rFonts w:ascii="Arial" w:hAnsi="Arial"/>
            <w:b/>
            <w:bCs/>
            <w:noProof/>
          </w:rPr>
          <w:t>4.2.21</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rFonts w:ascii="Arial" w:hAnsi="Arial"/>
            <w:b/>
            <w:bCs/>
            <w:noProof/>
          </w:rPr>
          <w:t>ESPD obrazec</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_Toc177728863 \h </w:instrText>
        </w:r>
        <w:r w:rsidR="00C4248F" w:rsidRPr="00C4248F">
          <w:rPr>
            <w:noProof/>
            <w:webHidden/>
          </w:rPr>
        </w:r>
        <w:r w:rsidR="00C4248F" w:rsidRPr="00C4248F">
          <w:rPr>
            <w:noProof/>
            <w:webHidden/>
          </w:rPr>
          <w:fldChar w:fldCharType="separate"/>
        </w:r>
        <w:r w:rsidR="00C4248F" w:rsidRPr="00C4248F">
          <w:rPr>
            <w:noProof/>
            <w:webHidden/>
          </w:rPr>
          <w:t>17</w:t>
        </w:r>
        <w:r w:rsidR="00C4248F" w:rsidRPr="00C4248F">
          <w:rPr>
            <w:noProof/>
            <w:webHidden/>
          </w:rPr>
          <w:fldChar w:fldCharType="end"/>
        </w:r>
      </w:hyperlink>
    </w:p>
    <w:p w14:paraId="1E3D4E0B" w14:textId="5ABC7D0D" w:rsidR="00C4248F" w:rsidRPr="00C4248F" w:rsidRDefault="0083151A">
      <w:pPr>
        <w:pStyle w:val="Kazalovsebine2"/>
        <w:rPr>
          <w:rFonts w:asciiTheme="minorHAnsi" w:eastAsiaTheme="minorEastAsia" w:hAnsiTheme="minorHAnsi" w:cstheme="minorBidi"/>
          <w:caps w:val="0"/>
          <w:kern w:val="2"/>
          <w:sz w:val="24"/>
          <w:lang w:eastAsia="sl-SI"/>
          <w14:ligatures w14:val="standardContextual"/>
        </w:rPr>
      </w:pPr>
      <w:hyperlink w:anchor="_Toc177728864" w:history="1">
        <w:r w:rsidR="00C4248F" w:rsidRPr="00C4248F">
          <w:rPr>
            <w:rStyle w:val="Hiperpovezava"/>
            <w:b/>
          </w:rPr>
          <w:t>4.3</w:t>
        </w:r>
        <w:r w:rsidR="00C4248F" w:rsidRPr="00C4248F">
          <w:rPr>
            <w:rFonts w:asciiTheme="minorHAnsi" w:eastAsiaTheme="minorEastAsia" w:hAnsiTheme="minorHAnsi" w:cstheme="minorBidi"/>
            <w:caps w:val="0"/>
            <w:kern w:val="2"/>
            <w:sz w:val="24"/>
            <w:lang w:eastAsia="sl-SI"/>
            <w14:ligatures w14:val="standardContextual"/>
          </w:rPr>
          <w:tab/>
        </w:r>
        <w:r w:rsidR="00C4248F" w:rsidRPr="00C4248F">
          <w:rPr>
            <w:rStyle w:val="Hiperpovezava"/>
            <w:b/>
          </w:rPr>
          <w:t>PREVERJANJE SPOSOBNOSTI IN POGOJEV ZA SODELOVANJE</w:t>
        </w:r>
        <w:r w:rsidR="00C4248F" w:rsidRPr="00C4248F">
          <w:rPr>
            <w:webHidden/>
          </w:rPr>
          <w:tab/>
        </w:r>
        <w:r w:rsidR="00C4248F" w:rsidRPr="00C4248F">
          <w:rPr>
            <w:webHidden/>
          </w:rPr>
          <w:fldChar w:fldCharType="begin"/>
        </w:r>
        <w:r w:rsidR="00C4248F" w:rsidRPr="00C4248F">
          <w:rPr>
            <w:webHidden/>
          </w:rPr>
          <w:instrText xml:space="preserve"> PAGEREF _Toc177728864 \h </w:instrText>
        </w:r>
        <w:r w:rsidR="00C4248F" w:rsidRPr="00C4248F">
          <w:rPr>
            <w:webHidden/>
          </w:rPr>
        </w:r>
        <w:r w:rsidR="00C4248F" w:rsidRPr="00C4248F">
          <w:rPr>
            <w:webHidden/>
          </w:rPr>
          <w:fldChar w:fldCharType="separate"/>
        </w:r>
        <w:r w:rsidR="00C4248F" w:rsidRPr="00C4248F">
          <w:rPr>
            <w:webHidden/>
          </w:rPr>
          <w:t>18</w:t>
        </w:r>
        <w:r w:rsidR="00C4248F" w:rsidRPr="00C4248F">
          <w:rPr>
            <w:webHidden/>
          </w:rPr>
          <w:fldChar w:fldCharType="end"/>
        </w:r>
      </w:hyperlink>
    </w:p>
    <w:p w14:paraId="30E7BF6F" w14:textId="6ED1A75B" w:rsidR="00C4248F" w:rsidRPr="00C4248F" w:rsidRDefault="0083151A">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65" w:history="1">
        <w:r w:rsidR="00C4248F" w:rsidRPr="00C4248F">
          <w:rPr>
            <w:rStyle w:val="Hiperpovezava"/>
            <w:b/>
            <w:noProof/>
          </w:rPr>
          <w:t>4.3.1</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Preverjanje razlogov za izključitev</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_Toc177728865 \h </w:instrText>
        </w:r>
        <w:r w:rsidR="00C4248F" w:rsidRPr="00C4248F">
          <w:rPr>
            <w:noProof/>
            <w:webHidden/>
          </w:rPr>
        </w:r>
        <w:r w:rsidR="00C4248F" w:rsidRPr="00C4248F">
          <w:rPr>
            <w:noProof/>
            <w:webHidden/>
          </w:rPr>
          <w:fldChar w:fldCharType="separate"/>
        </w:r>
        <w:r w:rsidR="00C4248F" w:rsidRPr="00C4248F">
          <w:rPr>
            <w:noProof/>
            <w:webHidden/>
          </w:rPr>
          <w:t>18</w:t>
        </w:r>
        <w:r w:rsidR="00C4248F" w:rsidRPr="00C4248F">
          <w:rPr>
            <w:noProof/>
            <w:webHidden/>
          </w:rPr>
          <w:fldChar w:fldCharType="end"/>
        </w:r>
      </w:hyperlink>
    </w:p>
    <w:p w14:paraId="45A7CB15" w14:textId="35C1A744" w:rsidR="00C4248F" w:rsidRPr="00C4248F" w:rsidRDefault="0083151A">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66" w:history="1">
        <w:r w:rsidR="00C4248F" w:rsidRPr="00C4248F">
          <w:rPr>
            <w:rStyle w:val="Hiperpovezava"/>
            <w:b/>
            <w:noProof/>
          </w:rPr>
          <w:t>4.3.2</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Preverjanje pogojev za sodelovanje</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_Toc177728866 \h </w:instrText>
        </w:r>
        <w:r w:rsidR="00C4248F" w:rsidRPr="00C4248F">
          <w:rPr>
            <w:noProof/>
            <w:webHidden/>
          </w:rPr>
        </w:r>
        <w:r w:rsidR="00C4248F" w:rsidRPr="00C4248F">
          <w:rPr>
            <w:noProof/>
            <w:webHidden/>
          </w:rPr>
          <w:fldChar w:fldCharType="separate"/>
        </w:r>
        <w:r w:rsidR="00C4248F" w:rsidRPr="00C4248F">
          <w:rPr>
            <w:noProof/>
            <w:webHidden/>
          </w:rPr>
          <w:t>19</w:t>
        </w:r>
        <w:r w:rsidR="00C4248F" w:rsidRPr="00C4248F">
          <w:rPr>
            <w:noProof/>
            <w:webHidden/>
          </w:rPr>
          <w:fldChar w:fldCharType="end"/>
        </w:r>
      </w:hyperlink>
    </w:p>
    <w:p w14:paraId="5126C297" w14:textId="582EE5BE" w:rsidR="00C4248F" w:rsidRPr="00C4248F" w:rsidRDefault="0083151A">
      <w:pPr>
        <w:pStyle w:val="Kazalovsebine1"/>
        <w:rPr>
          <w:rFonts w:asciiTheme="minorHAnsi" w:eastAsiaTheme="minorEastAsia" w:hAnsiTheme="minorHAnsi" w:cstheme="minorBidi"/>
          <w:b w:val="0"/>
          <w:bCs w:val="0"/>
          <w:caps w:val="0"/>
          <w:kern w:val="2"/>
          <w:sz w:val="24"/>
          <w:szCs w:val="24"/>
          <w:lang w:eastAsia="sl-SI"/>
          <w14:ligatures w14:val="standardContextual"/>
        </w:rPr>
      </w:pPr>
      <w:hyperlink w:anchor="_Toc177728867" w:history="1">
        <w:r w:rsidR="00C4248F" w:rsidRPr="00C4248F">
          <w:rPr>
            <w:rStyle w:val="Hiperpovezava"/>
            <w:rFonts w:cs="Times New Roman"/>
            <w:kern w:val="32"/>
          </w:rPr>
          <w:t>5</w:t>
        </w:r>
        <w:r w:rsidR="00C4248F" w:rsidRPr="00C4248F">
          <w:rPr>
            <w:rFonts w:asciiTheme="minorHAnsi" w:eastAsiaTheme="minorEastAsia" w:hAnsiTheme="minorHAnsi" w:cstheme="minorBidi"/>
            <w:b w:val="0"/>
            <w:bCs w:val="0"/>
            <w:caps w:val="0"/>
            <w:kern w:val="2"/>
            <w:sz w:val="24"/>
            <w:szCs w:val="24"/>
            <w:lang w:eastAsia="sl-SI"/>
            <w14:ligatures w14:val="standardContextual"/>
          </w:rPr>
          <w:tab/>
        </w:r>
        <w:r w:rsidR="00C4248F" w:rsidRPr="00C4248F">
          <w:rPr>
            <w:rStyle w:val="Hiperpovezava"/>
            <w:rFonts w:cs="Times New Roman"/>
            <w:kern w:val="32"/>
          </w:rPr>
          <w:t>MERILA ZA IZBIRO NAJUGODNEJŠEGA PONUDNIKA</w:t>
        </w:r>
        <w:r w:rsidR="00C4248F" w:rsidRPr="00C4248F">
          <w:rPr>
            <w:webHidden/>
          </w:rPr>
          <w:tab/>
        </w:r>
        <w:r w:rsidR="00C4248F" w:rsidRPr="00C4248F">
          <w:rPr>
            <w:webHidden/>
          </w:rPr>
          <w:fldChar w:fldCharType="begin"/>
        </w:r>
        <w:r w:rsidR="00C4248F" w:rsidRPr="00C4248F">
          <w:rPr>
            <w:webHidden/>
          </w:rPr>
          <w:instrText xml:space="preserve"> PAGEREF _Toc177728867 \h </w:instrText>
        </w:r>
        <w:r w:rsidR="00C4248F" w:rsidRPr="00C4248F">
          <w:rPr>
            <w:webHidden/>
          </w:rPr>
        </w:r>
        <w:r w:rsidR="00C4248F" w:rsidRPr="00C4248F">
          <w:rPr>
            <w:webHidden/>
          </w:rPr>
          <w:fldChar w:fldCharType="separate"/>
        </w:r>
        <w:r w:rsidR="00C4248F" w:rsidRPr="00C4248F">
          <w:rPr>
            <w:webHidden/>
          </w:rPr>
          <w:t>19</w:t>
        </w:r>
        <w:r w:rsidR="00C4248F" w:rsidRPr="00C4248F">
          <w:rPr>
            <w:webHidden/>
          </w:rPr>
          <w:fldChar w:fldCharType="end"/>
        </w:r>
      </w:hyperlink>
    </w:p>
    <w:p w14:paraId="5703EC27" w14:textId="01F4D805" w:rsidR="00C4248F" w:rsidRPr="00C4248F" w:rsidRDefault="0083151A">
      <w:pPr>
        <w:pStyle w:val="Kazalovsebine2"/>
        <w:rPr>
          <w:rFonts w:asciiTheme="minorHAnsi" w:eastAsiaTheme="minorEastAsia" w:hAnsiTheme="minorHAnsi" w:cstheme="minorBidi"/>
          <w:caps w:val="0"/>
          <w:kern w:val="2"/>
          <w:sz w:val="24"/>
          <w:lang w:eastAsia="sl-SI"/>
          <w14:ligatures w14:val="standardContextual"/>
        </w:rPr>
      </w:pPr>
      <w:hyperlink w:anchor="_Toc177728868" w:history="1">
        <w:r w:rsidR="00C4248F" w:rsidRPr="00C4248F">
          <w:rPr>
            <w:rStyle w:val="Hiperpovezava"/>
          </w:rPr>
          <w:t>5.1</w:t>
        </w:r>
        <w:r w:rsidR="00C4248F" w:rsidRPr="00C4248F">
          <w:rPr>
            <w:rFonts w:asciiTheme="minorHAnsi" w:eastAsiaTheme="minorEastAsia" w:hAnsiTheme="minorHAnsi" w:cstheme="minorBidi"/>
            <w:caps w:val="0"/>
            <w:kern w:val="2"/>
            <w:sz w:val="24"/>
            <w:lang w:eastAsia="sl-SI"/>
            <w14:ligatures w14:val="standardContextual"/>
          </w:rPr>
          <w:tab/>
        </w:r>
        <w:r w:rsidR="00C4248F" w:rsidRPr="00C4248F">
          <w:rPr>
            <w:rStyle w:val="Hiperpovezava"/>
          </w:rPr>
          <w:t>Primer dveh ponudb z enakim najboljšim rezultatom ocenjevanja</w:t>
        </w:r>
        <w:r w:rsidR="00C4248F" w:rsidRPr="00C4248F">
          <w:rPr>
            <w:webHidden/>
          </w:rPr>
          <w:tab/>
        </w:r>
        <w:r w:rsidR="00C4248F" w:rsidRPr="00C4248F">
          <w:rPr>
            <w:webHidden/>
          </w:rPr>
          <w:fldChar w:fldCharType="begin"/>
        </w:r>
        <w:r w:rsidR="00C4248F" w:rsidRPr="00C4248F">
          <w:rPr>
            <w:webHidden/>
          </w:rPr>
          <w:instrText xml:space="preserve"> PAGEREF _Toc177728868 \h </w:instrText>
        </w:r>
        <w:r w:rsidR="00C4248F" w:rsidRPr="00C4248F">
          <w:rPr>
            <w:webHidden/>
          </w:rPr>
        </w:r>
        <w:r w:rsidR="00C4248F" w:rsidRPr="00C4248F">
          <w:rPr>
            <w:webHidden/>
          </w:rPr>
          <w:fldChar w:fldCharType="separate"/>
        </w:r>
        <w:r w:rsidR="00C4248F" w:rsidRPr="00C4248F">
          <w:rPr>
            <w:webHidden/>
          </w:rPr>
          <w:t>19</w:t>
        </w:r>
        <w:r w:rsidR="00C4248F" w:rsidRPr="00C4248F">
          <w:rPr>
            <w:webHidden/>
          </w:rPr>
          <w:fldChar w:fldCharType="end"/>
        </w:r>
      </w:hyperlink>
    </w:p>
    <w:p w14:paraId="4C877114" w14:textId="172B6BD7" w:rsidR="00C4248F" w:rsidRPr="00C4248F" w:rsidRDefault="0083151A">
      <w:pPr>
        <w:pStyle w:val="Kazalovsebine1"/>
        <w:rPr>
          <w:rFonts w:asciiTheme="minorHAnsi" w:eastAsiaTheme="minorEastAsia" w:hAnsiTheme="minorHAnsi" w:cstheme="minorBidi"/>
          <w:b w:val="0"/>
          <w:bCs w:val="0"/>
          <w:caps w:val="0"/>
          <w:kern w:val="2"/>
          <w:sz w:val="24"/>
          <w:szCs w:val="24"/>
          <w:lang w:eastAsia="sl-SI"/>
          <w14:ligatures w14:val="standardContextual"/>
        </w:rPr>
      </w:pPr>
      <w:hyperlink w:anchor="_Toc177728869" w:history="1">
        <w:r w:rsidR="00C4248F" w:rsidRPr="00C4248F">
          <w:rPr>
            <w:rStyle w:val="Hiperpovezava"/>
            <w:rFonts w:cs="Times New Roman"/>
            <w:kern w:val="32"/>
          </w:rPr>
          <w:t>6</w:t>
        </w:r>
        <w:r w:rsidR="00C4248F" w:rsidRPr="00C4248F">
          <w:rPr>
            <w:rFonts w:asciiTheme="minorHAnsi" w:eastAsiaTheme="minorEastAsia" w:hAnsiTheme="minorHAnsi" w:cstheme="minorBidi"/>
            <w:b w:val="0"/>
            <w:bCs w:val="0"/>
            <w:caps w:val="0"/>
            <w:kern w:val="2"/>
            <w:sz w:val="24"/>
            <w:szCs w:val="24"/>
            <w:lang w:eastAsia="sl-SI"/>
            <w14:ligatures w14:val="standardContextual"/>
          </w:rPr>
          <w:tab/>
        </w:r>
        <w:r w:rsidR="00C4248F" w:rsidRPr="00C4248F">
          <w:rPr>
            <w:rStyle w:val="Hiperpovezava"/>
            <w:rFonts w:cs="Times New Roman"/>
            <w:kern w:val="32"/>
          </w:rPr>
          <w:t>MOŽNOST REVIZIJE</w:t>
        </w:r>
        <w:r w:rsidR="00C4248F" w:rsidRPr="00C4248F">
          <w:rPr>
            <w:webHidden/>
          </w:rPr>
          <w:tab/>
        </w:r>
        <w:r w:rsidR="00C4248F" w:rsidRPr="00C4248F">
          <w:rPr>
            <w:webHidden/>
          </w:rPr>
          <w:fldChar w:fldCharType="begin"/>
        </w:r>
        <w:r w:rsidR="00C4248F" w:rsidRPr="00C4248F">
          <w:rPr>
            <w:webHidden/>
          </w:rPr>
          <w:instrText xml:space="preserve"> PAGEREF _Toc177728869 \h </w:instrText>
        </w:r>
        <w:r w:rsidR="00C4248F" w:rsidRPr="00C4248F">
          <w:rPr>
            <w:webHidden/>
          </w:rPr>
        </w:r>
        <w:r w:rsidR="00C4248F" w:rsidRPr="00C4248F">
          <w:rPr>
            <w:webHidden/>
          </w:rPr>
          <w:fldChar w:fldCharType="separate"/>
        </w:r>
        <w:r w:rsidR="00C4248F" w:rsidRPr="00C4248F">
          <w:rPr>
            <w:webHidden/>
          </w:rPr>
          <w:t>19</w:t>
        </w:r>
        <w:r w:rsidR="00C4248F" w:rsidRPr="00C4248F">
          <w:rPr>
            <w:webHidden/>
          </w:rPr>
          <w:fldChar w:fldCharType="end"/>
        </w:r>
      </w:hyperlink>
    </w:p>
    <w:p w14:paraId="0309EF1A" w14:textId="053A5A88" w:rsidR="00C4248F" w:rsidRPr="00C4248F" w:rsidRDefault="0083151A">
      <w:pPr>
        <w:pStyle w:val="Kazalovsebine2"/>
        <w:rPr>
          <w:rFonts w:asciiTheme="minorHAnsi" w:eastAsiaTheme="minorEastAsia" w:hAnsiTheme="minorHAnsi" w:cstheme="minorBidi"/>
          <w:caps w:val="0"/>
          <w:kern w:val="2"/>
          <w:sz w:val="24"/>
          <w:lang w:eastAsia="sl-SI"/>
          <w14:ligatures w14:val="standardContextual"/>
        </w:rPr>
      </w:pPr>
      <w:hyperlink w:anchor="_Toc177728870" w:history="1">
        <w:r w:rsidR="00C4248F" w:rsidRPr="00C4248F">
          <w:rPr>
            <w:rStyle w:val="Hiperpovezava"/>
            <w:b/>
          </w:rPr>
          <w:t>6.1</w:t>
        </w:r>
        <w:r w:rsidR="00C4248F" w:rsidRPr="00C4248F">
          <w:rPr>
            <w:rFonts w:asciiTheme="minorHAnsi" w:eastAsiaTheme="minorEastAsia" w:hAnsiTheme="minorHAnsi" w:cstheme="minorBidi"/>
            <w:caps w:val="0"/>
            <w:kern w:val="2"/>
            <w:sz w:val="24"/>
            <w:lang w:eastAsia="sl-SI"/>
            <w14:ligatures w14:val="standardContextual"/>
          </w:rPr>
          <w:tab/>
        </w:r>
        <w:r w:rsidR="00C4248F" w:rsidRPr="00C4248F">
          <w:rPr>
            <w:rStyle w:val="Hiperpovezava"/>
            <w:b/>
          </w:rPr>
          <w:t>Pravna podlaga in roki za vložitev</w:t>
        </w:r>
        <w:r w:rsidR="00C4248F" w:rsidRPr="00C4248F">
          <w:rPr>
            <w:webHidden/>
          </w:rPr>
          <w:tab/>
        </w:r>
        <w:r w:rsidR="00C4248F" w:rsidRPr="00C4248F">
          <w:rPr>
            <w:webHidden/>
          </w:rPr>
          <w:fldChar w:fldCharType="begin"/>
        </w:r>
        <w:r w:rsidR="00C4248F" w:rsidRPr="00C4248F">
          <w:rPr>
            <w:webHidden/>
          </w:rPr>
          <w:instrText xml:space="preserve"> PAGEREF _Toc177728870 \h </w:instrText>
        </w:r>
        <w:r w:rsidR="00C4248F" w:rsidRPr="00C4248F">
          <w:rPr>
            <w:webHidden/>
          </w:rPr>
        </w:r>
        <w:r w:rsidR="00C4248F" w:rsidRPr="00C4248F">
          <w:rPr>
            <w:webHidden/>
          </w:rPr>
          <w:fldChar w:fldCharType="separate"/>
        </w:r>
        <w:r w:rsidR="00C4248F" w:rsidRPr="00C4248F">
          <w:rPr>
            <w:webHidden/>
          </w:rPr>
          <w:t>19</w:t>
        </w:r>
        <w:r w:rsidR="00C4248F" w:rsidRPr="00C4248F">
          <w:rPr>
            <w:webHidden/>
          </w:rPr>
          <w:fldChar w:fldCharType="end"/>
        </w:r>
      </w:hyperlink>
    </w:p>
    <w:p w14:paraId="2F265BF6" w14:textId="48B844FE" w:rsidR="00C4248F" w:rsidRPr="00C4248F" w:rsidRDefault="0083151A">
      <w:pPr>
        <w:pStyle w:val="Kazalovsebine2"/>
        <w:rPr>
          <w:rFonts w:asciiTheme="minorHAnsi" w:eastAsiaTheme="minorEastAsia" w:hAnsiTheme="minorHAnsi" w:cstheme="minorBidi"/>
          <w:caps w:val="0"/>
          <w:kern w:val="2"/>
          <w:sz w:val="24"/>
          <w:lang w:eastAsia="sl-SI"/>
          <w14:ligatures w14:val="standardContextual"/>
        </w:rPr>
      </w:pPr>
      <w:hyperlink w:anchor="_Toc177728871" w:history="1">
        <w:r w:rsidR="00C4248F" w:rsidRPr="00C4248F">
          <w:rPr>
            <w:rStyle w:val="Hiperpovezava"/>
            <w:b/>
          </w:rPr>
          <w:t>6.2</w:t>
        </w:r>
        <w:r w:rsidR="00C4248F" w:rsidRPr="00C4248F">
          <w:rPr>
            <w:rFonts w:asciiTheme="minorHAnsi" w:eastAsiaTheme="minorEastAsia" w:hAnsiTheme="minorHAnsi" w:cstheme="minorBidi"/>
            <w:caps w:val="0"/>
            <w:kern w:val="2"/>
            <w:sz w:val="24"/>
            <w:lang w:eastAsia="sl-SI"/>
            <w14:ligatures w14:val="standardContextual"/>
          </w:rPr>
          <w:tab/>
        </w:r>
        <w:r w:rsidR="00C4248F" w:rsidRPr="00C4248F">
          <w:rPr>
            <w:rStyle w:val="Hiperpovezava"/>
            <w:b/>
          </w:rPr>
          <w:t>Način vložitve revizije</w:t>
        </w:r>
        <w:r w:rsidR="00C4248F" w:rsidRPr="00C4248F">
          <w:rPr>
            <w:webHidden/>
          </w:rPr>
          <w:tab/>
        </w:r>
        <w:r w:rsidR="00C4248F" w:rsidRPr="00C4248F">
          <w:rPr>
            <w:webHidden/>
          </w:rPr>
          <w:fldChar w:fldCharType="begin"/>
        </w:r>
        <w:r w:rsidR="00C4248F" w:rsidRPr="00C4248F">
          <w:rPr>
            <w:webHidden/>
          </w:rPr>
          <w:instrText xml:space="preserve"> PAGEREF _Toc177728871 \h </w:instrText>
        </w:r>
        <w:r w:rsidR="00C4248F" w:rsidRPr="00C4248F">
          <w:rPr>
            <w:webHidden/>
          </w:rPr>
        </w:r>
        <w:r w:rsidR="00C4248F" w:rsidRPr="00C4248F">
          <w:rPr>
            <w:webHidden/>
          </w:rPr>
          <w:fldChar w:fldCharType="separate"/>
        </w:r>
        <w:r w:rsidR="00C4248F" w:rsidRPr="00C4248F">
          <w:rPr>
            <w:webHidden/>
          </w:rPr>
          <w:t>20</w:t>
        </w:r>
        <w:r w:rsidR="00C4248F" w:rsidRPr="00C4248F">
          <w:rPr>
            <w:webHidden/>
          </w:rPr>
          <w:fldChar w:fldCharType="end"/>
        </w:r>
      </w:hyperlink>
    </w:p>
    <w:p w14:paraId="6DA2C9F4" w14:textId="7A848EF6" w:rsidR="00C4248F" w:rsidRPr="00C4248F" w:rsidRDefault="0083151A">
      <w:pPr>
        <w:pStyle w:val="Kazalovsebine1"/>
        <w:rPr>
          <w:rFonts w:asciiTheme="minorHAnsi" w:eastAsiaTheme="minorEastAsia" w:hAnsiTheme="minorHAnsi" w:cstheme="minorBidi"/>
          <w:b w:val="0"/>
          <w:bCs w:val="0"/>
          <w:caps w:val="0"/>
          <w:kern w:val="2"/>
          <w:sz w:val="24"/>
          <w:szCs w:val="24"/>
          <w:lang w:eastAsia="sl-SI"/>
          <w14:ligatures w14:val="standardContextual"/>
        </w:rPr>
      </w:pPr>
      <w:hyperlink w:anchor="_Toc177728872" w:history="1">
        <w:r w:rsidR="00C4248F" w:rsidRPr="00C4248F">
          <w:rPr>
            <w:rStyle w:val="Hiperpovezava"/>
            <w:rFonts w:cs="Times New Roman"/>
            <w:kern w:val="32"/>
          </w:rPr>
          <w:t>7</w:t>
        </w:r>
        <w:r w:rsidR="00C4248F" w:rsidRPr="00C4248F">
          <w:rPr>
            <w:rFonts w:asciiTheme="minorHAnsi" w:eastAsiaTheme="minorEastAsia" w:hAnsiTheme="minorHAnsi" w:cstheme="minorBidi"/>
            <w:b w:val="0"/>
            <w:bCs w:val="0"/>
            <w:caps w:val="0"/>
            <w:kern w:val="2"/>
            <w:sz w:val="24"/>
            <w:szCs w:val="24"/>
            <w:lang w:eastAsia="sl-SI"/>
            <w14:ligatures w14:val="standardContextual"/>
          </w:rPr>
          <w:tab/>
        </w:r>
        <w:r w:rsidR="00C4248F" w:rsidRPr="00C4248F">
          <w:rPr>
            <w:rStyle w:val="Hiperpovezava"/>
            <w:rFonts w:cs="Times New Roman"/>
            <w:kern w:val="32"/>
          </w:rPr>
          <w:t>OBRAZCI</w:t>
        </w:r>
        <w:r w:rsidR="00C4248F" w:rsidRPr="00C4248F">
          <w:rPr>
            <w:webHidden/>
          </w:rPr>
          <w:tab/>
        </w:r>
        <w:r w:rsidR="00C4248F" w:rsidRPr="00C4248F">
          <w:rPr>
            <w:webHidden/>
          </w:rPr>
          <w:fldChar w:fldCharType="begin"/>
        </w:r>
        <w:r w:rsidR="00C4248F" w:rsidRPr="00C4248F">
          <w:rPr>
            <w:webHidden/>
          </w:rPr>
          <w:instrText xml:space="preserve"> PAGEREF _Toc177728872 \h </w:instrText>
        </w:r>
        <w:r w:rsidR="00C4248F" w:rsidRPr="00C4248F">
          <w:rPr>
            <w:webHidden/>
          </w:rPr>
        </w:r>
        <w:r w:rsidR="00C4248F" w:rsidRPr="00C4248F">
          <w:rPr>
            <w:webHidden/>
          </w:rPr>
          <w:fldChar w:fldCharType="separate"/>
        </w:r>
        <w:r w:rsidR="00C4248F" w:rsidRPr="00C4248F">
          <w:rPr>
            <w:webHidden/>
          </w:rPr>
          <w:t>20</w:t>
        </w:r>
        <w:r w:rsidR="00C4248F" w:rsidRPr="00C4248F">
          <w:rPr>
            <w:webHidden/>
          </w:rPr>
          <w:fldChar w:fldCharType="end"/>
        </w:r>
      </w:hyperlink>
    </w:p>
    <w:p w14:paraId="192A8177" w14:textId="6790F6C5" w:rsidR="00C4248F" w:rsidRPr="00C4248F" w:rsidRDefault="0083151A">
      <w:pPr>
        <w:pStyle w:val="Kazalovsebine2"/>
        <w:rPr>
          <w:rFonts w:asciiTheme="minorHAnsi" w:eastAsiaTheme="minorEastAsia" w:hAnsiTheme="minorHAnsi" w:cstheme="minorBidi"/>
          <w:caps w:val="0"/>
          <w:kern w:val="2"/>
          <w:sz w:val="24"/>
          <w:lang w:eastAsia="sl-SI"/>
          <w14:ligatures w14:val="standardContextual"/>
        </w:rPr>
      </w:pPr>
      <w:hyperlink w:anchor="_Toc177728873" w:history="1">
        <w:r w:rsidR="00C4248F" w:rsidRPr="00C4248F">
          <w:rPr>
            <w:rStyle w:val="Hiperpovezava"/>
          </w:rPr>
          <w:t>Podatki o ponudniku oz. podizvajalcu oz. partnerju</w:t>
        </w:r>
        <w:r w:rsidR="00C4248F" w:rsidRPr="00C4248F">
          <w:rPr>
            <w:webHidden/>
          </w:rPr>
          <w:tab/>
        </w:r>
        <w:r w:rsidR="00C4248F" w:rsidRPr="00C4248F">
          <w:rPr>
            <w:webHidden/>
          </w:rPr>
          <w:fldChar w:fldCharType="begin"/>
        </w:r>
        <w:r w:rsidR="00C4248F" w:rsidRPr="00C4248F">
          <w:rPr>
            <w:webHidden/>
          </w:rPr>
          <w:instrText xml:space="preserve"> PAGEREF _Toc177728873 \h </w:instrText>
        </w:r>
        <w:r w:rsidR="00C4248F" w:rsidRPr="00C4248F">
          <w:rPr>
            <w:webHidden/>
          </w:rPr>
        </w:r>
        <w:r w:rsidR="00C4248F" w:rsidRPr="00C4248F">
          <w:rPr>
            <w:webHidden/>
          </w:rPr>
          <w:fldChar w:fldCharType="separate"/>
        </w:r>
        <w:r w:rsidR="00C4248F" w:rsidRPr="00C4248F">
          <w:rPr>
            <w:webHidden/>
          </w:rPr>
          <w:t>21</w:t>
        </w:r>
        <w:r w:rsidR="00C4248F" w:rsidRPr="00C4248F">
          <w:rPr>
            <w:webHidden/>
          </w:rPr>
          <w:fldChar w:fldCharType="end"/>
        </w:r>
      </w:hyperlink>
    </w:p>
    <w:p w14:paraId="0EB57465" w14:textId="2C5F5A8C" w:rsidR="00C4248F" w:rsidRPr="00C4248F" w:rsidRDefault="0083151A">
      <w:pPr>
        <w:pStyle w:val="Kazalovsebine2"/>
        <w:rPr>
          <w:rFonts w:asciiTheme="minorHAnsi" w:eastAsiaTheme="minorEastAsia" w:hAnsiTheme="minorHAnsi" w:cstheme="minorBidi"/>
          <w:caps w:val="0"/>
          <w:kern w:val="2"/>
          <w:sz w:val="24"/>
          <w:lang w:eastAsia="sl-SI"/>
          <w14:ligatures w14:val="standardContextual"/>
        </w:rPr>
      </w:pPr>
      <w:hyperlink w:anchor="_Toc177728874" w:history="1">
        <w:r w:rsidR="00C4248F" w:rsidRPr="00C4248F">
          <w:rPr>
            <w:rStyle w:val="Hiperpovezava"/>
            <w:b/>
            <w:bCs/>
          </w:rPr>
          <w:t>Izjava o podizvajalcih in seznam podizvajalcev</w:t>
        </w:r>
        <w:r w:rsidR="00C4248F" w:rsidRPr="00C4248F">
          <w:rPr>
            <w:webHidden/>
          </w:rPr>
          <w:tab/>
        </w:r>
        <w:r w:rsidR="00C4248F" w:rsidRPr="00C4248F">
          <w:rPr>
            <w:webHidden/>
          </w:rPr>
          <w:fldChar w:fldCharType="begin"/>
        </w:r>
        <w:r w:rsidR="00C4248F" w:rsidRPr="00C4248F">
          <w:rPr>
            <w:webHidden/>
          </w:rPr>
          <w:instrText xml:space="preserve"> PAGEREF _Toc177728874 \h </w:instrText>
        </w:r>
        <w:r w:rsidR="00C4248F" w:rsidRPr="00C4248F">
          <w:rPr>
            <w:webHidden/>
          </w:rPr>
        </w:r>
        <w:r w:rsidR="00C4248F" w:rsidRPr="00C4248F">
          <w:rPr>
            <w:webHidden/>
          </w:rPr>
          <w:fldChar w:fldCharType="separate"/>
        </w:r>
        <w:r w:rsidR="00C4248F" w:rsidRPr="00C4248F">
          <w:rPr>
            <w:webHidden/>
          </w:rPr>
          <w:t>22</w:t>
        </w:r>
        <w:r w:rsidR="00C4248F" w:rsidRPr="00C4248F">
          <w:rPr>
            <w:webHidden/>
          </w:rPr>
          <w:fldChar w:fldCharType="end"/>
        </w:r>
      </w:hyperlink>
    </w:p>
    <w:p w14:paraId="623F0913" w14:textId="4853C45F" w:rsidR="00C4248F" w:rsidRPr="00C4248F" w:rsidRDefault="0083151A">
      <w:pPr>
        <w:pStyle w:val="Kazalovsebine2"/>
        <w:rPr>
          <w:rFonts w:asciiTheme="minorHAnsi" w:eastAsiaTheme="minorEastAsia" w:hAnsiTheme="minorHAnsi" w:cstheme="minorBidi"/>
          <w:caps w:val="0"/>
          <w:kern w:val="2"/>
          <w:sz w:val="24"/>
          <w:lang w:eastAsia="sl-SI"/>
          <w14:ligatures w14:val="standardContextual"/>
        </w:rPr>
      </w:pPr>
      <w:hyperlink w:anchor="_Toc177728875" w:history="1">
        <w:r w:rsidR="00C4248F" w:rsidRPr="00C4248F">
          <w:rPr>
            <w:rStyle w:val="Hiperpovezava"/>
            <w:b/>
            <w:bCs/>
          </w:rPr>
          <w:t>Izjava o sprejemanju pogojev javnega naročila</w:t>
        </w:r>
        <w:r w:rsidR="00C4248F" w:rsidRPr="00C4248F">
          <w:rPr>
            <w:webHidden/>
          </w:rPr>
          <w:tab/>
        </w:r>
        <w:r w:rsidR="00C4248F" w:rsidRPr="00C4248F">
          <w:rPr>
            <w:webHidden/>
          </w:rPr>
          <w:fldChar w:fldCharType="begin"/>
        </w:r>
        <w:r w:rsidR="00C4248F" w:rsidRPr="00C4248F">
          <w:rPr>
            <w:webHidden/>
          </w:rPr>
          <w:instrText xml:space="preserve"> PAGEREF _Toc177728875 \h </w:instrText>
        </w:r>
        <w:r w:rsidR="00C4248F" w:rsidRPr="00C4248F">
          <w:rPr>
            <w:webHidden/>
          </w:rPr>
        </w:r>
        <w:r w:rsidR="00C4248F" w:rsidRPr="00C4248F">
          <w:rPr>
            <w:webHidden/>
          </w:rPr>
          <w:fldChar w:fldCharType="separate"/>
        </w:r>
        <w:r w:rsidR="00C4248F" w:rsidRPr="00C4248F">
          <w:rPr>
            <w:webHidden/>
          </w:rPr>
          <w:t>23</w:t>
        </w:r>
        <w:r w:rsidR="00C4248F" w:rsidRPr="00C4248F">
          <w:rPr>
            <w:webHidden/>
          </w:rPr>
          <w:fldChar w:fldCharType="end"/>
        </w:r>
      </w:hyperlink>
    </w:p>
    <w:p w14:paraId="274C1B8F" w14:textId="5FC2C842" w:rsidR="00C4248F" w:rsidRPr="00C4248F" w:rsidRDefault="0083151A">
      <w:pPr>
        <w:pStyle w:val="Kazalovsebine2"/>
        <w:rPr>
          <w:rFonts w:asciiTheme="minorHAnsi" w:eastAsiaTheme="minorEastAsia" w:hAnsiTheme="minorHAnsi" w:cstheme="minorBidi"/>
          <w:caps w:val="0"/>
          <w:kern w:val="2"/>
          <w:sz w:val="24"/>
          <w:lang w:eastAsia="sl-SI"/>
          <w14:ligatures w14:val="standardContextual"/>
        </w:rPr>
      </w:pPr>
      <w:hyperlink w:anchor="_Toc177728876" w:history="1">
        <w:r w:rsidR="00C4248F" w:rsidRPr="00C4248F">
          <w:rPr>
            <w:rStyle w:val="Hiperpovezava"/>
            <w:bCs/>
          </w:rPr>
          <w:t>(velja za vse sklope)</w:t>
        </w:r>
        <w:r w:rsidR="00C4248F" w:rsidRPr="00C4248F">
          <w:rPr>
            <w:webHidden/>
          </w:rPr>
          <w:tab/>
        </w:r>
        <w:r w:rsidR="00C4248F" w:rsidRPr="00C4248F">
          <w:rPr>
            <w:webHidden/>
          </w:rPr>
          <w:fldChar w:fldCharType="begin"/>
        </w:r>
        <w:r w:rsidR="00C4248F" w:rsidRPr="00C4248F">
          <w:rPr>
            <w:webHidden/>
          </w:rPr>
          <w:instrText xml:space="preserve"> PAGEREF _Toc177728876 \h </w:instrText>
        </w:r>
        <w:r w:rsidR="00C4248F" w:rsidRPr="00C4248F">
          <w:rPr>
            <w:webHidden/>
          </w:rPr>
        </w:r>
        <w:r w:rsidR="00C4248F" w:rsidRPr="00C4248F">
          <w:rPr>
            <w:webHidden/>
          </w:rPr>
          <w:fldChar w:fldCharType="separate"/>
        </w:r>
        <w:r w:rsidR="00C4248F" w:rsidRPr="00C4248F">
          <w:rPr>
            <w:webHidden/>
          </w:rPr>
          <w:t>30</w:t>
        </w:r>
        <w:r w:rsidR="00C4248F" w:rsidRPr="00C4248F">
          <w:rPr>
            <w:webHidden/>
          </w:rPr>
          <w:fldChar w:fldCharType="end"/>
        </w:r>
      </w:hyperlink>
    </w:p>
    <w:p w14:paraId="2DCA07E1" w14:textId="546FB984" w:rsidR="00C4248F" w:rsidRPr="00C4248F" w:rsidRDefault="0083151A">
      <w:pPr>
        <w:pStyle w:val="Kazalovsebine2"/>
        <w:rPr>
          <w:rFonts w:asciiTheme="minorHAnsi" w:eastAsiaTheme="minorEastAsia" w:hAnsiTheme="minorHAnsi" w:cstheme="minorBidi"/>
          <w:caps w:val="0"/>
          <w:kern w:val="2"/>
          <w:sz w:val="24"/>
          <w:lang w:eastAsia="sl-SI"/>
          <w14:ligatures w14:val="standardContextual"/>
        </w:rPr>
      </w:pPr>
      <w:hyperlink w:anchor="_Toc177728877" w:history="1">
        <w:r w:rsidR="00C4248F" w:rsidRPr="00C4248F">
          <w:rPr>
            <w:rStyle w:val="Hiperpovezava"/>
          </w:rPr>
          <w:t>SPECIFIKACIJA PREDRAČUNA za JN-B1063</w:t>
        </w:r>
        <w:r w:rsidR="00C4248F" w:rsidRPr="00C4248F">
          <w:rPr>
            <w:webHidden/>
          </w:rPr>
          <w:tab/>
        </w:r>
        <w:r w:rsidR="00C4248F" w:rsidRPr="00C4248F">
          <w:rPr>
            <w:webHidden/>
          </w:rPr>
          <w:fldChar w:fldCharType="begin"/>
        </w:r>
        <w:r w:rsidR="00C4248F" w:rsidRPr="00C4248F">
          <w:rPr>
            <w:webHidden/>
          </w:rPr>
          <w:instrText xml:space="preserve"> PAGEREF _Toc177728877 \h </w:instrText>
        </w:r>
        <w:r w:rsidR="00C4248F" w:rsidRPr="00C4248F">
          <w:rPr>
            <w:webHidden/>
          </w:rPr>
        </w:r>
        <w:r w:rsidR="00C4248F" w:rsidRPr="00C4248F">
          <w:rPr>
            <w:webHidden/>
          </w:rPr>
          <w:fldChar w:fldCharType="separate"/>
        </w:r>
        <w:r w:rsidR="00C4248F" w:rsidRPr="00C4248F">
          <w:rPr>
            <w:webHidden/>
          </w:rPr>
          <w:t>30</w:t>
        </w:r>
        <w:r w:rsidR="00C4248F" w:rsidRPr="00C4248F">
          <w:rPr>
            <w:webHidden/>
          </w:rPr>
          <w:fldChar w:fldCharType="end"/>
        </w:r>
      </w:hyperlink>
    </w:p>
    <w:p w14:paraId="3A9D0ECB" w14:textId="546364F6" w:rsidR="00C4248F" w:rsidRPr="00C4248F" w:rsidRDefault="0083151A">
      <w:pPr>
        <w:pStyle w:val="Kazalovsebine2"/>
        <w:rPr>
          <w:rFonts w:asciiTheme="minorHAnsi" w:eastAsiaTheme="minorEastAsia" w:hAnsiTheme="minorHAnsi" w:cstheme="minorBidi"/>
          <w:caps w:val="0"/>
          <w:kern w:val="2"/>
          <w:sz w:val="24"/>
          <w:lang w:eastAsia="sl-SI"/>
          <w14:ligatures w14:val="standardContextual"/>
        </w:rPr>
      </w:pPr>
      <w:hyperlink w:anchor="_Toc177728878" w:history="1">
        <w:r w:rsidR="00C4248F" w:rsidRPr="00C4248F">
          <w:rPr>
            <w:rStyle w:val="Hiperpovezava"/>
          </w:rPr>
          <w:t>Izjava PONUDNIKA, DA JE VSA OPREMA TOVARNIŠKO NOVA</w:t>
        </w:r>
        <w:r w:rsidR="00C4248F" w:rsidRPr="00C4248F">
          <w:rPr>
            <w:webHidden/>
          </w:rPr>
          <w:tab/>
        </w:r>
        <w:r w:rsidR="00C4248F" w:rsidRPr="00C4248F">
          <w:rPr>
            <w:webHidden/>
          </w:rPr>
          <w:fldChar w:fldCharType="begin"/>
        </w:r>
        <w:r w:rsidR="00C4248F" w:rsidRPr="00C4248F">
          <w:rPr>
            <w:webHidden/>
          </w:rPr>
          <w:instrText xml:space="preserve"> PAGEREF _Toc177728878 \h </w:instrText>
        </w:r>
        <w:r w:rsidR="00C4248F" w:rsidRPr="00C4248F">
          <w:rPr>
            <w:webHidden/>
          </w:rPr>
        </w:r>
        <w:r w:rsidR="00C4248F" w:rsidRPr="00C4248F">
          <w:rPr>
            <w:webHidden/>
          </w:rPr>
          <w:fldChar w:fldCharType="separate"/>
        </w:r>
        <w:r w:rsidR="00C4248F" w:rsidRPr="00C4248F">
          <w:rPr>
            <w:webHidden/>
          </w:rPr>
          <w:t>31</w:t>
        </w:r>
        <w:r w:rsidR="00C4248F" w:rsidRPr="00C4248F">
          <w:rPr>
            <w:webHidden/>
          </w:rPr>
          <w:fldChar w:fldCharType="end"/>
        </w:r>
      </w:hyperlink>
    </w:p>
    <w:p w14:paraId="364D433C" w14:textId="7B34A7E0" w:rsidR="00C4248F" w:rsidRPr="00C4248F" w:rsidRDefault="0083151A">
      <w:pPr>
        <w:pStyle w:val="Kazalovsebine2"/>
        <w:rPr>
          <w:rFonts w:asciiTheme="minorHAnsi" w:eastAsiaTheme="minorEastAsia" w:hAnsiTheme="minorHAnsi" w:cstheme="minorBidi"/>
          <w:caps w:val="0"/>
          <w:kern w:val="2"/>
          <w:sz w:val="24"/>
          <w:lang w:eastAsia="sl-SI"/>
          <w14:ligatures w14:val="standardContextual"/>
        </w:rPr>
      </w:pPr>
      <w:hyperlink w:anchor="_Toc177728879" w:history="1">
        <w:r w:rsidR="00C4248F" w:rsidRPr="00C4248F">
          <w:rPr>
            <w:rStyle w:val="Hiperpovezava"/>
          </w:rPr>
          <w:t>Izjava o zagotavljanju varovanja podatkov</w:t>
        </w:r>
        <w:r w:rsidR="00C4248F" w:rsidRPr="00C4248F">
          <w:rPr>
            <w:webHidden/>
          </w:rPr>
          <w:tab/>
        </w:r>
        <w:r w:rsidR="00C4248F" w:rsidRPr="00C4248F">
          <w:rPr>
            <w:webHidden/>
          </w:rPr>
          <w:fldChar w:fldCharType="begin"/>
        </w:r>
        <w:r w:rsidR="00C4248F" w:rsidRPr="00C4248F">
          <w:rPr>
            <w:webHidden/>
          </w:rPr>
          <w:instrText xml:space="preserve"> PAGEREF _Toc177728879 \h </w:instrText>
        </w:r>
        <w:r w:rsidR="00C4248F" w:rsidRPr="00C4248F">
          <w:rPr>
            <w:webHidden/>
          </w:rPr>
        </w:r>
        <w:r w:rsidR="00C4248F" w:rsidRPr="00C4248F">
          <w:rPr>
            <w:webHidden/>
          </w:rPr>
          <w:fldChar w:fldCharType="separate"/>
        </w:r>
        <w:r w:rsidR="00C4248F" w:rsidRPr="00C4248F">
          <w:rPr>
            <w:webHidden/>
          </w:rPr>
          <w:t>32</w:t>
        </w:r>
        <w:r w:rsidR="00C4248F" w:rsidRPr="00C4248F">
          <w:rPr>
            <w:webHidden/>
          </w:rPr>
          <w:fldChar w:fldCharType="end"/>
        </w:r>
      </w:hyperlink>
    </w:p>
    <w:p w14:paraId="4D192532" w14:textId="368906D8" w:rsidR="00C4248F" w:rsidRPr="00C4248F" w:rsidRDefault="0083151A">
      <w:pPr>
        <w:pStyle w:val="Kazalovsebine2"/>
        <w:rPr>
          <w:rFonts w:asciiTheme="minorHAnsi" w:eastAsiaTheme="minorEastAsia" w:hAnsiTheme="minorHAnsi" w:cstheme="minorBidi"/>
          <w:caps w:val="0"/>
          <w:kern w:val="2"/>
          <w:sz w:val="24"/>
          <w:lang w:eastAsia="sl-SI"/>
          <w14:ligatures w14:val="standardContextual"/>
        </w:rPr>
      </w:pPr>
      <w:hyperlink w:anchor="_Toc177728880" w:history="1">
        <w:r w:rsidR="00C4248F" w:rsidRPr="00C4248F">
          <w:rPr>
            <w:rStyle w:val="Hiperpovezava"/>
          </w:rPr>
          <w:t>REFERENČNA IZJAVA</w:t>
        </w:r>
        <w:r w:rsidR="00C4248F" w:rsidRPr="00C4248F">
          <w:rPr>
            <w:webHidden/>
          </w:rPr>
          <w:tab/>
        </w:r>
        <w:r w:rsidR="00C4248F" w:rsidRPr="00C4248F">
          <w:rPr>
            <w:webHidden/>
          </w:rPr>
          <w:fldChar w:fldCharType="begin"/>
        </w:r>
        <w:r w:rsidR="00C4248F" w:rsidRPr="00C4248F">
          <w:rPr>
            <w:webHidden/>
          </w:rPr>
          <w:instrText xml:space="preserve"> PAGEREF _Toc177728880 \h </w:instrText>
        </w:r>
        <w:r w:rsidR="00C4248F" w:rsidRPr="00C4248F">
          <w:rPr>
            <w:webHidden/>
          </w:rPr>
        </w:r>
        <w:r w:rsidR="00C4248F" w:rsidRPr="00C4248F">
          <w:rPr>
            <w:webHidden/>
          </w:rPr>
          <w:fldChar w:fldCharType="separate"/>
        </w:r>
        <w:r w:rsidR="00C4248F" w:rsidRPr="00C4248F">
          <w:rPr>
            <w:webHidden/>
          </w:rPr>
          <w:t>33</w:t>
        </w:r>
        <w:r w:rsidR="00C4248F" w:rsidRPr="00C4248F">
          <w:rPr>
            <w:webHidden/>
          </w:rPr>
          <w:fldChar w:fldCharType="end"/>
        </w:r>
      </w:hyperlink>
    </w:p>
    <w:p w14:paraId="58B4C52E" w14:textId="2E998C65" w:rsidR="00C4248F" w:rsidRPr="00C4248F" w:rsidRDefault="0083151A">
      <w:pPr>
        <w:pStyle w:val="Kazalovsebine2"/>
        <w:rPr>
          <w:rFonts w:asciiTheme="minorHAnsi" w:eastAsiaTheme="minorEastAsia" w:hAnsiTheme="minorHAnsi" w:cstheme="minorBidi"/>
          <w:caps w:val="0"/>
          <w:kern w:val="2"/>
          <w:sz w:val="24"/>
          <w:lang w:eastAsia="sl-SI"/>
          <w14:ligatures w14:val="standardContextual"/>
        </w:rPr>
      </w:pPr>
      <w:hyperlink w:anchor="_Toc177728881" w:history="1">
        <w:r w:rsidR="00C4248F" w:rsidRPr="00C4248F">
          <w:rPr>
            <w:rStyle w:val="Hiperpovezava"/>
          </w:rPr>
          <w:t>REFERENČNA IZJAVA</w:t>
        </w:r>
        <w:r w:rsidR="00C4248F" w:rsidRPr="00C4248F">
          <w:rPr>
            <w:webHidden/>
          </w:rPr>
          <w:tab/>
        </w:r>
        <w:r w:rsidR="00C4248F" w:rsidRPr="00C4248F">
          <w:rPr>
            <w:webHidden/>
          </w:rPr>
          <w:fldChar w:fldCharType="begin"/>
        </w:r>
        <w:r w:rsidR="00C4248F" w:rsidRPr="00C4248F">
          <w:rPr>
            <w:webHidden/>
          </w:rPr>
          <w:instrText xml:space="preserve"> PAGEREF _Toc177728881 \h </w:instrText>
        </w:r>
        <w:r w:rsidR="00C4248F" w:rsidRPr="00C4248F">
          <w:rPr>
            <w:webHidden/>
          </w:rPr>
        </w:r>
        <w:r w:rsidR="00C4248F" w:rsidRPr="00C4248F">
          <w:rPr>
            <w:webHidden/>
          </w:rPr>
          <w:fldChar w:fldCharType="separate"/>
        </w:r>
        <w:r w:rsidR="00C4248F" w:rsidRPr="00C4248F">
          <w:rPr>
            <w:webHidden/>
          </w:rPr>
          <w:t>34</w:t>
        </w:r>
        <w:r w:rsidR="00C4248F" w:rsidRPr="00C4248F">
          <w:rPr>
            <w:webHidden/>
          </w:rPr>
          <w:fldChar w:fldCharType="end"/>
        </w:r>
      </w:hyperlink>
    </w:p>
    <w:p w14:paraId="29FD63A2" w14:textId="7D0C2518" w:rsidR="00C4248F" w:rsidRPr="00C4248F" w:rsidRDefault="0083151A">
      <w:pPr>
        <w:pStyle w:val="Kazalovsebine2"/>
        <w:rPr>
          <w:rFonts w:asciiTheme="minorHAnsi" w:eastAsiaTheme="minorEastAsia" w:hAnsiTheme="minorHAnsi" w:cstheme="minorBidi"/>
          <w:caps w:val="0"/>
          <w:kern w:val="2"/>
          <w:sz w:val="24"/>
          <w:lang w:eastAsia="sl-SI"/>
          <w14:ligatures w14:val="standardContextual"/>
        </w:rPr>
      </w:pPr>
      <w:hyperlink w:anchor="_Toc177728882" w:history="1">
        <w:r w:rsidR="00C4248F" w:rsidRPr="00C4248F">
          <w:rPr>
            <w:rStyle w:val="Hiperpovezava"/>
          </w:rPr>
          <w:t>Izjava o izpolnjevanju strokovnih in tehničnih zahtev</w:t>
        </w:r>
        <w:r w:rsidR="00C4248F" w:rsidRPr="00C4248F">
          <w:rPr>
            <w:webHidden/>
          </w:rPr>
          <w:tab/>
        </w:r>
        <w:r w:rsidR="00C4248F" w:rsidRPr="00C4248F">
          <w:rPr>
            <w:webHidden/>
          </w:rPr>
          <w:fldChar w:fldCharType="begin"/>
        </w:r>
        <w:r w:rsidR="00C4248F" w:rsidRPr="00C4248F">
          <w:rPr>
            <w:webHidden/>
          </w:rPr>
          <w:instrText xml:space="preserve"> PAGEREF _Toc177728882 \h </w:instrText>
        </w:r>
        <w:r w:rsidR="00C4248F" w:rsidRPr="00C4248F">
          <w:rPr>
            <w:webHidden/>
          </w:rPr>
        </w:r>
        <w:r w:rsidR="00C4248F" w:rsidRPr="00C4248F">
          <w:rPr>
            <w:webHidden/>
          </w:rPr>
          <w:fldChar w:fldCharType="separate"/>
        </w:r>
        <w:r w:rsidR="00C4248F" w:rsidRPr="00C4248F">
          <w:rPr>
            <w:webHidden/>
          </w:rPr>
          <w:t>35</w:t>
        </w:r>
        <w:r w:rsidR="00C4248F" w:rsidRPr="00C4248F">
          <w:rPr>
            <w:webHidden/>
          </w:rPr>
          <w:fldChar w:fldCharType="end"/>
        </w:r>
      </w:hyperlink>
    </w:p>
    <w:p w14:paraId="78E4033B" w14:textId="1B33650D" w:rsidR="00C4248F" w:rsidRPr="00C4248F" w:rsidRDefault="0083151A">
      <w:pPr>
        <w:pStyle w:val="Kazalovsebine2"/>
        <w:rPr>
          <w:rFonts w:asciiTheme="minorHAnsi" w:eastAsiaTheme="minorEastAsia" w:hAnsiTheme="minorHAnsi" w:cstheme="minorBidi"/>
          <w:caps w:val="0"/>
          <w:kern w:val="2"/>
          <w:sz w:val="24"/>
          <w:lang w:eastAsia="sl-SI"/>
          <w14:ligatures w14:val="standardContextual"/>
        </w:rPr>
      </w:pPr>
      <w:hyperlink w:anchor="_Toc177728883" w:history="1">
        <w:r w:rsidR="00C4248F" w:rsidRPr="00C4248F">
          <w:rPr>
            <w:rStyle w:val="Hiperpovezava"/>
          </w:rPr>
          <w:t>Izjava o izpolnitvi tehničnih zahtev</w:t>
        </w:r>
        <w:r w:rsidR="00C4248F" w:rsidRPr="00C4248F">
          <w:rPr>
            <w:webHidden/>
          </w:rPr>
          <w:tab/>
        </w:r>
        <w:r w:rsidR="00C4248F" w:rsidRPr="00C4248F">
          <w:rPr>
            <w:webHidden/>
          </w:rPr>
          <w:fldChar w:fldCharType="begin"/>
        </w:r>
        <w:r w:rsidR="00C4248F" w:rsidRPr="00C4248F">
          <w:rPr>
            <w:webHidden/>
          </w:rPr>
          <w:instrText xml:space="preserve"> PAGEREF _Toc177728883 \h </w:instrText>
        </w:r>
        <w:r w:rsidR="00C4248F" w:rsidRPr="00C4248F">
          <w:rPr>
            <w:webHidden/>
          </w:rPr>
        </w:r>
        <w:r w:rsidR="00C4248F" w:rsidRPr="00C4248F">
          <w:rPr>
            <w:webHidden/>
          </w:rPr>
          <w:fldChar w:fldCharType="separate"/>
        </w:r>
        <w:r w:rsidR="00C4248F" w:rsidRPr="00C4248F">
          <w:rPr>
            <w:webHidden/>
          </w:rPr>
          <w:t>36</w:t>
        </w:r>
        <w:r w:rsidR="00C4248F" w:rsidRPr="00C4248F">
          <w:rPr>
            <w:webHidden/>
          </w:rPr>
          <w:fldChar w:fldCharType="end"/>
        </w:r>
      </w:hyperlink>
    </w:p>
    <w:p w14:paraId="5E5CF647" w14:textId="7F70BFE1" w:rsidR="00C4248F" w:rsidRPr="00C4248F" w:rsidRDefault="0083151A">
      <w:pPr>
        <w:pStyle w:val="Kazalovsebine2"/>
        <w:rPr>
          <w:rFonts w:asciiTheme="minorHAnsi" w:eastAsiaTheme="minorEastAsia" w:hAnsiTheme="minorHAnsi" w:cstheme="minorBidi"/>
          <w:caps w:val="0"/>
          <w:kern w:val="2"/>
          <w:sz w:val="24"/>
          <w:lang w:eastAsia="sl-SI"/>
          <w14:ligatures w14:val="standardContextual"/>
        </w:rPr>
      </w:pPr>
      <w:hyperlink w:anchor="_Toc177728884" w:history="1">
        <w:r w:rsidR="00C4248F" w:rsidRPr="00C4248F">
          <w:rPr>
            <w:rStyle w:val="Hiperpovezava"/>
          </w:rPr>
          <w:t>Izjava proizvajalca opreme</w:t>
        </w:r>
        <w:r w:rsidR="00C4248F" w:rsidRPr="00C4248F">
          <w:rPr>
            <w:webHidden/>
          </w:rPr>
          <w:tab/>
        </w:r>
        <w:r w:rsidR="00C4248F" w:rsidRPr="00C4248F">
          <w:rPr>
            <w:webHidden/>
          </w:rPr>
          <w:fldChar w:fldCharType="begin"/>
        </w:r>
        <w:r w:rsidR="00C4248F" w:rsidRPr="00C4248F">
          <w:rPr>
            <w:webHidden/>
          </w:rPr>
          <w:instrText xml:space="preserve"> PAGEREF _Toc177728884 \h </w:instrText>
        </w:r>
        <w:r w:rsidR="00C4248F" w:rsidRPr="00C4248F">
          <w:rPr>
            <w:webHidden/>
          </w:rPr>
        </w:r>
        <w:r w:rsidR="00C4248F" w:rsidRPr="00C4248F">
          <w:rPr>
            <w:webHidden/>
          </w:rPr>
          <w:fldChar w:fldCharType="separate"/>
        </w:r>
        <w:r w:rsidR="00C4248F" w:rsidRPr="00C4248F">
          <w:rPr>
            <w:webHidden/>
          </w:rPr>
          <w:t>37</w:t>
        </w:r>
        <w:r w:rsidR="00C4248F" w:rsidRPr="00C4248F">
          <w:rPr>
            <w:webHidden/>
          </w:rPr>
          <w:fldChar w:fldCharType="end"/>
        </w:r>
      </w:hyperlink>
    </w:p>
    <w:p w14:paraId="2F60E7C6" w14:textId="47FC74A2" w:rsidR="00C4248F" w:rsidRPr="00C4248F" w:rsidRDefault="0083151A">
      <w:pPr>
        <w:pStyle w:val="Kazalovsebine2"/>
        <w:rPr>
          <w:rFonts w:asciiTheme="minorHAnsi" w:eastAsiaTheme="minorEastAsia" w:hAnsiTheme="minorHAnsi" w:cstheme="minorBidi"/>
          <w:caps w:val="0"/>
          <w:kern w:val="2"/>
          <w:sz w:val="24"/>
          <w:lang w:eastAsia="sl-SI"/>
          <w14:ligatures w14:val="standardContextual"/>
        </w:rPr>
      </w:pPr>
      <w:hyperlink w:anchor="_Toc177728885" w:history="1">
        <w:r w:rsidR="00C4248F" w:rsidRPr="00C4248F">
          <w:rPr>
            <w:rStyle w:val="Hiperpovezava"/>
          </w:rPr>
          <w:t>IZJAVA PRINCIPALA</w:t>
        </w:r>
        <w:r w:rsidR="00C4248F" w:rsidRPr="00C4248F">
          <w:rPr>
            <w:webHidden/>
          </w:rPr>
          <w:tab/>
        </w:r>
        <w:r w:rsidR="00C4248F" w:rsidRPr="00C4248F">
          <w:rPr>
            <w:webHidden/>
          </w:rPr>
          <w:fldChar w:fldCharType="begin"/>
        </w:r>
        <w:r w:rsidR="00C4248F" w:rsidRPr="00C4248F">
          <w:rPr>
            <w:webHidden/>
          </w:rPr>
          <w:instrText xml:space="preserve"> PAGEREF _Toc177728885 \h </w:instrText>
        </w:r>
        <w:r w:rsidR="00C4248F" w:rsidRPr="00C4248F">
          <w:rPr>
            <w:webHidden/>
          </w:rPr>
        </w:r>
        <w:r w:rsidR="00C4248F" w:rsidRPr="00C4248F">
          <w:rPr>
            <w:webHidden/>
          </w:rPr>
          <w:fldChar w:fldCharType="separate"/>
        </w:r>
        <w:r w:rsidR="00C4248F" w:rsidRPr="00C4248F">
          <w:rPr>
            <w:webHidden/>
          </w:rPr>
          <w:t>38</w:t>
        </w:r>
        <w:r w:rsidR="00C4248F" w:rsidRPr="00C4248F">
          <w:rPr>
            <w:webHidden/>
          </w:rPr>
          <w:fldChar w:fldCharType="end"/>
        </w:r>
      </w:hyperlink>
    </w:p>
    <w:p w14:paraId="33A85293" w14:textId="65C7B6D0" w:rsidR="00C4248F" w:rsidRPr="00C4248F" w:rsidRDefault="0083151A">
      <w:pPr>
        <w:pStyle w:val="Kazalovsebine2"/>
        <w:rPr>
          <w:rFonts w:asciiTheme="minorHAnsi" w:eastAsiaTheme="minorEastAsia" w:hAnsiTheme="minorHAnsi" w:cstheme="minorBidi"/>
          <w:caps w:val="0"/>
          <w:kern w:val="2"/>
          <w:sz w:val="24"/>
          <w:lang w:eastAsia="sl-SI"/>
          <w14:ligatures w14:val="standardContextual"/>
        </w:rPr>
      </w:pPr>
      <w:hyperlink w:anchor="_Toc177728886" w:history="1">
        <w:r w:rsidR="00C4248F" w:rsidRPr="00C4248F">
          <w:rPr>
            <w:rStyle w:val="Hiperpovezava"/>
          </w:rPr>
          <w:t>IZJAVA O PRILAGAJANJU POTREBAM NAROČNIKA</w:t>
        </w:r>
        <w:r w:rsidR="00C4248F" w:rsidRPr="00C4248F">
          <w:rPr>
            <w:webHidden/>
          </w:rPr>
          <w:tab/>
        </w:r>
        <w:r w:rsidR="00C4248F" w:rsidRPr="00C4248F">
          <w:rPr>
            <w:webHidden/>
          </w:rPr>
          <w:fldChar w:fldCharType="begin"/>
        </w:r>
        <w:r w:rsidR="00C4248F" w:rsidRPr="00C4248F">
          <w:rPr>
            <w:webHidden/>
          </w:rPr>
          <w:instrText xml:space="preserve"> PAGEREF _Toc177728886 \h </w:instrText>
        </w:r>
        <w:r w:rsidR="00C4248F" w:rsidRPr="00C4248F">
          <w:rPr>
            <w:webHidden/>
          </w:rPr>
        </w:r>
        <w:r w:rsidR="00C4248F" w:rsidRPr="00C4248F">
          <w:rPr>
            <w:webHidden/>
          </w:rPr>
          <w:fldChar w:fldCharType="separate"/>
        </w:r>
        <w:r w:rsidR="00C4248F" w:rsidRPr="00C4248F">
          <w:rPr>
            <w:webHidden/>
          </w:rPr>
          <w:t>39</w:t>
        </w:r>
        <w:r w:rsidR="00C4248F" w:rsidRPr="00C4248F">
          <w:rPr>
            <w:webHidden/>
          </w:rPr>
          <w:fldChar w:fldCharType="end"/>
        </w:r>
      </w:hyperlink>
    </w:p>
    <w:p w14:paraId="5B749B5B" w14:textId="2D083E72" w:rsidR="00C4248F" w:rsidRPr="00C4248F" w:rsidRDefault="0083151A">
      <w:pPr>
        <w:pStyle w:val="Kazalovsebine2"/>
        <w:rPr>
          <w:rFonts w:asciiTheme="minorHAnsi" w:eastAsiaTheme="minorEastAsia" w:hAnsiTheme="minorHAnsi" w:cstheme="minorBidi"/>
          <w:caps w:val="0"/>
          <w:kern w:val="2"/>
          <w:sz w:val="24"/>
          <w:lang w:eastAsia="sl-SI"/>
          <w14:ligatures w14:val="standardContextual"/>
        </w:rPr>
      </w:pPr>
      <w:hyperlink w:anchor="_Toc177728887" w:history="1">
        <w:r w:rsidR="00C4248F" w:rsidRPr="00C4248F">
          <w:rPr>
            <w:rStyle w:val="Hiperpovezava"/>
          </w:rPr>
          <w:t>Vzorec pogodbe ZA SKLOP A</w:t>
        </w:r>
        <w:r w:rsidR="00C4248F" w:rsidRPr="00C4248F">
          <w:rPr>
            <w:webHidden/>
          </w:rPr>
          <w:tab/>
        </w:r>
        <w:r w:rsidR="00C4248F" w:rsidRPr="00C4248F">
          <w:rPr>
            <w:webHidden/>
          </w:rPr>
          <w:fldChar w:fldCharType="begin"/>
        </w:r>
        <w:r w:rsidR="00C4248F" w:rsidRPr="00C4248F">
          <w:rPr>
            <w:webHidden/>
          </w:rPr>
          <w:instrText xml:space="preserve"> PAGEREF _Toc177728887 \h </w:instrText>
        </w:r>
        <w:r w:rsidR="00C4248F" w:rsidRPr="00C4248F">
          <w:rPr>
            <w:webHidden/>
          </w:rPr>
        </w:r>
        <w:r w:rsidR="00C4248F" w:rsidRPr="00C4248F">
          <w:rPr>
            <w:webHidden/>
          </w:rPr>
          <w:fldChar w:fldCharType="separate"/>
        </w:r>
        <w:r w:rsidR="00C4248F" w:rsidRPr="00C4248F">
          <w:rPr>
            <w:webHidden/>
          </w:rPr>
          <w:t>40</w:t>
        </w:r>
        <w:r w:rsidR="00C4248F" w:rsidRPr="00C4248F">
          <w:rPr>
            <w:webHidden/>
          </w:rPr>
          <w:fldChar w:fldCharType="end"/>
        </w:r>
      </w:hyperlink>
    </w:p>
    <w:p w14:paraId="2378D69D" w14:textId="39856A49" w:rsidR="00C4248F" w:rsidRPr="00C4248F" w:rsidRDefault="0083151A">
      <w:pPr>
        <w:pStyle w:val="Kazalovsebine2"/>
        <w:rPr>
          <w:rFonts w:asciiTheme="minorHAnsi" w:eastAsiaTheme="minorEastAsia" w:hAnsiTheme="minorHAnsi" w:cstheme="minorBidi"/>
          <w:caps w:val="0"/>
          <w:kern w:val="2"/>
          <w:sz w:val="24"/>
          <w:lang w:eastAsia="sl-SI"/>
          <w14:ligatures w14:val="standardContextual"/>
        </w:rPr>
      </w:pPr>
      <w:hyperlink w:anchor="_Toc177728888" w:history="1">
        <w:r w:rsidR="00C4248F" w:rsidRPr="00C4248F">
          <w:rPr>
            <w:rStyle w:val="Hiperpovezava"/>
          </w:rPr>
          <w:t>Vzorec pogodbe ZA SKLOP B</w:t>
        </w:r>
        <w:r w:rsidR="00C4248F" w:rsidRPr="00C4248F">
          <w:rPr>
            <w:webHidden/>
          </w:rPr>
          <w:tab/>
        </w:r>
        <w:r w:rsidR="00C4248F" w:rsidRPr="00C4248F">
          <w:rPr>
            <w:webHidden/>
          </w:rPr>
          <w:fldChar w:fldCharType="begin"/>
        </w:r>
        <w:r w:rsidR="00C4248F" w:rsidRPr="00C4248F">
          <w:rPr>
            <w:webHidden/>
          </w:rPr>
          <w:instrText xml:space="preserve"> PAGEREF _Toc177728888 \h </w:instrText>
        </w:r>
        <w:r w:rsidR="00C4248F" w:rsidRPr="00C4248F">
          <w:rPr>
            <w:webHidden/>
          </w:rPr>
        </w:r>
        <w:r w:rsidR="00C4248F" w:rsidRPr="00C4248F">
          <w:rPr>
            <w:webHidden/>
          </w:rPr>
          <w:fldChar w:fldCharType="separate"/>
        </w:r>
        <w:r w:rsidR="00C4248F" w:rsidRPr="00C4248F">
          <w:rPr>
            <w:webHidden/>
          </w:rPr>
          <w:t>53</w:t>
        </w:r>
        <w:r w:rsidR="00C4248F" w:rsidRPr="00C4248F">
          <w:rPr>
            <w:webHidden/>
          </w:rPr>
          <w:fldChar w:fldCharType="end"/>
        </w:r>
      </w:hyperlink>
    </w:p>
    <w:p w14:paraId="6DCE15BB" w14:textId="1CEC8206" w:rsidR="00C4248F" w:rsidRPr="00C4248F" w:rsidRDefault="0083151A">
      <w:pPr>
        <w:pStyle w:val="Kazalovsebine2"/>
        <w:rPr>
          <w:rFonts w:asciiTheme="minorHAnsi" w:eastAsiaTheme="minorEastAsia" w:hAnsiTheme="minorHAnsi" w:cstheme="minorBidi"/>
          <w:caps w:val="0"/>
          <w:kern w:val="2"/>
          <w:sz w:val="24"/>
          <w:lang w:eastAsia="sl-SI"/>
          <w14:ligatures w14:val="standardContextual"/>
        </w:rPr>
      </w:pPr>
      <w:hyperlink w:anchor="_Toc177728889" w:history="1">
        <w:r w:rsidR="00C4248F" w:rsidRPr="00C4248F">
          <w:rPr>
            <w:rStyle w:val="Hiperpovezava"/>
          </w:rPr>
          <w:t>Vzorec pogodbe ZA SKLOP c</w:t>
        </w:r>
        <w:r w:rsidR="00C4248F" w:rsidRPr="00C4248F">
          <w:rPr>
            <w:webHidden/>
          </w:rPr>
          <w:tab/>
        </w:r>
        <w:r w:rsidR="00C4248F" w:rsidRPr="00C4248F">
          <w:rPr>
            <w:webHidden/>
          </w:rPr>
          <w:fldChar w:fldCharType="begin"/>
        </w:r>
        <w:r w:rsidR="00C4248F" w:rsidRPr="00C4248F">
          <w:rPr>
            <w:webHidden/>
          </w:rPr>
          <w:instrText xml:space="preserve"> PAGEREF _Toc177728889 \h </w:instrText>
        </w:r>
        <w:r w:rsidR="00C4248F" w:rsidRPr="00C4248F">
          <w:rPr>
            <w:webHidden/>
          </w:rPr>
        </w:r>
        <w:r w:rsidR="00C4248F" w:rsidRPr="00C4248F">
          <w:rPr>
            <w:webHidden/>
          </w:rPr>
          <w:fldChar w:fldCharType="separate"/>
        </w:r>
        <w:r w:rsidR="00C4248F" w:rsidRPr="00C4248F">
          <w:rPr>
            <w:webHidden/>
          </w:rPr>
          <w:t>65</w:t>
        </w:r>
        <w:r w:rsidR="00C4248F" w:rsidRPr="00C4248F">
          <w:rPr>
            <w:webHidden/>
          </w:rPr>
          <w:fldChar w:fldCharType="end"/>
        </w:r>
      </w:hyperlink>
    </w:p>
    <w:p w14:paraId="162498D4" w14:textId="6ECD4743" w:rsidR="00C4248F" w:rsidRPr="00C4248F" w:rsidRDefault="0083151A">
      <w:pPr>
        <w:pStyle w:val="Kazalovsebine2"/>
        <w:rPr>
          <w:rFonts w:asciiTheme="minorHAnsi" w:eastAsiaTheme="minorEastAsia" w:hAnsiTheme="minorHAnsi" w:cstheme="minorBidi"/>
          <w:caps w:val="0"/>
          <w:kern w:val="2"/>
          <w:sz w:val="24"/>
          <w:lang w:eastAsia="sl-SI"/>
          <w14:ligatures w14:val="standardContextual"/>
        </w:rPr>
      </w:pPr>
      <w:hyperlink w:anchor="_Toc177728890" w:history="1">
        <w:r w:rsidR="00C4248F" w:rsidRPr="00C4248F">
          <w:rPr>
            <w:rStyle w:val="Hiperpovezava"/>
          </w:rPr>
          <w:t>Izjava o zagotavljanju garancijske dobe</w:t>
        </w:r>
        <w:r w:rsidR="00C4248F" w:rsidRPr="00C4248F">
          <w:rPr>
            <w:webHidden/>
          </w:rPr>
          <w:tab/>
        </w:r>
        <w:r w:rsidR="00C4248F" w:rsidRPr="00C4248F">
          <w:rPr>
            <w:webHidden/>
          </w:rPr>
          <w:fldChar w:fldCharType="begin"/>
        </w:r>
        <w:r w:rsidR="00C4248F" w:rsidRPr="00C4248F">
          <w:rPr>
            <w:webHidden/>
          </w:rPr>
          <w:instrText xml:space="preserve"> PAGEREF _Toc177728890 \h </w:instrText>
        </w:r>
        <w:r w:rsidR="00C4248F" w:rsidRPr="00C4248F">
          <w:rPr>
            <w:webHidden/>
          </w:rPr>
        </w:r>
        <w:r w:rsidR="00C4248F" w:rsidRPr="00C4248F">
          <w:rPr>
            <w:webHidden/>
          </w:rPr>
          <w:fldChar w:fldCharType="separate"/>
        </w:r>
        <w:r w:rsidR="00C4248F" w:rsidRPr="00C4248F">
          <w:rPr>
            <w:webHidden/>
          </w:rPr>
          <w:t>77</w:t>
        </w:r>
        <w:r w:rsidR="00C4248F" w:rsidRPr="00C4248F">
          <w:rPr>
            <w:webHidden/>
          </w:rPr>
          <w:fldChar w:fldCharType="end"/>
        </w:r>
      </w:hyperlink>
    </w:p>
    <w:p w14:paraId="1507B417" w14:textId="05E62A42" w:rsidR="00C4248F" w:rsidRPr="00C4248F" w:rsidRDefault="0083151A">
      <w:pPr>
        <w:pStyle w:val="Kazalovsebine2"/>
        <w:rPr>
          <w:rFonts w:asciiTheme="minorHAnsi" w:eastAsiaTheme="minorEastAsia" w:hAnsiTheme="minorHAnsi" w:cstheme="minorBidi"/>
          <w:caps w:val="0"/>
          <w:kern w:val="2"/>
          <w:sz w:val="24"/>
          <w:lang w:eastAsia="sl-SI"/>
          <w14:ligatures w14:val="standardContextual"/>
        </w:rPr>
      </w:pPr>
      <w:hyperlink w:anchor="_Toc177728891" w:history="1">
        <w:r w:rsidR="00C4248F" w:rsidRPr="00C4248F">
          <w:rPr>
            <w:rStyle w:val="Hiperpovezava"/>
          </w:rPr>
          <w:t>zjava o predložitvi BANČNE garancije za dobro izvedbo pogodbenih obveznosti</w:t>
        </w:r>
        <w:r w:rsidR="00C4248F" w:rsidRPr="00C4248F">
          <w:rPr>
            <w:webHidden/>
          </w:rPr>
          <w:tab/>
        </w:r>
        <w:r w:rsidR="00C4248F" w:rsidRPr="00C4248F">
          <w:rPr>
            <w:webHidden/>
          </w:rPr>
          <w:fldChar w:fldCharType="begin"/>
        </w:r>
        <w:r w:rsidR="00C4248F" w:rsidRPr="00C4248F">
          <w:rPr>
            <w:webHidden/>
          </w:rPr>
          <w:instrText xml:space="preserve"> PAGEREF _Toc177728891 \h </w:instrText>
        </w:r>
        <w:r w:rsidR="00C4248F" w:rsidRPr="00C4248F">
          <w:rPr>
            <w:webHidden/>
          </w:rPr>
        </w:r>
        <w:r w:rsidR="00C4248F" w:rsidRPr="00C4248F">
          <w:rPr>
            <w:webHidden/>
          </w:rPr>
          <w:fldChar w:fldCharType="separate"/>
        </w:r>
        <w:r w:rsidR="00C4248F" w:rsidRPr="00C4248F">
          <w:rPr>
            <w:webHidden/>
          </w:rPr>
          <w:t>78</w:t>
        </w:r>
        <w:r w:rsidR="00C4248F" w:rsidRPr="00C4248F">
          <w:rPr>
            <w:webHidden/>
          </w:rPr>
          <w:fldChar w:fldCharType="end"/>
        </w:r>
      </w:hyperlink>
    </w:p>
    <w:p w14:paraId="63949D3C" w14:textId="084B1DCE" w:rsidR="00C4248F" w:rsidRPr="00C4248F" w:rsidRDefault="0083151A">
      <w:pPr>
        <w:pStyle w:val="Kazalovsebine2"/>
        <w:rPr>
          <w:rFonts w:asciiTheme="minorHAnsi" w:eastAsiaTheme="minorEastAsia" w:hAnsiTheme="minorHAnsi" w:cstheme="minorBidi"/>
          <w:caps w:val="0"/>
          <w:kern w:val="2"/>
          <w:sz w:val="24"/>
          <w:lang w:eastAsia="sl-SI"/>
          <w14:ligatures w14:val="standardContextual"/>
        </w:rPr>
      </w:pPr>
      <w:hyperlink w:anchor="_Toc177728892" w:history="1">
        <w:r w:rsidR="00C4248F" w:rsidRPr="00C4248F">
          <w:rPr>
            <w:rStyle w:val="Hiperpovezava"/>
          </w:rPr>
          <w:t>IZJAVA O PREDLOŽITVI BANČNE GARANCIJE ZA ODPRAVO POMANJKLJIVOSTI V GARANCIJSKI DOBI</w:t>
        </w:r>
        <w:r w:rsidR="00C4248F" w:rsidRPr="00C4248F">
          <w:rPr>
            <w:webHidden/>
          </w:rPr>
          <w:tab/>
        </w:r>
        <w:r w:rsidR="00C4248F" w:rsidRPr="00C4248F">
          <w:rPr>
            <w:webHidden/>
          </w:rPr>
          <w:fldChar w:fldCharType="begin"/>
        </w:r>
        <w:r w:rsidR="00C4248F" w:rsidRPr="00C4248F">
          <w:rPr>
            <w:webHidden/>
          </w:rPr>
          <w:instrText xml:space="preserve"> PAGEREF _Toc177728892 \h </w:instrText>
        </w:r>
        <w:r w:rsidR="00C4248F" w:rsidRPr="00C4248F">
          <w:rPr>
            <w:webHidden/>
          </w:rPr>
        </w:r>
        <w:r w:rsidR="00C4248F" w:rsidRPr="00C4248F">
          <w:rPr>
            <w:webHidden/>
          </w:rPr>
          <w:fldChar w:fldCharType="separate"/>
        </w:r>
        <w:r w:rsidR="00C4248F" w:rsidRPr="00C4248F">
          <w:rPr>
            <w:webHidden/>
          </w:rPr>
          <w:t>79</w:t>
        </w:r>
        <w:r w:rsidR="00C4248F" w:rsidRPr="00C4248F">
          <w:rPr>
            <w:webHidden/>
          </w:rPr>
          <w:fldChar w:fldCharType="end"/>
        </w:r>
      </w:hyperlink>
    </w:p>
    <w:p w14:paraId="5761008E" w14:textId="2DB01DDB" w:rsidR="00C4248F" w:rsidRPr="00C4248F" w:rsidRDefault="0083151A">
      <w:pPr>
        <w:pStyle w:val="Kazalovsebine2"/>
        <w:rPr>
          <w:rFonts w:asciiTheme="minorHAnsi" w:eastAsiaTheme="minorEastAsia" w:hAnsiTheme="minorHAnsi" w:cstheme="minorBidi"/>
          <w:caps w:val="0"/>
          <w:kern w:val="2"/>
          <w:sz w:val="24"/>
          <w:lang w:eastAsia="sl-SI"/>
          <w14:ligatures w14:val="standardContextual"/>
        </w:rPr>
      </w:pPr>
      <w:hyperlink w:anchor="_Toc177728893" w:history="1">
        <w:r w:rsidR="00C4248F" w:rsidRPr="00C4248F">
          <w:rPr>
            <w:rStyle w:val="Hiperpovezava"/>
          </w:rPr>
          <w:t>POTRDILO O OGLEDU LOKACIJE</w:t>
        </w:r>
        <w:r w:rsidR="00C4248F" w:rsidRPr="00C4248F">
          <w:rPr>
            <w:webHidden/>
          </w:rPr>
          <w:tab/>
        </w:r>
        <w:r w:rsidR="00C4248F" w:rsidRPr="00C4248F">
          <w:rPr>
            <w:webHidden/>
          </w:rPr>
          <w:fldChar w:fldCharType="begin"/>
        </w:r>
        <w:r w:rsidR="00C4248F" w:rsidRPr="00C4248F">
          <w:rPr>
            <w:webHidden/>
          </w:rPr>
          <w:instrText xml:space="preserve"> PAGEREF _Toc177728893 \h </w:instrText>
        </w:r>
        <w:r w:rsidR="00C4248F" w:rsidRPr="00C4248F">
          <w:rPr>
            <w:webHidden/>
          </w:rPr>
        </w:r>
        <w:r w:rsidR="00C4248F" w:rsidRPr="00C4248F">
          <w:rPr>
            <w:webHidden/>
          </w:rPr>
          <w:fldChar w:fldCharType="separate"/>
        </w:r>
        <w:r w:rsidR="00C4248F" w:rsidRPr="00C4248F">
          <w:rPr>
            <w:webHidden/>
          </w:rPr>
          <w:t>80</w:t>
        </w:r>
        <w:r w:rsidR="00C4248F" w:rsidRPr="00C4248F">
          <w:rPr>
            <w:webHidden/>
          </w:rPr>
          <w:fldChar w:fldCharType="end"/>
        </w:r>
      </w:hyperlink>
    </w:p>
    <w:p w14:paraId="3F5F27CB" w14:textId="47B3F5C1" w:rsidR="00C4248F" w:rsidRPr="00C4248F" w:rsidRDefault="0083151A">
      <w:pPr>
        <w:pStyle w:val="Kazalovsebine2"/>
        <w:rPr>
          <w:rFonts w:asciiTheme="minorHAnsi" w:eastAsiaTheme="minorEastAsia" w:hAnsiTheme="minorHAnsi" w:cstheme="minorBidi"/>
          <w:caps w:val="0"/>
          <w:kern w:val="2"/>
          <w:sz w:val="24"/>
          <w:lang w:eastAsia="sl-SI"/>
          <w14:ligatures w14:val="standardContextual"/>
        </w:rPr>
      </w:pPr>
      <w:hyperlink w:anchor="_Toc177728894" w:history="1">
        <w:r w:rsidR="00C4248F" w:rsidRPr="00C4248F">
          <w:rPr>
            <w:rStyle w:val="Hiperpovezava"/>
          </w:rPr>
          <w:t>Izjava O POSREDOVANJU PODATKOV O RAZKRITJU LASTNIŠTVA PONUDNIKA</w:t>
        </w:r>
        <w:r w:rsidR="00C4248F" w:rsidRPr="00C4248F">
          <w:rPr>
            <w:webHidden/>
          </w:rPr>
          <w:tab/>
        </w:r>
        <w:r w:rsidR="00C4248F" w:rsidRPr="00C4248F">
          <w:rPr>
            <w:webHidden/>
          </w:rPr>
          <w:fldChar w:fldCharType="begin"/>
        </w:r>
        <w:r w:rsidR="00C4248F" w:rsidRPr="00C4248F">
          <w:rPr>
            <w:webHidden/>
          </w:rPr>
          <w:instrText xml:space="preserve"> PAGEREF _Toc177728894 \h </w:instrText>
        </w:r>
        <w:r w:rsidR="00C4248F" w:rsidRPr="00C4248F">
          <w:rPr>
            <w:webHidden/>
          </w:rPr>
        </w:r>
        <w:r w:rsidR="00C4248F" w:rsidRPr="00C4248F">
          <w:rPr>
            <w:webHidden/>
          </w:rPr>
          <w:fldChar w:fldCharType="separate"/>
        </w:r>
        <w:r w:rsidR="00C4248F" w:rsidRPr="00C4248F">
          <w:rPr>
            <w:webHidden/>
          </w:rPr>
          <w:t>81</w:t>
        </w:r>
        <w:r w:rsidR="00C4248F" w:rsidRPr="00C4248F">
          <w:rPr>
            <w:webHidden/>
          </w:rPr>
          <w:fldChar w:fldCharType="end"/>
        </w:r>
      </w:hyperlink>
    </w:p>
    <w:p w14:paraId="40867947" w14:textId="09A1837B" w:rsidR="00C4248F" w:rsidRPr="00C4248F" w:rsidRDefault="0083151A">
      <w:pPr>
        <w:pStyle w:val="Kazalovsebine2"/>
        <w:rPr>
          <w:rFonts w:asciiTheme="minorHAnsi" w:eastAsiaTheme="minorEastAsia" w:hAnsiTheme="minorHAnsi" w:cstheme="minorBidi"/>
          <w:caps w:val="0"/>
          <w:kern w:val="2"/>
          <w:sz w:val="24"/>
          <w:lang w:eastAsia="sl-SI"/>
          <w14:ligatures w14:val="standardContextual"/>
        </w:rPr>
      </w:pPr>
      <w:hyperlink w:anchor="_Toc177728895" w:history="1">
        <w:r w:rsidR="00C4248F" w:rsidRPr="00C4248F">
          <w:rPr>
            <w:rStyle w:val="Hiperpovezava"/>
            <w:b/>
          </w:rPr>
          <w:t>Izjava o udeležbi fizičnih in pravnih oseb v lastništvu ponudnika</w:t>
        </w:r>
        <w:r w:rsidR="00C4248F" w:rsidRPr="00C4248F">
          <w:rPr>
            <w:webHidden/>
          </w:rPr>
          <w:tab/>
        </w:r>
        <w:r w:rsidR="00C4248F" w:rsidRPr="00C4248F">
          <w:rPr>
            <w:webHidden/>
          </w:rPr>
          <w:fldChar w:fldCharType="begin"/>
        </w:r>
        <w:r w:rsidR="00C4248F" w:rsidRPr="00C4248F">
          <w:rPr>
            <w:webHidden/>
          </w:rPr>
          <w:instrText xml:space="preserve"> PAGEREF _Toc177728895 \h </w:instrText>
        </w:r>
        <w:r w:rsidR="00C4248F" w:rsidRPr="00C4248F">
          <w:rPr>
            <w:webHidden/>
          </w:rPr>
        </w:r>
        <w:r w:rsidR="00C4248F" w:rsidRPr="00C4248F">
          <w:rPr>
            <w:webHidden/>
          </w:rPr>
          <w:fldChar w:fldCharType="separate"/>
        </w:r>
        <w:r w:rsidR="00C4248F" w:rsidRPr="00C4248F">
          <w:rPr>
            <w:webHidden/>
          </w:rPr>
          <w:t>82</w:t>
        </w:r>
        <w:r w:rsidR="00C4248F" w:rsidRPr="00C4248F">
          <w:rPr>
            <w:webHidden/>
          </w:rPr>
          <w:fldChar w:fldCharType="end"/>
        </w:r>
      </w:hyperlink>
    </w:p>
    <w:p w14:paraId="6F7FA2AE" w14:textId="01E76D2B" w:rsidR="0004333F" w:rsidRPr="00C4248F" w:rsidRDefault="00A14D61" w:rsidP="0004333F">
      <w:pPr>
        <w:spacing w:after="0" w:line="240" w:lineRule="auto"/>
        <w:rPr>
          <w:rFonts w:ascii="Arial" w:eastAsia="Times New Roman" w:hAnsi="Arial" w:cs="Arial"/>
          <w:bCs/>
          <w:sz w:val="20"/>
          <w:szCs w:val="20"/>
        </w:rPr>
      </w:pPr>
      <w:r w:rsidRPr="00C4248F">
        <w:rPr>
          <w:rFonts w:ascii="Arial" w:eastAsia="Times New Roman" w:hAnsi="Arial" w:cs="Arial"/>
          <w:b/>
          <w:caps/>
          <w:noProof/>
          <w:sz w:val="20"/>
          <w:szCs w:val="20"/>
        </w:rPr>
        <w:fldChar w:fldCharType="end"/>
      </w:r>
      <w:r w:rsidR="0004333F" w:rsidRPr="00C4248F">
        <w:rPr>
          <w:rFonts w:ascii="Arial" w:eastAsia="Times New Roman" w:hAnsi="Arial" w:cs="Arial"/>
          <w:bCs/>
          <w:sz w:val="20"/>
          <w:szCs w:val="20"/>
        </w:rPr>
        <w:br w:type="page"/>
      </w:r>
    </w:p>
    <w:p w14:paraId="0E90E2B4" w14:textId="77777777" w:rsidR="0004333F" w:rsidRPr="00C4248F" w:rsidRDefault="0004333F" w:rsidP="0004333F">
      <w:pPr>
        <w:framePr w:hSpace="141" w:wrap="around" w:vAnchor="text" w:hAnchor="page" w:x="6632" w:y="1"/>
        <w:spacing w:after="0" w:line="240" w:lineRule="auto"/>
        <w:jc w:val="both"/>
        <w:rPr>
          <w:rFonts w:ascii="Arial" w:eastAsia="Times New Roman" w:hAnsi="Arial" w:cs="Arial"/>
          <w:sz w:val="20"/>
          <w:szCs w:val="24"/>
        </w:rPr>
      </w:pPr>
      <w:r w:rsidRPr="00C4248F">
        <w:rPr>
          <w:rFonts w:ascii="Arial" w:eastAsia="Times New Roman" w:hAnsi="Arial" w:cs="Arial"/>
          <w:noProof/>
          <w:sz w:val="20"/>
          <w:szCs w:val="24"/>
          <w:lang w:eastAsia="sl-SI"/>
        </w:rPr>
        <w:lastRenderedPageBreak/>
        <w:drawing>
          <wp:inline distT="0" distB="0" distL="0" distR="0" wp14:anchorId="33279C31" wp14:editId="119FCE95">
            <wp:extent cx="2762250" cy="533400"/>
            <wp:effectExtent l="0" t="0" r="0" b="0"/>
            <wp:docPr id="2" name="Picture 2" descr="Description: 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JZ 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6755BFAC" w14:textId="77777777" w:rsidR="0004333F" w:rsidRPr="00C4248F" w:rsidRDefault="0004333F" w:rsidP="0004333F">
      <w:pPr>
        <w:spacing w:after="0" w:line="240" w:lineRule="auto"/>
        <w:jc w:val="both"/>
        <w:rPr>
          <w:rFonts w:ascii="Arial" w:eastAsia="Times New Roman" w:hAnsi="Arial" w:cs="Times New Roman"/>
          <w:sz w:val="20"/>
          <w:szCs w:val="24"/>
        </w:rPr>
      </w:pPr>
    </w:p>
    <w:p w14:paraId="5FA710BC" w14:textId="77777777" w:rsidR="0004333F" w:rsidRPr="00C4248F" w:rsidRDefault="0004333F" w:rsidP="0004333F">
      <w:pPr>
        <w:spacing w:after="0" w:line="240" w:lineRule="auto"/>
        <w:jc w:val="both"/>
        <w:rPr>
          <w:rFonts w:ascii="Arial" w:eastAsia="Times New Roman" w:hAnsi="Arial" w:cs="Times New Roman"/>
          <w:b/>
          <w:sz w:val="20"/>
          <w:szCs w:val="20"/>
          <w:u w:val="single"/>
        </w:rPr>
      </w:pPr>
    </w:p>
    <w:p w14:paraId="2739E1AD" w14:textId="77777777" w:rsidR="0004333F" w:rsidRPr="00C4248F" w:rsidRDefault="0004333F" w:rsidP="0004333F">
      <w:pPr>
        <w:tabs>
          <w:tab w:val="left" w:pos="-180"/>
        </w:tabs>
        <w:spacing w:after="0" w:line="240" w:lineRule="auto"/>
        <w:jc w:val="both"/>
        <w:rPr>
          <w:rFonts w:ascii="Arial" w:eastAsia="Times New Roman" w:hAnsi="Arial" w:cs="Times New Roman"/>
          <w:sz w:val="20"/>
          <w:szCs w:val="24"/>
        </w:rPr>
      </w:pPr>
    </w:p>
    <w:p w14:paraId="72937A78" w14:textId="77777777" w:rsidR="0004333F" w:rsidRPr="00C4248F" w:rsidRDefault="0004333F" w:rsidP="0004333F">
      <w:pPr>
        <w:spacing w:after="0" w:line="240" w:lineRule="auto"/>
        <w:jc w:val="right"/>
        <w:rPr>
          <w:rFonts w:ascii="Arial" w:eastAsia="Times New Roman" w:hAnsi="Arial" w:cs="Times New Roman"/>
          <w:sz w:val="20"/>
          <w:szCs w:val="24"/>
        </w:rPr>
      </w:pPr>
    </w:p>
    <w:p w14:paraId="1ECE3885" w14:textId="5BABCDF2" w:rsidR="0004333F" w:rsidRPr="00C4248F" w:rsidRDefault="0004333F" w:rsidP="0004333F">
      <w:pPr>
        <w:spacing w:after="0" w:line="240" w:lineRule="auto"/>
        <w:jc w:val="right"/>
        <w:rPr>
          <w:rFonts w:ascii="Arial" w:eastAsia="Times New Roman" w:hAnsi="Arial" w:cs="Times New Roman"/>
          <w:sz w:val="20"/>
          <w:szCs w:val="24"/>
        </w:rPr>
      </w:pPr>
    </w:p>
    <w:p w14:paraId="690893DE" w14:textId="77777777" w:rsidR="00DF0A39" w:rsidRPr="00C4248F" w:rsidRDefault="00DF0A39" w:rsidP="0004333F">
      <w:pPr>
        <w:spacing w:after="0" w:line="240" w:lineRule="auto"/>
        <w:jc w:val="right"/>
        <w:rPr>
          <w:rFonts w:ascii="Arial" w:eastAsia="Times New Roman" w:hAnsi="Arial" w:cs="Times New Roman"/>
          <w:sz w:val="20"/>
          <w:szCs w:val="24"/>
        </w:rPr>
      </w:pPr>
    </w:p>
    <w:p w14:paraId="455268CE" w14:textId="77777777" w:rsidR="0004333F" w:rsidRPr="00C4248F" w:rsidRDefault="0004333F" w:rsidP="0004333F">
      <w:pPr>
        <w:pStyle w:val="Naslov1"/>
        <w:rPr>
          <w:b/>
          <w:bCs/>
        </w:rPr>
      </w:pPr>
      <w:bookmarkStart w:id="0" w:name="_Toc8536253"/>
      <w:bookmarkStart w:id="1" w:name="_Toc14052250"/>
      <w:bookmarkStart w:id="2" w:name="_Toc14052427"/>
      <w:bookmarkStart w:id="3" w:name="_Toc14055371"/>
      <w:bookmarkStart w:id="4" w:name="_Toc15030892"/>
      <w:bookmarkStart w:id="5" w:name="_Toc86540708"/>
      <w:bookmarkStart w:id="6" w:name="_Toc177728810"/>
      <w:r w:rsidRPr="00C4248F">
        <w:rPr>
          <w:b/>
          <w:bCs/>
        </w:rPr>
        <w:t>POVABILO K ODDAJI PONUDBE</w:t>
      </w:r>
      <w:bookmarkEnd w:id="0"/>
      <w:bookmarkEnd w:id="1"/>
      <w:bookmarkEnd w:id="2"/>
      <w:bookmarkEnd w:id="3"/>
      <w:bookmarkEnd w:id="4"/>
      <w:bookmarkEnd w:id="5"/>
      <w:bookmarkEnd w:id="6"/>
    </w:p>
    <w:p w14:paraId="058B7836" w14:textId="77777777" w:rsidR="0004333F" w:rsidRPr="00C4248F" w:rsidRDefault="0004333F" w:rsidP="0004333F">
      <w:pPr>
        <w:tabs>
          <w:tab w:val="left" w:pos="-180"/>
        </w:tabs>
        <w:spacing w:after="0" w:line="240" w:lineRule="auto"/>
        <w:jc w:val="both"/>
        <w:rPr>
          <w:rFonts w:ascii="Arial" w:eastAsia="Times New Roman" w:hAnsi="Arial" w:cs="Times New Roman"/>
          <w:sz w:val="20"/>
          <w:szCs w:val="24"/>
        </w:rPr>
      </w:pPr>
    </w:p>
    <w:p w14:paraId="139ED2BB" w14:textId="77777777" w:rsidR="0042265A" w:rsidRPr="00C4248F" w:rsidRDefault="0042265A" w:rsidP="0042265A">
      <w:pPr>
        <w:tabs>
          <w:tab w:val="left" w:pos="-180"/>
        </w:tabs>
        <w:suppressAutoHyphens/>
        <w:spacing w:after="0" w:line="240" w:lineRule="auto"/>
        <w:jc w:val="both"/>
        <w:rPr>
          <w:rFonts w:ascii="Arial" w:eastAsia="Times New Roman" w:hAnsi="Arial" w:cs="Arial"/>
          <w:noProof/>
          <w:sz w:val="20"/>
          <w:szCs w:val="24"/>
          <w:lang w:eastAsia="ar-SA"/>
        </w:rPr>
      </w:pPr>
      <w:r w:rsidRPr="00C4248F">
        <w:rPr>
          <w:rFonts w:ascii="Arial" w:eastAsia="Times New Roman" w:hAnsi="Arial" w:cs="Arial"/>
          <w:noProof/>
          <w:sz w:val="20"/>
          <w:szCs w:val="24"/>
          <w:lang w:eastAsia="ar-SA"/>
        </w:rPr>
        <w:t>Radiotelevizija Slovenija, Javni zavod, objavlja na podlagi 40. člena Zakona o javnem naročanju (Uradni List. RS, št.: 91/2015 in spremembe, v nadaljevanju ZJN-3), javno naročilo po odprtem postopku za:</w:t>
      </w:r>
    </w:p>
    <w:p w14:paraId="4F07062E" w14:textId="77777777" w:rsidR="0042265A" w:rsidRPr="00C4248F" w:rsidRDefault="0042265A" w:rsidP="0042265A">
      <w:pPr>
        <w:tabs>
          <w:tab w:val="left" w:pos="-180"/>
        </w:tabs>
        <w:spacing w:after="0" w:line="240" w:lineRule="auto"/>
        <w:jc w:val="both"/>
        <w:rPr>
          <w:rFonts w:ascii="Arial" w:eastAsia="Times New Roman" w:hAnsi="Arial" w:cs="Arial"/>
          <w:noProof/>
          <w:sz w:val="20"/>
          <w:szCs w:val="24"/>
        </w:rPr>
      </w:pPr>
    </w:p>
    <w:p w14:paraId="5B850008" w14:textId="475D4C0A" w:rsidR="0042265A" w:rsidRPr="00C4248F" w:rsidRDefault="0042265A" w:rsidP="0042265A">
      <w:pPr>
        <w:spacing w:after="0" w:line="100" w:lineRule="atLeast"/>
        <w:jc w:val="both"/>
        <w:rPr>
          <w:rFonts w:ascii="Arial" w:eastAsia="Times New Roman" w:hAnsi="Arial" w:cs="Arial"/>
          <w:b/>
          <w:noProof/>
          <w:sz w:val="20"/>
          <w:szCs w:val="24"/>
        </w:rPr>
      </w:pPr>
      <w:r w:rsidRPr="00C4248F">
        <w:rPr>
          <w:rFonts w:ascii="Arial" w:eastAsia="Times New Roman" w:hAnsi="Arial" w:cs="Arial"/>
          <w:b/>
          <w:bCs/>
          <w:noProof/>
          <w:sz w:val="20"/>
          <w:szCs w:val="20"/>
        </w:rPr>
        <w:t xml:space="preserve">nakup </w:t>
      </w:r>
      <w:r w:rsidR="003C09D0" w:rsidRPr="00C4248F">
        <w:rPr>
          <w:rFonts w:ascii="Arial" w:eastAsia="Times New Roman" w:hAnsi="Arial" w:cs="Arial"/>
          <w:b/>
          <w:noProof/>
          <w:sz w:val="20"/>
          <w:szCs w:val="20"/>
        </w:rPr>
        <w:t>toplotnih črpalk in hladilnih omar za potrebe RTVS</w:t>
      </w:r>
      <w:r w:rsidRPr="00C4248F">
        <w:rPr>
          <w:rFonts w:ascii="Arial" w:eastAsia="Times New Roman" w:hAnsi="Arial" w:cs="Arial"/>
          <w:b/>
          <w:noProof/>
          <w:sz w:val="20"/>
          <w:szCs w:val="20"/>
        </w:rPr>
        <w:t xml:space="preserve"> (po sklopih).</w:t>
      </w:r>
    </w:p>
    <w:p w14:paraId="185F0D46" w14:textId="77777777" w:rsidR="0042265A" w:rsidRPr="00C4248F" w:rsidRDefault="0042265A" w:rsidP="0042265A">
      <w:pPr>
        <w:suppressAutoHyphens/>
        <w:spacing w:after="0" w:line="240" w:lineRule="auto"/>
        <w:rPr>
          <w:rFonts w:ascii="Arial" w:eastAsia="Times New Roman" w:hAnsi="Arial" w:cs="Arial"/>
          <w:b/>
          <w:noProof/>
          <w:sz w:val="20"/>
          <w:szCs w:val="24"/>
          <w:lang w:eastAsia="ar-SA"/>
        </w:rPr>
      </w:pPr>
    </w:p>
    <w:p w14:paraId="118CEC28" w14:textId="77777777" w:rsidR="0042265A" w:rsidRPr="00C4248F" w:rsidRDefault="0042265A" w:rsidP="0042265A">
      <w:pPr>
        <w:spacing w:after="0" w:line="240" w:lineRule="auto"/>
        <w:jc w:val="both"/>
        <w:rPr>
          <w:rFonts w:ascii="Arial" w:eastAsia="Calibri" w:hAnsi="Arial" w:cs="Arial"/>
          <w:noProof/>
          <w:sz w:val="20"/>
        </w:rPr>
      </w:pPr>
      <w:r w:rsidRPr="00C4248F">
        <w:rPr>
          <w:rFonts w:ascii="Arial" w:eastAsia="Calibri" w:hAnsi="Arial" w:cs="Arial"/>
          <w:noProof/>
          <w:sz w:val="20"/>
        </w:rPr>
        <w:t xml:space="preserve">Ponudniki morajo ponudbe predložiti v informacijski sistem e-JN (v nadaljevanju: sistem e-JN), na spletnem naslovu </w:t>
      </w:r>
      <w:hyperlink r:id="rId9" w:history="1">
        <w:r w:rsidRPr="00C4248F">
          <w:rPr>
            <w:rFonts w:ascii="Arial" w:eastAsia="Calibri" w:hAnsi="Arial" w:cs="Times New Roman"/>
            <w:noProof/>
            <w:color w:val="0000FF"/>
            <w:sz w:val="20"/>
            <w:szCs w:val="24"/>
          </w:rPr>
          <w:t>https://ejn.gov.si/</w:t>
        </w:r>
      </w:hyperlink>
      <w:r w:rsidRPr="00C4248F">
        <w:rPr>
          <w:rFonts w:ascii="Arial" w:eastAsia="Calibri" w:hAnsi="Arial" w:cs="Arial"/>
          <w:noProof/>
          <w:sz w:val="20"/>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C4248F">
          <w:rPr>
            <w:rFonts w:ascii="Arial" w:eastAsia="Calibri" w:hAnsi="Arial" w:cs="Times New Roman"/>
            <w:noProof/>
            <w:color w:val="0000FF"/>
            <w:sz w:val="20"/>
            <w:szCs w:val="24"/>
          </w:rPr>
          <w:t>https://ejn.gov.si/</w:t>
        </w:r>
      </w:hyperlink>
      <w:r w:rsidRPr="00C4248F">
        <w:rPr>
          <w:rFonts w:ascii="Arial" w:eastAsia="Calibri" w:hAnsi="Arial" w:cs="Times New Roman"/>
          <w:noProof/>
          <w:color w:val="0000FF"/>
          <w:sz w:val="20"/>
          <w:szCs w:val="24"/>
        </w:rPr>
        <w:t>.</w:t>
      </w:r>
    </w:p>
    <w:p w14:paraId="664C7712" w14:textId="77777777" w:rsidR="0042265A" w:rsidRPr="00C4248F" w:rsidRDefault="0042265A" w:rsidP="0042265A">
      <w:pPr>
        <w:spacing w:after="0" w:line="240" w:lineRule="auto"/>
        <w:jc w:val="both"/>
        <w:rPr>
          <w:rFonts w:ascii="Arial" w:eastAsia="Calibri" w:hAnsi="Arial" w:cs="Arial"/>
          <w:noProof/>
          <w:sz w:val="20"/>
        </w:rPr>
      </w:pPr>
    </w:p>
    <w:p w14:paraId="1E80E4C1" w14:textId="77777777" w:rsidR="0042265A" w:rsidRPr="00C4248F" w:rsidRDefault="0042265A" w:rsidP="0042265A">
      <w:pPr>
        <w:spacing w:after="0" w:line="240" w:lineRule="auto"/>
        <w:jc w:val="both"/>
        <w:rPr>
          <w:rFonts w:ascii="Arial" w:eastAsia="Times New Roman" w:hAnsi="Arial" w:cs="Arial"/>
          <w:noProof/>
          <w:sz w:val="20"/>
          <w:szCs w:val="20"/>
          <w:lang w:val="it-IT"/>
        </w:rPr>
      </w:pPr>
      <w:r w:rsidRPr="00C4248F">
        <w:rPr>
          <w:rFonts w:ascii="Arial" w:eastAsia="Times New Roman" w:hAnsi="Arial" w:cs="Arial"/>
          <w:noProof/>
          <w:sz w:val="20"/>
          <w:szCs w:val="20"/>
          <w:lang w:val="it-IT"/>
        </w:rPr>
        <w:t xml:space="preserve">Ponudnik se mora pred oddajo ponudbe registrirati na spletnem naslovu </w:t>
      </w:r>
      <w:hyperlink r:id="rId11" w:history="1">
        <w:r w:rsidRPr="00C4248F">
          <w:rPr>
            <w:rFonts w:ascii="Arial" w:eastAsia="Times New Roman" w:hAnsi="Arial" w:cs="Times New Roman"/>
            <w:noProof/>
            <w:color w:val="0000FF"/>
            <w:sz w:val="20"/>
            <w:szCs w:val="24"/>
            <w:lang w:val="it-IT"/>
          </w:rPr>
          <w:t>https://ejn.gov.si/</w:t>
        </w:r>
      </w:hyperlink>
      <w:r w:rsidRPr="00C4248F">
        <w:rPr>
          <w:rFonts w:ascii="Arial" w:eastAsia="Times New Roman" w:hAnsi="Arial" w:cs="Arial"/>
          <w:noProof/>
          <w:sz w:val="20"/>
          <w:szCs w:val="20"/>
          <w:lang w:val="it-IT"/>
        </w:rPr>
        <w:t>, v skladu z Navodili za uporabo informacijskega sistema e-JN. Če je ponudnik že registriran v sistemu e-JN, se v aplikacijo prijavi na istem naslovu (</w:t>
      </w:r>
      <w:hyperlink r:id="rId12" w:history="1">
        <w:r w:rsidRPr="00C4248F">
          <w:rPr>
            <w:rFonts w:ascii="Arial" w:eastAsia="Times New Roman" w:hAnsi="Arial" w:cs="Times New Roman"/>
            <w:noProof/>
            <w:color w:val="0000FF"/>
            <w:sz w:val="20"/>
            <w:szCs w:val="24"/>
            <w:lang w:val="it-IT"/>
          </w:rPr>
          <w:t>https://ejn.gov.si/</w:t>
        </w:r>
      </w:hyperlink>
      <w:r w:rsidRPr="00C4248F">
        <w:rPr>
          <w:rFonts w:ascii="Arial" w:eastAsia="Times New Roman" w:hAnsi="Arial" w:cs="Arial"/>
          <w:noProof/>
          <w:sz w:val="20"/>
          <w:szCs w:val="20"/>
          <w:lang w:val="it-IT"/>
        </w:rPr>
        <w:t>).</w:t>
      </w:r>
    </w:p>
    <w:p w14:paraId="51D47337" w14:textId="77777777" w:rsidR="0042265A" w:rsidRPr="00C4248F" w:rsidRDefault="0042265A" w:rsidP="0042265A">
      <w:pPr>
        <w:spacing w:after="0" w:line="240" w:lineRule="auto"/>
        <w:jc w:val="both"/>
        <w:rPr>
          <w:rFonts w:ascii="Arial" w:eastAsia="Times New Roman" w:hAnsi="Arial" w:cs="Arial"/>
          <w:noProof/>
          <w:sz w:val="20"/>
          <w:szCs w:val="20"/>
          <w:lang w:val="it-IT"/>
        </w:rPr>
      </w:pPr>
    </w:p>
    <w:p w14:paraId="5E54DA2C" w14:textId="77777777" w:rsidR="0042265A" w:rsidRPr="00C4248F" w:rsidRDefault="0042265A" w:rsidP="0042265A">
      <w:pPr>
        <w:spacing w:after="0" w:line="240" w:lineRule="auto"/>
        <w:jc w:val="both"/>
        <w:rPr>
          <w:rFonts w:ascii="Arial" w:eastAsia="Times New Roman" w:hAnsi="Arial" w:cs="Arial"/>
          <w:noProof/>
          <w:sz w:val="20"/>
          <w:szCs w:val="20"/>
          <w:lang w:val="it-IT"/>
        </w:rPr>
      </w:pPr>
      <w:r w:rsidRPr="00C4248F">
        <w:rPr>
          <w:rFonts w:ascii="Arial" w:eastAsia="Times New Roman" w:hAnsi="Arial" w:cs="Arial"/>
          <w:noProof/>
          <w:sz w:val="20"/>
          <w:szCs w:val="20"/>
          <w:lang w:val="it-IT"/>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842B7FA" w14:textId="77777777" w:rsidR="0042265A" w:rsidRPr="00C4248F" w:rsidRDefault="0042265A" w:rsidP="0042265A">
      <w:pPr>
        <w:spacing w:after="0" w:line="240" w:lineRule="auto"/>
        <w:jc w:val="both"/>
        <w:rPr>
          <w:rFonts w:ascii="Arial" w:eastAsia="Times New Roman" w:hAnsi="Arial" w:cs="Arial"/>
          <w:noProof/>
          <w:sz w:val="20"/>
          <w:szCs w:val="20"/>
          <w:lang w:val="it-IT"/>
        </w:rPr>
      </w:pPr>
    </w:p>
    <w:p w14:paraId="3298E489" w14:textId="7E17D03F" w:rsidR="0042265A" w:rsidRPr="00C4248F" w:rsidRDefault="0042265A" w:rsidP="0042265A">
      <w:pPr>
        <w:spacing w:after="0" w:line="240" w:lineRule="auto"/>
        <w:jc w:val="both"/>
        <w:rPr>
          <w:rFonts w:ascii="Arial" w:eastAsia="Calibri" w:hAnsi="Arial" w:cs="Times New Roman"/>
          <w:noProof/>
          <w:sz w:val="20"/>
          <w:lang w:val="pl-PL"/>
        </w:rPr>
      </w:pPr>
      <w:r w:rsidRPr="00C4248F">
        <w:rPr>
          <w:rFonts w:ascii="Arial" w:eastAsia="Calibri" w:hAnsi="Arial" w:cs="Arial"/>
          <w:noProof/>
          <w:sz w:val="20"/>
          <w:lang w:val="pl-PL"/>
        </w:rPr>
        <w:t xml:space="preserve">Ponudba se šteje za pravočasno oddano, če jo naročnik prejme preko sistema e-JN </w:t>
      </w:r>
      <w:hyperlink r:id="rId13" w:history="1">
        <w:r w:rsidRPr="00C4248F">
          <w:rPr>
            <w:rFonts w:ascii="Arial" w:eastAsia="Calibri" w:hAnsi="Arial" w:cs="Times New Roman"/>
            <w:noProof/>
            <w:color w:val="0000FF"/>
            <w:sz w:val="20"/>
            <w:szCs w:val="24"/>
            <w:lang w:val="pl-PL"/>
          </w:rPr>
          <w:t>https://ejn.gov.si/</w:t>
        </w:r>
      </w:hyperlink>
      <w:r w:rsidRPr="00C4248F">
        <w:rPr>
          <w:rFonts w:ascii="Arial" w:eastAsia="Calibri" w:hAnsi="Arial" w:cs="Arial"/>
          <w:noProof/>
          <w:sz w:val="20"/>
          <w:lang w:val="pl-PL"/>
        </w:rPr>
        <w:t xml:space="preserve">  </w:t>
      </w:r>
      <w:r w:rsidRPr="00C4248F">
        <w:rPr>
          <w:rFonts w:ascii="Arial" w:eastAsia="Calibri" w:hAnsi="Arial" w:cs="Arial"/>
          <w:b/>
          <w:noProof/>
          <w:sz w:val="20"/>
          <w:lang w:val="pl-PL"/>
        </w:rPr>
        <w:t xml:space="preserve">najkasneje do </w:t>
      </w:r>
      <w:r w:rsidR="009C5488" w:rsidRPr="00C4248F">
        <w:rPr>
          <w:rFonts w:ascii="Arial" w:eastAsia="Calibri" w:hAnsi="Arial" w:cs="Arial"/>
          <w:b/>
          <w:noProof/>
          <w:sz w:val="20"/>
          <w:lang w:val="pl-PL"/>
        </w:rPr>
        <w:t>2</w:t>
      </w:r>
      <w:r w:rsidR="00D8733E" w:rsidRPr="00C4248F">
        <w:rPr>
          <w:rFonts w:ascii="Arial" w:eastAsia="Calibri" w:hAnsi="Arial" w:cs="Arial"/>
          <w:b/>
          <w:noProof/>
          <w:sz w:val="20"/>
          <w:lang w:val="pl-PL"/>
        </w:rPr>
        <w:t>9</w:t>
      </w:r>
      <w:r w:rsidRPr="00C4248F">
        <w:rPr>
          <w:rFonts w:ascii="Arial" w:eastAsia="Calibri" w:hAnsi="Arial" w:cs="Arial"/>
          <w:b/>
          <w:noProof/>
          <w:sz w:val="20"/>
          <w:lang w:val="pl-PL"/>
        </w:rPr>
        <w:t xml:space="preserve">. </w:t>
      </w:r>
      <w:r w:rsidR="0039152A" w:rsidRPr="00C4248F">
        <w:rPr>
          <w:rFonts w:ascii="Arial" w:eastAsia="Calibri" w:hAnsi="Arial" w:cs="Arial"/>
          <w:b/>
          <w:noProof/>
          <w:sz w:val="20"/>
          <w:lang w:val="pl-PL"/>
        </w:rPr>
        <w:t>10</w:t>
      </w:r>
      <w:r w:rsidRPr="00C4248F">
        <w:rPr>
          <w:rFonts w:ascii="Arial" w:eastAsia="Calibri" w:hAnsi="Arial" w:cs="Arial"/>
          <w:b/>
          <w:noProof/>
          <w:sz w:val="20"/>
          <w:lang w:val="pl-PL"/>
        </w:rPr>
        <w:t>. 2024</w:t>
      </w:r>
      <w:r w:rsidRPr="00C4248F">
        <w:rPr>
          <w:rFonts w:ascii="Arial" w:eastAsia="Calibri" w:hAnsi="Arial" w:cs="Arial"/>
          <w:i/>
          <w:noProof/>
          <w:sz w:val="20"/>
          <w:lang w:val="pl-PL"/>
        </w:rPr>
        <w:t xml:space="preserve"> </w:t>
      </w:r>
      <w:r w:rsidRPr="00C4248F">
        <w:rPr>
          <w:rFonts w:ascii="Arial" w:eastAsia="Calibri" w:hAnsi="Arial" w:cs="Times New Roman"/>
          <w:b/>
          <w:noProof/>
          <w:sz w:val="20"/>
          <w:lang w:val="pl-PL"/>
        </w:rPr>
        <w:t>do 08:00 ure</w:t>
      </w:r>
      <w:r w:rsidRPr="00C4248F">
        <w:rPr>
          <w:rFonts w:ascii="Arial" w:eastAsia="Calibri" w:hAnsi="Arial" w:cs="Times New Roman"/>
          <w:noProof/>
          <w:sz w:val="20"/>
          <w:lang w:val="pl-PL"/>
        </w:rPr>
        <w:t xml:space="preserve">. Za oddano ponudbo se šteje ponudba, ki je v sistemu e-JN označena s statusom »ODDANA«. </w:t>
      </w:r>
    </w:p>
    <w:p w14:paraId="2E843935" w14:textId="77777777" w:rsidR="0042265A" w:rsidRPr="00C4248F" w:rsidRDefault="0042265A" w:rsidP="0042265A">
      <w:pPr>
        <w:spacing w:after="0" w:line="240" w:lineRule="auto"/>
        <w:jc w:val="both"/>
        <w:rPr>
          <w:rFonts w:ascii="Arial" w:eastAsia="Calibri" w:hAnsi="Arial" w:cs="Times New Roman"/>
          <w:noProof/>
          <w:sz w:val="20"/>
          <w:lang w:val="pl-PL"/>
        </w:rPr>
      </w:pPr>
    </w:p>
    <w:p w14:paraId="21936D23" w14:textId="77777777" w:rsidR="0042265A" w:rsidRPr="00C4248F" w:rsidRDefault="0042265A" w:rsidP="0042265A">
      <w:pPr>
        <w:spacing w:after="0" w:line="240" w:lineRule="auto"/>
        <w:jc w:val="both"/>
        <w:rPr>
          <w:rFonts w:ascii="Arial" w:eastAsia="Calibri" w:hAnsi="Arial" w:cs="Times New Roman"/>
          <w:noProof/>
          <w:sz w:val="20"/>
          <w:lang w:val="it-IT"/>
        </w:rPr>
      </w:pPr>
      <w:r w:rsidRPr="00C4248F">
        <w:rPr>
          <w:rFonts w:ascii="Arial" w:eastAsia="Calibri" w:hAnsi="Arial" w:cs="Times New Roman"/>
          <w:noProof/>
          <w:sz w:val="20"/>
          <w:lang w:val="pl-PL"/>
        </w:rPr>
        <w:t xml:space="preserve">Ponudnik lahko do roka za oddajo ponudb svojo ponudbo umakne ali spremeni. </w:t>
      </w:r>
      <w:r w:rsidRPr="00C4248F">
        <w:rPr>
          <w:rFonts w:ascii="Arial" w:eastAsia="Calibri" w:hAnsi="Arial" w:cs="Times New Roman"/>
          <w:noProof/>
          <w:sz w:val="20"/>
          <w:lang w:val="it-IT"/>
        </w:rPr>
        <w:t xml:space="preserve">Če ponudnik v sistemu e-JN svojo ponudbo umakne, se šteje, da ponudba ni bila oddana in je naročnik v sistemu e-JN tudi ne bo videl. Če ponudnik svojo ponudbo v sistemu e-JN spremeni, je naročniku v tem sistemu odprta zadnja oddana ponudba. </w:t>
      </w:r>
    </w:p>
    <w:p w14:paraId="2FCEAB1D" w14:textId="77777777" w:rsidR="0042265A" w:rsidRPr="00C4248F" w:rsidRDefault="0042265A" w:rsidP="0042265A">
      <w:pPr>
        <w:spacing w:after="0" w:line="240" w:lineRule="auto"/>
        <w:jc w:val="both"/>
        <w:rPr>
          <w:rFonts w:ascii="Arial" w:eastAsia="Calibri" w:hAnsi="Arial" w:cs="Times New Roman"/>
          <w:noProof/>
          <w:sz w:val="20"/>
          <w:lang w:val="it-IT"/>
        </w:rPr>
      </w:pPr>
    </w:p>
    <w:p w14:paraId="26873162" w14:textId="77777777" w:rsidR="0042265A" w:rsidRPr="00C4248F" w:rsidRDefault="0042265A" w:rsidP="0042265A">
      <w:pPr>
        <w:spacing w:after="0" w:line="240" w:lineRule="auto"/>
        <w:jc w:val="both"/>
        <w:rPr>
          <w:rFonts w:ascii="Arial" w:eastAsia="Calibri" w:hAnsi="Arial" w:cs="Times New Roman"/>
          <w:noProof/>
          <w:sz w:val="20"/>
          <w:lang w:val="it-IT"/>
        </w:rPr>
      </w:pPr>
      <w:r w:rsidRPr="00C4248F">
        <w:rPr>
          <w:rFonts w:ascii="Arial" w:eastAsia="Calibri" w:hAnsi="Arial" w:cs="Times New Roman"/>
          <w:noProof/>
          <w:sz w:val="20"/>
          <w:lang w:val="it-IT"/>
        </w:rPr>
        <w:t>Po preteku roka za predložitev ponudb, ponudbe ni  mogoče oddati.</w:t>
      </w:r>
    </w:p>
    <w:p w14:paraId="2B7E38C5" w14:textId="77777777" w:rsidR="0042265A" w:rsidRPr="00C4248F" w:rsidRDefault="0042265A" w:rsidP="0042265A">
      <w:pPr>
        <w:spacing w:after="0" w:line="240" w:lineRule="auto"/>
        <w:jc w:val="both"/>
        <w:rPr>
          <w:rFonts w:ascii="Arial" w:eastAsia="Calibri" w:hAnsi="Arial" w:cs="Times New Roman"/>
          <w:noProof/>
          <w:sz w:val="20"/>
          <w:lang w:val="it-IT"/>
        </w:rPr>
      </w:pPr>
    </w:p>
    <w:p w14:paraId="2454B1F0" w14:textId="77777777" w:rsidR="0042265A" w:rsidRPr="00C4248F" w:rsidRDefault="0042265A" w:rsidP="0042265A">
      <w:pPr>
        <w:spacing w:after="0" w:line="240" w:lineRule="auto"/>
        <w:jc w:val="both"/>
        <w:rPr>
          <w:rFonts w:ascii="Arial" w:eastAsia="Times New Roman" w:hAnsi="Arial" w:cs="Times New Roman"/>
          <w:noProof/>
          <w:sz w:val="20"/>
          <w:szCs w:val="24"/>
          <w:lang w:val="it-IT"/>
        </w:rPr>
      </w:pPr>
      <w:r w:rsidRPr="00C4248F">
        <w:rPr>
          <w:rFonts w:ascii="Arial" w:eastAsia="Times New Roman" w:hAnsi="Arial" w:cs="Times New Roman"/>
          <w:noProof/>
          <w:sz w:val="20"/>
          <w:szCs w:val="24"/>
          <w:lang w:val="it-IT"/>
        </w:rPr>
        <w:t xml:space="preserve">Dostop do povezave za oddajo elektronske ponudbe v tem postopku javnega naročila je na naslednji povezavi: </w:t>
      </w:r>
    </w:p>
    <w:p w14:paraId="54442383" w14:textId="2CF54974" w:rsidR="0042265A" w:rsidRDefault="007E0BBC" w:rsidP="0042265A">
      <w:pPr>
        <w:spacing w:after="0" w:line="240" w:lineRule="auto"/>
        <w:jc w:val="both"/>
      </w:pPr>
      <w:hyperlink r:id="rId14" w:history="1">
        <w:r w:rsidRPr="00106B32">
          <w:rPr>
            <w:rStyle w:val="Hiperpovezava"/>
          </w:rPr>
          <w:t>https://ejn.gov.si/ponudba/pages/aktualno/aktualno_jnc_podrobno.xhtml?zadevaId=45430</w:t>
        </w:r>
      </w:hyperlink>
    </w:p>
    <w:p w14:paraId="4AA4B988" w14:textId="77777777" w:rsidR="007E0BBC" w:rsidRPr="00C4248F" w:rsidRDefault="007E0BBC" w:rsidP="0042265A">
      <w:pPr>
        <w:spacing w:after="0" w:line="240" w:lineRule="auto"/>
        <w:jc w:val="both"/>
        <w:rPr>
          <w:rFonts w:ascii="Arial" w:eastAsia="Calibri" w:hAnsi="Arial" w:cs="Arial"/>
          <w:noProof/>
          <w:sz w:val="20"/>
          <w:lang w:val="it-IT"/>
        </w:rPr>
      </w:pPr>
    </w:p>
    <w:p w14:paraId="551331D4" w14:textId="3A5155AE" w:rsidR="0042265A" w:rsidRPr="00C4248F" w:rsidRDefault="0042265A" w:rsidP="0042265A">
      <w:pPr>
        <w:spacing w:after="0" w:line="240" w:lineRule="auto"/>
        <w:jc w:val="both"/>
        <w:rPr>
          <w:rFonts w:ascii="Arial" w:eastAsia="Calibri" w:hAnsi="Arial" w:cs="Arial"/>
          <w:noProof/>
          <w:sz w:val="20"/>
          <w:lang w:val="pl-PL"/>
        </w:rPr>
      </w:pPr>
      <w:r w:rsidRPr="00C4248F">
        <w:rPr>
          <w:rFonts w:ascii="Arial" w:eastAsia="Calibri" w:hAnsi="Arial" w:cs="Arial"/>
          <w:noProof/>
          <w:sz w:val="20"/>
          <w:lang w:val="pl-PL"/>
        </w:rPr>
        <w:t xml:space="preserve">Odpiranje ponudb bo potekalo avtomatično v sistemu e-JN, dne </w:t>
      </w:r>
      <w:r w:rsidR="009C5488" w:rsidRPr="00C4248F">
        <w:rPr>
          <w:rFonts w:ascii="Arial" w:eastAsia="Calibri" w:hAnsi="Arial" w:cs="Arial"/>
          <w:b/>
          <w:bCs/>
          <w:noProof/>
          <w:sz w:val="20"/>
          <w:lang w:val="pl-PL"/>
        </w:rPr>
        <w:t>2</w:t>
      </w:r>
      <w:r w:rsidR="00D8733E" w:rsidRPr="00C4248F">
        <w:rPr>
          <w:rFonts w:ascii="Arial" w:eastAsia="Calibri" w:hAnsi="Arial" w:cs="Arial"/>
          <w:b/>
          <w:bCs/>
          <w:noProof/>
          <w:sz w:val="20"/>
          <w:lang w:val="pl-PL"/>
        </w:rPr>
        <w:t>9</w:t>
      </w:r>
      <w:r w:rsidRPr="00C4248F">
        <w:rPr>
          <w:rFonts w:ascii="Arial" w:eastAsia="Calibri" w:hAnsi="Arial" w:cs="Arial"/>
          <w:b/>
          <w:bCs/>
          <w:noProof/>
          <w:sz w:val="20"/>
          <w:lang w:val="pl-PL"/>
        </w:rPr>
        <w:t xml:space="preserve">. </w:t>
      </w:r>
      <w:r w:rsidR="0039152A" w:rsidRPr="00C4248F">
        <w:rPr>
          <w:rFonts w:ascii="Arial" w:eastAsia="Calibri" w:hAnsi="Arial" w:cs="Arial"/>
          <w:b/>
          <w:bCs/>
          <w:noProof/>
          <w:sz w:val="20"/>
          <w:lang w:val="pl-PL"/>
        </w:rPr>
        <w:t>10</w:t>
      </w:r>
      <w:r w:rsidRPr="00C4248F">
        <w:rPr>
          <w:rFonts w:ascii="Arial" w:eastAsia="Calibri" w:hAnsi="Arial" w:cs="Arial"/>
          <w:b/>
          <w:bCs/>
          <w:noProof/>
          <w:sz w:val="20"/>
          <w:lang w:val="pl-PL"/>
        </w:rPr>
        <w:t>. 2024</w:t>
      </w:r>
      <w:r w:rsidRPr="00C4248F">
        <w:rPr>
          <w:rFonts w:ascii="Arial" w:eastAsia="Calibri" w:hAnsi="Arial" w:cs="Times New Roman"/>
          <w:noProof/>
          <w:sz w:val="20"/>
          <w:lang w:val="pl-PL"/>
        </w:rPr>
        <w:t xml:space="preserve"> in se bo začelo </w:t>
      </w:r>
      <w:r w:rsidRPr="00C4248F">
        <w:rPr>
          <w:rFonts w:ascii="Arial" w:eastAsia="Calibri" w:hAnsi="Arial" w:cs="Times New Roman"/>
          <w:b/>
          <w:noProof/>
          <w:sz w:val="20"/>
          <w:lang w:val="pl-PL"/>
        </w:rPr>
        <w:t>ob 12:00 uri</w:t>
      </w:r>
      <w:r w:rsidRPr="00C4248F">
        <w:rPr>
          <w:rFonts w:ascii="Arial" w:eastAsia="Calibri" w:hAnsi="Arial" w:cs="Times New Roman"/>
          <w:noProof/>
          <w:sz w:val="20"/>
          <w:lang w:val="pl-PL"/>
        </w:rPr>
        <w:t xml:space="preserve"> na spletnem naslovu </w:t>
      </w:r>
      <w:hyperlink r:id="rId15" w:history="1">
        <w:r w:rsidRPr="00C4248F">
          <w:rPr>
            <w:rFonts w:ascii="Arial" w:eastAsia="Calibri" w:hAnsi="Arial" w:cs="Times New Roman"/>
            <w:noProof/>
            <w:sz w:val="20"/>
            <w:szCs w:val="24"/>
            <w:lang w:val="pl-PL"/>
          </w:rPr>
          <w:t>https://ejn.gov.si/</w:t>
        </w:r>
      </w:hyperlink>
      <w:r w:rsidRPr="00C4248F">
        <w:rPr>
          <w:rFonts w:ascii="Arial" w:eastAsia="Calibri" w:hAnsi="Arial" w:cs="Arial"/>
          <w:noProof/>
          <w:sz w:val="20"/>
          <w:lang w:val="pl-PL"/>
        </w:rPr>
        <w:t xml:space="preserve">. </w:t>
      </w:r>
    </w:p>
    <w:p w14:paraId="5C6B78AA" w14:textId="77777777" w:rsidR="0042265A" w:rsidRPr="00C4248F" w:rsidRDefault="0042265A" w:rsidP="0042265A">
      <w:pPr>
        <w:spacing w:after="0" w:line="240" w:lineRule="auto"/>
        <w:jc w:val="both"/>
        <w:rPr>
          <w:rFonts w:ascii="Arial" w:eastAsia="Calibri" w:hAnsi="Arial" w:cs="Arial"/>
          <w:noProof/>
          <w:sz w:val="20"/>
          <w:lang w:val="pl-PL"/>
        </w:rPr>
      </w:pPr>
    </w:p>
    <w:p w14:paraId="22010C1E" w14:textId="77777777" w:rsidR="0042265A" w:rsidRPr="00C4248F" w:rsidRDefault="0042265A" w:rsidP="0042265A">
      <w:pPr>
        <w:spacing w:after="0" w:line="240" w:lineRule="auto"/>
        <w:jc w:val="both"/>
        <w:rPr>
          <w:rFonts w:ascii="Arial" w:eastAsia="Calibri" w:hAnsi="Arial" w:cs="Times New Roman"/>
          <w:noProof/>
          <w:sz w:val="20"/>
          <w:szCs w:val="24"/>
          <w:lang w:val="pl-PL"/>
        </w:rPr>
      </w:pPr>
      <w:r w:rsidRPr="00C4248F">
        <w:rPr>
          <w:rFonts w:ascii="Arial" w:eastAsia="Calibri" w:hAnsi="Arial" w:cs="Times New Roman"/>
          <w:noProof/>
          <w:sz w:val="20"/>
          <w:szCs w:val="24"/>
          <w:lang w:val="pl-PL"/>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2742351" w14:textId="77777777" w:rsidR="00D539E1" w:rsidRPr="00C4248F" w:rsidRDefault="00D539E1" w:rsidP="00D539E1">
      <w:pPr>
        <w:tabs>
          <w:tab w:val="left" w:pos="-180"/>
          <w:tab w:val="center" w:pos="7020"/>
        </w:tabs>
        <w:spacing w:after="0" w:line="240" w:lineRule="auto"/>
        <w:jc w:val="both"/>
        <w:rPr>
          <w:rFonts w:ascii="Arial" w:eastAsia="Times New Roman" w:hAnsi="Arial" w:cs="Arial"/>
          <w:noProof/>
          <w:sz w:val="20"/>
          <w:szCs w:val="24"/>
          <w:lang w:val="pl-PL"/>
        </w:rPr>
      </w:pPr>
    </w:p>
    <w:p w14:paraId="58FAABCB" w14:textId="7CC993BD" w:rsidR="00A52F0C" w:rsidRPr="00C4248F" w:rsidRDefault="00A52F0C" w:rsidP="00DF0A39">
      <w:pPr>
        <w:tabs>
          <w:tab w:val="left" w:pos="-180"/>
          <w:tab w:val="center" w:pos="7020"/>
        </w:tabs>
        <w:spacing w:after="0" w:line="240" w:lineRule="auto"/>
        <w:jc w:val="both"/>
        <w:rPr>
          <w:rFonts w:ascii="Arial" w:eastAsia="Times New Roman" w:hAnsi="Arial" w:cs="Times New Roman"/>
          <w:noProof/>
          <w:sz w:val="20"/>
          <w:szCs w:val="24"/>
        </w:rPr>
      </w:pPr>
      <w:r w:rsidRPr="00C4248F">
        <w:rPr>
          <w:rFonts w:ascii="Arial" w:eastAsia="Times New Roman" w:hAnsi="Arial" w:cs="Times New Roman"/>
          <w:noProof/>
          <w:sz w:val="20"/>
          <w:szCs w:val="24"/>
        </w:rPr>
        <w:tab/>
      </w:r>
    </w:p>
    <w:p w14:paraId="78E84054" w14:textId="204CA86D" w:rsidR="0004333F" w:rsidRPr="00C4248F" w:rsidRDefault="0004333F" w:rsidP="00DF0A39">
      <w:pPr>
        <w:tabs>
          <w:tab w:val="left" w:pos="-180"/>
          <w:tab w:val="center" w:pos="7020"/>
        </w:tabs>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Ljubljana,</w:t>
      </w:r>
      <w:r w:rsidR="00A52F0C" w:rsidRPr="00C4248F">
        <w:rPr>
          <w:rFonts w:ascii="Arial" w:eastAsia="Times New Roman" w:hAnsi="Arial" w:cs="Times New Roman"/>
          <w:sz w:val="20"/>
          <w:szCs w:val="24"/>
        </w:rPr>
        <w:t xml:space="preserve"> </w:t>
      </w:r>
      <w:r w:rsidR="005544B1" w:rsidRPr="00C4248F">
        <w:rPr>
          <w:rFonts w:ascii="Arial" w:eastAsia="Times New Roman" w:hAnsi="Arial" w:cs="Times New Roman"/>
          <w:sz w:val="20"/>
          <w:szCs w:val="24"/>
        </w:rPr>
        <w:t>20</w:t>
      </w:r>
      <w:r w:rsidRPr="00C4248F">
        <w:rPr>
          <w:rFonts w:ascii="Arial" w:eastAsia="Times New Roman" w:hAnsi="Arial" w:cs="Times New Roman"/>
          <w:sz w:val="20"/>
          <w:szCs w:val="24"/>
        </w:rPr>
        <w:t>.</w:t>
      </w:r>
      <w:r w:rsidR="00913847" w:rsidRPr="00C4248F">
        <w:rPr>
          <w:rFonts w:ascii="Arial" w:eastAsia="Times New Roman" w:hAnsi="Arial" w:cs="Times New Roman"/>
          <w:sz w:val="20"/>
          <w:szCs w:val="24"/>
        </w:rPr>
        <w:t xml:space="preserve"> </w:t>
      </w:r>
      <w:r w:rsidR="00752CC6" w:rsidRPr="00C4248F">
        <w:rPr>
          <w:rFonts w:ascii="Arial" w:eastAsia="Times New Roman" w:hAnsi="Arial" w:cs="Times New Roman"/>
          <w:sz w:val="20"/>
          <w:szCs w:val="24"/>
        </w:rPr>
        <w:t>9</w:t>
      </w:r>
      <w:r w:rsidRPr="00C4248F">
        <w:rPr>
          <w:rFonts w:ascii="Arial" w:eastAsia="Times New Roman" w:hAnsi="Arial" w:cs="Times New Roman"/>
          <w:sz w:val="20"/>
          <w:szCs w:val="24"/>
        </w:rPr>
        <w:t>.</w:t>
      </w:r>
      <w:r w:rsidR="00913847" w:rsidRPr="00C4248F">
        <w:rPr>
          <w:rFonts w:ascii="Arial" w:eastAsia="Times New Roman" w:hAnsi="Arial" w:cs="Times New Roman"/>
          <w:sz w:val="20"/>
          <w:szCs w:val="24"/>
        </w:rPr>
        <w:t xml:space="preserve"> </w:t>
      </w:r>
      <w:r w:rsidR="00E3175E" w:rsidRPr="00C4248F">
        <w:rPr>
          <w:rFonts w:ascii="Arial" w:eastAsia="Times New Roman" w:hAnsi="Arial" w:cs="Times New Roman"/>
          <w:sz w:val="20"/>
          <w:szCs w:val="24"/>
        </w:rPr>
        <w:t>202</w:t>
      </w:r>
      <w:r w:rsidR="0042265A" w:rsidRPr="00C4248F">
        <w:rPr>
          <w:rFonts w:ascii="Arial" w:eastAsia="Times New Roman" w:hAnsi="Arial" w:cs="Times New Roman"/>
          <w:sz w:val="20"/>
          <w:szCs w:val="24"/>
        </w:rPr>
        <w:t>4</w:t>
      </w:r>
      <w:r w:rsidRPr="00C4248F">
        <w:rPr>
          <w:rFonts w:ascii="Arial" w:eastAsia="Times New Roman" w:hAnsi="Arial" w:cs="Times New Roman"/>
          <w:sz w:val="20"/>
          <w:szCs w:val="24"/>
        </w:rPr>
        <w:t xml:space="preserve"> </w:t>
      </w:r>
      <w:r w:rsidRPr="00C4248F">
        <w:rPr>
          <w:rFonts w:ascii="Arial" w:eastAsia="Times New Roman" w:hAnsi="Arial" w:cs="Times New Roman"/>
          <w:sz w:val="20"/>
          <w:szCs w:val="24"/>
        </w:rPr>
        <w:tab/>
        <w:t xml:space="preserve">                     </w:t>
      </w:r>
      <w:r w:rsidR="00D621C3" w:rsidRPr="00C4248F">
        <w:rPr>
          <w:rFonts w:ascii="Arial" w:eastAsia="Times New Roman" w:hAnsi="Arial" w:cs="Times New Roman"/>
          <w:sz w:val="20"/>
          <w:szCs w:val="24"/>
        </w:rPr>
        <w:t xml:space="preserve"> </w:t>
      </w:r>
      <w:r w:rsidRPr="00C4248F">
        <w:rPr>
          <w:rFonts w:ascii="Arial" w:eastAsia="Times New Roman" w:hAnsi="Arial" w:cs="Times New Roman"/>
          <w:sz w:val="20"/>
          <w:szCs w:val="24"/>
        </w:rPr>
        <w:t xml:space="preserve"> Komercialna služba</w:t>
      </w:r>
    </w:p>
    <w:p w14:paraId="00F8C377" w14:textId="77777777" w:rsidR="0004333F" w:rsidRPr="00C4248F" w:rsidRDefault="0004333F" w:rsidP="00DF0A39">
      <w:pPr>
        <w:tabs>
          <w:tab w:val="left" w:pos="-180"/>
          <w:tab w:val="center" w:pos="7020"/>
        </w:tabs>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                                                                                                                          RTV Slovenija</w:t>
      </w:r>
    </w:p>
    <w:p w14:paraId="626F63E7" w14:textId="77777777" w:rsidR="0004333F" w:rsidRPr="00C4248F" w:rsidRDefault="0004333F" w:rsidP="00DF0A39">
      <w:pPr>
        <w:pStyle w:val="Naslov1"/>
        <w:spacing w:before="0" w:after="0"/>
        <w:rPr>
          <w:b/>
          <w:bCs/>
        </w:rPr>
      </w:pPr>
      <w:bookmarkStart w:id="7" w:name="_Toc8536254"/>
      <w:bookmarkStart w:id="8" w:name="_Toc14052251"/>
      <w:bookmarkStart w:id="9" w:name="_Toc14052428"/>
      <w:bookmarkStart w:id="10" w:name="_Toc14055372"/>
      <w:bookmarkStart w:id="11" w:name="_Toc15030893"/>
      <w:r w:rsidRPr="00C4248F">
        <w:rPr>
          <w:b/>
          <w:bCs/>
        </w:rPr>
        <w:br w:type="page"/>
      </w:r>
      <w:bookmarkStart w:id="12" w:name="_Toc177728811"/>
      <w:r w:rsidRPr="00C4248F">
        <w:rPr>
          <w:b/>
          <w:bCs/>
        </w:rPr>
        <w:lastRenderedPageBreak/>
        <w:t>NAVODILO PONUDNIKOM ZA IZDELAVO PONUDBE</w:t>
      </w:r>
      <w:bookmarkEnd w:id="7"/>
      <w:bookmarkEnd w:id="8"/>
      <w:bookmarkEnd w:id="9"/>
      <w:bookmarkEnd w:id="10"/>
      <w:bookmarkEnd w:id="11"/>
      <w:bookmarkEnd w:id="12"/>
    </w:p>
    <w:p w14:paraId="66586D2F" w14:textId="77777777" w:rsidR="0004333F" w:rsidRPr="00C4248F" w:rsidRDefault="0004333F" w:rsidP="0004333F">
      <w:pPr>
        <w:spacing w:after="0" w:line="240" w:lineRule="auto"/>
        <w:jc w:val="both"/>
        <w:rPr>
          <w:rFonts w:ascii="Arial" w:eastAsia="Times New Roman" w:hAnsi="Arial" w:cs="Times New Roman"/>
          <w:b/>
          <w:szCs w:val="24"/>
          <w:u w:val="single"/>
        </w:rPr>
      </w:pPr>
    </w:p>
    <w:p w14:paraId="69618853" w14:textId="77777777" w:rsidR="0004333F" w:rsidRPr="00C4248F" w:rsidRDefault="0004333F" w:rsidP="009C75D7">
      <w:pPr>
        <w:pStyle w:val="Naslov2"/>
      </w:pPr>
      <w:bookmarkStart w:id="13" w:name="_Toc14052252"/>
      <w:bookmarkStart w:id="14" w:name="_Toc14052429"/>
      <w:bookmarkStart w:id="15" w:name="_Toc14055373"/>
      <w:bookmarkStart w:id="16" w:name="_Toc177728812"/>
      <w:r w:rsidRPr="00C4248F">
        <w:t>N</w:t>
      </w:r>
      <w:bookmarkEnd w:id="13"/>
      <w:bookmarkEnd w:id="14"/>
      <w:bookmarkEnd w:id="15"/>
      <w:r w:rsidRPr="00C4248F">
        <w:t>aročnik javnega naročila</w:t>
      </w:r>
      <w:bookmarkEnd w:id="16"/>
    </w:p>
    <w:p w14:paraId="5DB7D9B4" w14:textId="77777777" w:rsidR="0004333F" w:rsidRPr="00C4248F" w:rsidRDefault="0004333F" w:rsidP="0004333F">
      <w:pPr>
        <w:spacing w:after="0" w:line="240" w:lineRule="auto"/>
        <w:jc w:val="both"/>
        <w:rPr>
          <w:rFonts w:ascii="Arial" w:eastAsia="Times New Roman" w:hAnsi="Arial" w:cs="Times New Roman"/>
          <w:b/>
          <w:sz w:val="20"/>
          <w:szCs w:val="24"/>
        </w:rPr>
      </w:pPr>
      <w:bookmarkStart w:id="17" w:name="_Toc14052253"/>
      <w:bookmarkStart w:id="18" w:name="_Toc14052430"/>
      <w:bookmarkStart w:id="19" w:name="_Toc14055374"/>
      <w:r w:rsidRPr="00C4248F">
        <w:rPr>
          <w:rFonts w:ascii="Arial" w:eastAsia="Times New Roman" w:hAnsi="Arial" w:cs="Times New Roman"/>
          <w:b/>
          <w:sz w:val="20"/>
          <w:szCs w:val="24"/>
        </w:rPr>
        <w:t>Radiotelevizija Slovenija, Javni zavod, Kolodvorska 2, 1550 Ljubljana</w:t>
      </w:r>
    </w:p>
    <w:p w14:paraId="7127AA66" w14:textId="77777777" w:rsidR="0004333F" w:rsidRPr="00C4248F" w:rsidRDefault="0004333F" w:rsidP="0004333F">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Identifikacijska štev. za DDV: SI29865174; Matična štev.: 5056497</w:t>
      </w:r>
    </w:p>
    <w:p w14:paraId="19C10D5C" w14:textId="77777777" w:rsidR="0004333F" w:rsidRPr="00C4248F" w:rsidRDefault="0004333F" w:rsidP="0004333F">
      <w:pPr>
        <w:spacing w:after="0" w:line="240" w:lineRule="auto"/>
        <w:jc w:val="both"/>
        <w:rPr>
          <w:rFonts w:ascii="Arial" w:eastAsia="Times New Roman" w:hAnsi="Arial" w:cs="Times New Roman"/>
          <w:sz w:val="20"/>
          <w:szCs w:val="24"/>
        </w:rPr>
      </w:pPr>
    </w:p>
    <w:p w14:paraId="79D849B4" w14:textId="77777777" w:rsidR="003C09D0" w:rsidRPr="00C4248F" w:rsidRDefault="003C09D0" w:rsidP="003C09D0">
      <w:pPr>
        <w:suppressAutoHyphens/>
        <w:spacing w:after="0" w:line="240" w:lineRule="auto"/>
        <w:jc w:val="both"/>
        <w:rPr>
          <w:rFonts w:ascii="Arial" w:eastAsia="Times New Roman" w:hAnsi="Arial" w:cs="Calibri"/>
          <w:sz w:val="20"/>
          <w:szCs w:val="24"/>
          <w:lang w:eastAsia="ar-SA"/>
        </w:rPr>
      </w:pPr>
      <w:r w:rsidRPr="00C4248F">
        <w:rPr>
          <w:rFonts w:ascii="Arial" w:eastAsia="Times New Roman" w:hAnsi="Arial" w:cs="Calibri"/>
          <w:sz w:val="20"/>
          <w:szCs w:val="24"/>
          <w:lang w:eastAsia="ar-SA"/>
        </w:rPr>
        <w:t>Ponudbe bo ocenjevala pooblaščena strokovna komisija, odločitev o oddaji pa bo podpisala pooblaščena oseba naročnika. Pri ocenjevanju bo komisija upoštevala merila, ki so sestavni del Dokumentacije v zvezi z oddajo javnega naročila.</w:t>
      </w:r>
    </w:p>
    <w:p w14:paraId="53AA9281" w14:textId="77777777" w:rsidR="0004333F" w:rsidRPr="00C4248F" w:rsidRDefault="0004333F" w:rsidP="0004333F">
      <w:pPr>
        <w:spacing w:after="0" w:line="240" w:lineRule="auto"/>
        <w:jc w:val="both"/>
        <w:rPr>
          <w:rFonts w:ascii="Arial" w:eastAsia="Times New Roman" w:hAnsi="Arial" w:cs="Times New Roman"/>
          <w:bCs/>
          <w:sz w:val="20"/>
          <w:szCs w:val="24"/>
        </w:rPr>
      </w:pPr>
    </w:p>
    <w:p w14:paraId="6D1EC38D" w14:textId="77777777" w:rsidR="003C09D0" w:rsidRPr="00C4248F" w:rsidRDefault="003C09D0" w:rsidP="003C09D0">
      <w:pPr>
        <w:suppressAutoHyphens/>
        <w:spacing w:after="0" w:line="240" w:lineRule="auto"/>
        <w:jc w:val="both"/>
        <w:rPr>
          <w:rFonts w:ascii="Arial" w:eastAsia="Times New Roman" w:hAnsi="Arial" w:cs="Arial"/>
          <w:b/>
          <w:noProof/>
          <w:szCs w:val="20"/>
          <w:u w:val="single"/>
          <w:lang w:eastAsia="ar-SA"/>
        </w:rPr>
      </w:pPr>
      <w:r w:rsidRPr="00C4248F">
        <w:rPr>
          <w:rFonts w:ascii="Arial" w:eastAsia="Times New Roman" w:hAnsi="Arial" w:cs="Calibri"/>
          <w:b/>
          <w:noProof/>
          <w:sz w:val="20"/>
          <w:szCs w:val="20"/>
          <w:u w:val="single"/>
          <w:lang w:eastAsia="ar-SA"/>
        </w:rPr>
        <w:t xml:space="preserve">Izbrani ponudnik mora v skladu z »Odločitvijo o oddaji javnega naročila« poslati pisno izjavo, da bo pristopil k podpisu pogodbe v roku 8 dni od vročitve. </w:t>
      </w:r>
    </w:p>
    <w:p w14:paraId="4899EC1D" w14:textId="77777777" w:rsidR="0004333F" w:rsidRPr="00C4248F" w:rsidRDefault="0004333F" w:rsidP="0004333F">
      <w:pPr>
        <w:spacing w:after="0" w:line="240" w:lineRule="auto"/>
        <w:rPr>
          <w:rFonts w:ascii="Arial" w:eastAsia="Times New Roman" w:hAnsi="Arial" w:cs="Times New Roman"/>
          <w:sz w:val="20"/>
          <w:szCs w:val="20"/>
        </w:rPr>
      </w:pPr>
    </w:p>
    <w:p w14:paraId="124E83EB" w14:textId="77777777" w:rsidR="003C09D0" w:rsidRPr="00C4248F" w:rsidRDefault="003C09D0" w:rsidP="003C09D0">
      <w:pPr>
        <w:suppressAutoHyphens/>
        <w:spacing w:after="0" w:line="240" w:lineRule="auto"/>
        <w:jc w:val="both"/>
        <w:rPr>
          <w:rFonts w:ascii="Arial" w:eastAsia="Times New Roman" w:hAnsi="Arial" w:cs="Calibri"/>
          <w:b/>
          <w:noProof/>
          <w:szCs w:val="20"/>
          <w:lang w:eastAsia="ar-SA"/>
        </w:rPr>
      </w:pPr>
      <w:r w:rsidRPr="00C4248F">
        <w:rPr>
          <w:rFonts w:ascii="Arial" w:eastAsia="Times New Roman" w:hAnsi="Arial" w:cs="Calibri"/>
          <w:b/>
          <w:noProof/>
          <w:sz w:val="20"/>
          <w:szCs w:val="20"/>
          <w:lang w:eastAsia="ar-SA"/>
        </w:rPr>
        <w:t xml:space="preserve">Naročnik si pridržuje pravico do morebitnih sprememb obsega naročila od razpisanega, odvisno od razpoložljivih finančnih sredstev in dejanskih potreb. </w:t>
      </w:r>
    </w:p>
    <w:p w14:paraId="692792B4" w14:textId="77777777" w:rsidR="003C09D0" w:rsidRPr="00C4248F" w:rsidRDefault="003C09D0" w:rsidP="003C09D0">
      <w:pPr>
        <w:suppressAutoHyphens/>
        <w:spacing w:after="0" w:line="240" w:lineRule="auto"/>
        <w:jc w:val="both"/>
        <w:rPr>
          <w:rFonts w:ascii="Arial" w:eastAsia="Times New Roman" w:hAnsi="Arial" w:cs="Calibri"/>
          <w:b/>
          <w:noProof/>
          <w:sz w:val="20"/>
          <w:szCs w:val="24"/>
          <w:lang w:eastAsia="ar-SA"/>
        </w:rPr>
      </w:pPr>
    </w:p>
    <w:p w14:paraId="6D0B21D2" w14:textId="2E33F668" w:rsidR="0004333F" w:rsidRPr="00C4248F" w:rsidRDefault="003C09D0" w:rsidP="003C09D0">
      <w:pPr>
        <w:spacing w:after="0" w:line="240" w:lineRule="auto"/>
        <w:jc w:val="both"/>
        <w:rPr>
          <w:rFonts w:ascii="Arial" w:eastAsia="Times New Roman" w:hAnsi="Arial" w:cs="Times New Roman"/>
          <w:sz w:val="20"/>
          <w:szCs w:val="20"/>
        </w:rPr>
      </w:pPr>
      <w:r w:rsidRPr="00C4248F">
        <w:rPr>
          <w:rFonts w:ascii="Arial" w:eastAsia="Times New Roman" w:hAnsi="Arial" w:cs="Calibri"/>
          <w:noProof/>
          <w:sz w:val="20"/>
          <w:szCs w:val="20"/>
          <w:lang w:eastAsia="ar-SA"/>
        </w:rPr>
        <w:t xml:space="preserve">Naročnik bo v primeru nedopustnih ponudb razveljavil javno naročilo. </w:t>
      </w:r>
      <w:r w:rsidRPr="00C4248F">
        <w:rPr>
          <w:rFonts w:ascii="Arial" w:eastAsia="Times New Roman" w:hAnsi="Arial" w:cs="Calibri"/>
          <w:noProof/>
          <w:sz w:val="20"/>
          <w:szCs w:val="20"/>
          <w:lang w:val="it-IT" w:eastAsia="ar-SA"/>
        </w:rPr>
        <w:t>Naročnik si skladno z 90. členom ZJN-3 pridržuje pravico, da ne izbere nobene ponudbe</w:t>
      </w:r>
      <w:r w:rsidR="0004333F" w:rsidRPr="00C4248F">
        <w:rPr>
          <w:rFonts w:ascii="Arial" w:eastAsia="Times New Roman" w:hAnsi="Arial" w:cs="Times New Roman"/>
          <w:sz w:val="20"/>
          <w:szCs w:val="20"/>
        </w:rPr>
        <w:t>.</w:t>
      </w:r>
    </w:p>
    <w:p w14:paraId="5F1D5831" w14:textId="77777777" w:rsidR="0004333F" w:rsidRPr="00C4248F" w:rsidRDefault="0004333F" w:rsidP="0004333F">
      <w:pPr>
        <w:spacing w:after="0" w:line="240" w:lineRule="auto"/>
        <w:jc w:val="both"/>
        <w:rPr>
          <w:rFonts w:ascii="Arial" w:eastAsia="Times New Roman" w:hAnsi="Arial" w:cs="Times New Roman"/>
          <w:sz w:val="20"/>
          <w:szCs w:val="24"/>
          <w:lang w:val="it-IT"/>
        </w:rPr>
      </w:pPr>
    </w:p>
    <w:p w14:paraId="03CD4704" w14:textId="77777777" w:rsidR="0004333F" w:rsidRPr="00C4248F" w:rsidRDefault="0004333F" w:rsidP="0004333F">
      <w:pPr>
        <w:spacing w:after="0" w:line="240" w:lineRule="auto"/>
        <w:jc w:val="both"/>
        <w:rPr>
          <w:rFonts w:ascii="Arial" w:eastAsia="Times New Roman" w:hAnsi="Arial" w:cs="Times New Roman"/>
          <w:sz w:val="20"/>
          <w:szCs w:val="24"/>
        </w:rPr>
      </w:pPr>
    </w:p>
    <w:p w14:paraId="752A178D" w14:textId="77777777" w:rsidR="0004333F" w:rsidRPr="00C4248F" w:rsidRDefault="0004333F" w:rsidP="0004333F">
      <w:pPr>
        <w:pStyle w:val="Naslov2"/>
        <w:rPr>
          <w:b w:val="0"/>
          <w:bCs w:val="0"/>
        </w:rPr>
      </w:pPr>
      <w:bookmarkStart w:id="20" w:name="_Toc177728813"/>
      <w:r w:rsidRPr="00C4248F">
        <w:t>P</w:t>
      </w:r>
      <w:bookmarkEnd w:id="17"/>
      <w:bookmarkEnd w:id="18"/>
      <w:bookmarkEnd w:id="19"/>
      <w:r w:rsidRPr="00C4248F">
        <w:t>ravna podlaga</w:t>
      </w:r>
      <w:bookmarkEnd w:id="20"/>
    </w:p>
    <w:p w14:paraId="7C19CD82" w14:textId="6C22BC0F" w:rsidR="009C65E2" w:rsidRPr="00C4248F" w:rsidRDefault="003C09D0" w:rsidP="0004333F">
      <w:pPr>
        <w:spacing w:after="0" w:line="240" w:lineRule="auto"/>
        <w:jc w:val="both"/>
        <w:rPr>
          <w:rFonts w:ascii="Arial" w:eastAsia="Times New Roman" w:hAnsi="Arial" w:cs="Calibri"/>
          <w:noProof/>
          <w:sz w:val="20"/>
          <w:szCs w:val="20"/>
          <w:lang w:eastAsia="ar-SA"/>
        </w:rPr>
      </w:pPr>
      <w:r w:rsidRPr="00C4248F">
        <w:rPr>
          <w:rFonts w:ascii="Arial" w:eastAsia="Times New Roman" w:hAnsi="Arial" w:cs="Calibri"/>
          <w:noProof/>
          <w:sz w:val="20"/>
          <w:szCs w:val="20"/>
          <w:lang w:eastAsia="ar-SA"/>
        </w:rPr>
        <w:t>Javna naročila javnega zavoda RTV Slovenija (v nadaljevanju: naročnik) se izvajajo na podlagi veljavnega Zakona o javnem naročanju (ZJN-3) in ostalih predpisov, ki urejajo področje javnega naročanja, Zakona o integriteti in preprečevanju korupcije (Uradni list RS, št. 69/11 s spremembami in dopolnitvami) ter v skladu z veljavno zakonodajo, ki ureja področje javnih financ ter področje, ki je predmet javnega naročila</w:t>
      </w:r>
      <w:r w:rsidR="00E3175E" w:rsidRPr="00C4248F">
        <w:rPr>
          <w:rFonts w:ascii="Arial" w:eastAsia="Times New Roman" w:hAnsi="Arial" w:cs="Calibri"/>
          <w:noProof/>
          <w:sz w:val="20"/>
          <w:szCs w:val="20"/>
          <w:lang w:eastAsia="ar-SA"/>
        </w:rPr>
        <w:t>.</w:t>
      </w:r>
    </w:p>
    <w:p w14:paraId="5360F22E" w14:textId="77777777" w:rsidR="0004333F" w:rsidRPr="00C4248F" w:rsidRDefault="0004333F" w:rsidP="0004333F">
      <w:pPr>
        <w:spacing w:after="0" w:line="240" w:lineRule="auto"/>
        <w:jc w:val="both"/>
        <w:rPr>
          <w:rFonts w:ascii="Arial" w:eastAsia="Times New Roman" w:hAnsi="Arial" w:cs="Times New Roman"/>
          <w:sz w:val="20"/>
          <w:szCs w:val="20"/>
        </w:rPr>
      </w:pPr>
    </w:p>
    <w:p w14:paraId="4937AEEB" w14:textId="77777777" w:rsidR="0004333F" w:rsidRPr="00C4248F" w:rsidRDefault="0004333F" w:rsidP="0004333F">
      <w:pPr>
        <w:pStyle w:val="Naslov2"/>
        <w:rPr>
          <w:b w:val="0"/>
          <w:bCs w:val="0"/>
        </w:rPr>
      </w:pPr>
      <w:bookmarkStart w:id="21" w:name="_Toc14052254"/>
      <w:bookmarkStart w:id="22" w:name="_Toc14052431"/>
      <w:bookmarkStart w:id="23" w:name="_Toc14055375"/>
      <w:bookmarkStart w:id="24" w:name="_Toc177728814"/>
      <w:r w:rsidRPr="00C4248F">
        <w:t>T</w:t>
      </w:r>
      <w:bookmarkEnd w:id="21"/>
      <w:bookmarkEnd w:id="22"/>
      <w:bookmarkEnd w:id="23"/>
      <w:r w:rsidRPr="00C4248F">
        <w:t>emeljna pravila poslovanja</w:t>
      </w:r>
      <w:bookmarkEnd w:id="24"/>
    </w:p>
    <w:p w14:paraId="6AFF2FED" w14:textId="77777777" w:rsidR="003C09D0" w:rsidRPr="00C4248F" w:rsidRDefault="003C09D0" w:rsidP="003C09D0">
      <w:pPr>
        <w:spacing w:after="0" w:line="240" w:lineRule="auto"/>
        <w:jc w:val="both"/>
        <w:rPr>
          <w:rFonts w:ascii="Arial" w:eastAsia="Times New Roman" w:hAnsi="Arial" w:cs="Calibri"/>
          <w:noProof/>
          <w:sz w:val="20"/>
          <w:szCs w:val="20"/>
          <w:lang w:eastAsia="ar-SA"/>
        </w:rPr>
      </w:pPr>
      <w:r w:rsidRPr="00C4248F">
        <w:rPr>
          <w:rFonts w:ascii="Arial" w:eastAsia="Times New Roman" w:hAnsi="Arial" w:cs="Calibri"/>
          <w:noProof/>
          <w:sz w:val="20"/>
          <w:szCs w:val="20"/>
          <w:lang w:eastAsia="ar-SA"/>
        </w:rPr>
        <w:t>Vsak ponudnikov poskus, da vpliva na naročnikovo obravnavo ponudb ali odločitev o izbiri, bo imel za posledico zavrnitev njegove ponudbe. Enako velja za poskuse vplivanja na delo in odločitve komisije.</w:t>
      </w:r>
    </w:p>
    <w:p w14:paraId="5ADE7A60" w14:textId="77777777" w:rsidR="003C09D0" w:rsidRPr="00C4248F" w:rsidRDefault="003C09D0" w:rsidP="003C09D0">
      <w:pPr>
        <w:spacing w:after="0" w:line="240" w:lineRule="auto"/>
        <w:jc w:val="both"/>
        <w:rPr>
          <w:rFonts w:ascii="Arial" w:eastAsia="Times New Roman" w:hAnsi="Arial" w:cs="Calibri"/>
          <w:noProof/>
          <w:sz w:val="20"/>
          <w:szCs w:val="20"/>
          <w:lang w:eastAsia="ar-SA"/>
        </w:rPr>
      </w:pPr>
    </w:p>
    <w:p w14:paraId="607F4FBD" w14:textId="2409A8A4" w:rsidR="0004333F" w:rsidRPr="00C4248F" w:rsidRDefault="003C09D0" w:rsidP="003C09D0">
      <w:pPr>
        <w:spacing w:after="0" w:line="240" w:lineRule="auto"/>
        <w:jc w:val="both"/>
        <w:rPr>
          <w:rFonts w:ascii="Arial" w:eastAsia="Times New Roman" w:hAnsi="Arial" w:cs="Calibri"/>
          <w:noProof/>
          <w:sz w:val="20"/>
          <w:szCs w:val="20"/>
          <w:lang w:eastAsia="ar-SA"/>
        </w:rPr>
      </w:pPr>
      <w:r w:rsidRPr="00C4248F">
        <w:rPr>
          <w:rFonts w:ascii="Arial" w:eastAsia="Times New Roman" w:hAnsi="Arial" w:cs="Calibri"/>
          <w:noProof/>
          <w:sz w:val="20"/>
          <w:szCs w:val="20"/>
          <w:lang w:eastAsia="ar-SA"/>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r w:rsidR="0004333F" w:rsidRPr="00C4248F">
        <w:rPr>
          <w:rFonts w:ascii="Arial" w:eastAsia="Times New Roman" w:hAnsi="Arial" w:cs="Calibri"/>
          <w:noProof/>
          <w:sz w:val="20"/>
          <w:szCs w:val="20"/>
          <w:lang w:eastAsia="ar-SA"/>
        </w:rPr>
        <w:t>.</w:t>
      </w:r>
    </w:p>
    <w:p w14:paraId="0F22E6EC" w14:textId="77777777" w:rsidR="0004333F" w:rsidRPr="00C4248F" w:rsidRDefault="0004333F" w:rsidP="0004333F">
      <w:pPr>
        <w:spacing w:after="0" w:line="240" w:lineRule="auto"/>
        <w:jc w:val="both"/>
        <w:rPr>
          <w:rFonts w:ascii="Arial" w:eastAsia="Times New Roman" w:hAnsi="Arial" w:cs="Times New Roman"/>
          <w:sz w:val="20"/>
          <w:szCs w:val="24"/>
        </w:rPr>
      </w:pPr>
    </w:p>
    <w:p w14:paraId="4901965E" w14:textId="77777777" w:rsidR="0004333F" w:rsidRPr="00C4248F" w:rsidRDefault="0004333F" w:rsidP="0004333F">
      <w:pPr>
        <w:rPr>
          <w:rFonts w:ascii="Arial" w:eastAsia="Times New Roman" w:hAnsi="Arial" w:cs="Arial"/>
          <w:kern w:val="32"/>
          <w:sz w:val="24"/>
          <w:szCs w:val="32"/>
        </w:rPr>
      </w:pPr>
    </w:p>
    <w:p w14:paraId="5CF27B8C" w14:textId="77777777" w:rsidR="0004333F" w:rsidRPr="00C4248F" w:rsidRDefault="0004333F" w:rsidP="0004333F">
      <w:pPr>
        <w:pStyle w:val="Naslov1"/>
        <w:rPr>
          <w:b/>
          <w:bCs/>
        </w:rPr>
      </w:pPr>
      <w:r w:rsidRPr="00C4248F">
        <w:rPr>
          <w:b/>
          <w:bCs/>
        </w:rPr>
        <w:br w:type="page"/>
      </w:r>
      <w:bookmarkStart w:id="25" w:name="_Toc177728815"/>
      <w:bookmarkStart w:id="26" w:name="_Hlk172105179"/>
      <w:r w:rsidRPr="00C4248F">
        <w:rPr>
          <w:b/>
          <w:bCs/>
        </w:rPr>
        <w:lastRenderedPageBreak/>
        <w:t>PREDMET JAVNEGA NAROČILA</w:t>
      </w:r>
      <w:bookmarkEnd w:id="25"/>
    </w:p>
    <w:p w14:paraId="5D7A9D2C" w14:textId="77777777" w:rsidR="0004333F" w:rsidRPr="00C4248F" w:rsidRDefault="0004333F" w:rsidP="0004333F">
      <w:pPr>
        <w:spacing w:after="0" w:line="240" w:lineRule="auto"/>
        <w:jc w:val="both"/>
        <w:rPr>
          <w:rFonts w:ascii="Arial" w:eastAsia="Times New Roman" w:hAnsi="Arial" w:cs="Times New Roman"/>
          <w:sz w:val="20"/>
          <w:szCs w:val="24"/>
        </w:rPr>
      </w:pPr>
    </w:p>
    <w:p w14:paraId="43EC8FBA" w14:textId="77777777" w:rsidR="0004333F" w:rsidRPr="00C4248F" w:rsidRDefault="0004333F" w:rsidP="0004333F">
      <w:pPr>
        <w:pStyle w:val="Naslov2"/>
        <w:rPr>
          <w:b w:val="0"/>
          <w:bCs w:val="0"/>
        </w:rPr>
      </w:pPr>
      <w:bookmarkStart w:id="27" w:name="_Toc177728816"/>
      <w:r w:rsidRPr="00C4248F">
        <w:t>Predmet</w:t>
      </w:r>
      <w:bookmarkEnd w:id="27"/>
    </w:p>
    <w:p w14:paraId="6552BE3E" w14:textId="77777777" w:rsidR="0004333F" w:rsidRPr="00C4248F" w:rsidRDefault="0004333F" w:rsidP="0004333F">
      <w:pPr>
        <w:spacing w:after="0" w:line="240" w:lineRule="auto"/>
        <w:jc w:val="both"/>
        <w:rPr>
          <w:rFonts w:ascii="Arial" w:eastAsia="Times New Roman" w:hAnsi="Arial" w:cs="Times New Roman"/>
          <w:sz w:val="20"/>
          <w:szCs w:val="24"/>
        </w:rPr>
      </w:pPr>
    </w:p>
    <w:p w14:paraId="1CB0FD90" w14:textId="385D0924" w:rsidR="00351DC7" w:rsidRPr="00C4248F" w:rsidRDefault="00913847" w:rsidP="00351DC7">
      <w:pPr>
        <w:tabs>
          <w:tab w:val="left" w:pos="-180"/>
        </w:tabs>
        <w:spacing w:after="0" w:line="240" w:lineRule="auto"/>
        <w:jc w:val="both"/>
        <w:rPr>
          <w:rFonts w:ascii="Arial" w:eastAsia="Times New Roman" w:hAnsi="Arial" w:cs="Times New Roman"/>
          <w:b/>
          <w:sz w:val="20"/>
          <w:szCs w:val="20"/>
        </w:rPr>
      </w:pPr>
      <w:r w:rsidRPr="00C4248F">
        <w:rPr>
          <w:rFonts w:ascii="Arial" w:hAnsi="Arial" w:cs="Arial"/>
          <w:sz w:val="20"/>
          <w:szCs w:val="20"/>
        </w:rPr>
        <w:t xml:space="preserve">Predmet </w:t>
      </w:r>
      <w:r w:rsidR="00EE2E14" w:rsidRPr="00C4248F">
        <w:rPr>
          <w:rFonts w:ascii="Arial" w:hAnsi="Arial" w:cs="Arial"/>
          <w:sz w:val="20"/>
          <w:szCs w:val="20"/>
        </w:rPr>
        <w:t>javnega naročila</w:t>
      </w:r>
      <w:r w:rsidRPr="00C4248F">
        <w:rPr>
          <w:rFonts w:ascii="Arial" w:hAnsi="Arial" w:cs="Arial"/>
          <w:sz w:val="20"/>
          <w:szCs w:val="20"/>
        </w:rPr>
        <w:t xml:space="preserve"> je </w:t>
      </w:r>
      <w:r w:rsidR="004D05F6" w:rsidRPr="00C4248F">
        <w:rPr>
          <w:rFonts w:ascii="Arial" w:eastAsia="Times New Roman" w:hAnsi="Arial" w:cs="Times New Roman"/>
          <w:b/>
          <w:sz w:val="20"/>
          <w:szCs w:val="20"/>
        </w:rPr>
        <w:t>nakup toplotnih črpalk in hladilnih omar za potrebe RTVS</w:t>
      </w:r>
      <w:r w:rsidR="00A96F5E" w:rsidRPr="00C4248F">
        <w:rPr>
          <w:rFonts w:ascii="Arial" w:eastAsia="Times New Roman" w:hAnsi="Arial" w:cs="Times New Roman"/>
          <w:b/>
          <w:sz w:val="20"/>
          <w:szCs w:val="20"/>
        </w:rPr>
        <w:t>LO</w:t>
      </w:r>
      <w:r w:rsidR="00743B67" w:rsidRPr="00C4248F">
        <w:rPr>
          <w:rFonts w:ascii="Arial" w:eastAsia="Times New Roman" w:hAnsi="Arial" w:cs="Times New Roman"/>
          <w:b/>
          <w:sz w:val="20"/>
          <w:szCs w:val="20"/>
        </w:rPr>
        <w:t>, razdeljen na tri sklope:</w:t>
      </w:r>
    </w:p>
    <w:p w14:paraId="7BFA44F8" w14:textId="77777777" w:rsidR="00743B67" w:rsidRPr="00C4248F" w:rsidRDefault="00743B67" w:rsidP="00351DC7">
      <w:pPr>
        <w:tabs>
          <w:tab w:val="left" w:pos="-180"/>
        </w:tabs>
        <w:spacing w:after="0" w:line="240" w:lineRule="auto"/>
        <w:jc w:val="both"/>
        <w:rPr>
          <w:rFonts w:ascii="Arial" w:eastAsia="Times New Roman" w:hAnsi="Arial" w:cs="Times New Roman"/>
          <w:b/>
          <w:sz w:val="20"/>
          <w:szCs w:val="20"/>
        </w:rPr>
      </w:pPr>
    </w:p>
    <w:p w14:paraId="4EC4DCB5" w14:textId="4DF83510" w:rsidR="00743B67" w:rsidRPr="00C4248F" w:rsidRDefault="00743B67" w:rsidP="000F7157">
      <w:pPr>
        <w:pStyle w:val="Odstavekseznama"/>
        <w:numPr>
          <w:ilvl w:val="0"/>
          <w:numId w:val="23"/>
        </w:numPr>
        <w:contextualSpacing/>
        <w:rPr>
          <w:b/>
          <w:bCs/>
          <w:noProof/>
        </w:rPr>
      </w:pPr>
      <w:r w:rsidRPr="00C4248F">
        <w:rPr>
          <w:b/>
          <w:bCs/>
          <w:noProof/>
        </w:rPr>
        <w:t xml:space="preserve">SKLOP A: </w:t>
      </w:r>
      <w:r w:rsidR="00C85497" w:rsidRPr="00C4248F">
        <w:rPr>
          <w:b/>
          <w:bCs/>
          <w:noProof/>
        </w:rPr>
        <w:t>NAKUP TOPLOTNE ČRPALKE – KOPER</w:t>
      </w:r>
      <w:r w:rsidR="001A1DAC" w:rsidRPr="00C4248F">
        <w:rPr>
          <w:b/>
          <w:bCs/>
          <w:noProof/>
        </w:rPr>
        <w:t xml:space="preserve"> (PZI: 07/2024</w:t>
      </w:r>
      <w:r w:rsidR="00947037" w:rsidRPr="00C4248F">
        <w:rPr>
          <w:b/>
          <w:bCs/>
          <w:noProof/>
        </w:rPr>
        <w:t xml:space="preserve"> in </w:t>
      </w:r>
      <w:r w:rsidR="00947037" w:rsidRPr="00C4248F">
        <w:rPr>
          <w:rFonts w:cs="Arial"/>
          <w:b/>
          <w:szCs w:val="20"/>
        </w:rPr>
        <w:t>E04/2024</w:t>
      </w:r>
      <w:r w:rsidR="0013381C" w:rsidRPr="00C4248F">
        <w:rPr>
          <w:rFonts w:cs="Arial"/>
          <w:b/>
          <w:szCs w:val="20"/>
        </w:rPr>
        <w:t>)</w:t>
      </w:r>
      <w:r w:rsidR="00C85497" w:rsidRPr="00C4248F">
        <w:rPr>
          <w:b/>
          <w:bCs/>
          <w:noProof/>
        </w:rPr>
        <w:t>;</w:t>
      </w:r>
    </w:p>
    <w:p w14:paraId="575C3382" w14:textId="0313FF9A" w:rsidR="00C85497" w:rsidRPr="00C4248F" w:rsidRDefault="00C85497" w:rsidP="000F7157">
      <w:pPr>
        <w:pStyle w:val="Odstavekseznama"/>
        <w:numPr>
          <w:ilvl w:val="0"/>
          <w:numId w:val="23"/>
        </w:numPr>
        <w:contextualSpacing/>
        <w:rPr>
          <w:b/>
          <w:bCs/>
          <w:noProof/>
        </w:rPr>
      </w:pPr>
      <w:r w:rsidRPr="00C4248F">
        <w:rPr>
          <w:b/>
          <w:bCs/>
          <w:noProof/>
        </w:rPr>
        <w:t>SKLOP B: NAKUP HLADILN</w:t>
      </w:r>
      <w:r w:rsidR="009126D6" w:rsidRPr="00C4248F">
        <w:rPr>
          <w:b/>
          <w:bCs/>
          <w:noProof/>
        </w:rPr>
        <w:t>IH</w:t>
      </w:r>
      <w:r w:rsidRPr="00C4248F">
        <w:rPr>
          <w:b/>
          <w:bCs/>
          <w:noProof/>
        </w:rPr>
        <w:t xml:space="preserve"> OMAR – LJUBLJANA</w:t>
      </w:r>
      <w:r w:rsidR="001A1DAC" w:rsidRPr="00C4248F">
        <w:rPr>
          <w:b/>
          <w:bCs/>
          <w:noProof/>
        </w:rPr>
        <w:t xml:space="preserve"> (PZI: 03/24-Shl)</w:t>
      </w:r>
      <w:r w:rsidRPr="00C4248F">
        <w:rPr>
          <w:b/>
          <w:bCs/>
          <w:noProof/>
        </w:rPr>
        <w:t>;</w:t>
      </w:r>
    </w:p>
    <w:p w14:paraId="1CB1FF59" w14:textId="786019C0" w:rsidR="00C85497" w:rsidRPr="00C4248F" w:rsidRDefault="00C85497" w:rsidP="000F7157">
      <w:pPr>
        <w:pStyle w:val="Odstavekseznama"/>
        <w:numPr>
          <w:ilvl w:val="0"/>
          <w:numId w:val="23"/>
        </w:numPr>
        <w:contextualSpacing/>
        <w:rPr>
          <w:b/>
          <w:bCs/>
          <w:noProof/>
        </w:rPr>
      </w:pPr>
      <w:r w:rsidRPr="00C4248F">
        <w:rPr>
          <w:b/>
          <w:bCs/>
          <w:noProof/>
        </w:rPr>
        <w:t>SKLOP C: NAKUP HLADILNE OMARE – MARIBOR</w:t>
      </w:r>
      <w:r w:rsidR="001A1DAC" w:rsidRPr="00C4248F">
        <w:rPr>
          <w:b/>
          <w:bCs/>
          <w:noProof/>
        </w:rPr>
        <w:t xml:space="preserve"> (PZI: 15/2022)</w:t>
      </w:r>
      <w:r w:rsidRPr="00C4248F">
        <w:rPr>
          <w:b/>
          <w:bCs/>
          <w:noProof/>
        </w:rPr>
        <w:t>.</w:t>
      </w:r>
    </w:p>
    <w:p w14:paraId="6DE7934A" w14:textId="77777777" w:rsidR="00743B67" w:rsidRPr="00C4248F" w:rsidRDefault="00743B67" w:rsidP="00C85497">
      <w:pPr>
        <w:tabs>
          <w:tab w:val="left" w:pos="-180"/>
        </w:tabs>
        <w:spacing w:after="0" w:line="240" w:lineRule="auto"/>
        <w:jc w:val="both"/>
        <w:rPr>
          <w:rFonts w:ascii="Arial" w:hAnsi="Arial" w:cs="Arial"/>
          <w:sz w:val="20"/>
          <w:szCs w:val="20"/>
        </w:rPr>
      </w:pPr>
    </w:p>
    <w:p w14:paraId="680A5D57" w14:textId="536F92B9" w:rsidR="00743B67" w:rsidRPr="00C4248F" w:rsidRDefault="00743B67" w:rsidP="00C85497">
      <w:pPr>
        <w:tabs>
          <w:tab w:val="left" w:pos="-180"/>
        </w:tabs>
        <w:spacing w:after="0" w:line="240" w:lineRule="auto"/>
        <w:jc w:val="both"/>
        <w:rPr>
          <w:rFonts w:ascii="Arial" w:hAnsi="Arial" w:cs="Arial"/>
          <w:sz w:val="20"/>
          <w:szCs w:val="20"/>
        </w:rPr>
      </w:pPr>
      <w:r w:rsidRPr="00C4248F">
        <w:rPr>
          <w:rFonts w:ascii="Arial" w:hAnsi="Arial" w:cs="Arial"/>
          <w:sz w:val="20"/>
          <w:szCs w:val="20"/>
        </w:rPr>
        <w:t>Ponudbe morajo ustrezati tehničnim pogojem, zahtevam in opisom</w:t>
      </w:r>
      <w:r w:rsidR="009126D6" w:rsidRPr="00C4248F">
        <w:rPr>
          <w:rFonts w:ascii="Arial" w:hAnsi="Arial" w:cs="Arial"/>
          <w:sz w:val="20"/>
          <w:szCs w:val="20"/>
        </w:rPr>
        <w:t xml:space="preserve"> za vsak sklop posebej</w:t>
      </w:r>
      <w:r w:rsidRPr="00C4248F">
        <w:rPr>
          <w:rFonts w:ascii="Arial" w:hAnsi="Arial" w:cs="Arial"/>
          <w:sz w:val="20"/>
          <w:szCs w:val="20"/>
        </w:rPr>
        <w:t>, ki so podani v nadaljevanju te dokumentacije v zvezi z oddajo javnega naročila. V nasprotnem primeru bodo ponudbe izločene iz nadaljnjega postopka javnega naročila.</w:t>
      </w:r>
    </w:p>
    <w:p w14:paraId="21D4E24C" w14:textId="4CFC3FC6" w:rsidR="00913847" w:rsidRPr="00C4248F" w:rsidRDefault="00913847" w:rsidP="0004333F">
      <w:pPr>
        <w:spacing w:after="0" w:line="240" w:lineRule="auto"/>
        <w:jc w:val="both"/>
        <w:rPr>
          <w:rFonts w:ascii="Arial" w:eastAsia="Times New Roman" w:hAnsi="Arial" w:cs="Times New Roman"/>
          <w:sz w:val="20"/>
          <w:szCs w:val="24"/>
        </w:rPr>
      </w:pPr>
    </w:p>
    <w:p w14:paraId="53C6B8D7" w14:textId="18C5FA61" w:rsidR="007417C1" w:rsidRPr="00C4248F" w:rsidRDefault="004015ED" w:rsidP="00913847">
      <w:pPr>
        <w:spacing w:after="0" w:line="240" w:lineRule="auto"/>
        <w:jc w:val="both"/>
        <w:rPr>
          <w:rFonts w:ascii="Arial" w:eastAsia="Times New Roman" w:hAnsi="Arial" w:cs="Arial"/>
          <w:sz w:val="20"/>
          <w:szCs w:val="20"/>
        </w:rPr>
      </w:pPr>
      <w:r w:rsidRPr="00C4248F">
        <w:rPr>
          <w:rFonts w:ascii="Arial" w:eastAsia="Times New Roman" w:hAnsi="Arial" w:cs="Arial"/>
          <w:sz w:val="20"/>
          <w:szCs w:val="20"/>
          <w:u w:val="single"/>
        </w:rPr>
        <w:t>Za vsak sklop posebej so t</w:t>
      </w:r>
      <w:r w:rsidR="00913847" w:rsidRPr="00C4248F">
        <w:rPr>
          <w:rFonts w:ascii="Arial" w:eastAsia="Times New Roman" w:hAnsi="Arial" w:cs="Arial"/>
          <w:sz w:val="20"/>
          <w:szCs w:val="20"/>
          <w:u w:val="single"/>
        </w:rPr>
        <w:t>ehnične zahteve in popis</w:t>
      </w:r>
      <w:r w:rsidR="00EE2E14" w:rsidRPr="00C4248F">
        <w:rPr>
          <w:rFonts w:ascii="Arial" w:eastAsia="Times New Roman" w:hAnsi="Arial" w:cs="Arial"/>
          <w:sz w:val="20"/>
          <w:szCs w:val="20"/>
          <w:u w:val="single"/>
        </w:rPr>
        <w:t>i</w:t>
      </w:r>
      <w:r w:rsidR="00913847" w:rsidRPr="00C4248F">
        <w:rPr>
          <w:rFonts w:ascii="Arial" w:eastAsia="Times New Roman" w:hAnsi="Arial" w:cs="Arial"/>
          <w:sz w:val="20"/>
          <w:szCs w:val="20"/>
          <w:u w:val="single"/>
        </w:rPr>
        <w:t xml:space="preserve"> del za javno naročilo </w:t>
      </w:r>
      <w:r w:rsidR="0042265A" w:rsidRPr="00C4248F">
        <w:rPr>
          <w:rFonts w:ascii="Arial" w:eastAsia="Times New Roman" w:hAnsi="Arial" w:cs="Arial"/>
          <w:sz w:val="20"/>
          <w:szCs w:val="20"/>
          <w:u w:val="single"/>
        </w:rPr>
        <w:t>JN-B1063</w:t>
      </w:r>
      <w:r w:rsidRPr="00C4248F">
        <w:rPr>
          <w:rFonts w:ascii="Arial" w:eastAsia="Times New Roman" w:hAnsi="Arial" w:cs="Arial"/>
          <w:sz w:val="20"/>
          <w:szCs w:val="20"/>
          <w:u w:val="single"/>
        </w:rPr>
        <w:t>,</w:t>
      </w:r>
      <w:r w:rsidR="00913847" w:rsidRPr="00C4248F">
        <w:rPr>
          <w:rFonts w:ascii="Arial" w:eastAsia="Times New Roman" w:hAnsi="Arial" w:cs="Arial"/>
          <w:sz w:val="20"/>
          <w:szCs w:val="20"/>
          <w:u w:val="single"/>
        </w:rPr>
        <w:t xml:space="preserve"> razvidne iz vsebine projektne dokumentacije</w:t>
      </w:r>
      <w:r w:rsidR="001A1DAC" w:rsidRPr="00C4248F">
        <w:rPr>
          <w:rFonts w:ascii="Arial" w:eastAsia="Times New Roman" w:hAnsi="Arial" w:cs="Arial"/>
          <w:sz w:val="20"/>
          <w:szCs w:val="20"/>
          <w:u w:val="single"/>
        </w:rPr>
        <w:t xml:space="preserve"> (PZI),</w:t>
      </w:r>
      <w:r w:rsidR="00913847" w:rsidRPr="00C4248F">
        <w:rPr>
          <w:rFonts w:ascii="Arial" w:eastAsia="Times New Roman" w:hAnsi="Arial" w:cs="Arial"/>
          <w:sz w:val="20"/>
          <w:szCs w:val="20"/>
          <w:u w:val="single"/>
        </w:rPr>
        <w:t xml:space="preserve"> </w:t>
      </w:r>
      <w:r w:rsidR="00913847" w:rsidRPr="00C4248F">
        <w:rPr>
          <w:rFonts w:ascii="Arial" w:eastAsia="Times New Roman" w:hAnsi="Arial" w:cs="Arial"/>
          <w:sz w:val="20"/>
          <w:szCs w:val="20"/>
        </w:rPr>
        <w:t xml:space="preserve">ki določa opis in vsebino instaliranih elementov glede na naročnikove zahteve kot tudi prostorske namestitve opreme. </w:t>
      </w:r>
    </w:p>
    <w:p w14:paraId="73617324" w14:textId="77777777" w:rsidR="007417C1" w:rsidRPr="00C4248F" w:rsidRDefault="007417C1" w:rsidP="00913847">
      <w:pPr>
        <w:spacing w:after="0" w:line="240" w:lineRule="auto"/>
        <w:jc w:val="both"/>
        <w:rPr>
          <w:rFonts w:ascii="Arial" w:eastAsia="Times New Roman" w:hAnsi="Arial" w:cs="Arial"/>
          <w:sz w:val="20"/>
          <w:szCs w:val="20"/>
        </w:rPr>
      </w:pPr>
    </w:p>
    <w:p w14:paraId="7F7D609A" w14:textId="77777777" w:rsidR="007417C1" w:rsidRPr="00C4248F" w:rsidRDefault="007417C1" w:rsidP="007417C1">
      <w:pPr>
        <w:spacing w:after="0" w:line="240" w:lineRule="auto"/>
        <w:jc w:val="both"/>
        <w:rPr>
          <w:rFonts w:ascii="Arial" w:eastAsia="Times New Roman" w:hAnsi="Arial" w:cs="Times New Roman"/>
          <w:b/>
          <w:bCs/>
          <w:i/>
          <w:sz w:val="20"/>
          <w:szCs w:val="24"/>
        </w:rPr>
      </w:pPr>
      <w:r w:rsidRPr="00C4248F">
        <w:rPr>
          <w:rFonts w:ascii="Arial" w:eastAsia="Times New Roman" w:hAnsi="Arial" w:cs="Times New Roman"/>
          <w:b/>
          <w:bCs/>
          <w:i/>
          <w:sz w:val="20"/>
          <w:szCs w:val="24"/>
        </w:rPr>
        <w:t>Naročnik si pridržuje pravico do sprememb navedene projektne dokumentacije, ki jih je ponudnik dolžan upoštevati pri izvedbi del. Izvedena dela se bodo obračunavala po dejansko opravljenih količinah, pri čemer naročnik ne bo priznaval nobenih dodatkov in podražitev iz naslova sprememb projektne dokumentacije.</w:t>
      </w:r>
    </w:p>
    <w:p w14:paraId="147B07BA" w14:textId="2A702086" w:rsidR="00913847" w:rsidRPr="00C4248F" w:rsidRDefault="00913847" w:rsidP="0004333F">
      <w:pPr>
        <w:spacing w:after="0" w:line="240" w:lineRule="auto"/>
        <w:jc w:val="both"/>
        <w:rPr>
          <w:rFonts w:ascii="Times New Roman" w:eastAsia="Times New Roman" w:hAnsi="Times New Roman" w:cs="Times New Roman"/>
          <w:b/>
          <w:sz w:val="24"/>
          <w:szCs w:val="20"/>
        </w:rPr>
      </w:pPr>
    </w:p>
    <w:p w14:paraId="6CE262E2" w14:textId="673755CF" w:rsidR="00613771" w:rsidRPr="00C4248F" w:rsidRDefault="00613771" w:rsidP="006C739E">
      <w:pPr>
        <w:pStyle w:val="Naslov2"/>
        <w:rPr>
          <w:bCs w:val="0"/>
        </w:rPr>
      </w:pPr>
      <w:bookmarkStart w:id="28" w:name="_Toc177728817"/>
      <w:r w:rsidRPr="00C4248F">
        <w:t xml:space="preserve">SPLOŠNE ZAHTEVE ZA VSE </w:t>
      </w:r>
      <w:r w:rsidR="00312ECC" w:rsidRPr="00C4248F">
        <w:rPr>
          <w:bCs w:val="0"/>
        </w:rPr>
        <w:t xml:space="preserve">tri </w:t>
      </w:r>
      <w:r w:rsidRPr="00C4248F">
        <w:t>SKLOPE</w:t>
      </w:r>
      <w:bookmarkEnd w:id="28"/>
    </w:p>
    <w:p w14:paraId="4E59D6E8" w14:textId="77777777" w:rsidR="00613771" w:rsidRPr="00C4248F" w:rsidRDefault="00613771" w:rsidP="00613771">
      <w:pPr>
        <w:autoSpaceDE w:val="0"/>
        <w:autoSpaceDN w:val="0"/>
        <w:adjustRightInd w:val="0"/>
        <w:spacing w:after="0" w:line="240" w:lineRule="auto"/>
        <w:jc w:val="both"/>
        <w:rPr>
          <w:rFonts w:ascii="Arial" w:eastAsia="Times New Roman" w:hAnsi="Arial" w:cs="Times New Roman"/>
          <w:b/>
          <w:bCs/>
          <w:i/>
          <w:sz w:val="20"/>
          <w:szCs w:val="20"/>
        </w:rPr>
      </w:pPr>
      <w:r w:rsidRPr="00C4248F">
        <w:rPr>
          <w:rFonts w:ascii="Arial" w:eastAsia="Times New Roman" w:hAnsi="Arial" w:cs="Arial"/>
          <w:b/>
          <w:i/>
          <w:sz w:val="20"/>
          <w:szCs w:val="20"/>
          <w:lang w:eastAsia="sl-SI"/>
        </w:rPr>
        <w:t>Ponudnik ne bo mogel uveljavljati dodatnih, nepredvidenih oz. več del ter naknadnih podražitev iz naslova nepopolne ali neustrezne projektne dokumentacije za tiste dele izvedbe javnega naročila, ki v projektni dokumentaciji niso bili ustrezno opredeljeni, pa bi jih glede na predmet javnega naročila in na celotno dokumentacijo ponudnik lahko predvidel.</w:t>
      </w:r>
    </w:p>
    <w:p w14:paraId="67965A2C" w14:textId="77777777" w:rsidR="00613771" w:rsidRPr="00C4248F" w:rsidRDefault="00613771" w:rsidP="00613771">
      <w:pPr>
        <w:spacing w:after="0" w:line="240" w:lineRule="auto"/>
        <w:jc w:val="both"/>
        <w:rPr>
          <w:rFonts w:ascii="Arial" w:eastAsia="Times New Roman" w:hAnsi="Arial" w:cs="Arial"/>
          <w:bCs/>
          <w:sz w:val="20"/>
          <w:szCs w:val="20"/>
        </w:rPr>
      </w:pPr>
    </w:p>
    <w:p w14:paraId="0E0E264D" w14:textId="77777777" w:rsidR="00613771" w:rsidRPr="00C4248F" w:rsidRDefault="00613771" w:rsidP="00613771">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Gradbena dela, ki so potrebna za demontažo stare opreme, vključno z odvozom odpadnega gradbenega materiala ter ponovne zazidave, kot tudi sprotno grobo čiščenje prostorov, so obveznosti ponudnika in morajo biti vključena v ceni ponudbe.</w:t>
      </w:r>
    </w:p>
    <w:p w14:paraId="4FE0030E" w14:textId="77777777" w:rsidR="00613771" w:rsidRPr="00C4248F" w:rsidRDefault="00613771" w:rsidP="00613771">
      <w:pPr>
        <w:spacing w:after="0" w:line="240" w:lineRule="auto"/>
        <w:jc w:val="both"/>
        <w:rPr>
          <w:rFonts w:ascii="Arial" w:eastAsia="Times New Roman" w:hAnsi="Arial" w:cs="Arial"/>
          <w:b/>
          <w:sz w:val="20"/>
          <w:szCs w:val="20"/>
        </w:rPr>
      </w:pPr>
    </w:p>
    <w:p w14:paraId="5FE21AEF" w14:textId="77777777" w:rsidR="00613771" w:rsidRPr="00C4248F" w:rsidRDefault="00613771" w:rsidP="00613771">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Zaščita prostorov in tehnične opreme, izdelava gradbenih odrov, gradbena dela - rušenje, obzidave in izoliranje prehodov instalacij, predelava transportnih poti, pomoč pri selitvah ter vzpostavitev prvotnega stanja, so obveznosti ponudnika in morajo biti vključene v ponudbi.</w:t>
      </w:r>
    </w:p>
    <w:p w14:paraId="00301D6B" w14:textId="77777777" w:rsidR="00613771" w:rsidRPr="00C4248F" w:rsidRDefault="00613771" w:rsidP="00613771">
      <w:pPr>
        <w:spacing w:after="0" w:line="240" w:lineRule="auto"/>
        <w:jc w:val="both"/>
        <w:rPr>
          <w:rFonts w:ascii="Arial" w:eastAsia="Times New Roman" w:hAnsi="Arial" w:cs="Arial"/>
          <w:bCs/>
          <w:sz w:val="20"/>
          <w:szCs w:val="20"/>
        </w:rPr>
      </w:pPr>
    </w:p>
    <w:p w14:paraId="50E53623" w14:textId="77777777" w:rsidR="00613771" w:rsidRPr="00C4248F" w:rsidRDefault="00613771" w:rsidP="00613771">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Upoštevati je potrebno, da se nova in stara oprema transportira preko hodnikov in ostalih preprek RTV hiše in nikakor ne v osebnih dvigalih! Posebna dvigala in odre mora nuditi ponudnik in upoštevati v ponudbi.</w:t>
      </w:r>
    </w:p>
    <w:p w14:paraId="045AB343" w14:textId="77777777" w:rsidR="00613771" w:rsidRPr="00C4248F" w:rsidRDefault="00613771" w:rsidP="00613771">
      <w:pPr>
        <w:spacing w:after="0" w:line="240" w:lineRule="auto"/>
        <w:jc w:val="both"/>
        <w:rPr>
          <w:rFonts w:ascii="Arial" w:eastAsia="Times New Roman" w:hAnsi="Arial" w:cs="Arial"/>
          <w:bCs/>
          <w:sz w:val="20"/>
          <w:szCs w:val="20"/>
        </w:rPr>
      </w:pPr>
    </w:p>
    <w:p w14:paraId="269BCB56" w14:textId="77777777" w:rsidR="00613771" w:rsidRPr="00C4248F" w:rsidRDefault="00613771" w:rsidP="00613771">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Deponija odpadnega materiala na dvorišču ne sme presegati večjih količin, kot jih narekuje en odvoz kamiona s tovrstno namembnostjo.</w:t>
      </w:r>
    </w:p>
    <w:p w14:paraId="41D46C59" w14:textId="77777777" w:rsidR="00613771" w:rsidRPr="00C4248F" w:rsidRDefault="00613771" w:rsidP="00613771">
      <w:pPr>
        <w:spacing w:after="0" w:line="240" w:lineRule="auto"/>
        <w:jc w:val="both"/>
        <w:rPr>
          <w:rFonts w:ascii="Arial" w:eastAsia="Times New Roman" w:hAnsi="Arial" w:cs="Arial"/>
          <w:bCs/>
          <w:sz w:val="20"/>
          <w:szCs w:val="20"/>
        </w:rPr>
      </w:pPr>
    </w:p>
    <w:p w14:paraId="0D4D5E76" w14:textId="77777777" w:rsidR="00613771" w:rsidRPr="00C4248F" w:rsidRDefault="00613771" w:rsidP="00613771">
      <w:pPr>
        <w:spacing w:after="0" w:line="240" w:lineRule="auto"/>
        <w:jc w:val="both"/>
        <w:rPr>
          <w:rFonts w:ascii="Arial" w:eastAsia="Times New Roman" w:hAnsi="Arial" w:cs="Arial"/>
          <w:bCs/>
          <w:sz w:val="20"/>
          <w:szCs w:val="24"/>
        </w:rPr>
      </w:pPr>
      <w:r w:rsidRPr="00C4248F">
        <w:rPr>
          <w:rFonts w:ascii="Arial" w:eastAsia="Times New Roman" w:hAnsi="Arial" w:cs="Arial"/>
          <w:sz w:val="20"/>
          <w:szCs w:val="20"/>
        </w:rPr>
        <w:t xml:space="preserve">Ponudnik se bo moral prilagajati terminskim planom, ki jih bo naročnik sprotno določal na podlagi programskih  tedenskih planov. </w:t>
      </w:r>
      <w:r w:rsidRPr="00C4248F">
        <w:rPr>
          <w:rFonts w:ascii="Arial" w:eastAsia="Times New Roman" w:hAnsi="Arial" w:cs="Arial"/>
          <w:bCs/>
          <w:sz w:val="20"/>
          <w:szCs w:val="20"/>
        </w:rPr>
        <w:t xml:space="preserve">O tem se bosta ponudnik in naročnik dogovarjala na sprotnih sestankih. Dela se bodo </w:t>
      </w:r>
      <w:r w:rsidRPr="00C4248F">
        <w:rPr>
          <w:rFonts w:ascii="Arial" w:eastAsia="Times New Roman" w:hAnsi="Arial" w:cs="Arial"/>
          <w:bCs/>
          <w:sz w:val="20"/>
          <w:szCs w:val="24"/>
        </w:rPr>
        <w:t xml:space="preserve">odvijala tudi v popoldanskem in nočnem času, kot tudi ob nedeljah in praznikih. </w:t>
      </w:r>
    </w:p>
    <w:p w14:paraId="6C2D9D52" w14:textId="77777777" w:rsidR="00613771" w:rsidRPr="00C4248F" w:rsidRDefault="00613771" w:rsidP="00613771">
      <w:pPr>
        <w:spacing w:after="0" w:line="240" w:lineRule="auto"/>
        <w:jc w:val="both"/>
        <w:rPr>
          <w:rFonts w:ascii="Arial" w:eastAsia="Times New Roman" w:hAnsi="Arial" w:cs="Arial"/>
          <w:bCs/>
          <w:sz w:val="20"/>
          <w:szCs w:val="20"/>
        </w:rPr>
      </w:pPr>
    </w:p>
    <w:p w14:paraId="2CF9456E" w14:textId="77777777" w:rsidR="00613771" w:rsidRPr="00C4248F" w:rsidRDefault="00613771" w:rsidP="00613771">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Potrebno se bo sproti prilagajati naročnikovim potrebam in upoštevati zaščito delovnega okolja in opreme, sprotno čiščenje, upoštevati pravilnik iz VZPD in požarnega varstva, elaborat VZPD ter  pisnega sporazuma med naročnikom  in ponudnikom.</w:t>
      </w:r>
    </w:p>
    <w:p w14:paraId="71E96380" w14:textId="77777777" w:rsidR="00613771" w:rsidRPr="00C4248F" w:rsidRDefault="00613771" w:rsidP="00613771">
      <w:pPr>
        <w:spacing w:after="0" w:line="240" w:lineRule="auto"/>
        <w:jc w:val="both"/>
        <w:rPr>
          <w:rFonts w:ascii="Arial" w:eastAsia="Times New Roman" w:hAnsi="Arial" w:cs="Arial"/>
          <w:sz w:val="20"/>
          <w:szCs w:val="24"/>
        </w:rPr>
      </w:pPr>
    </w:p>
    <w:p w14:paraId="219B1DD6" w14:textId="77777777" w:rsidR="00613771" w:rsidRPr="00C4248F" w:rsidRDefault="00613771" w:rsidP="00613771">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Odmik, iznos in zaščito opreme izvaja ponudnik glede na sprotne dogovore na tedenskih sestankih z odgovornim vodjem projekta RTV.</w:t>
      </w:r>
    </w:p>
    <w:p w14:paraId="56D469CA" w14:textId="77777777" w:rsidR="00613771" w:rsidRPr="00C4248F" w:rsidRDefault="00613771" w:rsidP="00613771">
      <w:pPr>
        <w:spacing w:after="0" w:line="240" w:lineRule="auto"/>
        <w:jc w:val="both"/>
        <w:rPr>
          <w:rFonts w:ascii="Arial" w:eastAsia="Times New Roman" w:hAnsi="Arial" w:cs="Arial"/>
          <w:b/>
          <w:bCs/>
          <w:sz w:val="20"/>
          <w:szCs w:val="20"/>
        </w:rPr>
      </w:pPr>
    </w:p>
    <w:p w14:paraId="2DEB5C6D" w14:textId="77777777" w:rsidR="00613771" w:rsidRPr="00C4248F" w:rsidRDefault="00613771" w:rsidP="00613771">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Ogled lokacije - objekta, ki je časovno definiran v tej dokumentaciji v zvezi z oddajo javnega naročila, je obvezen. V primeru, da si ponudnik ali njegov zastopnik v tem času ne ogleda objekta, ne mora kandidirati kot ponudnik. </w:t>
      </w:r>
    </w:p>
    <w:p w14:paraId="3945869B" w14:textId="77777777" w:rsidR="00613771" w:rsidRPr="00C4248F" w:rsidRDefault="00613771" w:rsidP="00613771">
      <w:pPr>
        <w:spacing w:after="0" w:line="240" w:lineRule="auto"/>
        <w:jc w:val="both"/>
        <w:rPr>
          <w:rFonts w:ascii="Arial" w:eastAsia="Times New Roman" w:hAnsi="Arial" w:cs="Arial"/>
          <w:sz w:val="20"/>
          <w:szCs w:val="24"/>
        </w:rPr>
      </w:pPr>
    </w:p>
    <w:p w14:paraId="3B49CD50" w14:textId="77777777" w:rsidR="00613771" w:rsidRPr="00C4248F" w:rsidRDefault="00613771" w:rsidP="00613771">
      <w:pPr>
        <w:spacing w:after="0" w:line="240" w:lineRule="auto"/>
        <w:jc w:val="both"/>
        <w:rPr>
          <w:rFonts w:ascii="Arial" w:eastAsia="Times New Roman" w:hAnsi="Arial" w:cs="Arial"/>
          <w:sz w:val="20"/>
          <w:szCs w:val="20"/>
        </w:rPr>
      </w:pPr>
      <w:r w:rsidRPr="00C4248F">
        <w:rPr>
          <w:rFonts w:ascii="Arial" w:eastAsia="Times New Roman" w:hAnsi="Arial" w:cs="Arial"/>
          <w:bCs/>
          <w:sz w:val="20"/>
          <w:szCs w:val="20"/>
        </w:rPr>
        <w:lastRenderedPageBreak/>
        <w:t xml:space="preserve">V primeru, da ponudnik ne upošteva smernic te dokumentacije v zvezi z oddajo javnega naročile in projektne dokumentacije in ne poda vseh zahtevanih podatkov (se odmika od zahtevanih parametrov na račun cenejše opreme ali manjšanja vsebine)  iz razpisne in projektne dokumentacije, </w:t>
      </w:r>
      <w:r w:rsidRPr="00C4248F">
        <w:rPr>
          <w:rFonts w:ascii="Arial" w:eastAsia="Times New Roman" w:hAnsi="Arial" w:cs="Arial"/>
          <w:sz w:val="20"/>
          <w:szCs w:val="20"/>
        </w:rPr>
        <w:t xml:space="preserve">bo ponudba izločena. </w:t>
      </w:r>
    </w:p>
    <w:p w14:paraId="19564A36" w14:textId="77777777" w:rsidR="00613771" w:rsidRPr="00C4248F" w:rsidRDefault="00613771" w:rsidP="00613771">
      <w:pPr>
        <w:spacing w:after="0" w:line="240" w:lineRule="auto"/>
        <w:jc w:val="both"/>
        <w:rPr>
          <w:rFonts w:ascii="Arial" w:eastAsia="Times New Roman" w:hAnsi="Arial" w:cs="Arial"/>
          <w:b/>
          <w:sz w:val="20"/>
          <w:szCs w:val="20"/>
        </w:rPr>
      </w:pPr>
    </w:p>
    <w:p w14:paraId="1E69AC6C" w14:textId="4A812014" w:rsidR="00613771" w:rsidRPr="00C4248F" w:rsidRDefault="00613771" w:rsidP="00613771">
      <w:pPr>
        <w:spacing w:after="0" w:line="240" w:lineRule="auto"/>
        <w:jc w:val="both"/>
        <w:rPr>
          <w:rFonts w:ascii="Arial" w:eastAsia="Times New Roman" w:hAnsi="Arial" w:cs="Arial"/>
          <w:bCs/>
          <w:sz w:val="20"/>
          <w:szCs w:val="24"/>
          <w:u w:val="single"/>
        </w:rPr>
      </w:pPr>
      <w:r w:rsidRPr="00C4248F">
        <w:rPr>
          <w:rFonts w:ascii="Arial" w:eastAsia="Times New Roman" w:hAnsi="Arial" w:cs="Arial"/>
          <w:bCs/>
          <w:sz w:val="20"/>
          <w:szCs w:val="24"/>
          <w:u w:val="single"/>
        </w:rPr>
        <w:t xml:space="preserve">Ponudnik mora podati ponujene cene za vsako specificirano postavko posebej na projektantskih popisih </w:t>
      </w:r>
      <w:proofErr w:type="spellStart"/>
      <w:r w:rsidR="009126D6" w:rsidRPr="00C4248F">
        <w:rPr>
          <w:rFonts w:ascii="Arial" w:eastAsia="Times New Roman" w:hAnsi="Arial" w:cs="Arial"/>
          <w:bCs/>
          <w:sz w:val="20"/>
          <w:szCs w:val="24"/>
          <w:u w:val="single"/>
        </w:rPr>
        <w:t>oz</w:t>
      </w:r>
      <w:proofErr w:type="spellEnd"/>
      <w:r w:rsidR="009126D6" w:rsidRPr="00C4248F">
        <w:rPr>
          <w:rFonts w:ascii="Arial" w:eastAsia="Times New Roman" w:hAnsi="Arial" w:cs="Arial"/>
          <w:bCs/>
          <w:sz w:val="20"/>
          <w:szCs w:val="24"/>
          <w:u w:val="single"/>
        </w:rPr>
        <w:t xml:space="preserve"> specifikacijah za vsak sklop </w:t>
      </w:r>
      <w:r w:rsidR="00A96F5E" w:rsidRPr="00C4248F">
        <w:rPr>
          <w:rFonts w:ascii="Arial" w:eastAsia="Times New Roman" w:hAnsi="Arial" w:cs="Arial"/>
          <w:bCs/>
          <w:sz w:val="20"/>
          <w:szCs w:val="24"/>
          <w:u w:val="single"/>
        </w:rPr>
        <w:t>posebej</w:t>
      </w:r>
      <w:r w:rsidR="009126D6" w:rsidRPr="00C4248F">
        <w:rPr>
          <w:rFonts w:ascii="Arial" w:eastAsia="Times New Roman" w:hAnsi="Arial" w:cs="Arial"/>
          <w:bCs/>
          <w:sz w:val="20"/>
          <w:szCs w:val="24"/>
          <w:u w:val="single"/>
        </w:rPr>
        <w:t xml:space="preserve"> </w:t>
      </w:r>
      <w:r w:rsidRPr="00C4248F">
        <w:rPr>
          <w:rFonts w:ascii="Arial" w:eastAsia="Times New Roman" w:hAnsi="Arial" w:cs="Arial"/>
          <w:bCs/>
          <w:sz w:val="20"/>
          <w:szCs w:val="24"/>
          <w:u w:val="single"/>
        </w:rPr>
        <w:t>in oceniti specifična dodatna dela iz tehničnega dela dokumentacije v zvezi z oddajo javnega naročila.</w:t>
      </w:r>
    </w:p>
    <w:p w14:paraId="5708648E" w14:textId="77777777" w:rsidR="00613771" w:rsidRPr="00C4248F" w:rsidRDefault="00613771" w:rsidP="00613771">
      <w:pPr>
        <w:tabs>
          <w:tab w:val="left" w:pos="0"/>
          <w:tab w:val="left" w:pos="2155"/>
        </w:tabs>
        <w:spacing w:after="0" w:line="240" w:lineRule="auto"/>
        <w:jc w:val="both"/>
        <w:rPr>
          <w:rFonts w:ascii="Arial" w:eastAsia="Times New Roman" w:hAnsi="Arial" w:cs="Arial"/>
          <w:color w:val="FF0000"/>
          <w:sz w:val="20"/>
          <w:szCs w:val="20"/>
        </w:rPr>
      </w:pPr>
    </w:p>
    <w:p w14:paraId="780673B3" w14:textId="77777777" w:rsidR="00613771" w:rsidRPr="00C4248F" w:rsidRDefault="00613771" w:rsidP="00613771">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Izvajalci del bodo morali maksimalno paziti na varstvo pri delu in dela prilagoditi tako, da ne bo prihajalo do življenjskih in materialnih škod, ki bi nastale zaradi malomarnosti. Malomarnost narekuje življenjsko in odškodninsko odgovornost!</w:t>
      </w:r>
    </w:p>
    <w:p w14:paraId="09867758" w14:textId="77777777" w:rsidR="009126D6" w:rsidRPr="00C4248F" w:rsidRDefault="009126D6" w:rsidP="009126D6">
      <w:pPr>
        <w:spacing w:after="0" w:line="240" w:lineRule="auto"/>
        <w:jc w:val="both"/>
        <w:rPr>
          <w:rFonts w:ascii="Arial" w:eastAsia="Times New Roman" w:hAnsi="Arial" w:cs="Arial"/>
          <w:bCs/>
          <w:sz w:val="20"/>
          <w:szCs w:val="20"/>
        </w:rPr>
      </w:pPr>
    </w:p>
    <w:p w14:paraId="4968E63B" w14:textId="6125FDCC" w:rsidR="009126D6" w:rsidRPr="00C4248F" w:rsidRDefault="009126D6" w:rsidP="009126D6">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Takoj po podpisu pogodbe bo izbrani ponudnik v sodelovanju z naročnikom</w:t>
      </w:r>
      <w:r w:rsidRPr="00C4248F">
        <w:rPr>
          <w:rFonts w:ascii="Arial" w:eastAsia="Times New Roman" w:hAnsi="Arial" w:cs="Arial"/>
          <w:b/>
          <w:sz w:val="20"/>
          <w:szCs w:val="20"/>
        </w:rPr>
        <w:t xml:space="preserve"> </w:t>
      </w:r>
      <w:r w:rsidRPr="00C4248F">
        <w:rPr>
          <w:rFonts w:ascii="Arial" w:eastAsia="Times New Roman" w:hAnsi="Arial" w:cs="Arial"/>
          <w:bCs/>
          <w:sz w:val="20"/>
          <w:szCs w:val="20"/>
        </w:rPr>
        <w:t>izdelal plan izvedbe v skladu z navedenim rokom izvedbe.</w:t>
      </w:r>
    </w:p>
    <w:p w14:paraId="2A918B3F" w14:textId="77777777" w:rsidR="00613771" w:rsidRPr="00C4248F" w:rsidRDefault="00613771" w:rsidP="00613771">
      <w:pPr>
        <w:spacing w:after="0" w:line="240" w:lineRule="auto"/>
        <w:jc w:val="both"/>
        <w:rPr>
          <w:rFonts w:ascii="Arial" w:eastAsia="Times New Roman" w:hAnsi="Arial" w:cs="Arial"/>
          <w:bCs/>
          <w:sz w:val="20"/>
          <w:szCs w:val="20"/>
        </w:rPr>
      </w:pPr>
    </w:p>
    <w:p w14:paraId="788040CC" w14:textId="77777777" w:rsidR="004F0894" w:rsidRPr="00C4248F" w:rsidRDefault="004F0894" w:rsidP="00613771">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Izvedba javnega naročila je razdeljena na dve (2) fazi, in sicer na:</w:t>
      </w:r>
    </w:p>
    <w:p w14:paraId="759C8680" w14:textId="77777777" w:rsidR="004F0894" w:rsidRPr="00C4248F" w:rsidRDefault="004F0894" w:rsidP="00613771">
      <w:pPr>
        <w:spacing w:after="0" w:line="240" w:lineRule="auto"/>
        <w:jc w:val="both"/>
        <w:rPr>
          <w:rFonts w:ascii="Arial" w:eastAsia="Times New Roman" w:hAnsi="Arial" w:cs="Arial"/>
          <w:bCs/>
          <w:sz w:val="20"/>
          <w:szCs w:val="20"/>
        </w:rPr>
      </w:pPr>
    </w:p>
    <w:p w14:paraId="675881E6" w14:textId="1B603354" w:rsidR="004F0894" w:rsidRPr="00C4248F" w:rsidRDefault="004F0894" w:rsidP="004F0894">
      <w:pPr>
        <w:pStyle w:val="Odstavekseznama"/>
        <w:numPr>
          <w:ilvl w:val="0"/>
          <w:numId w:val="36"/>
        </w:numPr>
        <w:rPr>
          <w:rFonts w:cs="Arial"/>
          <w:bCs/>
          <w:szCs w:val="20"/>
        </w:rPr>
      </w:pPr>
      <w:r w:rsidRPr="00C4248F">
        <w:rPr>
          <w:rFonts w:cs="Arial"/>
          <w:bCs/>
          <w:szCs w:val="20"/>
        </w:rPr>
        <w:t xml:space="preserve">I. fazo, v kateri morajo ponudniki </w:t>
      </w:r>
      <w:r w:rsidRPr="00C4248F">
        <w:rPr>
          <w:rFonts w:cs="Arial"/>
          <w:bCs/>
          <w:szCs w:val="20"/>
          <w:u w:val="single"/>
        </w:rPr>
        <w:t>dobaviti ponujene naprave na predvidene lokacije naročnika.</w:t>
      </w:r>
      <w:r w:rsidRPr="00C4248F">
        <w:rPr>
          <w:rFonts w:cs="Arial"/>
          <w:bCs/>
          <w:szCs w:val="20"/>
        </w:rPr>
        <w:t xml:space="preserve"> Podrobnosti o roku dobave in točnih lokacijah za posamezen sklop so razvidne v nadaljevanju te Dokumentacije v zvezi z oddajo javnega naročila in</w:t>
      </w:r>
    </w:p>
    <w:p w14:paraId="29ECE023" w14:textId="77777777" w:rsidR="004F0894" w:rsidRPr="00C4248F" w:rsidRDefault="004F0894" w:rsidP="00EF1AD4">
      <w:pPr>
        <w:pStyle w:val="Odstavekseznama"/>
        <w:ind w:left="720"/>
        <w:rPr>
          <w:rFonts w:cs="Arial"/>
          <w:bCs/>
          <w:szCs w:val="20"/>
        </w:rPr>
      </w:pPr>
    </w:p>
    <w:p w14:paraId="6E606C21" w14:textId="22F70000" w:rsidR="004F0894" w:rsidRPr="00C4248F" w:rsidRDefault="004F0894" w:rsidP="00613771">
      <w:pPr>
        <w:pStyle w:val="Odstavekseznama"/>
        <w:numPr>
          <w:ilvl w:val="0"/>
          <w:numId w:val="36"/>
        </w:numPr>
        <w:rPr>
          <w:rFonts w:cs="Arial"/>
          <w:bCs/>
          <w:szCs w:val="20"/>
        </w:rPr>
      </w:pPr>
      <w:r w:rsidRPr="00C4248F">
        <w:rPr>
          <w:rFonts w:cs="Arial"/>
          <w:bCs/>
          <w:szCs w:val="20"/>
        </w:rPr>
        <w:t xml:space="preserve">II. fazo, v kateri morajo </w:t>
      </w:r>
      <w:bookmarkStart w:id="29" w:name="_Hlk177628092"/>
      <w:r w:rsidRPr="00C4248F">
        <w:rPr>
          <w:rFonts w:cs="Arial"/>
          <w:bCs/>
          <w:szCs w:val="20"/>
        </w:rPr>
        <w:t xml:space="preserve">ponudniki </w:t>
      </w:r>
      <w:r w:rsidRPr="00C4248F">
        <w:rPr>
          <w:rFonts w:cs="Arial"/>
          <w:bCs/>
          <w:szCs w:val="20"/>
          <w:u w:val="single"/>
        </w:rPr>
        <w:t>opraviti vsa predvidena dela, potrebna za izpolnitev celotnega predmeta javnega naročila</w:t>
      </w:r>
      <w:r w:rsidRPr="00C4248F">
        <w:rPr>
          <w:rFonts w:cs="Arial"/>
          <w:bCs/>
          <w:szCs w:val="20"/>
        </w:rPr>
        <w:t xml:space="preserve">. Podrobnosti o roku izvedbe vseh del so razvidne v nadaljevanju te Dokumentacije v zvezi z oddajo javnega naročila. Podrobnosti o obsegu predvidenih del in materialu pa so razvidne iz PZI-ja za posamezen sklop.  </w:t>
      </w:r>
    </w:p>
    <w:p w14:paraId="17725AD5" w14:textId="4B4FFA30" w:rsidR="00260ED8" w:rsidRPr="00C4248F" w:rsidRDefault="007038CC" w:rsidP="006C739E">
      <w:pPr>
        <w:pStyle w:val="Naslov3"/>
        <w:numPr>
          <w:ilvl w:val="0"/>
          <w:numId w:val="0"/>
        </w:numPr>
        <w:ind w:left="720" w:hanging="720"/>
        <w:rPr>
          <w:b/>
          <w:color w:val="000000"/>
          <w:u w:val="single"/>
        </w:rPr>
      </w:pPr>
      <w:bookmarkStart w:id="30" w:name="_Toc285546185"/>
      <w:bookmarkStart w:id="31" w:name="_Toc285800431"/>
      <w:bookmarkStart w:id="32" w:name="_Toc71806138"/>
      <w:bookmarkStart w:id="33" w:name="_Toc170383305"/>
      <w:bookmarkStart w:id="34" w:name="_Toc177728818"/>
      <w:bookmarkEnd w:id="29"/>
      <w:r w:rsidRPr="00C4248F">
        <w:rPr>
          <w:b/>
          <w:color w:val="000000"/>
          <w:u w:val="single"/>
        </w:rPr>
        <w:t>Dobava</w:t>
      </w:r>
      <w:r w:rsidR="00260ED8" w:rsidRPr="00C4248F">
        <w:rPr>
          <w:b/>
          <w:color w:val="000000"/>
          <w:u w:val="single"/>
        </w:rPr>
        <w:t xml:space="preserve"> in </w:t>
      </w:r>
      <w:bookmarkEnd w:id="30"/>
      <w:bookmarkEnd w:id="31"/>
      <w:bookmarkEnd w:id="32"/>
      <w:bookmarkEnd w:id="33"/>
      <w:r w:rsidR="007226AC" w:rsidRPr="00C4248F">
        <w:rPr>
          <w:b/>
          <w:color w:val="000000"/>
          <w:u w:val="single"/>
        </w:rPr>
        <w:t>k</w:t>
      </w:r>
      <w:r w:rsidRPr="00C4248F">
        <w:rPr>
          <w:b/>
          <w:color w:val="000000"/>
          <w:u w:val="single"/>
        </w:rPr>
        <w:t>osovni prevzem naprave pri naročniku</w:t>
      </w:r>
      <w:r w:rsidR="007226AC" w:rsidRPr="00C4248F">
        <w:rPr>
          <w:b/>
          <w:color w:val="000000"/>
          <w:u w:val="single"/>
        </w:rPr>
        <w:t xml:space="preserve"> za vse tri sklope</w:t>
      </w:r>
      <w:bookmarkEnd w:id="34"/>
    </w:p>
    <w:p w14:paraId="2AD45D2D" w14:textId="63ACB23E" w:rsidR="007038CC" w:rsidRPr="00C4248F" w:rsidRDefault="00AA261A" w:rsidP="007038CC">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Ponujene naprave za vse tri sklope morajo b</w:t>
      </w:r>
      <w:r w:rsidR="007038CC" w:rsidRPr="00C4248F">
        <w:rPr>
          <w:rFonts w:ascii="Arial" w:eastAsia="Times New Roman" w:hAnsi="Arial" w:cs="Arial"/>
          <w:sz w:val="20"/>
          <w:szCs w:val="24"/>
        </w:rPr>
        <w:t>i</w:t>
      </w:r>
      <w:r w:rsidRPr="00C4248F">
        <w:rPr>
          <w:rFonts w:ascii="Arial" w:eastAsia="Times New Roman" w:hAnsi="Arial" w:cs="Arial"/>
          <w:sz w:val="20"/>
          <w:szCs w:val="24"/>
        </w:rPr>
        <w:t xml:space="preserve">ti dobavljene na lokacijo gradnje najkasneje </w:t>
      </w:r>
      <w:bookmarkStart w:id="35" w:name="_Hlk177556684"/>
      <w:r w:rsidRPr="00C4248F">
        <w:rPr>
          <w:rFonts w:ascii="Arial" w:eastAsia="Times New Roman" w:hAnsi="Arial" w:cs="Arial"/>
          <w:sz w:val="20"/>
          <w:szCs w:val="24"/>
        </w:rPr>
        <w:t xml:space="preserve">do 31. 12. 2024. Naročnik bo opravil kosovni prevzem po dobavi naprave </w:t>
      </w:r>
      <w:r w:rsidR="007038CC" w:rsidRPr="00C4248F">
        <w:rPr>
          <w:rFonts w:ascii="Arial" w:eastAsia="Times New Roman" w:hAnsi="Arial" w:cs="Arial"/>
          <w:sz w:val="20"/>
          <w:szCs w:val="24"/>
        </w:rPr>
        <w:t xml:space="preserve">na lokaciji naročnika </w:t>
      </w:r>
      <w:r w:rsidRPr="00C4248F">
        <w:rPr>
          <w:rFonts w:ascii="Arial" w:eastAsia="Times New Roman" w:hAnsi="Arial" w:cs="Arial"/>
          <w:sz w:val="20"/>
          <w:szCs w:val="24"/>
        </w:rPr>
        <w:t xml:space="preserve">v roku </w:t>
      </w:r>
      <w:r w:rsidR="007038CC" w:rsidRPr="00C4248F">
        <w:rPr>
          <w:rFonts w:ascii="Arial" w:eastAsia="Times New Roman" w:hAnsi="Arial" w:cs="Arial"/>
          <w:sz w:val="20"/>
          <w:szCs w:val="24"/>
        </w:rPr>
        <w:t>(3) treh delovnih</w:t>
      </w:r>
      <w:r w:rsidRPr="00C4248F">
        <w:rPr>
          <w:rFonts w:ascii="Arial" w:eastAsia="Times New Roman" w:hAnsi="Arial" w:cs="Arial"/>
          <w:sz w:val="20"/>
          <w:szCs w:val="24"/>
        </w:rPr>
        <w:t xml:space="preserve"> dn</w:t>
      </w:r>
      <w:r w:rsidR="006C739E" w:rsidRPr="00C4248F">
        <w:rPr>
          <w:rFonts w:ascii="Arial" w:eastAsia="Times New Roman" w:hAnsi="Arial" w:cs="Arial"/>
          <w:sz w:val="20"/>
          <w:szCs w:val="24"/>
        </w:rPr>
        <w:t>i</w:t>
      </w:r>
      <w:r w:rsidRPr="00C4248F">
        <w:rPr>
          <w:rFonts w:ascii="Arial" w:eastAsia="Times New Roman" w:hAnsi="Arial" w:cs="Arial"/>
          <w:sz w:val="20"/>
          <w:szCs w:val="24"/>
        </w:rPr>
        <w:t xml:space="preserve"> od prejema opreme</w:t>
      </w:r>
      <w:r w:rsidR="007038CC" w:rsidRPr="00C4248F">
        <w:rPr>
          <w:rFonts w:ascii="Arial" w:eastAsia="Times New Roman" w:hAnsi="Arial" w:cs="Arial"/>
          <w:sz w:val="20"/>
          <w:szCs w:val="24"/>
        </w:rPr>
        <w:t xml:space="preserve"> navedene v specifikaciji predračuna ter potrjene s strani naročnika in vodje nadzora. </w:t>
      </w:r>
    </w:p>
    <w:bookmarkEnd w:id="35"/>
    <w:p w14:paraId="78FCA15B" w14:textId="77777777" w:rsidR="007226AC" w:rsidRPr="00C4248F" w:rsidRDefault="007226AC" w:rsidP="00AA261A">
      <w:pPr>
        <w:pStyle w:val="Pripombabesedilo"/>
      </w:pPr>
    </w:p>
    <w:p w14:paraId="65411C09" w14:textId="2560D370" w:rsidR="007226AC" w:rsidRPr="00C4248F" w:rsidRDefault="00AA261A" w:rsidP="00AA261A">
      <w:pPr>
        <w:pStyle w:val="Pripombabesedilo"/>
      </w:pPr>
      <w:r w:rsidRPr="00C4248F">
        <w:t xml:space="preserve">Kosovni prevzem po prejemu naprave </w:t>
      </w:r>
      <w:r w:rsidR="007226AC" w:rsidRPr="00C4248F">
        <w:t xml:space="preserve">bo izveden </w:t>
      </w:r>
      <w:r w:rsidR="004F0894" w:rsidRPr="00C4248F">
        <w:t xml:space="preserve">na </w:t>
      </w:r>
      <w:r w:rsidR="007226AC" w:rsidRPr="00C4248F">
        <w:t>lokaciji naročnika za vsak sklop posebej:</w:t>
      </w:r>
    </w:p>
    <w:p w14:paraId="04B29784" w14:textId="77777777" w:rsidR="007226AC" w:rsidRPr="00C4248F" w:rsidRDefault="007226AC" w:rsidP="00AA261A">
      <w:pPr>
        <w:pStyle w:val="Pripombabesedilo"/>
      </w:pPr>
    </w:p>
    <w:p w14:paraId="65542238" w14:textId="10F5AABD" w:rsidR="00AA261A" w:rsidRPr="00C4248F" w:rsidRDefault="007226AC" w:rsidP="006C739E">
      <w:pPr>
        <w:pStyle w:val="Pripombabesedilo"/>
        <w:numPr>
          <w:ilvl w:val="0"/>
          <w:numId w:val="35"/>
        </w:numPr>
      </w:pPr>
      <w:r w:rsidRPr="00C4248F">
        <w:t xml:space="preserve">za sklop A: </w:t>
      </w:r>
      <w:r w:rsidR="00540B73" w:rsidRPr="00C4248F">
        <w:rPr>
          <w:rFonts w:cs="Arial"/>
        </w:rPr>
        <w:t xml:space="preserve">Regionalni RTV-center Koper – </w:t>
      </w:r>
      <w:proofErr w:type="spellStart"/>
      <w:r w:rsidR="00540B73" w:rsidRPr="00C4248F">
        <w:rPr>
          <w:rFonts w:cs="Arial"/>
        </w:rPr>
        <w:t>Capodistria</w:t>
      </w:r>
      <w:proofErr w:type="spellEnd"/>
      <w:r w:rsidR="00540B73" w:rsidRPr="00C4248F">
        <w:rPr>
          <w:rFonts w:cs="Arial"/>
        </w:rPr>
        <w:t xml:space="preserve">, </w:t>
      </w:r>
      <w:r w:rsidR="00540B73" w:rsidRPr="00C4248F">
        <w:t>Ulica OF 15, 6000 Koper-</w:t>
      </w:r>
      <w:proofErr w:type="spellStart"/>
      <w:r w:rsidR="00540B73" w:rsidRPr="00C4248F">
        <w:t>Capodistria</w:t>
      </w:r>
      <w:proofErr w:type="spellEnd"/>
      <w:r w:rsidRPr="00C4248F">
        <w:t>.</w:t>
      </w:r>
    </w:p>
    <w:p w14:paraId="195C4980" w14:textId="3F9F9FFB" w:rsidR="007226AC" w:rsidRPr="00C4248F" w:rsidRDefault="007226AC" w:rsidP="006C739E">
      <w:pPr>
        <w:pStyle w:val="Pripombabesedilo"/>
        <w:numPr>
          <w:ilvl w:val="0"/>
          <w:numId w:val="35"/>
        </w:numPr>
      </w:pPr>
      <w:r w:rsidRPr="00C4248F">
        <w:t>za sklop B: RTV SLOVENIJA, Kolodvorska 2, 1000 Ljubljana,</w:t>
      </w:r>
    </w:p>
    <w:p w14:paraId="2AF6CF79" w14:textId="67E596CB" w:rsidR="00312ECC" w:rsidRPr="00C4248F" w:rsidRDefault="007226AC" w:rsidP="006C739E">
      <w:pPr>
        <w:pStyle w:val="Pripombabesedilo"/>
        <w:numPr>
          <w:ilvl w:val="0"/>
          <w:numId w:val="35"/>
        </w:numPr>
      </w:pPr>
      <w:r w:rsidRPr="00C4248F">
        <w:t xml:space="preserve">za sklop C: </w:t>
      </w:r>
      <w:r w:rsidR="00540B73" w:rsidRPr="00C4248F">
        <w:t>Regionalni RTV-center Maribor</w:t>
      </w:r>
      <w:r w:rsidRPr="00C4248F">
        <w:t>, Ilichova ulica 33, Maribor.</w:t>
      </w:r>
    </w:p>
    <w:p w14:paraId="728FD068" w14:textId="58003B66" w:rsidR="007226AC" w:rsidRPr="00C4248F" w:rsidRDefault="007226AC" w:rsidP="006C739E">
      <w:pPr>
        <w:pStyle w:val="Naslov3"/>
        <w:numPr>
          <w:ilvl w:val="0"/>
          <w:numId w:val="0"/>
        </w:numPr>
        <w:ind w:left="720" w:hanging="720"/>
        <w:rPr>
          <w:b/>
          <w:color w:val="000000"/>
          <w:u w:val="single"/>
        </w:rPr>
      </w:pPr>
      <w:bookmarkStart w:id="36" w:name="_Toc177728819"/>
      <w:r w:rsidRPr="00C4248F">
        <w:rPr>
          <w:b/>
          <w:color w:val="000000"/>
          <w:u w:val="single"/>
        </w:rPr>
        <w:t xml:space="preserve">Rok izvedbe </w:t>
      </w:r>
      <w:r w:rsidR="00426DA6" w:rsidRPr="00C4248F">
        <w:rPr>
          <w:b/>
          <w:color w:val="000000"/>
          <w:u w:val="single"/>
        </w:rPr>
        <w:t xml:space="preserve">vseh del </w:t>
      </w:r>
      <w:r w:rsidRPr="00C4248F">
        <w:rPr>
          <w:b/>
          <w:color w:val="000000"/>
          <w:u w:val="single"/>
        </w:rPr>
        <w:t>za vse tri sklope</w:t>
      </w:r>
      <w:bookmarkEnd w:id="36"/>
    </w:p>
    <w:p w14:paraId="3C257234" w14:textId="2A35256F" w:rsidR="007226AC" w:rsidRPr="00C4248F" w:rsidRDefault="007226AC" w:rsidP="009126D6">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Z</w:t>
      </w:r>
      <w:r w:rsidR="009E4729" w:rsidRPr="00C4248F">
        <w:rPr>
          <w:rFonts w:ascii="Arial" w:eastAsia="Times New Roman" w:hAnsi="Arial" w:cs="Arial"/>
          <w:sz w:val="20"/>
          <w:szCs w:val="24"/>
        </w:rPr>
        <w:t xml:space="preserve">a vse </w:t>
      </w:r>
      <w:r w:rsidRPr="00C4248F">
        <w:rPr>
          <w:rFonts w:ascii="Arial" w:eastAsia="Times New Roman" w:hAnsi="Arial" w:cs="Arial"/>
          <w:sz w:val="20"/>
          <w:szCs w:val="24"/>
        </w:rPr>
        <w:t xml:space="preserve">tri </w:t>
      </w:r>
      <w:r w:rsidR="009E4729" w:rsidRPr="00C4248F">
        <w:rPr>
          <w:rFonts w:ascii="Arial" w:eastAsia="Times New Roman" w:hAnsi="Arial" w:cs="Arial"/>
          <w:sz w:val="20"/>
          <w:szCs w:val="24"/>
        </w:rPr>
        <w:t>sklope</w:t>
      </w:r>
      <w:r w:rsidRPr="00C4248F">
        <w:rPr>
          <w:rFonts w:ascii="Arial" w:eastAsia="Times New Roman" w:hAnsi="Arial" w:cs="Arial"/>
          <w:sz w:val="20"/>
          <w:szCs w:val="24"/>
        </w:rPr>
        <w:t xml:space="preserve"> bo</w:t>
      </w:r>
      <w:r w:rsidR="00613771" w:rsidRPr="00C4248F">
        <w:rPr>
          <w:rFonts w:ascii="Arial" w:eastAsia="Times New Roman" w:hAnsi="Arial" w:cs="Arial"/>
          <w:sz w:val="20"/>
          <w:szCs w:val="24"/>
        </w:rPr>
        <w:t xml:space="preserve"> </w:t>
      </w:r>
      <w:r w:rsidRPr="00C4248F">
        <w:rPr>
          <w:rFonts w:ascii="Arial" w:eastAsia="Times New Roman" w:hAnsi="Arial" w:cs="Arial"/>
          <w:sz w:val="20"/>
          <w:szCs w:val="24"/>
        </w:rPr>
        <w:t xml:space="preserve">moral </w:t>
      </w:r>
      <w:r w:rsidR="009E4729" w:rsidRPr="00C4248F">
        <w:rPr>
          <w:rFonts w:ascii="Arial" w:eastAsia="Times New Roman" w:hAnsi="Arial" w:cs="Arial"/>
          <w:sz w:val="20"/>
          <w:szCs w:val="24"/>
        </w:rPr>
        <w:t>i</w:t>
      </w:r>
      <w:r w:rsidR="009126D6" w:rsidRPr="00C4248F">
        <w:rPr>
          <w:rFonts w:ascii="Arial" w:eastAsia="Times New Roman" w:hAnsi="Arial" w:cs="Arial"/>
          <w:sz w:val="20"/>
          <w:szCs w:val="24"/>
        </w:rPr>
        <w:t xml:space="preserve">zbrani ponudnik </w:t>
      </w:r>
      <w:bookmarkStart w:id="37" w:name="_Hlk177628161"/>
      <w:r w:rsidR="009126D6" w:rsidRPr="00C4248F">
        <w:rPr>
          <w:rFonts w:ascii="Arial" w:eastAsia="Times New Roman" w:hAnsi="Arial" w:cs="Arial"/>
          <w:sz w:val="20"/>
          <w:szCs w:val="24"/>
        </w:rPr>
        <w:t>opraviti</w:t>
      </w:r>
      <w:r w:rsidR="00613771" w:rsidRPr="00C4248F">
        <w:rPr>
          <w:rFonts w:ascii="Arial" w:eastAsia="Times New Roman" w:hAnsi="Arial" w:cs="Arial"/>
          <w:sz w:val="20"/>
          <w:szCs w:val="24"/>
        </w:rPr>
        <w:t xml:space="preserve"> vsa razpisana dela </w:t>
      </w:r>
      <w:r w:rsidR="009126D6" w:rsidRPr="00C4248F">
        <w:rPr>
          <w:rFonts w:ascii="Arial" w:eastAsia="Times New Roman" w:hAnsi="Arial" w:cs="Arial"/>
          <w:sz w:val="20"/>
          <w:szCs w:val="24"/>
        </w:rPr>
        <w:t xml:space="preserve">(montaža in zagon) </w:t>
      </w:r>
      <w:r w:rsidR="00613771" w:rsidRPr="00C4248F">
        <w:rPr>
          <w:rFonts w:ascii="Arial" w:eastAsia="Times New Roman" w:hAnsi="Arial" w:cs="Arial"/>
          <w:sz w:val="20"/>
          <w:szCs w:val="24"/>
        </w:rPr>
        <w:t>v pogodbenem roku</w:t>
      </w:r>
      <w:r w:rsidR="009126D6" w:rsidRPr="00C4248F">
        <w:rPr>
          <w:rFonts w:ascii="Arial" w:eastAsia="Times New Roman" w:hAnsi="Arial" w:cs="Arial"/>
          <w:sz w:val="20"/>
          <w:szCs w:val="24"/>
        </w:rPr>
        <w:t xml:space="preserve"> </w:t>
      </w:r>
      <w:r w:rsidR="00613771" w:rsidRPr="00C4248F">
        <w:rPr>
          <w:rFonts w:ascii="Arial" w:eastAsia="Times New Roman" w:hAnsi="Arial" w:cs="Arial"/>
          <w:sz w:val="20"/>
          <w:szCs w:val="24"/>
        </w:rPr>
        <w:t xml:space="preserve">največ </w:t>
      </w:r>
      <w:r w:rsidR="00825750" w:rsidRPr="00C4248F">
        <w:rPr>
          <w:rFonts w:ascii="Arial" w:eastAsia="Times New Roman" w:hAnsi="Arial" w:cs="Arial"/>
          <w:sz w:val="20"/>
          <w:szCs w:val="24"/>
        </w:rPr>
        <w:t>120 dni</w:t>
      </w:r>
      <w:r w:rsidR="00613771" w:rsidRPr="00C4248F">
        <w:rPr>
          <w:rFonts w:ascii="Arial" w:eastAsia="Times New Roman" w:hAnsi="Arial" w:cs="Arial"/>
          <w:sz w:val="20"/>
          <w:szCs w:val="24"/>
        </w:rPr>
        <w:t xml:space="preserve"> od dneva pričetka veljavnosti pogodbe.</w:t>
      </w:r>
    </w:p>
    <w:p w14:paraId="782CF8A8" w14:textId="3F94473F" w:rsidR="005F1747" w:rsidRPr="00C4248F" w:rsidRDefault="005F1747" w:rsidP="006C739E">
      <w:pPr>
        <w:pStyle w:val="Naslov3"/>
        <w:numPr>
          <w:ilvl w:val="0"/>
          <w:numId w:val="0"/>
        </w:numPr>
        <w:ind w:left="720" w:hanging="720"/>
        <w:rPr>
          <w:b/>
          <w:color w:val="000000"/>
          <w:u w:val="single"/>
        </w:rPr>
      </w:pPr>
      <w:bookmarkStart w:id="38" w:name="_Toc177728820"/>
      <w:bookmarkEnd w:id="37"/>
      <w:r w:rsidRPr="00C4248F">
        <w:rPr>
          <w:b/>
          <w:color w:val="000000"/>
          <w:u w:val="single"/>
        </w:rPr>
        <w:t>Končni prevzem opreme pri naročniku</w:t>
      </w:r>
      <w:r w:rsidR="00EC2AE4" w:rsidRPr="00C4248F">
        <w:rPr>
          <w:b/>
          <w:color w:val="000000"/>
          <w:u w:val="single"/>
        </w:rPr>
        <w:t xml:space="preserve"> za vse tri sklope</w:t>
      </w:r>
      <w:bookmarkEnd w:id="38"/>
    </w:p>
    <w:p w14:paraId="76B95109" w14:textId="53CEB6F6" w:rsidR="00312ECC" w:rsidRPr="00C4248F" w:rsidRDefault="005F1747" w:rsidP="00613771">
      <w:pPr>
        <w:spacing w:after="0" w:line="240" w:lineRule="auto"/>
        <w:jc w:val="both"/>
        <w:rPr>
          <w:rFonts w:ascii="Arial" w:eastAsia="Times New Roman" w:hAnsi="Arial" w:cs="Arial"/>
          <w:bCs/>
          <w:sz w:val="20"/>
          <w:szCs w:val="24"/>
        </w:rPr>
      </w:pPr>
      <w:bookmarkStart w:id="39" w:name="_Hlk177629238"/>
      <w:r w:rsidRPr="00C4248F">
        <w:rPr>
          <w:rFonts w:ascii="Arial" w:eastAsia="Times New Roman" w:hAnsi="Arial" w:cs="Arial"/>
          <w:sz w:val="20"/>
          <w:szCs w:val="24"/>
        </w:rPr>
        <w:t>Končni prevzem vseh pogodbenih del (za vse tri sklope) bosta pogodbeni stranki opravili komisijsko pri naročniku</w:t>
      </w:r>
      <w:r w:rsidRPr="00C4248F">
        <w:rPr>
          <w:rFonts w:ascii="Arial" w:eastAsia="Times New Roman" w:hAnsi="Arial" w:cs="Arial"/>
          <w:bCs/>
          <w:sz w:val="20"/>
          <w:szCs w:val="24"/>
        </w:rPr>
        <w:t xml:space="preserve"> najkasneje v roku (7) sedmih dni po izvedenih delih in testiranju po tej pogodbi in to potrdili s podpisanim primopredajnim zapisnikom.</w:t>
      </w:r>
    </w:p>
    <w:p w14:paraId="02E8B399" w14:textId="4BED2DD4" w:rsidR="005F1747" w:rsidRPr="00C4248F" w:rsidRDefault="005F1747" w:rsidP="006C739E">
      <w:pPr>
        <w:pStyle w:val="Naslov3"/>
        <w:numPr>
          <w:ilvl w:val="0"/>
          <w:numId w:val="0"/>
        </w:numPr>
        <w:ind w:left="720" w:hanging="720"/>
        <w:rPr>
          <w:b/>
          <w:color w:val="000000"/>
          <w:u w:val="single"/>
        </w:rPr>
      </w:pPr>
      <w:bookmarkStart w:id="40" w:name="_Toc226770111"/>
      <w:bookmarkStart w:id="41" w:name="_Toc71806135"/>
      <w:bookmarkStart w:id="42" w:name="_Toc170383306"/>
      <w:bookmarkStart w:id="43" w:name="_Toc177728821"/>
      <w:bookmarkEnd w:id="39"/>
      <w:r w:rsidRPr="00C4248F">
        <w:rPr>
          <w:b/>
          <w:color w:val="000000"/>
          <w:u w:val="single"/>
        </w:rPr>
        <w:t>Šolanje</w:t>
      </w:r>
      <w:bookmarkEnd w:id="40"/>
      <w:bookmarkEnd w:id="41"/>
      <w:r w:rsidRPr="00C4248F">
        <w:rPr>
          <w:b/>
          <w:color w:val="000000"/>
          <w:u w:val="single"/>
        </w:rPr>
        <w:t xml:space="preserve"> naročnikovih uporabnikov</w:t>
      </w:r>
      <w:bookmarkEnd w:id="42"/>
      <w:r w:rsidR="00EC2AE4" w:rsidRPr="00C4248F">
        <w:rPr>
          <w:b/>
          <w:color w:val="000000"/>
          <w:u w:val="single"/>
        </w:rPr>
        <w:t xml:space="preserve"> za vse tri sklope</w:t>
      </w:r>
      <w:bookmarkEnd w:id="43"/>
    </w:p>
    <w:p w14:paraId="3F953CA4" w14:textId="0C55FEAD" w:rsidR="00EC2AE4" w:rsidRPr="00C4248F" w:rsidRDefault="00EC2AE4" w:rsidP="00EC2AE4">
      <w:pPr>
        <w:spacing w:after="0" w:line="240" w:lineRule="auto"/>
        <w:jc w:val="both"/>
        <w:rPr>
          <w:rFonts w:ascii="Arial" w:eastAsia="Times New Roman" w:hAnsi="Arial" w:cs="Arial"/>
          <w:bCs/>
          <w:sz w:val="20"/>
          <w:szCs w:val="24"/>
        </w:rPr>
      </w:pPr>
      <w:bookmarkStart w:id="44" w:name="_Hlk177629886"/>
      <w:r w:rsidRPr="00C4248F">
        <w:rPr>
          <w:rFonts w:ascii="Arial" w:eastAsia="Times New Roman" w:hAnsi="Arial" w:cs="Arial"/>
          <w:bCs/>
          <w:sz w:val="20"/>
          <w:szCs w:val="24"/>
        </w:rPr>
        <w:t>Za pravilno upravljanje in vzdrževanje nove opreme mora ponudnik zagotoviti izobraževanje zaposlenih v elektro Energetiki JZ RTVSLO za 2 osebi za vsak sklop posebej pri naročniku opreme v roku 10 dni po končnem prevzemu. Strošek izobraževanja mora biti vključeno v ceno ponudbe. Izobraževanje in literatura morata biti v slovenskem jeziku.</w:t>
      </w:r>
    </w:p>
    <w:p w14:paraId="352A215E" w14:textId="77777777" w:rsidR="00EC2AE4" w:rsidRPr="00C4248F" w:rsidRDefault="00EC2AE4" w:rsidP="00EC2AE4">
      <w:pPr>
        <w:spacing w:after="0" w:line="240" w:lineRule="auto"/>
        <w:jc w:val="both"/>
        <w:rPr>
          <w:rFonts w:ascii="Arial" w:eastAsia="Times New Roman" w:hAnsi="Arial" w:cs="Arial"/>
          <w:bCs/>
          <w:sz w:val="20"/>
          <w:szCs w:val="24"/>
        </w:rPr>
      </w:pPr>
    </w:p>
    <w:p w14:paraId="3E4D18CE" w14:textId="1EBC3ACD" w:rsidR="00312ECC" w:rsidRPr="00C4248F" w:rsidRDefault="00EC2AE4" w:rsidP="00EC2AE4">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Ponudnik nosi vse stroške izpeljave šolanja (vse stroške v  zvezi s  šolanjem, literaturo in pripomočki za izvedbo šolanja, kakor tudi stroške prevoza in nastanitve predavatelja). </w:t>
      </w:r>
    </w:p>
    <w:p w14:paraId="7DBCEE40" w14:textId="77777777" w:rsidR="00EC2AE4" w:rsidRPr="00C4248F" w:rsidRDefault="00EC2AE4" w:rsidP="006C739E">
      <w:pPr>
        <w:pStyle w:val="Naslov3"/>
        <w:numPr>
          <w:ilvl w:val="0"/>
          <w:numId w:val="0"/>
        </w:numPr>
        <w:ind w:left="720" w:hanging="720"/>
        <w:rPr>
          <w:b/>
          <w:color w:val="000000"/>
          <w:u w:val="single"/>
        </w:rPr>
      </w:pPr>
      <w:bookmarkStart w:id="45" w:name="_Toc71806137"/>
      <w:bookmarkStart w:id="46" w:name="_Toc170383308"/>
      <w:bookmarkStart w:id="47" w:name="_Toc177728822"/>
      <w:bookmarkEnd w:id="44"/>
      <w:r w:rsidRPr="00C4248F">
        <w:rPr>
          <w:b/>
          <w:color w:val="000000"/>
          <w:u w:val="single"/>
        </w:rPr>
        <w:t>Rezervni deli</w:t>
      </w:r>
      <w:bookmarkEnd w:id="45"/>
      <w:bookmarkEnd w:id="46"/>
      <w:bookmarkEnd w:id="47"/>
    </w:p>
    <w:p w14:paraId="0A6BEB48" w14:textId="7607734A" w:rsidR="005F1747" w:rsidRPr="00C4248F" w:rsidRDefault="00EC2AE4" w:rsidP="00EC2AE4">
      <w:r w:rsidRPr="00C4248F">
        <w:rPr>
          <w:rFonts w:ascii="Arial" w:eastAsia="Times New Roman" w:hAnsi="Arial" w:cs="Arial"/>
          <w:sz w:val="20"/>
          <w:szCs w:val="24"/>
        </w:rPr>
        <w:t>Ponudnik mora 7 let po datumu končnega prevzema opreme zagotoviti dobavo rezervnih delov.</w:t>
      </w:r>
    </w:p>
    <w:p w14:paraId="11E21D52" w14:textId="77777777" w:rsidR="00312ECC" w:rsidRPr="00C4248F" w:rsidRDefault="00EC2AE4" w:rsidP="006C739E">
      <w:pPr>
        <w:pStyle w:val="Naslov3"/>
        <w:numPr>
          <w:ilvl w:val="0"/>
          <w:numId w:val="0"/>
        </w:numPr>
        <w:ind w:left="720" w:hanging="720"/>
        <w:rPr>
          <w:b/>
          <w:color w:val="000000"/>
          <w:u w:val="single"/>
        </w:rPr>
      </w:pPr>
      <w:bookmarkStart w:id="48" w:name="_Toc71806136"/>
      <w:bookmarkStart w:id="49" w:name="_Toc170383307"/>
      <w:bookmarkStart w:id="50" w:name="_Toc177728823"/>
      <w:r w:rsidRPr="00C4248F">
        <w:rPr>
          <w:b/>
          <w:color w:val="000000"/>
          <w:u w:val="single"/>
        </w:rPr>
        <w:lastRenderedPageBreak/>
        <w:t>Garancij</w:t>
      </w:r>
      <w:bookmarkEnd w:id="48"/>
      <w:bookmarkEnd w:id="49"/>
      <w:r w:rsidR="00312ECC" w:rsidRPr="00C4248F">
        <w:rPr>
          <w:b/>
          <w:color w:val="000000"/>
          <w:u w:val="single"/>
        </w:rPr>
        <w:t>a</w:t>
      </w:r>
      <w:bookmarkEnd w:id="50"/>
    </w:p>
    <w:p w14:paraId="22CBF10D" w14:textId="707D4C39" w:rsidR="00EC2AE4" w:rsidRPr="00C4248F" w:rsidRDefault="00EC2AE4" w:rsidP="00642950">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Garancija za vgrajeno opremo je določena z garancijo proizvajalca opreme, ki začne veljati z dnem končnega prevzema opreme pri naročniku.</w:t>
      </w:r>
    </w:p>
    <w:p w14:paraId="122146F8" w14:textId="77777777" w:rsidR="00642950" w:rsidRPr="00C4248F" w:rsidRDefault="00642950" w:rsidP="00642950">
      <w:pPr>
        <w:spacing w:after="0" w:line="240" w:lineRule="auto"/>
        <w:jc w:val="both"/>
        <w:rPr>
          <w:rFonts w:ascii="Arial" w:eastAsia="Times New Roman" w:hAnsi="Arial" w:cs="Arial"/>
          <w:bCs/>
          <w:sz w:val="20"/>
          <w:szCs w:val="24"/>
        </w:rPr>
      </w:pPr>
    </w:p>
    <w:p w14:paraId="7A7B3270" w14:textId="77777777" w:rsidR="00312ECC" w:rsidRPr="00C4248F" w:rsidRDefault="00312ECC" w:rsidP="00642950">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Ponudnik daje naročniku najmanj 5 letno garancijo za vsa izvršena in prevzeta dela po tej pogodbi (tudi za dela podizvajalcev). Za kvaliteto vgrajene opreme in materiala pa ponudnik jamči v obsegu in za čas, kot jamči proizvajalec te opreme in materiala, s pričetkom datuma jamstva od dneva končnega prevzemnega zapisnika. Garancijski rok začne teči od datuma končnega prevzemnega oz. primopredajnega zapisnika vseh opravljenih del za vse sklope.</w:t>
      </w:r>
    </w:p>
    <w:p w14:paraId="707A5DDF" w14:textId="77777777" w:rsidR="00613771" w:rsidRPr="00C4248F" w:rsidRDefault="00613771" w:rsidP="006C739E">
      <w:pPr>
        <w:pStyle w:val="Naslov3"/>
        <w:numPr>
          <w:ilvl w:val="0"/>
          <w:numId w:val="0"/>
        </w:numPr>
        <w:ind w:left="720" w:hanging="720"/>
        <w:rPr>
          <w:b/>
          <w:color w:val="000000"/>
          <w:u w:val="single"/>
        </w:rPr>
      </w:pPr>
      <w:bookmarkStart w:id="51" w:name="_Toc177728824"/>
      <w:r w:rsidRPr="00C4248F">
        <w:rPr>
          <w:b/>
          <w:color w:val="000000"/>
          <w:u w:val="single"/>
        </w:rPr>
        <w:t>Odzivni čas in odprava napak:</w:t>
      </w:r>
      <w:bookmarkEnd w:id="51"/>
    </w:p>
    <w:p w14:paraId="21702C33" w14:textId="77777777" w:rsidR="00613771" w:rsidRPr="00C4248F" w:rsidRDefault="00613771" w:rsidP="00613771">
      <w:pPr>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Ponudnik zagotavlja odzivni čas v največ 2 urah in odpravo napak v času 24 ur v času garancije za vgrajeno opremo.</w:t>
      </w:r>
    </w:p>
    <w:p w14:paraId="675C617D" w14:textId="77777777" w:rsidR="00613771" w:rsidRPr="00C4248F" w:rsidRDefault="00613771" w:rsidP="00613771">
      <w:pPr>
        <w:spacing w:after="0" w:line="240" w:lineRule="auto"/>
        <w:jc w:val="both"/>
        <w:rPr>
          <w:rFonts w:ascii="Arial" w:eastAsia="Times New Roman" w:hAnsi="Arial" w:cs="Arial"/>
          <w:bCs/>
          <w:sz w:val="20"/>
          <w:szCs w:val="20"/>
        </w:rPr>
      </w:pPr>
    </w:p>
    <w:p w14:paraId="17170C1F" w14:textId="77777777" w:rsidR="00613771" w:rsidRPr="00C4248F" w:rsidRDefault="00613771" w:rsidP="00613771">
      <w:pPr>
        <w:spacing w:after="0" w:line="240" w:lineRule="auto"/>
        <w:rPr>
          <w:rFonts w:ascii="Arial" w:eastAsia="Times New Roman" w:hAnsi="Arial" w:cs="Times New Roman"/>
          <w:sz w:val="20"/>
          <w:szCs w:val="24"/>
        </w:rPr>
      </w:pPr>
    </w:p>
    <w:p w14:paraId="2A9C79C4" w14:textId="50294C8F" w:rsidR="009C75D7" w:rsidRPr="00C4248F" w:rsidRDefault="004015ED" w:rsidP="006C739E">
      <w:pPr>
        <w:pStyle w:val="Naslov3"/>
        <w:rPr>
          <w:b/>
          <w:bCs w:val="0"/>
        </w:rPr>
      </w:pPr>
      <w:bookmarkStart w:id="52" w:name="_Toc177728825"/>
      <w:r w:rsidRPr="00C4248F">
        <w:rPr>
          <w:b/>
          <w:bCs w:val="0"/>
          <w:sz w:val="22"/>
          <w:szCs w:val="28"/>
        </w:rPr>
        <w:t xml:space="preserve">SKLOP A: </w:t>
      </w:r>
      <w:bookmarkStart w:id="53" w:name="_Hlk172882156"/>
      <w:r w:rsidRPr="00C4248F">
        <w:rPr>
          <w:b/>
          <w:bCs w:val="0"/>
          <w:sz w:val="22"/>
          <w:szCs w:val="28"/>
        </w:rPr>
        <w:t>NAKUP TOPLOTNE ČRPALKE – KOPER</w:t>
      </w:r>
      <w:bookmarkEnd w:id="53"/>
      <w:bookmarkEnd w:id="52"/>
    </w:p>
    <w:p w14:paraId="76CE316F" w14:textId="77777777" w:rsidR="00E45F02" w:rsidRPr="00C4248F" w:rsidRDefault="00E45F02" w:rsidP="00E45F02">
      <w:pPr>
        <w:spacing w:after="0" w:line="240" w:lineRule="auto"/>
        <w:jc w:val="both"/>
        <w:rPr>
          <w:rFonts w:ascii="Arial" w:eastAsia="Times New Roman" w:hAnsi="Arial" w:cs="Times New Roman"/>
          <w:b/>
          <w:bCs/>
          <w:sz w:val="20"/>
          <w:szCs w:val="24"/>
        </w:rPr>
      </w:pPr>
    </w:p>
    <w:p w14:paraId="14557C49" w14:textId="206923B5" w:rsidR="001F13AE" w:rsidRPr="00C4248F" w:rsidRDefault="009126D6" w:rsidP="009126D6">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Za nakup toplotne črpalke mora p</w:t>
      </w:r>
      <w:r w:rsidR="00613771" w:rsidRPr="00C4248F">
        <w:rPr>
          <w:rFonts w:ascii="Arial" w:eastAsia="Times New Roman" w:hAnsi="Arial" w:cs="Arial"/>
          <w:bCs/>
          <w:sz w:val="20"/>
          <w:szCs w:val="24"/>
        </w:rPr>
        <w:t xml:space="preserve">onudnik strogo upoštevati in </w:t>
      </w:r>
      <w:r w:rsidR="00EE2E14" w:rsidRPr="00C4248F">
        <w:rPr>
          <w:rFonts w:ascii="Arial" w:eastAsia="Times New Roman" w:hAnsi="Arial" w:cs="Arial"/>
          <w:bCs/>
          <w:sz w:val="20"/>
          <w:szCs w:val="24"/>
        </w:rPr>
        <w:t xml:space="preserve">vračunati </w:t>
      </w:r>
      <w:r w:rsidR="00613771" w:rsidRPr="00C4248F">
        <w:rPr>
          <w:rFonts w:ascii="Arial" w:eastAsia="Times New Roman" w:hAnsi="Arial" w:cs="Arial"/>
          <w:bCs/>
          <w:sz w:val="20"/>
          <w:szCs w:val="24"/>
        </w:rPr>
        <w:t>v cene ves popis</w:t>
      </w:r>
      <w:r w:rsidR="00A96F5E" w:rsidRPr="00C4248F">
        <w:rPr>
          <w:rFonts w:ascii="Arial" w:eastAsia="Times New Roman" w:hAnsi="Arial" w:cs="Arial"/>
          <w:bCs/>
          <w:sz w:val="20"/>
          <w:szCs w:val="24"/>
        </w:rPr>
        <w:t xml:space="preserve"> materiala in del</w:t>
      </w:r>
      <w:r w:rsidR="00844AFD" w:rsidRPr="00C4248F">
        <w:rPr>
          <w:rFonts w:ascii="Arial" w:eastAsia="Times New Roman" w:hAnsi="Arial" w:cs="Arial"/>
          <w:bCs/>
          <w:sz w:val="20"/>
          <w:szCs w:val="24"/>
        </w:rPr>
        <w:t xml:space="preserve"> ter same naprave,</w:t>
      </w:r>
      <w:r w:rsidR="00613771" w:rsidRPr="00C4248F">
        <w:rPr>
          <w:rFonts w:ascii="Arial" w:eastAsia="Times New Roman" w:hAnsi="Arial" w:cs="Arial"/>
          <w:bCs/>
          <w:sz w:val="20"/>
          <w:szCs w:val="24"/>
        </w:rPr>
        <w:t xml:space="preserve"> ki je </w:t>
      </w:r>
      <w:r w:rsidR="00A96F5E" w:rsidRPr="00C4248F">
        <w:rPr>
          <w:rFonts w:ascii="Arial" w:eastAsia="Times New Roman" w:hAnsi="Arial" w:cs="Arial"/>
          <w:bCs/>
          <w:sz w:val="20"/>
          <w:szCs w:val="24"/>
        </w:rPr>
        <w:t>sestavni del te dokumentacije in se nahaja</w:t>
      </w:r>
      <w:r w:rsidR="00B864B2" w:rsidRPr="00C4248F">
        <w:rPr>
          <w:rFonts w:ascii="Arial" w:eastAsia="Times New Roman" w:hAnsi="Arial" w:cs="Arial"/>
          <w:bCs/>
          <w:sz w:val="20"/>
          <w:szCs w:val="24"/>
        </w:rPr>
        <w:t xml:space="preserve"> v:</w:t>
      </w:r>
    </w:p>
    <w:p w14:paraId="0E31371A" w14:textId="11879C7F" w:rsidR="001F13AE" w:rsidRPr="00C4248F" w:rsidRDefault="00A96F5E" w:rsidP="000F7157">
      <w:pPr>
        <w:pStyle w:val="Odstavekseznama"/>
        <w:numPr>
          <w:ilvl w:val="0"/>
          <w:numId w:val="34"/>
        </w:numPr>
        <w:rPr>
          <w:rFonts w:cs="Arial"/>
          <w:szCs w:val="20"/>
        </w:rPr>
      </w:pPr>
      <w:r w:rsidRPr="00C4248F">
        <w:rPr>
          <w:rFonts w:cs="Arial"/>
          <w:b/>
        </w:rPr>
        <w:t xml:space="preserve">samostojnem </w:t>
      </w:r>
      <w:r w:rsidR="00613771" w:rsidRPr="00C4248F">
        <w:rPr>
          <w:rFonts w:cs="Arial"/>
          <w:b/>
        </w:rPr>
        <w:t xml:space="preserve"> formatu </w:t>
      </w:r>
      <w:r w:rsidRPr="00C4248F">
        <w:rPr>
          <w:rFonts w:cs="Arial"/>
          <w:b/>
        </w:rPr>
        <w:t>PDF, imenovan z nazivom projektne dokumentacije</w:t>
      </w:r>
      <w:r w:rsidR="001F13AE" w:rsidRPr="00C4248F">
        <w:rPr>
          <w:rFonts w:cs="Arial"/>
          <w:b/>
        </w:rPr>
        <w:t xml:space="preserve"> </w:t>
      </w:r>
      <w:r w:rsidR="009126D6" w:rsidRPr="00C4248F">
        <w:rPr>
          <w:rFonts w:cs="Arial"/>
          <w:b/>
        </w:rPr>
        <w:t>ZAMENJAVA HLADILNEGA AGREGATA V OBJEKTU RTV KOPER</w:t>
      </w:r>
      <w:r w:rsidR="00613771" w:rsidRPr="00C4248F">
        <w:rPr>
          <w:rFonts w:cs="Arial"/>
          <w:bCs/>
        </w:rPr>
        <w:t xml:space="preserve"> oz</w:t>
      </w:r>
      <w:r w:rsidRPr="00C4248F">
        <w:rPr>
          <w:rFonts w:cs="Arial"/>
          <w:bCs/>
        </w:rPr>
        <w:t xml:space="preserve">. </w:t>
      </w:r>
      <w:bookmarkStart w:id="54" w:name="_Hlk172632787"/>
      <w:r w:rsidR="00613771" w:rsidRPr="00C4248F">
        <w:rPr>
          <w:rFonts w:cs="Arial"/>
          <w:b/>
        </w:rPr>
        <w:t xml:space="preserve">PZI št: 07/2024 </w:t>
      </w:r>
      <w:r w:rsidR="00613771" w:rsidRPr="00C4248F">
        <w:rPr>
          <w:rFonts w:cs="Arial"/>
          <w:bCs/>
          <w:szCs w:val="20"/>
        </w:rPr>
        <w:t xml:space="preserve">in </w:t>
      </w:r>
    </w:p>
    <w:p w14:paraId="4AF3E63D" w14:textId="3B036074" w:rsidR="00613771" w:rsidRPr="00C4248F" w:rsidRDefault="001F13AE" w:rsidP="000F7157">
      <w:pPr>
        <w:pStyle w:val="Odstavekseznama"/>
        <w:numPr>
          <w:ilvl w:val="0"/>
          <w:numId w:val="34"/>
        </w:numPr>
        <w:rPr>
          <w:rFonts w:cs="Arial"/>
          <w:szCs w:val="20"/>
        </w:rPr>
      </w:pPr>
      <w:r w:rsidRPr="00C4248F">
        <w:rPr>
          <w:rFonts w:cs="Arial"/>
          <w:b/>
          <w:szCs w:val="20"/>
        </w:rPr>
        <w:t>ELEKTR</w:t>
      </w:r>
      <w:r w:rsidR="00B864B2" w:rsidRPr="00C4248F">
        <w:rPr>
          <w:rFonts w:cs="Arial"/>
          <w:b/>
          <w:szCs w:val="20"/>
        </w:rPr>
        <w:t>O</w:t>
      </w:r>
      <w:r w:rsidRPr="00C4248F">
        <w:rPr>
          <w:rFonts w:cs="Arial"/>
          <w:b/>
          <w:szCs w:val="20"/>
        </w:rPr>
        <w:t xml:space="preserve"> NAČRT</w:t>
      </w:r>
      <w:r w:rsidR="00B864B2" w:rsidRPr="00C4248F">
        <w:rPr>
          <w:rFonts w:cs="Arial"/>
          <w:b/>
          <w:szCs w:val="20"/>
        </w:rPr>
        <w:t>U</w:t>
      </w:r>
      <w:r w:rsidR="00613771" w:rsidRPr="00C4248F">
        <w:rPr>
          <w:rFonts w:cs="Arial"/>
          <w:b/>
          <w:szCs w:val="20"/>
        </w:rPr>
        <w:t xml:space="preserve"> E04/2024</w:t>
      </w:r>
      <w:bookmarkEnd w:id="54"/>
      <w:r w:rsidR="009126D6" w:rsidRPr="00C4248F">
        <w:rPr>
          <w:rFonts w:cs="Arial"/>
          <w:b/>
          <w:szCs w:val="20"/>
        </w:rPr>
        <w:t xml:space="preserve">, ki je hkrati </w:t>
      </w:r>
      <w:r w:rsidR="009126D6" w:rsidRPr="00C4248F">
        <w:rPr>
          <w:rFonts w:cs="Arial"/>
          <w:b/>
          <w:bCs/>
          <w:szCs w:val="20"/>
        </w:rPr>
        <w:t xml:space="preserve">obrazec SPECIFIKACIJA – POPIS MATERIALA IN DEL (OBR-4A </w:t>
      </w:r>
      <w:r w:rsidR="005A36C4" w:rsidRPr="00C4248F">
        <w:rPr>
          <w:rFonts w:cs="Arial"/>
          <w:b/>
          <w:bCs/>
          <w:szCs w:val="20"/>
        </w:rPr>
        <w:t>ELEKTRO</w:t>
      </w:r>
      <w:r w:rsidR="009126D6" w:rsidRPr="00C4248F">
        <w:rPr>
          <w:rFonts w:cs="Arial"/>
          <w:b/>
          <w:bCs/>
          <w:szCs w:val="20"/>
        </w:rPr>
        <w:t>)</w:t>
      </w:r>
      <w:r w:rsidR="00613771" w:rsidRPr="00C4248F">
        <w:rPr>
          <w:rFonts w:cs="Arial"/>
          <w:b/>
          <w:szCs w:val="20"/>
        </w:rPr>
        <w:t>.</w:t>
      </w:r>
    </w:p>
    <w:p w14:paraId="6A1F7584" w14:textId="77777777" w:rsidR="00E45F02" w:rsidRPr="00C4248F" w:rsidRDefault="00E45F02" w:rsidP="009126D6">
      <w:pPr>
        <w:autoSpaceDE w:val="0"/>
        <w:autoSpaceDN w:val="0"/>
        <w:adjustRightInd w:val="0"/>
        <w:spacing w:after="0" w:line="240" w:lineRule="auto"/>
        <w:jc w:val="both"/>
        <w:rPr>
          <w:rFonts w:ascii="Arial" w:eastAsia="Times New Roman" w:hAnsi="Arial" w:cs="Arial"/>
          <w:bCs/>
          <w:sz w:val="20"/>
          <w:szCs w:val="24"/>
        </w:rPr>
      </w:pPr>
    </w:p>
    <w:p w14:paraId="1CECEA65" w14:textId="0ECA669A" w:rsidR="009126D6" w:rsidRPr="00C4248F" w:rsidRDefault="009126D6" w:rsidP="009126D6">
      <w:pPr>
        <w:widowControl w:val="0"/>
        <w:tabs>
          <w:tab w:val="left" w:pos="720"/>
        </w:tabs>
        <w:suppressAutoHyphens/>
        <w:spacing w:after="0" w:line="240" w:lineRule="auto"/>
        <w:jc w:val="both"/>
        <w:rPr>
          <w:rFonts w:ascii="Arial" w:eastAsia="Times New Roman" w:hAnsi="Arial" w:cs="Arial"/>
          <w:b/>
          <w:bCs/>
          <w:sz w:val="20"/>
          <w:szCs w:val="20"/>
        </w:rPr>
      </w:pPr>
      <w:bookmarkStart w:id="55" w:name="_Toc221071979"/>
      <w:r w:rsidRPr="00C4248F">
        <w:rPr>
          <w:rFonts w:ascii="Arial" w:eastAsia="Times New Roman" w:hAnsi="Arial" w:cs="Arial"/>
          <w:sz w:val="20"/>
          <w:szCs w:val="20"/>
        </w:rPr>
        <w:t xml:space="preserve">Ponudniki morajo obvezno razdelati ponudbene cene po posameznih postavkah v dveh obrazcih. </w:t>
      </w:r>
      <w:r w:rsidRPr="00C4248F">
        <w:rPr>
          <w:rFonts w:ascii="Arial" w:eastAsia="Times New Roman" w:hAnsi="Arial" w:cs="Arial"/>
          <w:b/>
          <w:bCs/>
          <w:sz w:val="20"/>
          <w:szCs w:val="20"/>
        </w:rPr>
        <w:t xml:space="preserve">V kolikor ponudniki v </w:t>
      </w:r>
      <w:r w:rsidR="00A96F5E" w:rsidRPr="00C4248F">
        <w:rPr>
          <w:rFonts w:ascii="Arial" w:eastAsia="Times New Roman" w:hAnsi="Arial" w:cs="Arial"/>
          <w:b/>
          <w:bCs/>
          <w:sz w:val="20"/>
          <w:szCs w:val="20"/>
        </w:rPr>
        <w:t xml:space="preserve">Excelov obrazec </w:t>
      </w:r>
      <w:r w:rsidRPr="00C4248F">
        <w:rPr>
          <w:rFonts w:ascii="Arial" w:eastAsia="Times New Roman" w:hAnsi="Arial" w:cs="Arial"/>
          <w:b/>
          <w:bCs/>
          <w:sz w:val="20"/>
          <w:szCs w:val="20"/>
          <w:u w:val="single"/>
        </w:rPr>
        <w:t>SPECIFIKACIJA – POPIS MATERIALA IN DEL (OBR</w:t>
      </w:r>
      <w:r w:rsidR="002664C6" w:rsidRPr="00C4248F">
        <w:rPr>
          <w:rFonts w:ascii="Arial" w:eastAsia="Times New Roman" w:hAnsi="Arial" w:cs="Arial"/>
          <w:b/>
          <w:bCs/>
          <w:sz w:val="20"/>
          <w:szCs w:val="20"/>
          <w:u w:val="single"/>
        </w:rPr>
        <w:t>-</w:t>
      </w:r>
      <w:r w:rsidRPr="00C4248F">
        <w:rPr>
          <w:rFonts w:ascii="Arial" w:eastAsia="Times New Roman" w:hAnsi="Arial" w:cs="Arial"/>
          <w:b/>
          <w:bCs/>
          <w:sz w:val="20"/>
          <w:szCs w:val="20"/>
          <w:u w:val="single"/>
        </w:rPr>
        <w:t>4A)</w:t>
      </w:r>
      <w:r w:rsidRPr="00C4248F">
        <w:rPr>
          <w:rFonts w:ascii="Arial" w:eastAsia="Times New Roman" w:hAnsi="Arial" w:cs="Arial"/>
          <w:b/>
          <w:bCs/>
          <w:sz w:val="20"/>
          <w:szCs w:val="20"/>
        </w:rPr>
        <w:t xml:space="preserve"> in v </w:t>
      </w:r>
      <w:r w:rsidR="00A96F5E" w:rsidRPr="00C4248F">
        <w:rPr>
          <w:rFonts w:ascii="Arial" w:eastAsia="Times New Roman" w:hAnsi="Arial" w:cs="Arial"/>
          <w:b/>
          <w:bCs/>
          <w:sz w:val="20"/>
          <w:szCs w:val="20"/>
        </w:rPr>
        <w:t>Excelov obrazec</w:t>
      </w:r>
      <w:r w:rsidRPr="00C4248F">
        <w:rPr>
          <w:rFonts w:ascii="Arial" w:eastAsia="Times New Roman" w:hAnsi="Arial" w:cs="Arial"/>
          <w:b/>
          <w:bCs/>
          <w:sz w:val="20"/>
          <w:szCs w:val="20"/>
        </w:rPr>
        <w:t xml:space="preserve"> </w:t>
      </w:r>
      <w:r w:rsidRPr="00C4248F">
        <w:rPr>
          <w:rFonts w:ascii="Arial" w:eastAsia="Times New Roman" w:hAnsi="Arial" w:cs="Arial"/>
          <w:b/>
          <w:bCs/>
          <w:sz w:val="20"/>
          <w:szCs w:val="20"/>
          <w:u w:val="single"/>
        </w:rPr>
        <w:t>SPECIFIKACIJA – POPIS MATERIALA IN DEL (OBR</w:t>
      </w:r>
      <w:r w:rsidR="002664C6" w:rsidRPr="00C4248F">
        <w:rPr>
          <w:rFonts w:ascii="Arial" w:eastAsia="Times New Roman" w:hAnsi="Arial" w:cs="Arial"/>
          <w:b/>
          <w:bCs/>
          <w:sz w:val="20"/>
          <w:szCs w:val="20"/>
          <w:u w:val="single"/>
        </w:rPr>
        <w:t>-</w:t>
      </w:r>
      <w:r w:rsidRPr="00C4248F">
        <w:rPr>
          <w:rFonts w:ascii="Arial" w:eastAsia="Times New Roman" w:hAnsi="Arial" w:cs="Arial"/>
          <w:b/>
          <w:bCs/>
          <w:sz w:val="20"/>
          <w:szCs w:val="20"/>
          <w:u w:val="single"/>
        </w:rPr>
        <w:t xml:space="preserve">4A </w:t>
      </w:r>
      <w:r w:rsidR="008B4287" w:rsidRPr="00C4248F">
        <w:rPr>
          <w:rFonts w:ascii="Arial" w:eastAsia="Times New Roman" w:hAnsi="Arial" w:cs="Arial"/>
          <w:b/>
          <w:bCs/>
          <w:sz w:val="20"/>
          <w:szCs w:val="20"/>
          <w:u w:val="single"/>
        </w:rPr>
        <w:t>ELEKTRO</w:t>
      </w:r>
      <w:r w:rsidRPr="00C4248F">
        <w:rPr>
          <w:rFonts w:ascii="Arial" w:eastAsia="Times New Roman" w:hAnsi="Arial" w:cs="Arial"/>
          <w:b/>
          <w:bCs/>
          <w:sz w:val="20"/>
          <w:szCs w:val="20"/>
          <w:u w:val="single"/>
        </w:rPr>
        <w:t>)</w:t>
      </w:r>
      <w:r w:rsidRPr="00C4248F">
        <w:rPr>
          <w:rFonts w:ascii="Arial" w:eastAsia="Times New Roman" w:hAnsi="Arial" w:cs="Arial"/>
          <w:b/>
          <w:bCs/>
          <w:sz w:val="20"/>
          <w:szCs w:val="20"/>
        </w:rPr>
        <w:t xml:space="preserve"> ne bo vpisal cen za posamezne postavke, bo naročnik takšno ponudbo označil kot nedopustno in jo izločil iz nadaljnjega postopka ocenjevanja.</w:t>
      </w:r>
    </w:p>
    <w:p w14:paraId="61A3814A" w14:textId="77777777" w:rsidR="00844AFD" w:rsidRPr="00C4248F" w:rsidRDefault="00844AFD" w:rsidP="009126D6">
      <w:pPr>
        <w:widowControl w:val="0"/>
        <w:tabs>
          <w:tab w:val="left" w:pos="720"/>
        </w:tabs>
        <w:suppressAutoHyphens/>
        <w:spacing w:after="0" w:line="240" w:lineRule="auto"/>
        <w:jc w:val="both"/>
        <w:rPr>
          <w:rFonts w:ascii="Arial" w:eastAsia="Times New Roman" w:hAnsi="Arial" w:cs="Arial"/>
          <w:sz w:val="20"/>
          <w:szCs w:val="20"/>
        </w:rPr>
      </w:pPr>
    </w:p>
    <w:p w14:paraId="348452C5" w14:textId="54889A3D" w:rsidR="009126D6" w:rsidRPr="00C4248F" w:rsidRDefault="009126D6" w:rsidP="009126D6">
      <w:pPr>
        <w:widowControl w:val="0"/>
        <w:tabs>
          <w:tab w:val="left" w:pos="720"/>
        </w:tabs>
        <w:suppressAutoHyphens/>
        <w:spacing w:after="0" w:line="240" w:lineRule="auto"/>
        <w:jc w:val="both"/>
        <w:rPr>
          <w:rFonts w:ascii="Arial" w:eastAsia="Times New Roman" w:hAnsi="Arial" w:cs="Arial"/>
          <w:b/>
          <w:bCs/>
          <w:sz w:val="20"/>
          <w:szCs w:val="20"/>
        </w:rPr>
      </w:pPr>
      <w:r w:rsidRPr="00C4248F">
        <w:rPr>
          <w:rFonts w:ascii="Arial" w:eastAsia="Times New Roman" w:hAnsi="Arial" w:cs="Arial"/>
          <w:sz w:val="20"/>
          <w:szCs w:val="20"/>
        </w:rPr>
        <w:t xml:space="preserve">V končni vrednosti morajo biti vključeni VSI stroški, ki so potrebni za izvedbo del po navedeni </w:t>
      </w:r>
      <w:r w:rsidRPr="00C4248F">
        <w:rPr>
          <w:rFonts w:ascii="Arial" w:eastAsia="Times New Roman" w:hAnsi="Arial" w:cs="Arial"/>
          <w:b/>
          <w:bCs/>
          <w:sz w:val="20"/>
          <w:szCs w:val="20"/>
        </w:rPr>
        <w:t xml:space="preserve">projektni dokumentaciji PZI št: 07/2024 </w:t>
      </w:r>
      <w:r w:rsidR="008B4287" w:rsidRPr="00C4248F">
        <w:rPr>
          <w:rFonts w:ascii="Arial" w:eastAsia="Times New Roman" w:hAnsi="Arial" w:cs="Arial"/>
          <w:b/>
          <w:bCs/>
          <w:sz w:val="20"/>
          <w:szCs w:val="20"/>
        </w:rPr>
        <w:t xml:space="preserve">oz. (OBR-4A ) </w:t>
      </w:r>
      <w:r w:rsidRPr="00C4248F">
        <w:rPr>
          <w:rFonts w:ascii="Arial" w:eastAsia="Times New Roman" w:hAnsi="Arial" w:cs="Arial"/>
          <w:b/>
          <w:bCs/>
          <w:sz w:val="20"/>
          <w:szCs w:val="20"/>
        </w:rPr>
        <w:t>in v elektro načrtu</w:t>
      </w:r>
      <w:r w:rsidR="00F31FB6" w:rsidRPr="00C4248F">
        <w:rPr>
          <w:rFonts w:ascii="Arial" w:eastAsia="Times New Roman" w:hAnsi="Arial" w:cs="Arial"/>
          <w:b/>
          <w:bCs/>
          <w:sz w:val="20"/>
          <w:szCs w:val="20"/>
        </w:rPr>
        <w:t xml:space="preserve"> </w:t>
      </w:r>
      <w:r w:rsidR="00947037" w:rsidRPr="00C4248F">
        <w:rPr>
          <w:rFonts w:ascii="Arial" w:eastAsia="Times New Roman" w:hAnsi="Arial" w:cs="Arial"/>
          <w:b/>
          <w:bCs/>
          <w:sz w:val="20"/>
          <w:szCs w:val="20"/>
        </w:rPr>
        <w:t xml:space="preserve"> E04/24</w:t>
      </w:r>
      <w:r w:rsidRPr="00C4248F">
        <w:rPr>
          <w:rFonts w:ascii="Arial" w:eastAsia="Times New Roman" w:hAnsi="Arial" w:cs="Arial"/>
          <w:b/>
          <w:bCs/>
          <w:sz w:val="20"/>
          <w:szCs w:val="20"/>
        </w:rPr>
        <w:t xml:space="preserve"> </w:t>
      </w:r>
      <w:r w:rsidR="008B4287" w:rsidRPr="00C4248F">
        <w:rPr>
          <w:rFonts w:ascii="Arial" w:eastAsia="Times New Roman" w:hAnsi="Arial" w:cs="Arial"/>
          <w:b/>
          <w:bCs/>
          <w:sz w:val="20"/>
          <w:szCs w:val="20"/>
        </w:rPr>
        <w:t>(OBR-4A ELEKTRO)</w:t>
      </w:r>
      <w:r w:rsidRPr="00C4248F">
        <w:rPr>
          <w:rFonts w:ascii="Arial" w:eastAsia="Times New Roman" w:hAnsi="Arial" w:cs="Arial"/>
          <w:b/>
          <w:bCs/>
          <w:sz w:val="20"/>
          <w:szCs w:val="20"/>
        </w:rPr>
        <w:t>.</w:t>
      </w:r>
    </w:p>
    <w:p w14:paraId="47E8F70A" w14:textId="2F7DBB21" w:rsidR="009126D6" w:rsidRPr="00C4248F" w:rsidRDefault="009126D6" w:rsidP="009126D6">
      <w:pPr>
        <w:widowControl w:val="0"/>
        <w:tabs>
          <w:tab w:val="left" w:pos="720"/>
        </w:tabs>
        <w:suppressAutoHyphens/>
        <w:spacing w:after="0" w:line="240" w:lineRule="auto"/>
        <w:jc w:val="both"/>
        <w:rPr>
          <w:rFonts w:ascii="Arial" w:eastAsia="Times New Roman" w:hAnsi="Arial" w:cs="Arial"/>
          <w:b/>
          <w:bCs/>
          <w:sz w:val="20"/>
          <w:szCs w:val="20"/>
        </w:rPr>
      </w:pPr>
    </w:p>
    <w:p w14:paraId="4F5A0603" w14:textId="77777777" w:rsidR="009126D6" w:rsidRPr="00C4248F" w:rsidRDefault="009126D6" w:rsidP="009126D6">
      <w:pPr>
        <w:widowControl w:val="0"/>
        <w:tabs>
          <w:tab w:val="left" w:pos="720"/>
        </w:tabs>
        <w:suppressAutoHyphens/>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Cene morajo biti izražene v EUR, lokacija naročnika, brez DDV. Cene morajo biti fiksne in se ne smejo spreminjati do konca trajanja te pogodbe.</w:t>
      </w:r>
    </w:p>
    <w:p w14:paraId="4BA57097" w14:textId="77777777" w:rsidR="009126D6" w:rsidRPr="00C4248F" w:rsidRDefault="009126D6" w:rsidP="009126D6">
      <w:pPr>
        <w:widowControl w:val="0"/>
        <w:tabs>
          <w:tab w:val="left" w:pos="720"/>
        </w:tabs>
        <w:suppressAutoHyphens/>
        <w:spacing w:after="0" w:line="240" w:lineRule="auto"/>
        <w:jc w:val="both"/>
        <w:rPr>
          <w:rFonts w:ascii="Arial" w:eastAsia="Times New Roman" w:hAnsi="Arial" w:cs="Arial"/>
          <w:sz w:val="20"/>
          <w:szCs w:val="20"/>
        </w:rPr>
      </w:pPr>
    </w:p>
    <w:p w14:paraId="6336AE80" w14:textId="3CAF645F" w:rsidR="009126D6" w:rsidRPr="00C4248F" w:rsidRDefault="009126D6" w:rsidP="009126D6">
      <w:pPr>
        <w:widowControl w:val="0"/>
        <w:tabs>
          <w:tab w:val="left" w:pos="720"/>
        </w:tabs>
        <w:suppressAutoHyphens/>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 xml:space="preserve">Naslov lokacije gradnje: </w:t>
      </w:r>
      <w:r w:rsidR="00C3401C" w:rsidRPr="00C4248F">
        <w:rPr>
          <w:rFonts w:ascii="Arial" w:eastAsia="Times New Roman" w:hAnsi="Arial" w:cs="Arial"/>
          <w:sz w:val="20"/>
          <w:szCs w:val="20"/>
        </w:rPr>
        <w:t xml:space="preserve">Regionalni RTV-center Koper – </w:t>
      </w:r>
      <w:proofErr w:type="spellStart"/>
      <w:r w:rsidR="00C3401C" w:rsidRPr="00C4248F">
        <w:rPr>
          <w:rFonts w:ascii="Arial" w:eastAsia="Times New Roman" w:hAnsi="Arial" w:cs="Arial"/>
          <w:sz w:val="20"/>
          <w:szCs w:val="20"/>
        </w:rPr>
        <w:t>Capodistria</w:t>
      </w:r>
      <w:proofErr w:type="spellEnd"/>
      <w:r w:rsidR="00C3401C" w:rsidRPr="00C4248F">
        <w:rPr>
          <w:rFonts w:ascii="Arial" w:eastAsia="Times New Roman" w:hAnsi="Arial" w:cs="Arial"/>
          <w:sz w:val="20"/>
          <w:szCs w:val="20"/>
        </w:rPr>
        <w:t>, Ulica OF 15, 6000 Koper-</w:t>
      </w:r>
      <w:proofErr w:type="spellStart"/>
      <w:r w:rsidR="00C3401C" w:rsidRPr="00C4248F">
        <w:rPr>
          <w:rFonts w:ascii="Arial" w:eastAsia="Times New Roman" w:hAnsi="Arial" w:cs="Arial"/>
          <w:sz w:val="20"/>
          <w:szCs w:val="20"/>
        </w:rPr>
        <w:t>Capodistria</w:t>
      </w:r>
      <w:proofErr w:type="spellEnd"/>
      <w:r w:rsidR="00C3401C" w:rsidRPr="00C4248F">
        <w:rPr>
          <w:rFonts w:ascii="Arial" w:eastAsia="Times New Roman" w:hAnsi="Arial" w:cs="Arial"/>
          <w:sz w:val="20"/>
          <w:szCs w:val="20"/>
        </w:rPr>
        <w:t>.</w:t>
      </w:r>
    </w:p>
    <w:p w14:paraId="6E73EA1E" w14:textId="77777777" w:rsidR="00613771" w:rsidRPr="00C4248F" w:rsidRDefault="00613771" w:rsidP="00613771">
      <w:pPr>
        <w:spacing w:after="0" w:line="240" w:lineRule="auto"/>
        <w:jc w:val="both"/>
        <w:rPr>
          <w:rFonts w:ascii="Arial" w:eastAsia="Times New Roman" w:hAnsi="Arial" w:cs="Arial"/>
          <w:bCs/>
          <w:sz w:val="20"/>
          <w:szCs w:val="20"/>
        </w:rPr>
      </w:pPr>
    </w:p>
    <w:p w14:paraId="5C2506E9" w14:textId="77777777" w:rsidR="00A96F5E" w:rsidRPr="00C4248F" w:rsidRDefault="00A96F5E" w:rsidP="00613771">
      <w:pPr>
        <w:spacing w:after="0" w:line="240" w:lineRule="auto"/>
        <w:jc w:val="both"/>
        <w:rPr>
          <w:rFonts w:ascii="Arial" w:eastAsia="Times New Roman" w:hAnsi="Arial" w:cs="Arial"/>
          <w:bCs/>
          <w:sz w:val="20"/>
          <w:szCs w:val="20"/>
        </w:rPr>
      </w:pPr>
    </w:p>
    <w:p w14:paraId="523EAA5B" w14:textId="1DFFC2E1" w:rsidR="00613771" w:rsidRPr="00C4248F" w:rsidRDefault="00613771" w:rsidP="006C739E">
      <w:pPr>
        <w:pStyle w:val="Naslov3"/>
        <w:rPr>
          <w:b/>
          <w:bCs w:val="0"/>
          <w:sz w:val="22"/>
          <w:szCs w:val="28"/>
        </w:rPr>
      </w:pPr>
      <w:bookmarkStart w:id="56" w:name="_Toc177728826"/>
      <w:r w:rsidRPr="00C4248F">
        <w:rPr>
          <w:b/>
          <w:bCs w:val="0"/>
          <w:sz w:val="22"/>
          <w:szCs w:val="28"/>
        </w:rPr>
        <w:t>SKLOP B: NAKUP HLADILNIH OMAR – LJUBLJANA;</w:t>
      </w:r>
      <w:bookmarkEnd w:id="56"/>
    </w:p>
    <w:p w14:paraId="0D762B82" w14:textId="77777777" w:rsidR="00613771" w:rsidRPr="00C4248F" w:rsidRDefault="00613771" w:rsidP="00613771">
      <w:pPr>
        <w:spacing w:after="0" w:line="240" w:lineRule="auto"/>
        <w:jc w:val="both"/>
        <w:rPr>
          <w:rFonts w:ascii="Arial" w:eastAsia="Times New Roman" w:hAnsi="Arial" w:cs="Times New Roman"/>
          <w:b/>
          <w:bCs/>
          <w:sz w:val="20"/>
          <w:szCs w:val="24"/>
        </w:rPr>
      </w:pPr>
    </w:p>
    <w:p w14:paraId="38FA22C9" w14:textId="7B4483F8" w:rsidR="009126D6" w:rsidRPr="00C4248F" w:rsidRDefault="009126D6" w:rsidP="009126D6">
      <w:pPr>
        <w:autoSpaceDE w:val="0"/>
        <w:autoSpaceDN w:val="0"/>
        <w:adjustRightInd w:val="0"/>
        <w:spacing w:after="0" w:line="240" w:lineRule="auto"/>
        <w:rPr>
          <w:rFonts w:ascii="Arial" w:hAnsi="Arial" w:cs="Arial"/>
          <w:sz w:val="20"/>
          <w:szCs w:val="20"/>
        </w:rPr>
      </w:pPr>
      <w:r w:rsidRPr="00C4248F">
        <w:rPr>
          <w:rFonts w:ascii="Arial" w:eastAsia="Times New Roman" w:hAnsi="Arial" w:cs="Arial"/>
          <w:bCs/>
          <w:sz w:val="20"/>
          <w:szCs w:val="24"/>
        </w:rPr>
        <w:t xml:space="preserve">Za nakup hladilnih omar mora ponudnik </w:t>
      </w:r>
      <w:r w:rsidR="00A96F5E" w:rsidRPr="00C4248F">
        <w:rPr>
          <w:rFonts w:ascii="Arial" w:eastAsia="Times New Roman" w:hAnsi="Arial" w:cs="Arial"/>
          <w:bCs/>
          <w:sz w:val="20"/>
          <w:szCs w:val="24"/>
        </w:rPr>
        <w:t xml:space="preserve">strogo upoštevati in </w:t>
      </w:r>
      <w:r w:rsidR="00EE2E14" w:rsidRPr="00C4248F">
        <w:rPr>
          <w:rFonts w:ascii="Arial" w:eastAsia="Times New Roman" w:hAnsi="Arial" w:cs="Arial"/>
          <w:bCs/>
          <w:sz w:val="20"/>
          <w:szCs w:val="24"/>
        </w:rPr>
        <w:t xml:space="preserve">vračunati </w:t>
      </w:r>
      <w:r w:rsidR="00A96F5E" w:rsidRPr="00C4248F">
        <w:rPr>
          <w:rFonts w:ascii="Arial" w:eastAsia="Times New Roman" w:hAnsi="Arial" w:cs="Arial"/>
          <w:bCs/>
          <w:sz w:val="20"/>
          <w:szCs w:val="24"/>
        </w:rPr>
        <w:t xml:space="preserve">v cene ves popis materiala in del, ki je sestavni del te dokumentacije in se nahaja v samostojnem dokumentu - formatu PDF, imenovan z nazivom projektne dokumentacije: </w:t>
      </w:r>
      <w:r w:rsidRPr="00C4248F">
        <w:rPr>
          <w:rFonts w:ascii="Arial" w:eastAsia="Times New Roman" w:hAnsi="Arial" w:cs="Arial"/>
          <w:b/>
          <w:sz w:val="20"/>
          <w:szCs w:val="24"/>
        </w:rPr>
        <w:t>REKONSTRUKCIJA HLAJENJA GLAVNEGA SISTEMSKEGA PROSTORA FF oz. PZI št: 03/24-Shl.</w:t>
      </w:r>
    </w:p>
    <w:p w14:paraId="6F153E8D" w14:textId="77777777" w:rsidR="009126D6" w:rsidRPr="00C4248F" w:rsidRDefault="009126D6" w:rsidP="009126D6">
      <w:pPr>
        <w:autoSpaceDE w:val="0"/>
        <w:autoSpaceDN w:val="0"/>
        <w:adjustRightInd w:val="0"/>
        <w:spacing w:after="0" w:line="240" w:lineRule="auto"/>
        <w:jc w:val="both"/>
        <w:rPr>
          <w:rFonts w:ascii="Arial" w:eastAsia="Times New Roman" w:hAnsi="Arial" w:cs="Arial"/>
          <w:bCs/>
          <w:sz w:val="20"/>
          <w:szCs w:val="24"/>
        </w:rPr>
      </w:pPr>
    </w:p>
    <w:p w14:paraId="1D0D96A5" w14:textId="0D28E6F2" w:rsidR="009126D6" w:rsidRPr="00C4248F" w:rsidRDefault="009126D6" w:rsidP="009126D6">
      <w:pPr>
        <w:widowControl w:val="0"/>
        <w:tabs>
          <w:tab w:val="left" w:pos="720"/>
        </w:tabs>
        <w:suppressAutoHyphens/>
        <w:spacing w:after="0" w:line="240" w:lineRule="auto"/>
        <w:jc w:val="both"/>
        <w:rPr>
          <w:rFonts w:ascii="Arial" w:eastAsia="Times New Roman" w:hAnsi="Arial" w:cs="Arial"/>
          <w:b/>
          <w:bCs/>
          <w:sz w:val="20"/>
          <w:szCs w:val="20"/>
        </w:rPr>
      </w:pPr>
      <w:r w:rsidRPr="00C4248F">
        <w:rPr>
          <w:rFonts w:ascii="Arial" w:eastAsia="Times New Roman" w:hAnsi="Arial" w:cs="Arial"/>
          <w:sz w:val="20"/>
          <w:szCs w:val="20"/>
        </w:rPr>
        <w:t xml:space="preserve">Ponudniki morajo obvezno razdelati ponudbene cene po posameznih postavkah. </w:t>
      </w:r>
      <w:r w:rsidRPr="00C4248F">
        <w:rPr>
          <w:rFonts w:ascii="Arial" w:eastAsia="Times New Roman" w:hAnsi="Arial" w:cs="Arial"/>
          <w:b/>
          <w:bCs/>
          <w:sz w:val="20"/>
          <w:szCs w:val="20"/>
        </w:rPr>
        <w:t xml:space="preserve">V kolikor ponudniki v </w:t>
      </w:r>
      <w:r w:rsidR="00A96F5E" w:rsidRPr="00C4248F">
        <w:rPr>
          <w:rFonts w:ascii="Arial" w:eastAsia="Times New Roman" w:hAnsi="Arial" w:cs="Arial"/>
          <w:b/>
          <w:bCs/>
          <w:sz w:val="20"/>
          <w:szCs w:val="20"/>
        </w:rPr>
        <w:t>Excelov obrazec</w:t>
      </w:r>
      <w:r w:rsidRPr="00C4248F">
        <w:rPr>
          <w:rFonts w:ascii="Arial" w:eastAsia="Times New Roman" w:hAnsi="Arial" w:cs="Arial"/>
          <w:b/>
          <w:bCs/>
          <w:sz w:val="20"/>
          <w:szCs w:val="20"/>
        </w:rPr>
        <w:t xml:space="preserve"> SPECIFIKACIJA – POPIS DEL (OBR</w:t>
      </w:r>
      <w:r w:rsidR="002664C6" w:rsidRPr="00C4248F">
        <w:rPr>
          <w:rFonts w:ascii="Arial" w:eastAsia="Times New Roman" w:hAnsi="Arial" w:cs="Arial"/>
          <w:b/>
          <w:bCs/>
          <w:sz w:val="20"/>
          <w:szCs w:val="20"/>
        </w:rPr>
        <w:t>-</w:t>
      </w:r>
      <w:r w:rsidRPr="00C4248F">
        <w:rPr>
          <w:rFonts w:ascii="Arial" w:eastAsia="Times New Roman" w:hAnsi="Arial" w:cs="Arial"/>
          <w:b/>
          <w:bCs/>
          <w:sz w:val="20"/>
          <w:szCs w:val="20"/>
        </w:rPr>
        <w:t>4B) ne bo vpisal cen za posamezne postavke, bo naročnik takšno ponudbo označil kot nedopustno in jo izločil iz nadaljnjega postopka ocenjevanja.</w:t>
      </w:r>
    </w:p>
    <w:p w14:paraId="049DD9F7" w14:textId="77777777" w:rsidR="009126D6" w:rsidRPr="00C4248F" w:rsidRDefault="009126D6" w:rsidP="009126D6">
      <w:pPr>
        <w:widowControl w:val="0"/>
        <w:tabs>
          <w:tab w:val="left" w:pos="720"/>
        </w:tabs>
        <w:suppressAutoHyphens/>
        <w:spacing w:after="0" w:line="240" w:lineRule="auto"/>
        <w:jc w:val="both"/>
        <w:rPr>
          <w:rFonts w:ascii="Arial" w:eastAsia="Times New Roman" w:hAnsi="Arial" w:cs="Arial"/>
          <w:sz w:val="20"/>
          <w:szCs w:val="20"/>
        </w:rPr>
      </w:pPr>
    </w:p>
    <w:p w14:paraId="2D58EF51" w14:textId="4C8DFFC0" w:rsidR="009126D6" w:rsidRPr="00C4248F" w:rsidRDefault="009126D6" w:rsidP="009126D6">
      <w:pPr>
        <w:widowControl w:val="0"/>
        <w:tabs>
          <w:tab w:val="left" w:pos="720"/>
        </w:tabs>
        <w:suppressAutoHyphens/>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 xml:space="preserve">V končni vrednosti morajo biti vključeni VSI stroški, ki so potrebni za izvedbo del po navedeni projektni dokumentaciji </w:t>
      </w:r>
      <w:r w:rsidRPr="00C4248F">
        <w:rPr>
          <w:rFonts w:ascii="Arial" w:eastAsia="Times New Roman" w:hAnsi="Arial" w:cs="Arial"/>
          <w:b/>
          <w:bCs/>
          <w:sz w:val="20"/>
          <w:szCs w:val="20"/>
        </w:rPr>
        <w:t>PZI št: 03/24-Shl.</w:t>
      </w:r>
    </w:p>
    <w:p w14:paraId="47E1B2D1" w14:textId="77777777" w:rsidR="009126D6" w:rsidRPr="00C4248F" w:rsidRDefault="009126D6" w:rsidP="009126D6">
      <w:pPr>
        <w:widowControl w:val="0"/>
        <w:tabs>
          <w:tab w:val="left" w:pos="720"/>
        </w:tabs>
        <w:suppressAutoHyphens/>
        <w:spacing w:after="0" w:line="240" w:lineRule="auto"/>
        <w:jc w:val="both"/>
        <w:rPr>
          <w:rFonts w:ascii="Arial" w:eastAsia="Times New Roman" w:hAnsi="Arial" w:cs="Arial"/>
          <w:sz w:val="20"/>
          <w:szCs w:val="20"/>
        </w:rPr>
      </w:pPr>
    </w:p>
    <w:p w14:paraId="3895E533" w14:textId="77777777" w:rsidR="009126D6" w:rsidRPr="00C4248F" w:rsidRDefault="009126D6" w:rsidP="009126D6">
      <w:pPr>
        <w:widowControl w:val="0"/>
        <w:tabs>
          <w:tab w:val="left" w:pos="720"/>
        </w:tabs>
        <w:suppressAutoHyphens/>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Cene morajo biti izražene v EUR, lokacija naročnika, brez DDV. Cene morajo biti fiksne in se ne smejo spreminjati do konca trajanja te pogodbe.</w:t>
      </w:r>
    </w:p>
    <w:p w14:paraId="42F68D81" w14:textId="77777777" w:rsidR="00613771" w:rsidRPr="00C4248F" w:rsidRDefault="00613771" w:rsidP="00613771">
      <w:pPr>
        <w:spacing w:after="0" w:line="240" w:lineRule="auto"/>
        <w:jc w:val="both"/>
        <w:rPr>
          <w:rFonts w:ascii="Arial" w:hAnsi="Arial" w:cs="Arial"/>
          <w:sz w:val="20"/>
          <w:szCs w:val="20"/>
        </w:rPr>
      </w:pPr>
    </w:p>
    <w:p w14:paraId="04FCC154" w14:textId="4563933F" w:rsidR="009126D6" w:rsidRPr="00C4248F" w:rsidRDefault="009126D6" w:rsidP="009126D6">
      <w:pPr>
        <w:widowControl w:val="0"/>
        <w:tabs>
          <w:tab w:val="left" w:pos="720"/>
        </w:tabs>
        <w:suppressAutoHyphens/>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 xml:space="preserve">Naslov lokacije gradnje: </w:t>
      </w:r>
      <w:r w:rsidRPr="00C4248F">
        <w:rPr>
          <w:rFonts w:cs="Arial"/>
        </w:rPr>
        <w:t xml:space="preserve">RTV SLOVENIJA, Kolodvorska 2, </w:t>
      </w:r>
      <w:r w:rsidR="00EE2E14" w:rsidRPr="00C4248F">
        <w:rPr>
          <w:rFonts w:cs="Arial"/>
        </w:rPr>
        <w:t xml:space="preserve">1000 </w:t>
      </w:r>
      <w:r w:rsidRPr="00C4248F">
        <w:rPr>
          <w:rFonts w:cs="Arial"/>
        </w:rPr>
        <w:t>Ljubljana.</w:t>
      </w:r>
    </w:p>
    <w:p w14:paraId="49C0D01D" w14:textId="77777777" w:rsidR="009126D6" w:rsidRPr="00C4248F" w:rsidRDefault="009126D6" w:rsidP="00613771">
      <w:pPr>
        <w:spacing w:after="0" w:line="240" w:lineRule="auto"/>
        <w:jc w:val="both"/>
        <w:rPr>
          <w:rFonts w:ascii="Arial" w:hAnsi="Arial" w:cs="Arial"/>
          <w:sz w:val="20"/>
          <w:szCs w:val="20"/>
        </w:rPr>
      </w:pPr>
    </w:p>
    <w:p w14:paraId="320C26F5" w14:textId="28DC5078" w:rsidR="00613771" w:rsidRPr="00C4248F" w:rsidRDefault="00613771" w:rsidP="006C739E">
      <w:pPr>
        <w:pStyle w:val="Naslov3"/>
        <w:rPr>
          <w:b/>
          <w:bCs w:val="0"/>
          <w:sz w:val="22"/>
          <w:szCs w:val="28"/>
        </w:rPr>
      </w:pPr>
      <w:bookmarkStart w:id="57" w:name="_Toc177728827"/>
      <w:r w:rsidRPr="00C4248F">
        <w:rPr>
          <w:b/>
          <w:bCs w:val="0"/>
          <w:sz w:val="22"/>
          <w:szCs w:val="28"/>
        </w:rPr>
        <w:lastRenderedPageBreak/>
        <w:t>SKLOP C: NAKUP HLADILNE OMARE – MARIBOR;</w:t>
      </w:r>
      <w:bookmarkEnd w:id="57"/>
    </w:p>
    <w:p w14:paraId="173F4765" w14:textId="77777777" w:rsidR="00613771" w:rsidRPr="00C4248F" w:rsidRDefault="00613771" w:rsidP="00613771">
      <w:pPr>
        <w:spacing w:after="0" w:line="240" w:lineRule="auto"/>
        <w:jc w:val="both"/>
        <w:rPr>
          <w:rFonts w:ascii="Arial" w:eastAsia="Times New Roman" w:hAnsi="Arial" w:cs="Times New Roman"/>
          <w:b/>
          <w:bCs/>
          <w:sz w:val="20"/>
          <w:szCs w:val="24"/>
        </w:rPr>
      </w:pPr>
    </w:p>
    <w:p w14:paraId="2E026F63" w14:textId="749562D2" w:rsidR="009126D6" w:rsidRPr="00C4248F" w:rsidRDefault="009126D6" w:rsidP="009126D6">
      <w:pPr>
        <w:autoSpaceDE w:val="0"/>
        <w:autoSpaceDN w:val="0"/>
        <w:adjustRightInd w:val="0"/>
        <w:spacing w:after="0" w:line="240" w:lineRule="auto"/>
        <w:jc w:val="both"/>
        <w:rPr>
          <w:rFonts w:ascii="Arial" w:eastAsia="Times New Roman" w:hAnsi="Arial" w:cs="Arial"/>
          <w:b/>
          <w:sz w:val="20"/>
          <w:szCs w:val="24"/>
        </w:rPr>
      </w:pPr>
      <w:r w:rsidRPr="00C4248F">
        <w:rPr>
          <w:rFonts w:ascii="Arial" w:eastAsia="Times New Roman" w:hAnsi="Arial" w:cs="Arial"/>
          <w:bCs/>
          <w:sz w:val="20"/>
          <w:szCs w:val="24"/>
        </w:rPr>
        <w:t xml:space="preserve">Za nakup hladilne omare mora ponudnik </w:t>
      </w:r>
      <w:r w:rsidR="00A96F5E" w:rsidRPr="00C4248F">
        <w:rPr>
          <w:rFonts w:ascii="Arial" w:eastAsia="Times New Roman" w:hAnsi="Arial" w:cs="Arial"/>
          <w:bCs/>
          <w:sz w:val="20"/>
          <w:szCs w:val="24"/>
        </w:rPr>
        <w:t xml:space="preserve">strogo upoštevati in </w:t>
      </w:r>
      <w:r w:rsidR="00EE2E14" w:rsidRPr="00C4248F">
        <w:rPr>
          <w:rFonts w:ascii="Arial" w:eastAsia="Times New Roman" w:hAnsi="Arial" w:cs="Arial"/>
          <w:bCs/>
          <w:sz w:val="20"/>
          <w:szCs w:val="24"/>
        </w:rPr>
        <w:t xml:space="preserve">vračunati </w:t>
      </w:r>
      <w:r w:rsidR="00A96F5E" w:rsidRPr="00C4248F">
        <w:rPr>
          <w:rFonts w:ascii="Arial" w:eastAsia="Times New Roman" w:hAnsi="Arial" w:cs="Arial"/>
          <w:bCs/>
          <w:sz w:val="20"/>
          <w:szCs w:val="24"/>
        </w:rPr>
        <w:t xml:space="preserve">v cene ves popis materiala in del, ki je sestavni del te dokumentacije in se nahaja v samostojnem dokumentu - formatu PDF, imenovan z nazivom projektne dokumentacije: </w:t>
      </w:r>
      <w:r w:rsidRPr="00C4248F">
        <w:rPr>
          <w:rFonts w:ascii="Arial" w:eastAsia="Times New Roman" w:hAnsi="Arial" w:cs="Arial"/>
          <w:b/>
          <w:sz w:val="20"/>
          <w:szCs w:val="24"/>
        </w:rPr>
        <w:t xml:space="preserve">REKONSTRUKCIJA SISTEMSKEGA PROSTORA V 1.NADSTROPJU </w:t>
      </w:r>
      <w:r w:rsidRPr="00C4248F">
        <w:rPr>
          <w:rFonts w:ascii="Arial" w:eastAsia="Times New Roman" w:hAnsi="Arial" w:cs="Arial"/>
          <w:bCs/>
          <w:sz w:val="20"/>
          <w:szCs w:val="24"/>
        </w:rPr>
        <w:t xml:space="preserve">oz. </w:t>
      </w:r>
      <w:r w:rsidRPr="00C4248F">
        <w:rPr>
          <w:rFonts w:ascii="Arial" w:eastAsia="Times New Roman" w:hAnsi="Arial" w:cs="Arial"/>
          <w:b/>
          <w:sz w:val="20"/>
          <w:szCs w:val="24"/>
        </w:rPr>
        <w:t>PZI št: 15/2022.</w:t>
      </w:r>
    </w:p>
    <w:p w14:paraId="2E77E941" w14:textId="77777777" w:rsidR="009126D6" w:rsidRPr="00C4248F" w:rsidRDefault="009126D6" w:rsidP="009126D6">
      <w:pPr>
        <w:autoSpaceDE w:val="0"/>
        <w:autoSpaceDN w:val="0"/>
        <w:adjustRightInd w:val="0"/>
        <w:spacing w:after="0" w:line="240" w:lineRule="auto"/>
        <w:jc w:val="both"/>
        <w:rPr>
          <w:rFonts w:ascii="Arial" w:eastAsia="Times New Roman" w:hAnsi="Arial" w:cs="Arial"/>
          <w:bCs/>
          <w:sz w:val="20"/>
          <w:szCs w:val="24"/>
        </w:rPr>
      </w:pPr>
    </w:p>
    <w:p w14:paraId="493C369C" w14:textId="137A426D" w:rsidR="009126D6" w:rsidRPr="00C4248F" w:rsidRDefault="009126D6" w:rsidP="009126D6">
      <w:pPr>
        <w:widowControl w:val="0"/>
        <w:tabs>
          <w:tab w:val="left" w:pos="720"/>
        </w:tabs>
        <w:suppressAutoHyphens/>
        <w:spacing w:after="0" w:line="240" w:lineRule="auto"/>
        <w:jc w:val="both"/>
        <w:rPr>
          <w:rFonts w:ascii="Arial" w:eastAsia="Times New Roman" w:hAnsi="Arial" w:cs="Arial"/>
          <w:b/>
          <w:bCs/>
          <w:sz w:val="20"/>
          <w:szCs w:val="20"/>
        </w:rPr>
      </w:pPr>
      <w:r w:rsidRPr="00C4248F">
        <w:rPr>
          <w:rFonts w:ascii="Arial" w:eastAsia="Times New Roman" w:hAnsi="Arial" w:cs="Arial"/>
          <w:sz w:val="20"/>
          <w:szCs w:val="20"/>
        </w:rPr>
        <w:t xml:space="preserve">Ponudniki morajo obvezno razdelati ponudbene cene po posameznih postavkah. </w:t>
      </w:r>
      <w:r w:rsidRPr="00C4248F">
        <w:rPr>
          <w:rFonts w:ascii="Arial" w:eastAsia="Times New Roman" w:hAnsi="Arial" w:cs="Arial"/>
          <w:b/>
          <w:bCs/>
          <w:sz w:val="20"/>
          <w:szCs w:val="20"/>
        </w:rPr>
        <w:t xml:space="preserve">V kolikor ponudniki v </w:t>
      </w:r>
      <w:r w:rsidR="00A96F5E" w:rsidRPr="00C4248F">
        <w:rPr>
          <w:rFonts w:ascii="Arial" w:eastAsia="Times New Roman" w:hAnsi="Arial" w:cs="Arial"/>
          <w:b/>
          <w:bCs/>
          <w:sz w:val="20"/>
          <w:szCs w:val="20"/>
        </w:rPr>
        <w:t xml:space="preserve">Excelov </w:t>
      </w:r>
      <w:r w:rsidRPr="00C4248F">
        <w:rPr>
          <w:rFonts w:ascii="Arial" w:eastAsia="Times New Roman" w:hAnsi="Arial" w:cs="Arial"/>
          <w:b/>
          <w:bCs/>
          <w:sz w:val="20"/>
          <w:szCs w:val="20"/>
        </w:rPr>
        <w:t>obrazec SPECIFIKACIJA – POPIS DEL (OBR–4C) ne bo vpisal cen za posamezne postavke, bo naročnik takšno ponudbo označil kot nedopustno in jo izločil iz nadaljnjega postopka ocenjevanja.</w:t>
      </w:r>
    </w:p>
    <w:p w14:paraId="13D9647C" w14:textId="00532E64" w:rsidR="009126D6" w:rsidRPr="00C4248F" w:rsidRDefault="009126D6" w:rsidP="009126D6">
      <w:pPr>
        <w:widowControl w:val="0"/>
        <w:tabs>
          <w:tab w:val="left" w:pos="720"/>
        </w:tabs>
        <w:suppressAutoHyphens/>
        <w:spacing w:after="0" w:line="240" w:lineRule="auto"/>
        <w:jc w:val="both"/>
        <w:rPr>
          <w:rFonts w:ascii="Arial" w:eastAsia="Times New Roman" w:hAnsi="Arial" w:cs="Arial"/>
          <w:b/>
          <w:bCs/>
          <w:sz w:val="20"/>
          <w:szCs w:val="20"/>
        </w:rPr>
      </w:pPr>
      <w:r w:rsidRPr="00C4248F">
        <w:rPr>
          <w:rFonts w:ascii="Arial" w:eastAsia="Times New Roman" w:hAnsi="Arial" w:cs="Arial"/>
          <w:sz w:val="20"/>
          <w:szCs w:val="20"/>
        </w:rPr>
        <w:t xml:space="preserve">V končni vrednosti morajo biti vključeni VSI stroški, ki so potrebni za izvedbo del po navedeni projektni dokumentaciji </w:t>
      </w:r>
      <w:r w:rsidRPr="00C4248F">
        <w:rPr>
          <w:rFonts w:ascii="Arial" w:eastAsia="Times New Roman" w:hAnsi="Arial" w:cs="Arial"/>
          <w:b/>
          <w:bCs/>
          <w:sz w:val="20"/>
          <w:szCs w:val="20"/>
        </w:rPr>
        <w:t>PZI št: 15/2022.</w:t>
      </w:r>
    </w:p>
    <w:p w14:paraId="15F09A0E" w14:textId="77777777" w:rsidR="009126D6" w:rsidRPr="00C4248F" w:rsidRDefault="009126D6" w:rsidP="009126D6">
      <w:pPr>
        <w:widowControl w:val="0"/>
        <w:tabs>
          <w:tab w:val="left" w:pos="720"/>
        </w:tabs>
        <w:suppressAutoHyphens/>
        <w:spacing w:after="0" w:line="240" w:lineRule="auto"/>
        <w:jc w:val="both"/>
        <w:rPr>
          <w:rFonts w:ascii="Arial" w:eastAsia="Times New Roman" w:hAnsi="Arial" w:cs="Arial"/>
          <w:sz w:val="20"/>
          <w:szCs w:val="20"/>
        </w:rPr>
      </w:pPr>
    </w:p>
    <w:p w14:paraId="4A52B69E" w14:textId="77777777" w:rsidR="009126D6" w:rsidRPr="00C4248F" w:rsidRDefault="009126D6" w:rsidP="009126D6">
      <w:pPr>
        <w:widowControl w:val="0"/>
        <w:tabs>
          <w:tab w:val="left" w:pos="720"/>
        </w:tabs>
        <w:suppressAutoHyphens/>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Cene morajo biti izražene v EUR, lokacija naročnika, brez DDV. Cene morajo biti fiksne in se ne smejo spreminjati do konca trajanja te pogodbe.</w:t>
      </w:r>
    </w:p>
    <w:p w14:paraId="0EA87375" w14:textId="77777777" w:rsidR="00613771" w:rsidRPr="00C4248F" w:rsidRDefault="00613771" w:rsidP="009126D6">
      <w:pPr>
        <w:widowControl w:val="0"/>
        <w:tabs>
          <w:tab w:val="left" w:pos="720"/>
        </w:tabs>
        <w:suppressAutoHyphens/>
        <w:spacing w:after="0" w:line="240" w:lineRule="auto"/>
        <w:jc w:val="both"/>
        <w:rPr>
          <w:rFonts w:ascii="Arial" w:eastAsia="Times New Roman" w:hAnsi="Arial" w:cs="Arial"/>
          <w:sz w:val="20"/>
          <w:szCs w:val="20"/>
        </w:rPr>
      </w:pPr>
    </w:p>
    <w:p w14:paraId="5E3D2F94" w14:textId="02019A7B" w:rsidR="009126D6" w:rsidRPr="00C4248F" w:rsidRDefault="009126D6" w:rsidP="009126D6">
      <w:pPr>
        <w:widowControl w:val="0"/>
        <w:tabs>
          <w:tab w:val="left" w:pos="720"/>
        </w:tabs>
        <w:suppressAutoHyphens/>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 xml:space="preserve">Naslov lokacije gradnje: </w:t>
      </w:r>
      <w:r w:rsidR="00C54C00" w:rsidRPr="00C4248F">
        <w:rPr>
          <w:rFonts w:ascii="Arial" w:eastAsia="Times New Roman" w:hAnsi="Arial" w:cs="Arial"/>
          <w:sz w:val="20"/>
          <w:szCs w:val="20"/>
        </w:rPr>
        <w:t>Regionalni RTV-center Maribor, Ilichova ulica 33, Maribor.</w:t>
      </w:r>
    </w:p>
    <w:p w14:paraId="7125EEE2" w14:textId="77777777" w:rsidR="009126D6" w:rsidRPr="00C4248F" w:rsidRDefault="009126D6" w:rsidP="009126D6">
      <w:pPr>
        <w:widowControl w:val="0"/>
        <w:tabs>
          <w:tab w:val="left" w:pos="720"/>
        </w:tabs>
        <w:suppressAutoHyphens/>
        <w:spacing w:after="0" w:line="240" w:lineRule="auto"/>
        <w:jc w:val="both"/>
        <w:rPr>
          <w:rFonts w:cs="Arial"/>
          <w:color w:val="282828"/>
        </w:rPr>
      </w:pPr>
    </w:p>
    <w:p w14:paraId="200F665E" w14:textId="51F42E14" w:rsidR="00FA29DD" w:rsidRPr="00C4248F" w:rsidRDefault="00FA29DD" w:rsidP="00FA29DD">
      <w:pPr>
        <w:keepNext/>
        <w:numPr>
          <w:ilvl w:val="1"/>
          <w:numId w:val="1"/>
        </w:numPr>
        <w:spacing w:before="120" w:after="120" w:line="240" w:lineRule="auto"/>
        <w:jc w:val="both"/>
        <w:outlineLvl w:val="1"/>
        <w:rPr>
          <w:rFonts w:ascii="Arial" w:eastAsia="Times New Roman" w:hAnsi="Arial" w:cs="Times New Roman"/>
          <w:b/>
          <w:caps/>
        </w:rPr>
      </w:pPr>
      <w:bookmarkStart w:id="58" w:name="_Toc440025559"/>
      <w:bookmarkStart w:id="59" w:name="_Toc71020483"/>
      <w:bookmarkStart w:id="60" w:name="_Toc177728828"/>
      <w:bookmarkStart w:id="61" w:name="_Hlk172621913"/>
      <w:r w:rsidRPr="00C4248F">
        <w:rPr>
          <w:rFonts w:ascii="Arial" w:eastAsia="Times New Roman" w:hAnsi="Arial" w:cs="Times New Roman"/>
          <w:b/>
          <w:caps/>
        </w:rPr>
        <w:t>IZPOLNJEVANJE TEMELJNIH OKOLJSKIH ZAHTEV</w:t>
      </w:r>
      <w:bookmarkEnd w:id="58"/>
      <w:bookmarkEnd w:id="59"/>
      <w:r w:rsidR="00312ECC" w:rsidRPr="00C4248F">
        <w:rPr>
          <w:rFonts w:ascii="Arial" w:eastAsia="Times New Roman" w:hAnsi="Arial" w:cs="Times New Roman"/>
          <w:b/>
          <w:caps/>
        </w:rPr>
        <w:t xml:space="preserve"> za vse tri sklope</w:t>
      </w:r>
      <w:bookmarkEnd w:id="60"/>
    </w:p>
    <w:p w14:paraId="3ABA16E6" w14:textId="77777777" w:rsidR="009C75D7" w:rsidRPr="00C4248F" w:rsidRDefault="009C75D7" w:rsidP="00FA29DD">
      <w:pPr>
        <w:spacing w:after="0" w:line="240" w:lineRule="auto"/>
        <w:jc w:val="both"/>
        <w:rPr>
          <w:rFonts w:ascii="Arial" w:hAnsi="Arial"/>
          <w:sz w:val="20"/>
        </w:rPr>
      </w:pPr>
    </w:p>
    <w:p w14:paraId="1A0D6B62" w14:textId="77777777" w:rsidR="00275C81" w:rsidRPr="00C4248F" w:rsidRDefault="00B764AB" w:rsidP="007F7743">
      <w:pPr>
        <w:jc w:val="both"/>
        <w:rPr>
          <w:rFonts w:ascii="Arial" w:hAnsi="Arial" w:cs="Arial"/>
          <w:sz w:val="20"/>
          <w:szCs w:val="20"/>
        </w:rPr>
      </w:pPr>
      <w:r w:rsidRPr="00C4248F">
        <w:rPr>
          <w:rFonts w:ascii="Arial" w:hAnsi="Arial" w:cs="Arial"/>
          <w:sz w:val="20"/>
          <w:szCs w:val="20"/>
        </w:rPr>
        <w:t>Vse tri izdelane projektne dokumentacije</w:t>
      </w:r>
      <w:r w:rsidR="00275C81" w:rsidRPr="00C4248F">
        <w:rPr>
          <w:rFonts w:ascii="Arial" w:hAnsi="Arial" w:cs="Arial"/>
          <w:sz w:val="20"/>
          <w:szCs w:val="20"/>
        </w:rPr>
        <w:t>:</w:t>
      </w:r>
    </w:p>
    <w:p w14:paraId="425D8C6A" w14:textId="7821ED30" w:rsidR="00275C81" w:rsidRPr="00C4248F" w:rsidRDefault="00275C81" w:rsidP="00543DAC">
      <w:pPr>
        <w:spacing w:after="0" w:line="240" w:lineRule="auto"/>
        <w:jc w:val="both"/>
        <w:rPr>
          <w:rFonts w:cs="Arial"/>
          <w:szCs w:val="20"/>
        </w:rPr>
      </w:pPr>
      <w:r w:rsidRPr="00C4248F">
        <w:rPr>
          <w:rFonts w:ascii="Arial" w:hAnsi="Arial" w:cs="Arial"/>
          <w:sz w:val="20"/>
          <w:szCs w:val="20"/>
        </w:rPr>
        <w:t>za SKLOP A – Koper: PZI dokumentacij</w:t>
      </w:r>
      <w:r w:rsidR="00947037" w:rsidRPr="00C4248F">
        <w:rPr>
          <w:rFonts w:ascii="Arial" w:hAnsi="Arial" w:cs="Arial"/>
          <w:sz w:val="20"/>
          <w:szCs w:val="20"/>
        </w:rPr>
        <w:t>i</w:t>
      </w:r>
      <w:r w:rsidRPr="00C4248F">
        <w:rPr>
          <w:rFonts w:ascii="Arial" w:hAnsi="Arial" w:cs="Arial"/>
          <w:sz w:val="20"/>
          <w:szCs w:val="20"/>
        </w:rPr>
        <w:t xml:space="preserve"> štev. 07/2024</w:t>
      </w:r>
      <w:r w:rsidR="00947037" w:rsidRPr="00C4248F">
        <w:rPr>
          <w:rFonts w:ascii="Arial" w:hAnsi="Arial" w:cs="Arial"/>
          <w:sz w:val="20"/>
          <w:szCs w:val="20"/>
        </w:rPr>
        <w:t xml:space="preserve"> in E04/24</w:t>
      </w:r>
      <w:r w:rsidRPr="00C4248F">
        <w:rPr>
          <w:rFonts w:ascii="Arial" w:hAnsi="Arial" w:cs="Arial"/>
          <w:sz w:val="20"/>
          <w:szCs w:val="20"/>
        </w:rPr>
        <w:t>;</w:t>
      </w:r>
    </w:p>
    <w:p w14:paraId="196A3C93" w14:textId="01AB2180" w:rsidR="00275C81" w:rsidRPr="00C4248F" w:rsidRDefault="00275C81" w:rsidP="00543DAC">
      <w:pPr>
        <w:spacing w:after="0" w:line="240" w:lineRule="auto"/>
        <w:jc w:val="both"/>
        <w:rPr>
          <w:rFonts w:cs="Arial"/>
          <w:szCs w:val="20"/>
        </w:rPr>
      </w:pPr>
      <w:r w:rsidRPr="00C4248F">
        <w:rPr>
          <w:rFonts w:ascii="Arial" w:hAnsi="Arial" w:cs="Arial"/>
          <w:sz w:val="20"/>
          <w:szCs w:val="20"/>
        </w:rPr>
        <w:t xml:space="preserve">za SKLOP B – Ljubljana: PZI dokumentacija štev. 03/24 – </w:t>
      </w:r>
      <w:proofErr w:type="spellStart"/>
      <w:r w:rsidRPr="00C4248F">
        <w:rPr>
          <w:rFonts w:ascii="Arial" w:hAnsi="Arial" w:cs="Arial"/>
          <w:sz w:val="20"/>
          <w:szCs w:val="20"/>
        </w:rPr>
        <w:t>Shl</w:t>
      </w:r>
      <w:proofErr w:type="spellEnd"/>
      <w:r w:rsidRPr="00C4248F">
        <w:rPr>
          <w:rFonts w:ascii="Arial" w:hAnsi="Arial" w:cs="Arial"/>
          <w:sz w:val="20"/>
          <w:szCs w:val="20"/>
        </w:rPr>
        <w:t>;</w:t>
      </w:r>
    </w:p>
    <w:p w14:paraId="1BA29617" w14:textId="2151F36E" w:rsidR="00275C81" w:rsidRPr="00C4248F" w:rsidRDefault="00275C81" w:rsidP="00543DAC">
      <w:pPr>
        <w:spacing w:after="0" w:line="240" w:lineRule="auto"/>
        <w:jc w:val="both"/>
        <w:rPr>
          <w:rFonts w:cs="Arial"/>
          <w:szCs w:val="20"/>
        </w:rPr>
      </w:pPr>
      <w:r w:rsidRPr="00C4248F">
        <w:rPr>
          <w:rFonts w:ascii="Arial" w:hAnsi="Arial" w:cs="Arial"/>
          <w:sz w:val="20"/>
          <w:szCs w:val="20"/>
        </w:rPr>
        <w:t>za SKLOP C – Maribor: PZI dokumentacija štev. 15/2022</w:t>
      </w:r>
      <w:r w:rsidR="001B41CE" w:rsidRPr="00C4248F">
        <w:rPr>
          <w:rFonts w:ascii="Arial" w:hAnsi="Arial" w:cs="Arial"/>
          <w:sz w:val="20"/>
          <w:szCs w:val="20"/>
        </w:rPr>
        <w:t>.</w:t>
      </w:r>
    </w:p>
    <w:p w14:paraId="50138F38" w14:textId="77777777" w:rsidR="00275C81" w:rsidRPr="00C4248F" w:rsidRDefault="00275C81" w:rsidP="00543DAC">
      <w:pPr>
        <w:spacing w:after="0" w:line="240" w:lineRule="auto"/>
        <w:jc w:val="both"/>
        <w:rPr>
          <w:rFonts w:cs="Arial"/>
          <w:szCs w:val="20"/>
        </w:rPr>
      </w:pPr>
    </w:p>
    <w:p w14:paraId="675AB88A" w14:textId="0A7541D4" w:rsidR="00015DB3" w:rsidRPr="00C4248F" w:rsidRDefault="007579F9" w:rsidP="00543DAC">
      <w:pPr>
        <w:spacing w:after="0" w:line="240" w:lineRule="auto"/>
        <w:jc w:val="both"/>
        <w:rPr>
          <w:rFonts w:ascii="Arial" w:hAnsi="Arial" w:cs="Arial"/>
          <w:sz w:val="20"/>
          <w:szCs w:val="20"/>
        </w:rPr>
      </w:pPr>
      <w:r w:rsidRPr="00C4248F">
        <w:rPr>
          <w:rFonts w:ascii="Arial" w:hAnsi="Arial" w:cs="Arial"/>
          <w:sz w:val="20"/>
          <w:szCs w:val="20"/>
        </w:rPr>
        <w:t>so izdelane upoštevaje Uredbo o zelenem javnem naročanju (Uradni list RS, št. 51/17, 64/19, 121/21 in 132/23).</w:t>
      </w:r>
    </w:p>
    <w:p w14:paraId="524707E8" w14:textId="77777777" w:rsidR="00543DAC" w:rsidRPr="00C4248F" w:rsidRDefault="00543DAC" w:rsidP="00543DAC">
      <w:pPr>
        <w:spacing w:after="0" w:line="240" w:lineRule="auto"/>
        <w:jc w:val="both"/>
        <w:rPr>
          <w:rFonts w:ascii="Arial" w:hAnsi="Arial" w:cs="Arial"/>
          <w:sz w:val="20"/>
          <w:szCs w:val="20"/>
        </w:rPr>
      </w:pPr>
    </w:p>
    <w:p w14:paraId="6D761E6F" w14:textId="75E30030" w:rsidR="00B764AB" w:rsidRPr="00C4248F" w:rsidRDefault="00015DB3" w:rsidP="007F7743">
      <w:pPr>
        <w:spacing w:after="0" w:line="240" w:lineRule="auto"/>
        <w:jc w:val="both"/>
        <w:rPr>
          <w:rFonts w:ascii="Arial" w:hAnsi="Arial" w:cs="Arial"/>
          <w:sz w:val="20"/>
          <w:szCs w:val="20"/>
        </w:rPr>
      </w:pPr>
      <w:r w:rsidRPr="00C4248F">
        <w:rPr>
          <w:rFonts w:ascii="Arial" w:hAnsi="Arial" w:cs="Arial"/>
          <w:sz w:val="20"/>
          <w:szCs w:val="20"/>
        </w:rPr>
        <w:t>Ponudnik mora</w:t>
      </w:r>
      <w:r w:rsidR="00B764AB" w:rsidRPr="00C4248F">
        <w:rPr>
          <w:rFonts w:ascii="Arial" w:hAnsi="Arial" w:cs="Arial"/>
          <w:sz w:val="20"/>
          <w:szCs w:val="20"/>
        </w:rPr>
        <w:t xml:space="preserve"> skladno z določili v točki 4.2.18 te dokumentacije v zvezi z oddajo javnega naročila</w:t>
      </w:r>
      <w:r w:rsidR="00275C81" w:rsidRPr="00C4248F">
        <w:rPr>
          <w:rFonts w:ascii="Arial" w:hAnsi="Arial" w:cs="Arial"/>
          <w:sz w:val="20"/>
          <w:szCs w:val="20"/>
        </w:rPr>
        <w:t>,</w:t>
      </w:r>
      <w:r w:rsidR="00B764AB" w:rsidRPr="00C4248F">
        <w:rPr>
          <w:rFonts w:ascii="Arial" w:hAnsi="Arial" w:cs="Arial"/>
          <w:sz w:val="20"/>
          <w:szCs w:val="20"/>
        </w:rPr>
        <w:t xml:space="preserve"> </w:t>
      </w:r>
      <w:r w:rsidRPr="00C4248F">
        <w:rPr>
          <w:rFonts w:ascii="Arial" w:hAnsi="Arial" w:cs="Arial"/>
          <w:sz w:val="20"/>
          <w:szCs w:val="20"/>
        </w:rPr>
        <w:t>priložiti tehnično dokumentacijo proizvajalca, iz katere izhaja, da so izpolnjene</w:t>
      </w:r>
      <w:r w:rsidR="00B764AB" w:rsidRPr="00C4248F">
        <w:rPr>
          <w:rFonts w:ascii="Arial" w:hAnsi="Arial" w:cs="Arial"/>
          <w:sz w:val="20"/>
          <w:szCs w:val="20"/>
        </w:rPr>
        <w:t xml:space="preserve"> zahteve za vsak sklop posebej. </w:t>
      </w:r>
    </w:p>
    <w:p w14:paraId="50F93AB1" w14:textId="77777777" w:rsidR="00B764AB" w:rsidRPr="00C4248F" w:rsidRDefault="00B764AB" w:rsidP="007F7743">
      <w:pPr>
        <w:spacing w:after="0" w:line="240" w:lineRule="auto"/>
        <w:jc w:val="both"/>
        <w:rPr>
          <w:rFonts w:ascii="Arial" w:hAnsi="Arial" w:cs="Arial"/>
          <w:sz w:val="20"/>
          <w:szCs w:val="20"/>
        </w:rPr>
      </w:pPr>
    </w:p>
    <w:p w14:paraId="09F54AFA" w14:textId="4F6B205B" w:rsidR="00015DB3" w:rsidRPr="00C4248F" w:rsidRDefault="00015DB3" w:rsidP="007F7743">
      <w:pPr>
        <w:spacing w:after="0" w:line="240" w:lineRule="auto"/>
        <w:jc w:val="both"/>
        <w:rPr>
          <w:rFonts w:ascii="Arial" w:hAnsi="Arial" w:cs="Arial"/>
          <w:sz w:val="20"/>
          <w:szCs w:val="20"/>
        </w:rPr>
      </w:pPr>
      <w:r w:rsidRPr="00C4248F">
        <w:rPr>
          <w:rFonts w:ascii="Arial" w:hAnsi="Arial" w:cs="Arial"/>
          <w:sz w:val="20"/>
          <w:szCs w:val="20"/>
        </w:rPr>
        <w:t>Naročnik bo med izvajanjem naročila preverjal ali ponudnik izpolnjuje zahteve.</w:t>
      </w:r>
      <w:bookmarkEnd w:id="61"/>
    </w:p>
    <w:p w14:paraId="265A9D07" w14:textId="070153CD" w:rsidR="00A84AA9" w:rsidRPr="00C4248F" w:rsidRDefault="00A84AA9" w:rsidP="00036700">
      <w:pPr>
        <w:spacing w:after="0" w:line="240" w:lineRule="auto"/>
        <w:jc w:val="both"/>
        <w:rPr>
          <w:rFonts w:ascii="Arial" w:eastAsia="Times New Roman" w:hAnsi="Arial" w:cs="Arial"/>
          <w:sz w:val="20"/>
          <w:szCs w:val="20"/>
        </w:rPr>
      </w:pPr>
    </w:p>
    <w:p w14:paraId="62405027" w14:textId="77777777" w:rsidR="00EE2E14" w:rsidRPr="00C4248F" w:rsidRDefault="00EE2E14" w:rsidP="00036700">
      <w:pPr>
        <w:spacing w:after="0" w:line="240" w:lineRule="auto"/>
        <w:jc w:val="both"/>
        <w:rPr>
          <w:rFonts w:ascii="Arial" w:eastAsia="Times New Roman" w:hAnsi="Arial" w:cs="Arial"/>
          <w:sz w:val="20"/>
          <w:szCs w:val="20"/>
        </w:rPr>
      </w:pPr>
    </w:p>
    <w:p w14:paraId="0268268D" w14:textId="77777777" w:rsidR="0004333F" w:rsidRPr="00C4248F" w:rsidRDefault="0004333F" w:rsidP="0004333F">
      <w:pPr>
        <w:pStyle w:val="Naslov2"/>
        <w:rPr>
          <w:b w:val="0"/>
          <w:bCs w:val="0"/>
        </w:rPr>
      </w:pPr>
      <w:bookmarkStart w:id="62" w:name="_Toc177728829"/>
      <w:r w:rsidRPr="00C4248F">
        <w:t>OGLED LOKACIJE</w:t>
      </w:r>
      <w:bookmarkEnd w:id="55"/>
      <w:bookmarkEnd w:id="62"/>
    </w:p>
    <w:p w14:paraId="709B9608" w14:textId="77777777" w:rsidR="0004333F" w:rsidRPr="00C4248F" w:rsidRDefault="0004333F" w:rsidP="0004333F">
      <w:pPr>
        <w:spacing w:after="0" w:line="240" w:lineRule="auto"/>
        <w:jc w:val="both"/>
        <w:rPr>
          <w:rFonts w:ascii="Arial" w:eastAsia="Times New Roman" w:hAnsi="Arial" w:cs="Times New Roman"/>
          <w:b/>
          <w:sz w:val="20"/>
          <w:szCs w:val="20"/>
        </w:rPr>
      </w:pPr>
    </w:p>
    <w:p w14:paraId="3D36A1E6" w14:textId="3E904FA5" w:rsidR="0004333F" w:rsidRPr="00C4248F" w:rsidRDefault="00EE2E14" w:rsidP="0004333F">
      <w:pPr>
        <w:spacing w:after="0" w:line="240" w:lineRule="auto"/>
        <w:jc w:val="both"/>
        <w:rPr>
          <w:rFonts w:ascii="Arial" w:eastAsia="Times New Roman" w:hAnsi="Arial" w:cs="Times New Roman"/>
          <w:sz w:val="20"/>
          <w:szCs w:val="20"/>
        </w:rPr>
      </w:pPr>
      <w:r w:rsidRPr="00C4248F">
        <w:rPr>
          <w:rFonts w:ascii="Arial" w:hAnsi="Arial" w:cs="Arial"/>
          <w:sz w:val="20"/>
          <w:szCs w:val="20"/>
        </w:rPr>
        <w:t xml:space="preserve">Ogled lokacije je za vse zainteresirane ponudnike </w:t>
      </w:r>
      <w:r w:rsidRPr="00C4248F">
        <w:rPr>
          <w:rFonts w:ascii="Arial" w:hAnsi="Arial" w:cs="Arial"/>
          <w:b/>
          <w:bCs/>
          <w:sz w:val="20"/>
          <w:szCs w:val="20"/>
        </w:rPr>
        <w:t>OBVEZEN</w:t>
      </w:r>
      <w:r w:rsidRPr="00C4248F">
        <w:rPr>
          <w:rFonts w:ascii="Arial" w:hAnsi="Arial" w:cs="Arial"/>
          <w:sz w:val="20"/>
          <w:szCs w:val="20"/>
        </w:rPr>
        <w:t>.</w:t>
      </w:r>
    </w:p>
    <w:p w14:paraId="13CF7710" w14:textId="77777777" w:rsidR="00E45F02" w:rsidRPr="00C4248F" w:rsidRDefault="00E45F02" w:rsidP="00E45F02">
      <w:pPr>
        <w:spacing w:after="0" w:line="240" w:lineRule="auto"/>
        <w:jc w:val="both"/>
        <w:rPr>
          <w:rFonts w:ascii="Arial" w:hAnsi="Arial" w:cs="Arial"/>
          <w:sz w:val="20"/>
        </w:rPr>
      </w:pPr>
      <w:r w:rsidRPr="00C4248F">
        <w:rPr>
          <w:rFonts w:ascii="Arial" w:hAnsi="Arial" w:cs="Arial"/>
          <w:sz w:val="20"/>
        </w:rPr>
        <w:t xml:space="preserve">Pred pričetkom ogleda mora ponudnik naročniku predložiti: </w:t>
      </w:r>
    </w:p>
    <w:p w14:paraId="19175929" w14:textId="6BCA170C" w:rsidR="00E45F02" w:rsidRPr="00C4248F" w:rsidRDefault="00E45F02" w:rsidP="000F7157">
      <w:pPr>
        <w:numPr>
          <w:ilvl w:val="0"/>
          <w:numId w:val="17"/>
        </w:numPr>
        <w:spacing w:after="0" w:line="240" w:lineRule="auto"/>
        <w:contextualSpacing/>
        <w:jc w:val="both"/>
        <w:rPr>
          <w:rFonts w:ascii="Arial" w:eastAsia="Times New Roman" w:hAnsi="Arial" w:cs="Arial"/>
          <w:sz w:val="20"/>
          <w:szCs w:val="24"/>
        </w:rPr>
      </w:pPr>
      <w:r w:rsidRPr="00C4248F">
        <w:rPr>
          <w:rFonts w:ascii="Arial" w:eastAsia="Times New Roman" w:hAnsi="Arial" w:cs="Arial"/>
          <w:sz w:val="20"/>
          <w:szCs w:val="24"/>
        </w:rPr>
        <w:t xml:space="preserve">podpisano pooblastilo za sodelovanje na ogledu lokacije za javno naročilo z interno oznako </w:t>
      </w:r>
      <w:r w:rsidR="0042265A" w:rsidRPr="00C4248F">
        <w:rPr>
          <w:rFonts w:ascii="Arial" w:eastAsia="Times New Roman" w:hAnsi="Arial" w:cs="Arial"/>
          <w:sz w:val="20"/>
          <w:szCs w:val="24"/>
        </w:rPr>
        <w:t>JN-B1063</w:t>
      </w:r>
      <w:r w:rsidR="00DB7B63" w:rsidRPr="00C4248F">
        <w:rPr>
          <w:rFonts w:ascii="Arial" w:eastAsia="Times New Roman" w:hAnsi="Arial" w:cs="Arial"/>
          <w:sz w:val="20"/>
          <w:szCs w:val="24"/>
        </w:rPr>
        <w:t>,</w:t>
      </w:r>
    </w:p>
    <w:p w14:paraId="2FC44426" w14:textId="4A7CD00B" w:rsidR="00E45F02" w:rsidRPr="00C4248F" w:rsidRDefault="00E45F02" w:rsidP="000F7157">
      <w:pPr>
        <w:numPr>
          <w:ilvl w:val="0"/>
          <w:numId w:val="17"/>
        </w:numPr>
        <w:spacing w:after="0" w:line="240" w:lineRule="auto"/>
        <w:contextualSpacing/>
        <w:jc w:val="both"/>
        <w:rPr>
          <w:rFonts w:ascii="Arial" w:eastAsia="Times New Roman" w:hAnsi="Arial" w:cs="Arial"/>
          <w:sz w:val="20"/>
          <w:szCs w:val="24"/>
        </w:rPr>
      </w:pPr>
      <w:r w:rsidRPr="00C4248F">
        <w:rPr>
          <w:rFonts w:ascii="Arial" w:eastAsia="Times New Roman" w:hAnsi="Arial" w:cs="Arial"/>
          <w:sz w:val="20"/>
          <w:szCs w:val="24"/>
        </w:rPr>
        <w:t>podpisano Izjavo o zagotavljanju varovanja podatkov</w:t>
      </w:r>
      <w:r w:rsidR="00EE2E14" w:rsidRPr="00C4248F">
        <w:rPr>
          <w:rFonts w:ascii="Arial" w:eastAsia="Times New Roman" w:hAnsi="Arial" w:cs="Arial"/>
          <w:sz w:val="20"/>
          <w:szCs w:val="24"/>
        </w:rPr>
        <w:t xml:space="preserve"> (OBR</w:t>
      </w:r>
      <w:r w:rsidR="00775E86" w:rsidRPr="00C4248F">
        <w:rPr>
          <w:rFonts w:ascii="Arial" w:eastAsia="Times New Roman" w:hAnsi="Arial" w:cs="Arial"/>
          <w:sz w:val="20"/>
          <w:szCs w:val="24"/>
        </w:rPr>
        <w:t>-</w:t>
      </w:r>
      <w:r w:rsidR="002420B2" w:rsidRPr="00C4248F">
        <w:rPr>
          <w:rFonts w:ascii="Arial" w:eastAsia="Times New Roman" w:hAnsi="Arial" w:cs="Arial"/>
          <w:sz w:val="20"/>
          <w:szCs w:val="24"/>
        </w:rPr>
        <w:t>6</w:t>
      </w:r>
      <w:r w:rsidR="00EE2E14" w:rsidRPr="00C4248F">
        <w:rPr>
          <w:rFonts w:ascii="Arial" w:eastAsia="Times New Roman" w:hAnsi="Arial" w:cs="Arial"/>
          <w:sz w:val="20"/>
          <w:szCs w:val="24"/>
        </w:rPr>
        <w:t>)</w:t>
      </w:r>
      <w:r w:rsidR="00B145B6" w:rsidRPr="00C4248F">
        <w:rPr>
          <w:rFonts w:ascii="Arial" w:eastAsia="Times New Roman" w:hAnsi="Arial" w:cs="Arial"/>
          <w:sz w:val="20"/>
          <w:szCs w:val="24"/>
        </w:rPr>
        <w:t>.</w:t>
      </w:r>
    </w:p>
    <w:p w14:paraId="17773FDF" w14:textId="77777777" w:rsidR="00E45F02" w:rsidRPr="00C4248F" w:rsidRDefault="00E45F02" w:rsidP="00E45F02">
      <w:pPr>
        <w:spacing w:after="0" w:line="240" w:lineRule="auto"/>
        <w:jc w:val="both"/>
        <w:rPr>
          <w:rFonts w:ascii="Arial" w:hAnsi="Arial" w:cs="Arial"/>
          <w:sz w:val="20"/>
        </w:rPr>
      </w:pPr>
    </w:p>
    <w:p w14:paraId="71A520D4" w14:textId="0262F141" w:rsidR="005526AD" w:rsidRPr="00C4248F" w:rsidRDefault="00E45F02" w:rsidP="00A96F5E">
      <w:pPr>
        <w:spacing w:after="0" w:line="240" w:lineRule="auto"/>
        <w:jc w:val="both"/>
        <w:rPr>
          <w:rFonts w:ascii="Arial" w:eastAsia="Times New Roman" w:hAnsi="Arial" w:cs="Arial"/>
          <w:sz w:val="20"/>
          <w:szCs w:val="24"/>
        </w:rPr>
      </w:pPr>
      <w:r w:rsidRPr="00C4248F">
        <w:rPr>
          <w:rFonts w:ascii="Arial" w:hAnsi="Arial" w:cs="Arial"/>
          <w:sz w:val="20"/>
        </w:rPr>
        <w:t xml:space="preserve">Ponudniki se morajo na obvezen ogled lokacije prijaviti </w:t>
      </w:r>
      <w:r w:rsidR="005526AD" w:rsidRPr="00C4248F">
        <w:rPr>
          <w:rFonts w:ascii="Arial" w:eastAsia="Times New Roman" w:hAnsi="Arial" w:cs="Arial"/>
          <w:sz w:val="20"/>
          <w:szCs w:val="24"/>
        </w:rPr>
        <w:t xml:space="preserve">z elektronsko pošto na naslov: </w:t>
      </w:r>
      <w:hyperlink r:id="rId16" w:history="1">
        <w:r w:rsidR="005526AD" w:rsidRPr="00C4248F">
          <w:rPr>
            <w:rFonts w:ascii="Arial" w:eastAsia="Times New Roman" w:hAnsi="Arial" w:cs="Times New Roman"/>
            <w:color w:val="0000FF"/>
            <w:sz w:val="20"/>
            <w:szCs w:val="24"/>
          </w:rPr>
          <w:t>javna.narocila@rtvslo.si</w:t>
        </w:r>
      </w:hyperlink>
      <w:r w:rsidR="005526AD" w:rsidRPr="00C4248F">
        <w:rPr>
          <w:rFonts w:ascii="Arial" w:eastAsia="Times New Roman" w:hAnsi="Arial" w:cs="Times New Roman"/>
          <w:sz w:val="20"/>
          <w:szCs w:val="24"/>
        </w:rPr>
        <w:t xml:space="preserve"> </w:t>
      </w:r>
      <w:r w:rsidR="005526AD" w:rsidRPr="00C4248F">
        <w:rPr>
          <w:rFonts w:ascii="Arial" w:eastAsia="Times New Roman" w:hAnsi="Arial" w:cs="Arial"/>
          <w:sz w:val="20"/>
          <w:szCs w:val="24"/>
        </w:rPr>
        <w:t xml:space="preserve">s pripisom »Ogled lokacije za </w:t>
      </w:r>
      <w:r w:rsidR="0042265A" w:rsidRPr="00C4248F">
        <w:rPr>
          <w:rFonts w:ascii="Arial" w:eastAsia="Times New Roman" w:hAnsi="Arial" w:cs="Arial"/>
          <w:sz w:val="20"/>
          <w:szCs w:val="24"/>
        </w:rPr>
        <w:t>JN-B1063</w:t>
      </w:r>
      <w:r w:rsidR="005526AD" w:rsidRPr="00C4248F">
        <w:rPr>
          <w:rFonts w:ascii="Arial" w:eastAsia="Times New Roman" w:hAnsi="Arial" w:cs="Arial"/>
          <w:sz w:val="20"/>
          <w:szCs w:val="24"/>
        </w:rPr>
        <w:t>«</w:t>
      </w:r>
      <w:r w:rsidR="00A96F5E" w:rsidRPr="00C4248F">
        <w:rPr>
          <w:rFonts w:ascii="Arial" w:eastAsia="Times New Roman" w:hAnsi="Arial" w:cs="Arial"/>
          <w:sz w:val="20"/>
          <w:szCs w:val="24"/>
        </w:rPr>
        <w:t xml:space="preserve">. Naročnik bo sprejemal prijave za ogled do 14. ure, </w:t>
      </w:r>
      <w:r w:rsidR="00A96F5E" w:rsidRPr="00C4248F">
        <w:rPr>
          <w:rFonts w:ascii="Arial" w:hAnsi="Arial" w:cs="Arial"/>
          <w:sz w:val="20"/>
        </w:rPr>
        <w:t>en delovni dan pred željenim terminom ogleda.</w:t>
      </w:r>
    </w:p>
    <w:p w14:paraId="251A66CB" w14:textId="77777777" w:rsidR="00B145B6" w:rsidRPr="00C4248F" w:rsidRDefault="00B145B6" w:rsidP="00E45F02">
      <w:pPr>
        <w:spacing w:after="0" w:line="240" w:lineRule="auto"/>
        <w:jc w:val="both"/>
        <w:rPr>
          <w:rFonts w:ascii="Arial" w:hAnsi="Arial" w:cs="Arial"/>
          <w:sz w:val="20"/>
        </w:rPr>
      </w:pPr>
    </w:p>
    <w:p w14:paraId="54DA0E39" w14:textId="284C67CE" w:rsidR="00E45F02" w:rsidRPr="00C4248F" w:rsidRDefault="00A96F5E" w:rsidP="00A96F5E">
      <w:pPr>
        <w:spacing w:after="0" w:line="240" w:lineRule="auto"/>
        <w:jc w:val="both"/>
        <w:rPr>
          <w:rFonts w:ascii="Arial" w:hAnsi="Arial" w:cs="Arial"/>
          <w:sz w:val="20"/>
        </w:rPr>
      </w:pPr>
      <w:r w:rsidRPr="00C4248F">
        <w:rPr>
          <w:rFonts w:ascii="Arial" w:hAnsi="Arial" w:cs="Arial"/>
          <w:sz w:val="20"/>
        </w:rPr>
        <w:t>Naročnik omogoča ponudnikom tri možne termine za ogled</w:t>
      </w:r>
      <w:r w:rsidR="00B87B9D" w:rsidRPr="00C4248F">
        <w:rPr>
          <w:rFonts w:ascii="Arial" w:hAnsi="Arial" w:cs="Arial"/>
          <w:sz w:val="20"/>
        </w:rPr>
        <w:t xml:space="preserve"> za vse tri lokacije oz. sklope</w:t>
      </w:r>
      <w:r w:rsidRPr="00C4248F">
        <w:rPr>
          <w:rFonts w:ascii="Arial" w:hAnsi="Arial" w:cs="Arial"/>
          <w:sz w:val="20"/>
        </w:rPr>
        <w:t>:</w:t>
      </w:r>
    </w:p>
    <w:p w14:paraId="4C609419" w14:textId="2B7C579E" w:rsidR="00E45F02" w:rsidRPr="00C4248F" w:rsidRDefault="00026741" w:rsidP="000F7157">
      <w:pPr>
        <w:pStyle w:val="Odstavekseznama"/>
        <w:numPr>
          <w:ilvl w:val="0"/>
          <w:numId w:val="25"/>
        </w:numPr>
        <w:rPr>
          <w:rFonts w:eastAsiaTheme="minorHAnsi" w:cs="Arial"/>
        </w:rPr>
      </w:pPr>
      <w:r w:rsidRPr="00C4248F">
        <w:rPr>
          <w:rFonts w:eastAsiaTheme="minorHAnsi" w:cs="Arial"/>
        </w:rPr>
        <w:t>08</w:t>
      </w:r>
      <w:r w:rsidR="00B90BED" w:rsidRPr="00C4248F">
        <w:rPr>
          <w:rFonts w:eastAsiaTheme="minorHAnsi" w:cs="Arial"/>
        </w:rPr>
        <w:t>.</w:t>
      </w:r>
      <w:r w:rsidR="00E45F02" w:rsidRPr="00C4248F">
        <w:rPr>
          <w:rFonts w:eastAsiaTheme="minorHAnsi" w:cs="Arial"/>
        </w:rPr>
        <w:t xml:space="preserve"> </w:t>
      </w:r>
      <w:r w:rsidRPr="00C4248F">
        <w:rPr>
          <w:rFonts w:eastAsiaTheme="minorHAnsi" w:cs="Arial"/>
        </w:rPr>
        <w:t>10</w:t>
      </w:r>
      <w:r w:rsidR="00E45F02" w:rsidRPr="00C4248F">
        <w:rPr>
          <w:rFonts w:eastAsiaTheme="minorHAnsi" w:cs="Arial"/>
        </w:rPr>
        <w:t>. 202</w:t>
      </w:r>
      <w:r w:rsidR="004015ED" w:rsidRPr="00C4248F">
        <w:rPr>
          <w:rFonts w:eastAsiaTheme="minorHAnsi" w:cs="Arial"/>
        </w:rPr>
        <w:t>4</w:t>
      </w:r>
      <w:r w:rsidR="00E45F02" w:rsidRPr="00C4248F">
        <w:rPr>
          <w:rFonts w:eastAsiaTheme="minorHAnsi" w:cs="Arial"/>
        </w:rPr>
        <w:t xml:space="preserve">, </w:t>
      </w:r>
    </w:p>
    <w:p w14:paraId="301E526F" w14:textId="2CFE1BC6" w:rsidR="00E45F02" w:rsidRPr="00C4248F" w:rsidRDefault="00026741" w:rsidP="000F7157">
      <w:pPr>
        <w:pStyle w:val="Odstavekseznama"/>
        <w:numPr>
          <w:ilvl w:val="0"/>
          <w:numId w:val="25"/>
        </w:numPr>
        <w:rPr>
          <w:rFonts w:eastAsiaTheme="minorHAnsi" w:cs="Arial"/>
        </w:rPr>
      </w:pPr>
      <w:r w:rsidRPr="00C4248F">
        <w:rPr>
          <w:rFonts w:eastAsiaTheme="minorHAnsi" w:cs="Arial"/>
        </w:rPr>
        <w:t>09</w:t>
      </w:r>
      <w:r w:rsidR="00E45F02" w:rsidRPr="00C4248F">
        <w:rPr>
          <w:rFonts w:eastAsiaTheme="minorHAnsi" w:cs="Arial"/>
        </w:rPr>
        <w:t xml:space="preserve">. </w:t>
      </w:r>
      <w:r w:rsidRPr="00C4248F">
        <w:rPr>
          <w:rFonts w:eastAsiaTheme="minorHAnsi" w:cs="Arial"/>
        </w:rPr>
        <w:t>10</w:t>
      </w:r>
      <w:r w:rsidR="00E45F02" w:rsidRPr="00C4248F">
        <w:rPr>
          <w:rFonts w:eastAsiaTheme="minorHAnsi" w:cs="Arial"/>
        </w:rPr>
        <w:t>. 202</w:t>
      </w:r>
      <w:r w:rsidR="004015ED" w:rsidRPr="00C4248F">
        <w:rPr>
          <w:rFonts w:eastAsiaTheme="minorHAnsi" w:cs="Arial"/>
        </w:rPr>
        <w:t>4</w:t>
      </w:r>
      <w:r w:rsidR="00A96F5E" w:rsidRPr="00C4248F">
        <w:rPr>
          <w:rFonts w:eastAsiaTheme="minorHAnsi" w:cs="Arial"/>
        </w:rPr>
        <w:t>,</w:t>
      </w:r>
    </w:p>
    <w:p w14:paraId="29D7D57B" w14:textId="12F3C5F6" w:rsidR="00E45F02" w:rsidRPr="00C4248F" w:rsidRDefault="00026741" w:rsidP="000F7157">
      <w:pPr>
        <w:pStyle w:val="Odstavekseznama"/>
        <w:numPr>
          <w:ilvl w:val="0"/>
          <w:numId w:val="25"/>
        </w:numPr>
        <w:rPr>
          <w:rFonts w:cs="Arial"/>
          <w:b/>
        </w:rPr>
      </w:pPr>
      <w:r w:rsidRPr="00C4248F">
        <w:rPr>
          <w:rFonts w:eastAsiaTheme="minorHAnsi" w:cs="Arial"/>
        </w:rPr>
        <w:t>10</w:t>
      </w:r>
      <w:r w:rsidR="00E45F02" w:rsidRPr="00C4248F">
        <w:rPr>
          <w:rFonts w:eastAsiaTheme="minorHAnsi" w:cs="Arial"/>
        </w:rPr>
        <w:t xml:space="preserve">. </w:t>
      </w:r>
      <w:r w:rsidRPr="00C4248F">
        <w:rPr>
          <w:rFonts w:eastAsiaTheme="minorHAnsi" w:cs="Arial"/>
        </w:rPr>
        <w:t>10</w:t>
      </w:r>
      <w:r w:rsidR="00E45F02" w:rsidRPr="00C4248F">
        <w:rPr>
          <w:rFonts w:eastAsiaTheme="minorHAnsi" w:cs="Arial"/>
        </w:rPr>
        <w:t>. 202</w:t>
      </w:r>
      <w:r w:rsidR="004015ED" w:rsidRPr="00C4248F">
        <w:rPr>
          <w:rFonts w:eastAsiaTheme="minorHAnsi" w:cs="Arial"/>
        </w:rPr>
        <w:t>4</w:t>
      </w:r>
      <w:r w:rsidR="00A96F5E" w:rsidRPr="00C4248F">
        <w:rPr>
          <w:rFonts w:eastAsiaTheme="minorHAnsi" w:cs="Arial"/>
        </w:rPr>
        <w:t>.</w:t>
      </w:r>
    </w:p>
    <w:p w14:paraId="5CDE680D" w14:textId="77777777" w:rsidR="00015DB3" w:rsidRPr="00C4248F" w:rsidRDefault="00015DB3" w:rsidP="00015DB3">
      <w:pPr>
        <w:pStyle w:val="Odstavekseznama"/>
        <w:ind w:left="720"/>
        <w:rPr>
          <w:rFonts w:cs="Arial"/>
          <w:b/>
          <w:color w:val="FF0000"/>
        </w:rPr>
      </w:pPr>
    </w:p>
    <w:p w14:paraId="58258FD2" w14:textId="220F2FCD" w:rsidR="00E45F02" w:rsidRPr="00C4248F" w:rsidRDefault="00E45F02" w:rsidP="00E45F02">
      <w:pPr>
        <w:spacing w:after="0" w:line="240" w:lineRule="auto"/>
        <w:jc w:val="both"/>
        <w:rPr>
          <w:rFonts w:ascii="Arial" w:hAnsi="Arial" w:cs="Arial"/>
          <w:sz w:val="20"/>
        </w:rPr>
      </w:pPr>
      <w:r w:rsidRPr="00C4248F">
        <w:rPr>
          <w:rFonts w:ascii="Arial" w:hAnsi="Arial" w:cs="Arial"/>
          <w:sz w:val="20"/>
        </w:rPr>
        <w:t>Ponudnik in naročnik bosta s pomočjo elektronske pošte uskladila toč</w:t>
      </w:r>
      <w:r w:rsidR="005526AD" w:rsidRPr="00C4248F">
        <w:rPr>
          <w:rFonts w:ascii="Arial" w:hAnsi="Arial" w:cs="Arial"/>
          <w:sz w:val="20"/>
        </w:rPr>
        <w:t xml:space="preserve">no lokacijo in </w:t>
      </w:r>
      <w:r w:rsidR="00A96F5E" w:rsidRPr="00C4248F">
        <w:rPr>
          <w:rFonts w:ascii="Arial" w:hAnsi="Arial" w:cs="Arial"/>
          <w:sz w:val="20"/>
        </w:rPr>
        <w:t xml:space="preserve">časovni </w:t>
      </w:r>
      <w:r w:rsidR="005526AD" w:rsidRPr="00C4248F">
        <w:rPr>
          <w:rFonts w:ascii="Arial" w:hAnsi="Arial" w:cs="Arial"/>
          <w:sz w:val="20"/>
        </w:rPr>
        <w:t>t</w:t>
      </w:r>
      <w:r w:rsidRPr="00C4248F">
        <w:rPr>
          <w:rFonts w:ascii="Arial" w:hAnsi="Arial" w:cs="Arial"/>
          <w:sz w:val="20"/>
        </w:rPr>
        <w:t>ermin ogleda</w:t>
      </w:r>
      <w:r w:rsidR="005526AD" w:rsidRPr="00C4248F">
        <w:rPr>
          <w:rFonts w:ascii="Arial" w:hAnsi="Arial" w:cs="Arial"/>
          <w:sz w:val="20"/>
        </w:rPr>
        <w:t>.</w:t>
      </w:r>
    </w:p>
    <w:p w14:paraId="340B57B6" w14:textId="77777777" w:rsidR="00E45F02" w:rsidRPr="00C4248F" w:rsidRDefault="00E45F02" w:rsidP="00E45F02">
      <w:pPr>
        <w:spacing w:after="0" w:line="240" w:lineRule="auto"/>
        <w:jc w:val="both"/>
        <w:rPr>
          <w:rFonts w:ascii="Arial" w:hAnsi="Arial" w:cs="Arial"/>
          <w:sz w:val="20"/>
        </w:rPr>
      </w:pPr>
    </w:p>
    <w:p w14:paraId="5EC8A926" w14:textId="1B473BEF" w:rsidR="00E45F02" w:rsidRPr="00C4248F" w:rsidRDefault="00E45F02" w:rsidP="00E45F02">
      <w:pPr>
        <w:spacing w:after="0" w:line="240" w:lineRule="auto"/>
        <w:jc w:val="both"/>
        <w:rPr>
          <w:rFonts w:ascii="Arial" w:hAnsi="Arial" w:cs="Arial"/>
          <w:sz w:val="20"/>
        </w:rPr>
      </w:pPr>
      <w:r w:rsidRPr="00C4248F">
        <w:rPr>
          <w:rFonts w:ascii="Arial" w:hAnsi="Arial" w:cs="Arial"/>
          <w:sz w:val="20"/>
        </w:rPr>
        <w:t>Oseba ponudnika, ki se namerava udeležiti obveznega ogleda, mora na ogled prinesti s strani ponudnika podpisano pooblastilo. Iz pooblastila mora biti razvidno ime osebe, ki se v imenu ponudnika udeležuje ogleda ter da je pooblastilo izdano za namen izvedbe ogleda. Oseba ponudnika mora svojo identiteto verificirati s predložitvijo osebnega dokumenta.</w:t>
      </w:r>
    </w:p>
    <w:p w14:paraId="530E015A" w14:textId="77777777" w:rsidR="00E45F02" w:rsidRPr="00C4248F" w:rsidRDefault="00E45F02" w:rsidP="00E45F02">
      <w:pPr>
        <w:spacing w:after="0" w:line="240" w:lineRule="auto"/>
        <w:jc w:val="both"/>
        <w:rPr>
          <w:rFonts w:ascii="Arial" w:eastAsia="Times New Roman" w:hAnsi="Arial" w:cs="Times New Roman"/>
          <w:bCs/>
          <w:sz w:val="20"/>
          <w:szCs w:val="24"/>
        </w:rPr>
      </w:pPr>
    </w:p>
    <w:p w14:paraId="5B56BEC6" w14:textId="6744DD23" w:rsidR="00E45F02" w:rsidRPr="00C4248F" w:rsidRDefault="00E45F02" w:rsidP="00E45F02">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O opravljenem ogledu ponudnik in naročnik izpolnita potrdilo o ogledu lokacije</w:t>
      </w:r>
      <w:r w:rsidR="00854368" w:rsidRPr="00C4248F">
        <w:rPr>
          <w:rFonts w:ascii="Arial" w:eastAsia="Times New Roman" w:hAnsi="Arial" w:cs="Times New Roman"/>
          <w:bCs/>
          <w:sz w:val="20"/>
          <w:szCs w:val="24"/>
        </w:rPr>
        <w:t xml:space="preserve"> (OBR</w:t>
      </w:r>
      <w:r w:rsidR="00DC67DC" w:rsidRPr="00C4248F">
        <w:rPr>
          <w:rFonts w:ascii="Arial" w:eastAsia="Times New Roman" w:hAnsi="Arial" w:cs="Times New Roman"/>
          <w:bCs/>
          <w:sz w:val="20"/>
          <w:szCs w:val="24"/>
        </w:rPr>
        <w:t>-</w:t>
      </w:r>
      <w:r w:rsidR="00854368" w:rsidRPr="00C4248F">
        <w:rPr>
          <w:rFonts w:ascii="Arial" w:eastAsia="Times New Roman" w:hAnsi="Arial" w:cs="Times New Roman"/>
          <w:bCs/>
          <w:sz w:val="20"/>
          <w:szCs w:val="24"/>
        </w:rPr>
        <w:t>1</w:t>
      </w:r>
      <w:r w:rsidR="002420B2" w:rsidRPr="00C4248F">
        <w:rPr>
          <w:rFonts w:ascii="Arial" w:eastAsia="Times New Roman" w:hAnsi="Arial" w:cs="Times New Roman"/>
          <w:bCs/>
          <w:sz w:val="20"/>
          <w:szCs w:val="24"/>
        </w:rPr>
        <w:t>6</w:t>
      </w:r>
      <w:r w:rsidR="00854368" w:rsidRPr="00C4248F">
        <w:rPr>
          <w:rFonts w:ascii="Arial" w:eastAsia="Times New Roman" w:hAnsi="Arial" w:cs="Times New Roman"/>
          <w:bCs/>
          <w:sz w:val="20"/>
          <w:szCs w:val="24"/>
        </w:rPr>
        <w:t>)</w:t>
      </w:r>
      <w:r w:rsidRPr="00C4248F">
        <w:rPr>
          <w:rFonts w:ascii="Arial" w:eastAsia="Times New Roman" w:hAnsi="Arial" w:cs="Times New Roman"/>
          <w:bCs/>
          <w:sz w:val="20"/>
          <w:szCs w:val="24"/>
        </w:rPr>
        <w:t xml:space="preserve">, ki jo ponudnik priloži ponudbeni dokumentaciji. </w:t>
      </w:r>
    </w:p>
    <w:p w14:paraId="29E18D0B" w14:textId="77777777" w:rsidR="00E45F02" w:rsidRPr="00C4248F" w:rsidRDefault="00E45F02" w:rsidP="00E45F02">
      <w:pPr>
        <w:spacing w:after="0" w:line="240" w:lineRule="auto"/>
        <w:jc w:val="both"/>
        <w:rPr>
          <w:rFonts w:ascii="Arial" w:eastAsia="Times New Roman" w:hAnsi="Arial" w:cs="Times New Roman"/>
          <w:bCs/>
          <w:sz w:val="20"/>
          <w:szCs w:val="24"/>
        </w:rPr>
      </w:pPr>
    </w:p>
    <w:p w14:paraId="4CECB40A" w14:textId="77777777" w:rsidR="00E45F02" w:rsidRPr="00C4248F" w:rsidRDefault="00E45F02" w:rsidP="00E45F02">
      <w:pPr>
        <w:spacing w:after="0" w:line="240" w:lineRule="auto"/>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 xml:space="preserve">POTRJEN OGLED LOKACIJE JE </w:t>
      </w:r>
      <w:r w:rsidRPr="00C4248F">
        <w:rPr>
          <w:rFonts w:ascii="Arial" w:hAnsi="Arial"/>
          <w:b/>
          <w:sz w:val="20"/>
          <w:u w:val="single"/>
        </w:rPr>
        <w:t>POGOJ ZA ODDAJO POPOLNE PONUDBE.</w:t>
      </w:r>
    </w:p>
    <w:p w14:paraId="2FC3C3B1" w14:textId="77777777" w:rsidR="00E45F02" w:rsidRPr="00C4248F" w:rsidRDefault="00E45F02" w:rsidP="00E45F02">
      <w:pPr>
        <w:spacing w:after="0" w:line="240" w:lineRule="auto"/>
        <w:jc w:val="both"/>
        <w:rPr>
          <w:rFonts w:ascii="Arial" w:eastAsia="Times New Roman" w:hAnsi="Arial" w:cs="Times New Roman"/>
          <w:bCs/>
          <w:sz w:val="20"/>
          <w:szCs w:val="24"/>
        </w:rPr>
      </w:pPr>
    </w:p>
    <w:p w14:paraId="043731E6" w14:textId="77777777" w:rsidR="00E45F02" w:rsidRPr="00C4248F" w:rsidRDefault="00E45F02" w:rsidP="00E45F02">
      <w:pPr>
        <w:spacing w:after="0" w:line="240" w:lineRule="auto"/>
        <w:jc w:val="both"/>
        <w:rPr>
          <w:rFonts w:ascii="Arial" w:hAnsi="Arial" w:cs="Arial"/>
          <w:b/>
          <w:bCs/>
          <w:i/>
          <w:sz w:val="20"/>
          <w:szCs w:val="20"/>
        </w:rPr>
      </w:pPr>
      <w:r w:rsidRPr="00C4248F">
        <w:rPr>
          <w:rFonts w:ascii="Arial" w:hAnsi="Arial" w:cs="Arial"/>
          <w:b/>
          <w:bCs/>
          <w:i/>
          <w:sz w:val="20"/>
          <w:szCs w:val="20"/>
        </w:rPr>
        <w:t>Naročnik ne bo priznaval nobenih dodatnih stroškov pri izvedbi del, ki bi bili vezani na nepoznavanje objekta, lokacije, stanja na terenu ter napačnega interpretiranja projektne dokumentacije.</w:t>
      </w:r>
    </w:p>
    <w:p w14:paraId="158C1B82" w14:textId="77777777" w:rsidR="0004333F" w:rsidRPr="00C4248F" w:rsidRDefault="0004333F" w:rsidP="0004333F">
      <w:pPr>
        <w:spacing w:after="0" w:line="240" w:lineRule="auto"/>
        <w:jc w:val="both"/>
        <w:rPr>
          <w:rFonts w:ascii="Arial" w:eastAsia="Times New Roman" w:hAnsi="Arial" w:cs="Arial"/>
          <w:b/>
          <w:sz w:val="20"/>
          <w:szCs w:val="20"/>
          <w:lang w:eastAsia="sl-SI"/>
        </w:rPr>
      </w:pPr>
    </w:p>
    <w:p w14:paraId="3B0811C9" w14:textId="77777777" w:rsidR="0004333F" w:rsidRPr="00C4248F" w:rsidRDefault="0004333F" w:rsidP="0004333F">
      <w:pPr>
        <w:pStyle w:val="Naslov1"/>
        <w:rPr>
          <w:b/>
          <w:bCs/>
        </w:rPr>
      </w:pPr>
      <w:bookmarkStart w:id="63" w:name="_Toc14052255"/>
      <w:bookmarkStart w:id="64" w:name="_Toc14052432"/>
      <w:bookmarkStart w:id="65" w:name="_Toc14055376"/>
      <w:bookmarkStart w:id="66" w:name="_Toc15030895"/>
      <w:r w:rsidRPr="00C4248F">
        <w:rPr>
          <w:b/>
          <w:bCs/>
        </w:rPr>
        <w:br w:type="page"/>
      </w:r>
      <w:bookmarkStart w:id="67" w:name="_Toc177728830"/>
      <w:bookmarkEnd w:id="26"/>
      <w:r w:rsidRPr="00C4248F">
        <w:rPr>
          <w:b/>
          <w:bCs/>
        </w:rPr>
        <w:lastRenderedPageBreak/>
        <w:t>PONUDBENA DOKUMENTACIJA</w:t>
      </w:r>
      <w:bookmarkEnd w:id="63"/>
      <w:bookmarkEnd w:id="64"/>
      <w:bookmarkEnd w:id="65"/>
      <w:bookmarkEnd w:id="66"/>
      <w:bookmarkEnd w:id="67"/>
    </w:p>
    <w:p w14:paraId="546B7DE6" w14:textId="77777777" w:rsidR="0004333F" w:rsidRPr="00C4248F" w:rsidRDefault="0004333F" w:rsidP="0004333F">
      <w:pPr>
        <w:pStyle w:val="Naslov2"/>
        <w:rPr>
          <w:b w:val="0"/>
          <w:bCs w:val="0"/>
        </w:rPr>
      </w:pPr>
      <w:bookmarkStart w:id="68" w:name="_Toc177728831"/>
      <w:r w:rsidRPr="00C4248F">
        <w:t>Splošni pogoji za izdelavo ponudbene dokumentacije</w:t>
      </w:r>
      <w:bookmarkEnd w:id="68"/>
    </w:p>
    <w:p w14:paraId="3AC9C675" w14:textId="15B44F9E" w:rsidR="0004333F" w:rsidRPr="00C4248F" w:rsidRDefault="0004333F" w:rsidP="0004333F">
      <w:pPr>
        <w:pStyle w:val="Naslov3"/>
        <w:rPr>
          <w:b/>
          <w:bCs w:val="0"/>
        </w:rPr>
      </w:pPr>
      <w:bookmarkStart w:id="69" w:name="_Toc16654475"/>
      <w:bookmarkStart w:id="70" w:name="_Toc185321787"/>
      <w:bookmarkStart w:id="71" w:name="_Toc177728832"/>
      <w:r w:rsidRPr="00C4248F">
        <w:rPr>
          <w:b/>
          <w:bCs w:val="0"/>
        </w:rPr>
        <w:t>Pojasnila k razpisni dokumentaciji</w:t>
      </w:r>
      <w:bookmarkEnd w:id="69"/>
      <w:bookmarkEnd w:id="70"/>
      <w:r w:rsidRPr="00C4248F">
        <w:rPr>
          <w:b/>
          <w:bCs w:val="0"/>
        </w:rPr>
        <w:t xml:space="preserve"> </w:t>
      </w:r>
      <w:r w:rsidR="00761AD6" w:rsidRPr="00C4248F">
        <w:rPr>
          <w:b/>
          <w:bCs w:val="0"/>
        </w:rPr>
        <w:t>v zvezi z oddajo javnega naročila</w:t>
      </w:r>
      <w:bookmarkEnd w:id="71"/>
    </w:p>
    <w:p w14:paraId="5D85EB03" w14:textId="77777777" w:rsidR="00761AD6" w:rsidRPr="00C4248F" w:rsidRDefault="00761AD6" w:rsidP="00761AD6">
      <w:pPr>
        <w:spacing w:after="0" w:line="240" w:lineRule="auto"/>
        <w:jc w:val="both"/>
        <w:rPr>
          <w:rFonts w:ascii="Arial" w:eastAsia="Times New Roman" w:hAnsi="Arial" w:cs="Arial"/>
          <w:noProof/>
          <w:sz w:val="20"/>
          <w:szCs w:val="24"/>
        </w:rPr>
      </w:pPr>
    </w:p>
    <w:p w14:paraId="75FB5138" w14:textId="2764B524" w:rsidR="00761AD6" w:rsidRPr="00C4248F" w:rsidRDefault="00761AD6" w:rsidP="00761AD6">
      <w:pPr>
        <w:spacing w:after="0" w:line="240" w:lineRule="auto"/>
        <w:jc w:val="both"/>
        <w:rPr>
          <w:rFonts w:ascii="Arial" w:eastAsia="Times New Roman" w:hAnsi="Arial" w:cs="Arial"/>
          <w:noProof/>
          <w:sz w:val="20"/>
          <w:szCs w:val="24"/>
        </w:rPr>
      </w:pPr>
      <w:r w:rsidRPr="00C4248F">
        <w:rPr>
          <w:rFonts w:ascii="Arial" w:eastAsia="Times New Roman" w:hAnsi="Arial" w:cs="Arial"/>
          <w:noProof/>
          <w:sz w:val="20"/>
          <w:szCs w:val="24"/>
        </w:rPr>
        <w:t xml:space="preserve">Ponudnik lahko zahteva pojasnila k Dokumentaciji v zvezi z oddajo javnega naročila oziroma kakršnokoli drugo vprašanje v zvezi z javnim naročilom </w:t>
      </w:r>
      <w:r w:rsidRPr="00C4248F">
        <w:rPr>
          <w:rFonts w:ascii="Arial" w:eastAsia="Times New Roman" w:hAnsi="Arial" w:cs="Arial"/>
          <w:b/>
          <w:bCs/>
          <w:noProof/>
          <w:sz w:val="20"/>
          <w:szCs w:val="24"/>
        </w:rPr>
        <w:t>izključno preko Portala javnih naročil,</w:t>
      </w:r>
      <w:r w:rsidRPr="00C4248F">
        <w:rPr>
          <w:rFonts w:ascii="Arial" w:eastAsia="Times New Roman" w:hAnsi="Arial" w:cs="Arial"/>
          <w:noProof/>
          <w:sz w:val="20"/>
          <w:szCs w:val="24"/>
        </w:rPr>
        <w:t xml:space="preserve"> dosegljivem na naslovu: </w:t>
      </w:r>
      <w:hyperlink r:id="rId17" w:history="1">
        <w:r w:rsidRPr="00C4248F">
          <w:rPr>
            <w:rFonts w:ascii="Arial" w:eastAsia="Times New Roman" w:hAnsi="Arial" w:cs="Arial"/>
            <w:sz w:val="20"/>
            <w:szCs w:val="24"/>
          </w:rPr>
          <w:t>www.enarocanje.si</w:t>
        </w:r>
      </w:hyperlink>
      <w:r w:rsidRPr="00C4248F">
        <w:rPr>
          <w:rFonts w:ascii="Arial" w:eastAsia="Times New Roman" w:hAnsi="Arial" w:cs="Arial"/>
          <w:noProof/>
          <w:sz w:val="20"/>
          <w:szCs w:val="24"/>
        </w:rPr>
        <w:t xml:space="preserve"> - pri objavi predmetnega javnega naročila.</w:t>
      </w:r>
    </w:p>
    <w:p w14:paraId="4567CCFA" w14:textId="77777777" w:rsidR="00761AD6" w:rsidRPr="00C4248F" w:rsidRDefault="00761AD6" w:rsidP="00761AD6">
      <w:pPr>
        <w:spacing w:after="0" w:line="240" w:lineRule="auto"/>
        <w:jc w:val="both"/>
        <w:rPr>
          <w:rFonts w:ascii="Arial" w:eastAsia="Times New Roman" w:hAnsi="Arial" w:cs="Arial"/>
          <w:noProof/>
          <w:sz w:val="20"/>
          <w:szCs w:val="24"/>
        </w:rPr>
      </w:pPr>
    </w:p>
    <w:p w14:paraId="3A2F6192" w14:textId="72259506" w:rsidR="00761AD6" w:rsidRPr="00C4248F" w:rsidRDefault="00761AD6" w:rsidP="00761AD6">
      <w:pPr>
        <w:spacing w:after="0" w:line="240" w:lineRule="auto"/>
        <w:jc w:val="both"/>
        <w:rPr>
          <w:rFonts w:ascii="Arial" w:eastAsia="Times New Roman" w:hAnsi="Arial" w:cs="Arial"/>
          <w:noProof/>
          <w:sz w:val="20"/>
          <w:szCs w:val="24"/>
        </w:rPr>
      </w:pPr>
      <w:r w:rsidRPr="00C4248F">
        <w:rPr>
          <w:rFonts w:ascii="Arial" w:eastAsia="Times New Roman" w:hAnsi="Arial" w:cs="Arial"/>
          <w:noProof/>
          <w:sz w:val="20"/>
          <w:szCs w:val="24"/>
        </w:rPr>
        <w:t xml:space="preserve">Rok za vprašanja je do </w:t>
      </w:r>
      <w:r w:rsidR="00D8733E" w:rsidRPr="00C4248F">
        <w:rPr>
          <w:rFonts w:ascii="Arial" w:eastAsia="Times New Roman" w:hAnsi="Arial" w:cs="Arial"/>
          <w:noProof/>
          <w:sz w:val="20"/>
          <w:szCs w:val="24"/>
        </w:rPr>
        <w:t>18</w:t>
      </w:r>
      <w:r w:rsidRPr="00C4248F">
        <w:rPr>
          <w:rFonts w:ascii="Arial" w:eastAsia="Times New Roman" w:hAnsi="Arial" w:cs="Arial"/>
          <w:noProof/>
          <w:sz w:val="20"/>
          <w:szCs w:val="24"/>
        </w:rPr>
        <w:t xml:space="preserve">. </w:t>
      </w:r>
      <w:r w:rsidR="00543DAC" w:rsidRPr="00C4248F">
        <w:rPr>
          <w:rFonts w:ascii="Arial" w:eastAsia="Times New Roman" w:hAnsi="Arial" w:cs="Arial"/>
          <w:noProof/>
          <w:sz w:val="20"/>
          <w:szCs w:val="24"/>
        </w:rPr>
        <w:t>10</w:t>
      </w:r>
      <w:r w:rsidRPr="00C4248F">
        <w:rPr>
          <w:rFonts w:ascii="Arial" w:eastAsia="Times New Roman" w:hAnsi="Arial" w:cs="Arial"/>
          <w:noProof/>
          <w:sz w:val="20"/>
          <w:szCs w:val="24"/>
        </w:rPr>
        <w:t>. 2024 do 10:00. Na zahteve za pojasnila oziroma druga vprašanja v zvezi z naročilom, zastavljena po tem roku, naročnik ne bo odgovarjal.</w:t>
      </w:r>
    </w:p>
    <w:p w14:paraId="46BEF435" w14:textId="77777777" w:rsidR="00761AD6" w:rsidRPr="00C4248F" w:rsidRDefault="00761AD6" w:rsidP="00761AD6">
      <w:pPr>
        <w:spacing w:after="0" w:line="240" w:lineRule="auto"/>
        <w:jc w:val="both"/>
        <w:rPr>
          <w:rFonts w:ascii="Arial" w:eastAsia="Times New Roman" w:hAnsi="Arial" w:cs="Arial"/>
          <w:noProof/>
          <w:sz w:val="20"/>
          <w:szCs w:val="24"/>
        </w:rPr>
      </w:pPr>
    </w:p>
    <w:p w14:paraId="26AB6AC0" w14:textId="77777777" w:rsidR="00761AD6" w:rsidRPr="00C4248F" w:rsidRDefault="00761AD6" w:rsidP="00761AD6">
      <w:pPr>
        <w:spacing w:after="0" w:line="240" w:lineRule="auto"/>
        <w:jc w:val="both"/>
        <w:rPr>
          <w:rFonts w:ascii="Arial" w:eastAsia="Times New Roman" w:hAnsi="Arial" w:cs="Arial"/>
          <w:noProof/>
          <w:sz w:val="20"/>
          <w:szCs w:val="24"/>
        </w:rPr>
      </w:pPr>
      <w:r w:rsidRPr="00C4248F">
        <w:rPr>
          <w:rFonts w:ascii="Arial" w:eastAsia="Times New Roman" w:hAnsi="Arial" w:cs="Arial"/>
          <w:noProof/>
          <w:sz w:val="20"/>
          <w:szCs w:val="24"/>
        </w:rPr>
        <w:t xml:space="preserve">Naročnik sme v skladu s 67. členom ZJN-3 spremeniti ali dopolniti dokumentacijo v zvezi z oddajo javnega naročila. Tovrstne spremembe in dopolnitve bo naročnik izdal v obliki sprememb dokumentacije v zvezi z oddajo javnega naročila. </w:t>
      </w:r>
    </w:p>
    <w:p w14:paraId="192B04E5" w14:textId="77777777" w:rsidR="00761AD6" w:rsidRPr="00C4248F" w:rsidRDefault="00761AD6" w:rsidP="00761AD6">
      <w:pPr>
        <w:spacing w:after="0" w:line="240" w:lineRule="auto"/>
        <w:jc w:val="both"/>
        <w:rPr>
          <w:rFonts w:ascii="Arial" w:eastAsia="Times New Roman" w:hAnsi="Arial" w:cs="Arial"/>
          <w:noProof/>
          <w:sz w:val="20"/>
          <w:szCs w:val="24"/>
        </w:rPr>
      </w:pPr>
    </w:p>
    <w:p w14:paraId="22678110" w14:textId="77777777" w:rsidR="00761AD6" w:rsidRPr="00C4248F" w:rsidRDefault="00761AD6" w:rsidP="00761AD6">
      <w:pPr>
        <w:spacing w:after="0" w:line="240" w:lineRule="auto"/>
        <w:jc w:val="both"/>
        <w:rPr>
          <w:rFonts w:ascii="Arial" w:eastAsia="Times New Roman" w:hAnsi="Arial" w:cs="Arial"/>
          <w:noProof/>
          <w:sz w:val="20"/>
          <w:szCs w:val="24"/>
        </w:rPr>
      </w:pPr>
      <w:r w:rsidRPr="00C4248F">
        <w:rPr>
          <w:rFonts w:ascii="Arial" w:eastAsia="Times New Roman" w:hAnsi="Arial" w:cs="Arial"/>
          <w:noProof/>
          <w:sz w:val="20"/>
          <w:szCs w:val="24"/>
        </w:rPr>
        <w:t>Vse morebitne spremembe so sestavni del dokumentacije v zvezi z oddajo javnega naročila. Kot del dokumentacije v zvezi z oddajo javnega naročila štejejo tudi vprašanja in odgovori, objavljeni na portalu javnih naročil.</w:t>
      </w:r>
    </w:p>
    <w:p w14:paraId="7361DFAE" w14:textId="77777777" w:rsidR="00DB7B63" w:rsidRPr="00C4248F" w:rsidRDefault="00DB7B63" w:rsidP="00351DC7">
      <w:pPr>
        <w:spacing w:after="0" w:line="240" w:lineRule="auto"/>
        <w:jc w:val="both"/>
        <w:rPr>
          <w:rFonts w:ascii="Arial" w:eastAsia="Times New Roman" w:hAnsi="Arial" w:cs="Times New Roman"/>
          <w:noProof/>
          <w:sz w:val="20"/>
          <w:szCs w:val="24"/>
        </w:rPr>
      </w:pPr>
    </w:p>
    <w:p w14:paraId="4CF5C472" w14:textId="77777777" w:rsidR="0004333F" w:rsidRPr="00C4248F" w:rsidRDefault="0004333F" w:rsidP="0004333F">
      <w:pPr>
        <w:pStyle w:val="Naslov3"/>
        <w:rPr>
          <w:b/>
          <w:bCs w:val="0"/>
        </w:rPr>
      </w:pPr>
      <w:bookmarkStart w:id="72" w:name="_Toc177728833"/>
      <w:r w:rsidRPr="00C4248F">
        <w:rPr>
          <w:b/>
          <w:bCs w:val="0"/>
        </w:rPr>
        <w:t>Jezik</w:t>
      </w:r>
      <w:bookmarkEnd w:id="72"/>
    </w:p>
    <w:p w14:paraId="0B7E250E" w14:textId="4655465D" w:rsidR="0004333F" w:rsidRPr="00C4248F" w:rsidRDefault="0004333F" w:rsidP="0004333F">
      <w:pPr>
        <w:spacing w:after="0" w:line="240" w:lineRule="auto"/>
        <w:jc w:val="both"/>
        <w:rPr>
          <w:rFonts w:ascii="Arial" w:eastAsia="Times New Roman" w:hAnsi="Arial" w:cs="Arial"/>
          <w:noProof/>
          <w:sz w:val="20"/>
          <w:szCs w:val="24"/>
        </w:rPr>
      </w:pPr>
      <w:r w:rsidRPr="00C4248F">
        <w:rPr>
          <w:rFonts w:ascii="Arial" w:eastAsia="Times New Roman" w:hAnsi="Arial" w:cs="Times New Roman"/>
          <w:sz w:val="20"/>
          <w:szCs w:val="24"/>
        </w:rPr>
        <w:t>Ponudbe morajo biti izdelane v slovenskem jeziku.</w:t>
      </w:r>
      <w:r w:rsidR="00D539E1" w:rsidRPr="00C4248F">
        <w:rPr>
          <w:rFonts w:ascii="Arial" w:eastAsia="Times New Roman" w:hAnsi="Arial" w:cs="Arial"/>
          <w:noProof/>
          <w:sz w:val="20"/>
          <w:szCs w:val="24"/>
        </w:rPr>
        <w:t xml:space="preserve"> Dokumentacija, s katero ponudnik izkazuje tehnične in ostale značilnosti ponujene opreme je lahko v slovenskem ali angleškem jeziku.</w:t>
      </w:r>
    </w:p>
    <w:p w14:paraId="507943E9" w14:textId="77777777" w:rsidR="00DB7B63" w:rsidRPr="00C4248F" w:rsidRDefault="00DB7B63" w:rsidP="0004333F">
      <w:pPr>
        <w:spacing w:after="0" w:line="240" w:lineRule="auto"/>
        <w:jc w:val="both"/>
        <w:rPr>
          <w:rFonts w:ascii="Arial" w:eastAsia="Times New Roman" w:hAnsi="Arial" w:cs="Times New Roman"/>
          <w:sz w:val="20"/>
          <w:szCs w:val="24"/>
        </w:rPr>
      </w:pPr>
    </w:p>
    <w:p w14:paraId="64FE2548" w14:textId="77777777" w:rsidR="0004333F" w:rsidRPr="00C4248F" w:rsidRDefault="0004333F" w:rsidP="0004333F">
      <w:pPr>
        <w:pStyle w:val="Naslov3"/>
        <w:rPr>
          <w:b/>
          <w:bCs w:val="0"/>
        </w:rPr>
      </w:pPr>
      <w:bookmarkStart w:id="73" w:name="_Toc177728834"/>
      <w:r w:rsidRPr="00C4248F">
        <w:rPr>
          <w:b/>
          <w:bCs w:val="0"/>
        </w:rPr>
        <w:t>Označevanje</w:t>
      </w:r>
      <w:bookmarkEnd w:id="73"/>
    </w:p>
    <w:p w14:paraId="65826625" w14:textId="77777777" w:rsidR="0004333F" w:rsidRPr="00C4248F" w:rsidRDefault="0004333F" w:rsidP="0004333F">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56959693" w14:textId="77777777" w:rsidR="00BE4E94" w:rsidRPr="00C4248F" w:rsidRDefault="00BE4E94" w:rsidP="0004333F">
      <w:pPr>
        <w:spacing w:after="0" w:line="240" w:lineRule="auto"/>
        <w:jc w:val="both"/>
        <w:rPr>
          <w:rFonts w:ascii="Arial" w:eastAsia="Times New Roman" w:hAnsi="Arial" w:cs="Times New Roman"/>
          <w:sz w:val="20"/>
          <w:szCs w:val="24"/>
        </w:rPr>
      </w:pPr>
    </w:p>
    <w:p w14:paraId="43BE5CEB" w14:textId="77777777" w:rsidR="0004333F" w:rsidRPr="00C4248F" w:rsidRDefault="0004333F" w:rsidP="0004333F">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Kot zaupne lahko ponudnik označi dokumente, ki vsebujejo osebne podatke, pa ti niso vsebovani v nobenem javnem registru ali drugače javno dostopni ter poslovne podatke, ki so s predpisi ali internimi akti ponudnika označeni kot zaupni.</w:t>
      </w:r>
    </w:p>
    <w:p w14:paraId="78FF8334" w14:textId="77777777" w:rsidR="0004333F" w:rsidRPr="00C4248F" w:rsidRDefault="0004333F" w:rsidP="0004333F">
      <w:pPr>
        <w:spacing w:after="0" w:line="240" w:lineRule="auto"/>
        <w:jc w:val="both"/>
        <w:rPr>
          <w:rFonts w:ascii="Arial" w:eastAsia="Times New Roman" w:hAnsi="Arial" w:cs="Times New Roman"/>
          <w:sz w:val="20"/>
          <w:szCs w:val="24"/>
        </w:rPr>
      </w:pPr>
    </w:p>
    <w:p w14:paraId="7D5947F1" w14:textId="77777777" w:rsidR="0004333F" w:rsidRPr="00C4248F" w:rsidRDefault="0004333F" w:rsidP="0004333F">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6529D1AC" w14:textId="77777777" w:rsidR="0004333F" w:rsidRPr="00C4248F" w:rsidRDefault="0004333F" w:rsidP="0004333F">
      <w:pPr>
        <w:spacing w:after="0" w:line="240" w:lineRule="auto"/>
        <w:jc w:val="both"/>
        <w:rPr>
          <w:rFonts w:ascii="Arial" w:eastAsia="Times New Roman" w:hAnsi="Arial" w:cs="Times New Roman"/>
          <w:sz w:val="20"/>
          <w:szCs w:val="24"/>
        </w:rPr>
      </w:pPr>
    </w:p>
    <w:p w14:paraId="105DADB2" w14:textId="71D2A4BE" w:rsidR="0004333F" w:rsidRPr="00C4248F" w:rsidRDefault="0004333F" w:rsidP="0004333F">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Naročnik ne odgovarja za zaupnost podatkov, ki ne bodo označeni kot je zgoraj navedeno.</w:t>
      </w:r>
    </w:p>
    <w:p w14:paraId="3906FCE4" w14:textId="77777777" w:rsidR="00351DC7" w:rsidRPr="00C4248F" w:rsidRDefault="00351DC7" w:rsidP="0004333F">
      <w:pPr>
        <w:spacing w:after="0" w:line="240" w:lineRule="auto"/>
        <w:jc w:val="both"/>
        <w:rPr>
          <w:rFonts w:ascii="Arial" w:eastAsia="Times New Roman" w:hAnsi="Arial" w:cs="Times New Roman"/>
          <w:sz w:val="20"/>
          <w:szCs w:val="24"/>
        </w:rPr>
      </w:pPr>
    </w:p>
    <w:p w14:paraId="74DD42F4" w14:textId="0AC4F635" w:rsidR="0004333F" w:rsidRPr="00C4248F" w:rsidRDefault="0004333F" w:rsidP="0004333F">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Če bodo kot zaupno označeni podatki, ki ne ustrezajo zgoraj navedenim pogojem, bo naročnik ponudnika pozval, da oznako zaupnosti umakne. Ponudnik to naredi tako, da njegov zastopnik nad oznako napiše »PREKLIC«</w:t>
      </w:r>
      <w:r w:rsidR="00D228B9" w:rsidRPr="00C4248F">
        <w:rPr>
          <w:rFonts w:ascii="Arial" w:eastAsia="Times New Roman" w:hAnsi="Arial" w:cs="Times New Roman"/>
          <w:sz w:val="20"/>
          <w:szCs w:val="24"/>
        </w:rPr>
        <w:t xml:space="preserve"> </w:t>
      </w:r>
      <w:r w:rsidRPr="00C4248F">
        <w:rPr>
          <w:rFonts w:ascii="Arial" w:eastAsia="Times New Roman" w:hAnsi="Arial" w:cs="Times New Roman"/>
          <w:sz w:val="20"/>
          <w:szCs w:val="24"/>
        </w:rPr>
        <w:t xml:space="preserve">vpiše datum in čas ter se podpiše. </w:t>
      </w:r>
    </w:p>
    <w:p w14:paraId="675E7ACE" w14:textId="77777777" w:rsidR="0004333F" w:rsidRPr="00C4248F" w:rsidRDefault="0004333F" w:rsidP="0004333F">
      <w:pPr>
        <w:spacing w:after="0" w:line="240" w:lineRule="auto"/>
        <w:jc w:val="both"/>
        <w:rPr>
          <w:rFonts w:ascii="Arial" w:eastAsia="Times New Roman" w:hAnsi="Arial" w:cs="Times New Roman"/>
          <w:sz w:val="20"/>
          <w:szCs w:val="24"/>
        </w:rPr>
      </w:pPr>
    </w:p>
    <w:p w14:paraId="2E9A2DE5" w14:textId="77777777" w:rsidR="0004333F" w:rsidRPr="00C4248F" w:rsidRDefault="0004333F" w:rsidP="0004333F">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Če ponudnik v roku, ki ga določi naročnik, ne prekliče zaupnosti, naročnik ponudbo v celoti zavrne.</w:t>
      </w:r>
    </w:p>
    <w:p w14:paraId="6BDF63BC" w14:textId="77777777" w:rsidR="0004333F" w:rsidRPr="00C4248F" w:rsidRDefault="0004333F" w:rsidP="0004333F">
      <w:pPr>
        <w:spacing w:after="0" w:line="240" w:lineRule="auto"/>
        <w:jc w:val="both"/>
        <w:rPr>
          <w:rFonts w:ascii="Arial" w:eastAsia="Times New Roman" w:hAnsi="Arial" w:cs="Times New Roman"/>
          <w:sz w:val="20"/>
          <w:szCs w:val="24"/>
        </w:rPr>
      </w:pPr>
    </w:p>
    <w:p w14:paraId="74021051" w14:textId="77777777" w:rsidR="0004333F" w:rsidRPr="00C4248F" w:rsidRDefault="0004333F" w:rsidP="0004333F">
      <w:pPr>
        <w:pStyle w:val="Naslov3"/>
        <w:rPr>
          <w:b/>
          <w:bCs w:val="0"/>
        </w:rPr>
      </w:pPr>
      <w:bookmarkStart w:id="74" w:name="_Toc147814708"/>
      <w:bookmarkStart w:id="75" w:name="_Toc177728835"/>
      <w:r w:rsidRPr="00C4248F">
        <w:rPr>
          <w:b/>
          <w:bCs w:val="0"/>
        </w:rPr>
        <w:t>Vsebina ponudbe</w:t>
      </w:r>
      <w:bookmarkEnd w:id="74"/>
      <w:bookmarkEnd w:id="75"/>
    </w:p>
    <w:p w14:paraId="1E0E7C08" w14:textId="77777777" w:rsidR="00761AD6" w:rsidRPr="00C4248F" w:rsidRDefault="00761AD6" w:rsidP="00761AD6">
      <w:pPr>
        <w:pStyle w:val="Telobesedila2"/>
        <w:jc w:val="both"/>
        <w:rPr>
          <w:b w:val="0"/>
          <w:noProof/>
          <w:szCs w:val="24"/>
          <w:lang w:val="pl-PL"/>
        </w:rPr>
      </w:pPr>
      <w:r w:rsidRPr="00C4248F">
        <w:rPr>
          <w:b w:val="0"/>
          <w:noProof/>
          <w:szCs w:val="24"/>
          <w:lang w:val="pl-PL"/>
        </w:rPr>
        <w:t>Ponudniki lahko ponudijo blago, ki je predmet javnega naročila v celoti ali po posameznih celotnih sklopih. Posameznih delov naročila iz posameznega sklopa ponudniki ne morejo ponuditi.</w:t>
      </w:r>
    </w:p>
    <w:p w14:paraId="2C702FCE" w14:textId="77777777" w:rsidR="00613771" w:rsidRPr="00C4248F" w:rsidRDefault="00613771" w:rsidP="00761AD6">
      <w:pPr>
        <w:pStyle w:val="Telobesedila2"/>
        <w:jc w:val="both"/>
        <w:rPr>
          <w:b w:val="0"/>
          <w:noProof/>
          <w:szCs w:val="24"/>
          <w:lang w:val="pl-PL"/>
        </w:rPr>
      </w:pPr>
    </w:p>
    <w:p w14:paraId="7402A12C" w14:textId="77777777" w:rsidR="00613771" w:rsidRPr="00C4248F" w:rsidRDefault="00613771" w:rsidP="00613771">
      <w:pPr>
        <w:pStyle w:val="Naslov3"/>
        <w:rPr>
          <w:b/>
          <w:bCs w:val="0"/>
        </w:rPr>
      </w:pPr>
      <w:bookmarkStart w:id="76" w:name="_Toc161129608"/>
      <w:bookmarkStart w:id="77" w:name="_Toc177728836"/>
      <w:r w:rsidRPr="00C4248F">
        <w:rPr>
          <w:b/>
          <w:bCs w:val="0"/>
        </w:rPr>
        <w:t>Predložitev ponudbe s podizvajalci</w:t>
      </w:r>
      <w:bookmarkEnd w:id="76"/>
      <w:bookmarkEnd w:id="77"/>
    </w:p>
    <w:p w14:paraId="7D0F0271" w14:textId="26E3B09F" w:rsidR="00613771" w:rsidRPr="00C4248F" w:rsidRDefault="00613771" w:rsidP="00613771">
      <w:pPr>
        <w:jc w:val="both"/>
        <w:rPr>
          <w:rFonts w:ascii="Arial" w:hAnsi="Arial" w:cs="Arial"/>
          <w:sz w:val="20"/>
          <w:szCs w:val="20"/>
        </w:rPr>
      </w:pPr>
      <w:r w:rsidRPr="00C4248F">
        <w:rPr>
          <w:rFonts w:ascii="Arial" w:hAnsi="Arial" w:cs="Arial"/>
          <w:sz w:val="20"/>
          <w:szCs w:val="20"/>
        </w:rPr>
        <w:t xml:space="preserve">V primeru, da ponudnik nastopa s podizvajalci, mora za vsakega od navedenih podizvajalcev, ponudnik predložiti dokumente, zahtevane v </w:t>
      </w:r>
      <w:r w:rsidR="00410115" w:rsidRPr="00C4248F">
        <w:rPr>
          <w:rFonts w:ascii="Arial" w:hAnsi="Arial" w:cs="Arial"/>
          <w:sz w:val="20"/>
          <w:szCs w:val="20"/>
        </w:rPr>
        <w:t>točkah 4.2.1, 4.2.2, 4.2.3, 4.2.7, 4.2.8, 4.2.12, 4.2.14, 4.2.18, 4.2.19 in 4.2.21.</w:t>
      </w:r>
    </w:p>
    <w:p w14:paraId="2B763FFC" w14:textId="77777777" w:rsidR="00613771" w:rsidRPr="00C4248F" w:rsidRDefault="00613771" w:rsidP="00613771">
      <w:pPr>
        <w:spacing w:after="0" w:line="240" w:lineRule="auto"/>
        <w:jc w:val="both"/>
        <w:rPr>
          <w:rFonts w:ascii="Arial" w:hAnsi="Arial" w:cs="Arial"/>
          <w:i/>
          <w:sz w:val="20"/>
          <w:szCs w:val="20"/>
        </w:rPr>
      </w:pPr>
      <w:r w:rsidRPr="00C4248F">
        <w:rPr>
          <w:rFonts w:ascii="Arial" w:hAnsi="Arial" w:cs="Arial"/>
          <w:sz w:val="20"/>
          <w:szCs w:val="20"/>
        </w:rPr>
        <w:lastRenderedPageBreak/>
        <w:t xml:space="preserve">V kolikor podizvajalec zahteva direktna plačila, mora dodatno predložiti še Soglasje podizvajalca za neposredna plačila, na podlagi katerega naročnik namesto ponudnika poravna podizvajalčevo terjatev do ponudnika </w:t>
      </w:r>
      <w:r w:rsidRPr="00C4248F">
        <w:rPr>
          <w:rFonts w:ascii="Arial" w:hAnsi="Arial" w:cs="Arial"/>
          <w:i/>
          <w:sz w:val="20"/>
          <w:szCs w:val="20"/>
        </w:rPr>
        <w:t>(to soglasje je potrebno predložiti le v primeru, če podizvajalec zahteva neposredna plačila).</w:t>
      </w:r>
    </w:p>
    <w:p w14:paraId="72815EBE" w14:textId="77777777" w:rsidR="00613771" w:rsidRPr="00C4248F" w:rsidRDefault="00613771" w:rsidP="00613771">
      <w:pPr>
        <w:spacing w:after="0" w:line="240" w:lineRule="auto"/>
        <w:jc w:val="both"/>
        <w:rPr>
          <w:rFonts w:ascii="Arial" w:eastAsia="Times New Roman" w:hAnsi="Arial" w:cs="Arial"/>
          <w:color w:val="282828"/>
          <w:sz w:val="20"/>
          <w:szCs w:val="20"/>
        </w:rPr>
      </w:pPr>
    </w:p>
    <w:p w14:paraId="681C81B4" w14:textId="24B3A284" w:rsidR="00613771" w:rsidRPr="00C4248F" w:rsidRDefault="00613771" w:rsidP="00613771">
      <w:pPr>
        <w:spacing w:after="0" w:line="240" w:lineRule="auto"/>
        <w:jc w:val="both"/>
        <w:rPr>
          <w:rFonts w:ascii="Arial" w:eastAsia="Times New Roman" w:hAnsi="Arial" w:cs="Arial"/>
          <w:color w:val="282828"/>
          <w:sz w:val="20"/>
          <w:szCs w:val="20"/>
        </w:rPr>
      </w:pPr>
      <w:r w:rsidRPr="00C4248F">
        <w:rPr>
          <w:rFonts w:ascii="Arial" w:eastAsia="Times New Roman" w:hAnsi="Arial" w:cs="Arial"/>
          <w:color w:val="282828"/>
          <w:sz w:val="20"/>
          <w:szCs w:val="20"/>
        </w:rPr>
        <w:t xml:space="preserve">Naročnik bo pred podpisom odločitve od izbranega ponudnika zahteval predložitev </w:t>
      </w:r>
      <w:bookmarkStart w:id="78" w:name="_Hlk164845790"/>
      <w:r w:rsidRPr="00C4248F">
        <w:rPr>
          <w:rFonts w:ascii="Arial" w:eastAsia="Times New Roman" w:hAnsi="Arial" w:cs="Arial"/>
          <w:color w:val="282828"/>
          <w:sz w:val="20"/>
          <w:szCs w:val="20"/>
        </w:rPr>
        <w:t>pogodb, ki jih ima sklenjene s svojimi podizvajalci, s katerimi nastopa pri tem javnem naročilu. Iz predložene pogodbe morajo biti razvidni podatki o podizvajalcu, vrsta del, ki jih bo izvajal podizvajalec ter njihov obseg in vrednost.</w:t>
      </w:r>
    </w:p>
    <w:bookmarkEnd w:id="78"/>
    <w:p w14:paraId="28A8B8C6" w14:textId="77777777" w:rsidR="00613771" w:rsidRPr="00C4248F" w:rsidRDefault="00613771" w:rsidP="00613771">
      <w:pPr>
        <w:spacing w:after="0" w:line="240" w:lineRule="auto"/>
        <w:jc w:val="both"/>
        <w:rPr>
          <w:rFonts w:ascii="Arial" w:eastAsia="Times New Roman" w:hAnsi="Arial" w:cs="Arial"/>
          <w:color w:val="282828"/>
          <w:sz w:val="20"/>
          <w:szCs w:val="20"/>
        </w:rPr>
      </w:pPr>
    </w:p>
    <w:p w14:paraId="6BC54A5C" w14:textId="77777777" w:rsidR="00613771" w:rsidRPr="00C4248F" w:rsidRDefault="00613771" w:rsidP="00613771">
      <w:pPr>
        <w:spacing w:after="0" w:line="240" w:lineRule="auto"/>
        <w:jc w:val="both"/>
        <w:rPr>
          <w:rFonts w:ascii="Arial" w:eastAsia="Times New Roman" w:hAnsi="Arial" w:cs="Arial"/>
          <w:color w:val="282828"/>
          <w:sz w:val="20"/>
          <w:szCs w:val="20"/>
        </w:rPr>
      </w:pPr>
      <w:r w:rsidRPr="00C4248F">
        <w:rPr>
          <w:rFonts w:ascii="Arial" w:eastAsia="Times New Roman" w:hAnsi="Arial" w:cs="Arial"/>
          <w:color w:val="282828"/>
          <w:sz w:val="20"/>
          <w:szCs w:val="20"/>
        </w:rPr>
        <w:t>Ponudnik se obvezuje, da bo v primeru morebitne naknadne zamenjave podizvajalca oziroma pred vključitvijo novega podizvajalca, pridobil pisno soglasje naročnika. Ob tem mora ponudnik za vsakega izmed novih podizvajalcev naročniku predložiti:</w:t>
      </w:r>
    </w:p>
    <w:p w14:paraId="22F50B66" w14:textId="77777777" w:rsidR="00613771" w:rsidRPr="00C4248F" w:rsidRDefault="00613771" w:rsidP="00613771">
      <w:pPr>
        <w:spacing w:after="0" w:line="240" w:lineRule="auto"/>
        <w:jc w:val="both"/>
        <w:rPr>
          <w:rFonts w:ascii="Arial" w:eastAsia="Times New Roman" w:hAnsi="Arial" w:cs="Arial"/>
          <w:color w:val="282828"/>
          <w:sz w:val="20"/>
          <w:szCs w:val="20"/>
        </w:rPr>
      </w:pPr>
    </w:p>
    <w:p w14:paraId="0AC2A1BD" w14:textId="3625F121" w:rsidR="00613771" w:rsidRPr="00C4248F" w:rsidRDefault="00613771" w:rsidP="000F7157">
      <w:pPr>
        <w:pStyle w:val="Odstavekseznama"/>
        <w:numPr>
          <w:ilvl w:val="0"/>
          <w:numId w:val="24"/>
        </w:numPr>
        <w:contextualSpacing/>
        <w:rPr>
          <w:rFonts w:cs="Arial"/>
          <w:szCs w:val="20"/>
        </w:rPr>
      </w:pPr>
      <w:r w:rsidRPr="00C4248F">
        <w:rPr>
          <w:rFonts w:cs="Arial"/>
          <w:szCs w:val="20"/>
        </w:rPr>
        <w:t xml:space="preserve">Za vsakega novega podizvajalca dokumente, zahtevane v </w:t>
      </w:r>
      <w:bookmarkStart w:id="79" w:name="_Hlk5876574"/>
      <w:r w:rsidRPr="00C4248F">
        <w:rPr>
          <w:rFonts w:cs="Arial"/>
          <w:szCs w:val="20"/>
        </w:rPr>
        <w:t xml:space="preserve">točkah </w:t>
      </w:r>
      <w:bookmarkEnd w:id="79"/>
      <w:r w:rsidR="005B4B3E" w:rsidRPr="00C4248F">
        <w:rPr>
          <w:rFonts w:cs="Arial"/>
          <w:szCs w:val="20"/>
        </w:rPr>
        <w:t>4.2.1, 4.2.2, 4.2.3, 4.2.</w:t>
      </w:r>
      <w:r w:rsidR="00410115" w:rsidRPr="00C4248F">
        <w:rPr>
          <w:rFonts w:cs="Arial"/>
          <w:szCs w:val="20"/>
        </w:rPr>
        <w:t>7</w:t>
      </w:r>
      <w:r w:rsidR="005B4B3E" w:rsidRPr="00C4248F">
        <w:rPr>
          <w:rFonts w:cs="Arial"/>
          <w:szCs w:val="20"/>
        </w:rPr>
        <w:t>, 4.2.</w:t>
      </w:r>
      <w:r w:rsidR="00410115" w:rsidRPr="00C4248F">
        <w:rPr>
          <w:rFonts w:cs="Arial"/>
          <w:szCs w:val="20"/>
        </w:rPr>
        <w:t>8</w:t>
      </w:r>
      <w:r w:rsidR="005B4B3E" w:rsidRPr="00C4248F">
        <w:rPr>
          <w:rFonts w:cs="Arial"/>
          <w:szCs w:val="20"/>
        </w:rPr>
        <w:t>, 4.2.1</w:t>
      </w:r>
      <w:r w:rsidR="00410115" w:rsidRPr="00C4248F">
        <w:rPr>
          <w:rFonts w:cs="Arial"/>
          <w:szCs w:val="20"/>
        </w:rPr>
        <w:t>2</w:t>
      </w:r>
      <w:r w:rsidR="005B4B3E" w:rsidRPr="00C4248F">
        <w:rPr>
          <w:rFonts w:cs="Arial"/>
          <w:szCs w:val="20"/>
        </w:rPr>
        <w:t>, 4.2.1</w:t>
      </w:r>
      <w:r w:rsidR="00410115" w:rsidRPr="00C4248F">
        <w:rPr>
          <w:rFonts w:cs="Arial"/>
          <w:szCs w:val="20"/>
        </w:rPr>
        <w:t>4</w:t>
      </w:r>
      <w:r w:rsidR="005B4B3E" w:rsidRPr="00C4248F">
        <w:rPr>
          <w:rFonts w:cs="Arial"/>
          <w:szCs w:val="20"/>
        </w:rPr>
        <w:t>, 4.2.1</w:t>
      </w:r>
      <w:r w:rsidR="00410115" w:rsidRPr="00C4248F">
        <w:rPr>
          <w:rFonts w:cs="Arial"/>
          <w:szCs w:val="20"/>
        </w:rPr>
        <w:t>8</w:t>
      </w:r>
      <w:r w:rsidR="005B4B3E" w:rsidRPr="00C4248F">
        <w:rPr>
          <w:rFonts w:cs="Arial"/>
          <w:szCs w:val="20"/>
        </w:rPr>
        <w:t>, 4.2.1</w:t>
      </w:r>
      <w:r w:rsidR="00410115" w:rsidRPr="00C4248F">
        <w:rPr>
          <w:rFonts w:cs="Arial"/>
          <w:szCs w:val="20"/>
        </w:rPr>
        <w:t>9</w:t>
      </w:r>
      <w:r w:rsidR="005B4B3E" w:rsidRPr="00C4248F">
        <w:rPr>
          <w:rFonts w:cs="Arial"/>
          <w:szCs w:val="20"/>
        </w:rPr>
        <w:t xml:space="preserve"> in 4.2.</w:t>
      </w:r>
      <w:r w:rsidR="00410115" w:rsidRPr="00C4248F">
        <w:rPr>
          <w:rFonts w:cs="Arial"/>
          <w:szCs w:val="20"/>
        </w:rPr>
        <w:t>21</w:t>
      </w:r>
      <w:r w:rsidR="005B4B3E" w:rsidRPr="00C4248F">
        <w:rPr>
          <w:rFonts w:cs="Arial"/>
          <w:szCs w:val="20"/>
        </w:rPr>
        <w:t>.</w:t>
      </w:r>
    </w:p>
    <w:p w14:paraId="67C37BF1" w14:textId="77777777" w:rsidR="00613771" w:rsidRPr="00C4248F" w:rsidRDefault="00613771" w:rsidP="000F7157">
      <w:pPr>
        <w:pStyle w:val="Odstavekseznama"/>
        <w:numPr>
          <w:ilvl w:val="0"/>
          <w:numId w:val="24"/>
        </w:numPr>
        <w:rPr>
          <w:rFonts w:cs="Arial"/>
          <w:color w:val="282828"/>
          <w:szCs w:val="20"/>
        </w:rPr>
      </w:pPr>
      <w:r w:rsidRPr="00C4248F">
        <w:rPr>
          <w:rFonts w:cs="Arial"/>
          <w:color w:val="282828"/>
          <w:szCs w:val="20"/>
        </w:rPr>
        <w:t>Soglasje podizvajalca za neposredna plačila, na podlagi katerega naročnik namesto ponudnika poravna podizvajalčevo terjatev do ponudnika (to soglasje je potrebno predložiti le v primeru, če podizvajalec zahteva neposredna plačila).</w:t>
      </w:r>
    </w:p>
    <w:p w14:paraId="5176B3CD" w14:textId="77777777" w:rsidR="00613771" w:rsidRPr="00C4248F" w:rsidRDefault="00613771" w:rsidP="000F7157">
      <w:pPr>
        <w:pStyle w:val="Odstavekseznama"/>
        <w:numPr>
          <w:ilvl w:val="0"/>
          <w:numId w:val="24"/>
        </w:numPr>
        <w:rPr>
          <w:rFonts w:cs="Arial"/>
          <w:color w:val="282828"/>
          <w:szCs w:val="20"/>
        </w:rPr>
      </w:pPr>
      <w:r w:rsidRPr="00C4248F">
        <w:rPr>
          <w:rFonts w:cs="Arial"/>
          <w:color w:val="282828"/>
          <w:szCs w:val="20"/>
        </w:rPr>
        <w:t>Pogodbo sklenjeno z novim podizvajalcem iz katere morajo biti razvidni podatki o podizvajalcu, vrsta del, ki jih bo izvajal podizvajalec ter njihov obseg in vrednost</w:t>
      </w:r>
    </w:p>
    <w:p w14:paraId="51DCA4DA" w14:textId="77777777" w:rsidR="00613771" w:rsidRPr="00C4248F" w:rsidRDefault="00613771" w:rsidP="000F7157">
      <w:pPr>
        <w:pStyle w:val="Odstavekseznama"/>
        <w:numPr>
          <w:ilvl w:val="0"/>
          <w:numId w:val="24"/>
        </w:numPr>
        <w:rPr>
          <w:rFonts w:cs="Arial"/>
          <w:color w:val="282828"/>
          <w:szCs w:val="20"/>
        </w:rPr>
      </w:pPr>
      <w:r w:rsidRPr="00C4248F">
        <w:rPr>
          <w:rFonts w:cs="Arial"/>
          <w:color w:val="282828"/>
          <w:szCs w:val="20"/>
        </w:rPr>
        <w:t>Lastno izjavo, da je poravnal vse obveznosti prvotnemu podizvajalcu.</w:t>
      </w:r>
    </w:p>
    <w:p w14:paraId="367A0D43" w14:textId="77777777" w:rsidR="00613771" w:rsidRPr="00C4248F" w:rsidRDefault="00613771" w:rsidP="00613771">
      <w:pPr>
        <w:pStyle w:val="Odstavekseznama"/>
        <w:ind w:left="720"/>
        <w:contextualSpacing/>
        <w:rPr>
          <w:rFonts w:cs="Arial"/>
          <w:szCs w:val="20"/>
        </w:rPr>
      </w:pPr>
    </w:p>
    <w:p w14:paraId="18AD0FD2" w14:textId="77777777" w:rsidR="00613771" w:rsidRPr="00C4248F" w:rsidRDefault="00613771" w:rsidP="00613771">
      <w:pPr>
        <w:pStyle w:val="Naslov3"/>
        <w:rPr>
          <w:b/>
          <w:bCs w:val="0"/>
        </w:rPr>
      </w:pPr>
      <w:bookmarkStart w:id="80" w:name="_Toc161129609"/>
      <w:bookmarkStart w:id="81" w:name="_Toc177728837"/>
      <w:r w:rsidRPr="00C4248F">
        <w:rPr>
          <w:b/>
          <w:bCs w:val="0"/>
        </w:rPr>
        <w:t>Skupna ponudba</w:t>
      </w:r>
      <w:bookmarkEnd w:id="80"/>
      <w:bookmarkEnd w:id="81"/>
    </w:p>
    <w:p w14:paraId="76109E41" w14:textId="740F2AD7" w:rsidR="005B4B3E" w:rsidRPr="00C4248F" w:rsidRDefault="00613771" w:rsidP="00613771">
      <w:pPr>
        <w:jc w:val="both"/>
        <w:rPr>
          <w:rFonts w:ascii="Arial" w:hAnsi="Arial" w:cs="Arial"/>
          <w:sz w:val="20"/>
          <w:szCs w:val="20"/>
        </w:rPr>
      </w:pPr>
      <w:r w:rsidRPr="00C4248F">
        <w:rPr>
          <w:rFonts w:ascii="Arial" w:hAnsi="Arial" w:cs="Arial"/>
          <w:sz w:val="20"/>
          <w:szCs w:val="20"/>
        </w:rPr>
        <w:t xml:space="preserve">V primeru, da skupina izvajalcev predloži skupno ponudbo, mora ta skupina predložiti </w:t>
      </w:r>
      <w:r w:rsidRPr="00C4248F">
        <w:rPr>
          <w:rFonts w:ascii="Arial" w:hAnsi="Arial" w:cs="Arial"/>
          <w:b/>
          <w:sz w:val="20"/>
          <w:szCs w:val="20"/>
        </w:rPr>
        <w:t>za vsakega izvajalca iz skupne ponudbe (partnerja)</w:t>
      </w:r>
      <w:r w:rsidRPr="00C4248F">
        <w:rPr>
          <w:rFonts w:ascii="Arial" w:hAnsi="Arial" w:cs="Arial"/>
          <w:sz w:val="20"/>
          <w:szCs w:val="20"/>
        </w:rPr>
        <w:t xml:space="preserve"> dokumente, zahtevane v točkah </w:t>
      </w:r>
      <w:r w:rsidR="00410115" w:rsidRPr="00C4248F">
        <w:rPr>
          <w:rFonts w:ascii="Arial" w:hAnsi="Arial" w:cs="Arial"/>
          <w:sz w:val="20"/>
          <w:szCs w:val="20"/>
        </w:rPr>
        <w:t>4.2.1, 4.2.2, 4.2.3, 4.2.7, 4.2.8, 4.2.12, 4.2.14, 4.2.18, 4.2.19 in 4.2.21.</w:t>
      </w:r>
    </w:p>
    <w:p w14:paraId="3910E3A9" w14:textId="2FD76A2A" w:rsidR="00613771" w:rsidRPr="00C4248F" w:rsidRDefault="00613771" w:rsidP="00613771">
      <w:pPr>
        <w:jc w:val="both"/>
        <w:rPr>
          <w:rFonts w:ascii="Arial" w:hAnsi="Arial" w:cs="Arial"/>
          <w:b/>
          <w:sz w:val="20"/>
          <w:szCs w:val="20"/>
        </w:rPr>
      </w:pPr>
      <w:r w:rsidRPr="00C4248F">
        <w:rPr>
          <w:rFonts w:ascii="Arial" w:hAnsi="Arial" w:cs="Arial"/>
          <w:b/>
          <w:sz w:val="20"/>
          <w:szCs w:val="20"/>
        </w:rPr>
        <w:t>Izvajalci v primeru skupne ponudbe določijo vodilnega partnerja v skupni ponudbi. Vodilni partner je izvajalec, ki mora imenovati vodjo del.</w:t>
      </w:r>
    </w:p>
    <w:p w14:paraId="37FE241C" w14:textId="77777777" w:rsidR="00613771" w:rsidRPr="00C4248F" w:rsidRDefault="00613771" w:rsidP="00613771">
      <w:pPr>
        <w:spacing w:after="0" w:line="240" w:lineRule="auto"/>
        <w:jc w:val="both"/>
        <w:rPr>
          <w:rFonts w:ascii="Arial" w:eastAsia="Times New Roman" w:hAnsi="Arial" w:cs="Arial"/>
          <w:color w:val="282828"/>
          <w:sz w:val="20"/>
          <w:szCs w:val="20"/>
        </w:rPr>
      </w:pPr>
      <w:r w:rsidRPr="00C4248F">
        <w:rPr>
          <w:rFonts w:ascii="Arial" w:eastAsia="Times New Roman" w:hAnsi="Arial" w:cs="Arial"/>
          <w:color w:val="282828"/>
          <w:sz w:val="20"/>
          <w:szCs w:val="20"/>
        </w:rPr>
        <w:t xml:space="preserve">Izvajalčeva pooblastila iz skupne ponudbe ne morejo nadomestiti ponudnikovih. </w:t>
      </w:r>
    </w:p>
    <w:p w14:paraId="2FD4EC9B" w14:textId="529BA462" w:rsidR="00613771" w:rsidRPr="00C4248F" w:rsidRDefault="00613771" w:rsidP="00613771">
      <w:pPr>
        <w:spacing w:after="0" w:line="240" w:lineRule="auto"/>
        <w:jc w:val="both"/>
        <w:rPr>
          <w:rFonts w:ascii="Arial" w:eastAsia="Times New Roman" w:hAnsi="Arial" w:cs="Arial"/>
          <w:color w:val="282828"/>
          <w:sz w:val="20"/>
          <w:szCs w:val="20"/>
        </w:rPr>
      </w:pPr>
      <w:r w:rsidRPr="00C4248F">
        <w:rPr>
          <w:rFonts w:ascii="Arial" w:eastAsia="Times New Roman" w:hAnsi="Arial" w:cs="Arial"/>
          <w:color w:val="282828"/>
          <w:sz w:val="20"/>
          <w:szCs w:val="20"/>
        </w:rPr>
        <w:br/>
        <w:t>Naročnik bo pred podpisom odločitve od izbranega ponudnika zahteval predložitev pravnega akta o skupni izvedbi javnega naročila. Iz pravnega akta o skupni izvedbi javnega naročila mora jasno izhajati odgovornost posameznega izvajalca za izvedbo javnega naročila. Ne glede na to ponudniki odgovarjajo naročniku neomejeno solidarno.</w:t>
      </w:r>
    </w:p>
    <w:p w14:paraId="34AA9A29" w14:textId="77777777" w:rsidR="00613771" w:rsidRPr="00C4248F" w:rsidRDefault="00613771" w:rsidP="00613771">
      <w:pPr>
        <w:jc w:val="both"/>
        <w:rPr>
          <w:rFonts w:ascii="Arial" w:hAnsi="Arial" w:cs="Arial"/>
          <w:sz w:val="20"/>
          <w:szCs w:val="20"/>
        </w:rPr>
      </w:pPr>
    </w:p>
    <w:p w14:paraId="2A6D02F4" w14:textId="77777777" w:rsidR="0004333F" w:rsidRPr="00C4248F" w:rsidRDefault="0004333F" w:rsidP="0004333F">
      <w:pPr>
        <w:pStyle w:val="Naslov3"/>
        <w:rPr>
          <w:b/>
          <w:bCs w:val="0"/>
        </w:rPr>
      </w:pPr>
      <w:bookmarkStart w:id="82" w:name="_Toc51479599"/>
      <w:bookmarkStart w:id="83" w:name="_Toc94670871"/>
      <w:bookmarkStart w:id="84" w:name="_Toc96133089"/>
      <w:bookmarkStart w:id="85" w:name="_Toc147814709"/>
      <w:bookmarkStart w:id="86" w:name="_Toc177728838"/>
      <w:r w:rsidRPr="00C4248F">
        <w:rPr>
          <w:b/>
          <w:bCs w:val="0"/>
        </w:rPr>
        <w:t>Alternativne ponudbe in variante ponudbe</w:t>
      </w:r>
      <w:bookmarkEnd w:id="82"/>
      <w:bookmarkEnd w:id="83"/>
      <w:bookmarkEnd w:id="84"/>
      <w:bookmarkEnd w:id="85"/>
      <w:bookmarkEnd w:id="86"/>
    </w:p>
    <w:p w14:paraId="331725D4" w14:textId="295266E8" w:rsidR="0004333F" w:rsidRPr="00C4248F" w:rsidRDefault="0004333F" w:rsidP="0004333F">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Alternativne in variantne ponudbe niso dopustne.</w:t>
      </w:r>
    </w:p>
    <w:p w14:paraId="59429A96" w14:textId="77777777" w:rsidR="009C75D7" w:rsidRPr="00C4248F" w:rsidRDefault="009C75D7" w:rsidP="0004333F">
      <w:pPr>
        <w:spacing w:after="0" w:line="240" w:lineRule="auto"/>
        <w:jc w:val="both"/>
        <w:rPr>
          <w:rFonts w:ascii="Arial" w:eastAsia="Times New Roman" w:hAnsi="Arial" w:cs="Times New Roman"/>
          <w:sz w:val="20"/>
          <w:szCs w:val="24"/>
        </w:rPr>
      </w:pPr>
    </w:p>
    <w:p w14:paraId="68A7727A" w14:textId="77777777" w:rsidR="0004333F" w:rsidRPr="00C4248F" w:rsidRDefault="0004333F" w:rsidP="0004333F">
      <w:pPr>
        <w:pStyle w:val="Naslov3"/>
        <w:spacing w:after="0"/>
        <w:rPr>
          <w:rFonts w:cs="Times New Roman"/>
          <w:b/>
          <w:bCs w:val="0"/>
          <w:szCs w:val="24"/>
        </w:rPr>
      </w:pPr>
      <w:bookmarkStart w:id="87" w:name="_Toc177728839"/>
      <w:r w:rsidRPr="00C4248F">
        <w:rPr>
          <w:b/>
          <w:bCs w:val="0"/>
        </w:rPr>
        <w:t>Oblika ponudbe</w:t>
      </w:r>
      <w:bookmarkEnd w:id="87"/>
    </w:p>
    <w:p w14:paraId="76F97B0F" w14:textId="77777777" w:rsidR="00761AD6" w:rsidRPr="00C4248F" w:rsidRDefault="00761AD6" w:rsidP="00761AD6">
      <w:pPr>
        <w:spacing w:after="0" w:line="240" w:lineRule="auto"/>
        <w:jc w:val="both"/>
        <w:rPr>
          <w:rFonts w:ascii="Arial" w:eastAsia="Times New Roman" w:hAnsi="Arial" w:cs="Arial"/>
          <w:color w:val="282828"/>
          <w:sz w:val="20"/>
          <w:szCs w:val="20"/>
        </w:rPr>
      </w:pPr>
      <w:r w:rsidRPr="00C4248F">
        <w:rPr>
          <w:rFonts w:ascii="Arial" w:eastAsia="Times New Roman" w:hAnsi="Arial" w:cs="Arial"/>
          <w:color w:val="282828"/>
          <w:sz w:val="20"/>
          <w:szCs w:val="20"/>
        </w:rPr>
        <w:t xml:space="preserve">Ponudnik v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w:t>
      </w:r>
    </w:p>
    <w:p w14:paraId="5BF2E549" w14:textId="77777777" w:rsidR="00761AD6" w:rsidRPr="00C4248F" w:rsidRDefault="00761AD6" w:rsidP="00761AD6">
      <w:pPr>
        <w:spacing w:after="0" w:line="240" w:lineRule="auto"/>
        <w:jc w:val="both"/>
        <w:rPr>
          <w:rFonts w:ascii="Arial" w:eastAsia="Times New Roman" w:hAnsi="Arial" w:cs="Arial"/>
          <w:color w:val="282828"/>
          <w:sz w:val="20"/>
          <w:szCs w:val="20"/>
        </w:rPr>
      </w:pPr>
    </w:p>
    <w:p w14:paraId="1052FEA9" w14:textId="77777777" w:rsidR="00761AD6" w:rsidRPr="00C4248F" w:rsidRDefault="00761AD6" w:rsidP="00761AD6">
      <w:pPr>
        <w:spacing w:after="0" w:line="240" w:lineRule="auto"/>
        <w:jc w:val="both"/>
        <w:rPr>
          <w:rFonts w:ascii="Arial" w:eastAsia="Times New Roman" w:hAnsi="Arial" w:cs="Arial"/>
          <w:color w:val="282828"/>
          <w:sz w:val="20"/>
          <w:szCs w:val="20"/>
        </w:rPr>
      </w:pPr>
      <w:r w:rsidRPr="00C4248F">
        <w:rPr>
          <w:rFonts w:ascii="Arial" w:eastAsia="Times New Roman" w:hAnsi="Arial" w:cs="Arial"/>
          <w:color w:val="282828"/>
          <w:sz w:val="20"/>
          <w:szCs w:val="20"/>
        </w:rPr>
        <w:t xml:space="preserve">V primeru, da bo naročnik ugotovil, da je ponudnik spreminjal besedilo v obrazcih (ali morebitne odgovore, spremembe in dopolnitve), ki jih je določil naročnik, bo tako ponudbo izločil iz nadaljnjega postopka. </w:t>
      </w:r>
    </w:p>
    <w:p w14:paraId="5B004467" w14:textId="77777777" w:rsidR="00761AD6" w:rsidRPr="00C4248F" w:rsidRDefault="00761AD6" w:rsidP="00761AD6">
      <w:pPr>
        <w:spacing w:after="0" w:line="240" w:lineRule="auto"/>
        <w:jc w:val="both"/>
        <w:rPr>
          <w:rFonts w:ascii="Arial" w:eastAsia="Times New Roman" w:hAnsi="Arial" w:cs="Arial"/>
          <w:color w:val="282828"/>
          <w:sz w:val="20"/>
          <w:szCs w:val="20"/>
        </w:rPr>
      </w:pPr>
    </w:p>
    <w:p w14:paraId="465DC344" w14:textId="344D074C" w:rsidR="0004333F" w:rsidRPr="00C4248F" w:rsidRDefault="00761AD6" w:rsidP="00761AD6">
      <w:pPr>
        <w:spacing w:after="0" w:line="240" w:lineRule="auto"/>
        <w:jc w:val="both"/>
        <w:rPr>
          <w:rFonts w:ascii="Arial" w:eastAsia="Times New Roman" w:hAnsi="Arial" w:cs="Arial"/>
          <w:color w:val="282828"/>
          <w:sz w:val="20"/>
          <w:szCs w:val="20"/>
        </w:rPr>
      </w:pPr>
      <w:r w:rsidRPr="00C4248F">
        <w:rPr>
          <w:rFonts w:ascii="Arial" w:eastAsia="Times New Roman" w:hAnsi="Arial" w:cs="Arial"/>
          <w:color w:val="282828"/>
          <w:sz w:val="20"/>
          <w:szCs w:val="20"/>
        </w:rPr>
        <w:t>Če je iz tehničnih razlogov posamezen obrazec izdelan oziroma izpolnjen drugače (npr. s pomočjo računalnika), mora besedilo vsebinsko in pomensko ustrezati zahtevam naročnika iz te dokumentacije v zvezi z oddajo javnega naročila.</w:t>
      </w:r>
    </w:p>
    <w:p w14:paraId="345A8D0B" w14:textId="77777777" w:rsidR="00761AD6" w:rsidRPr="00C4248F" w:rsidRDefault="00761AD6" w:rsidP="00761AD6">
      <w:pPr>
        <w:spacing w:after="0" w:line="240" w:lineRule="auto"/>
        <w:jc w:val="both"/>
        <w:rPr>
          <w:rFonts w:ascii="Arial" w:eastAsia="Times New Roman" w:hAnsi="Arial" w:cs="Times New Roman"/>
          <w:sz w:val="20"/>
          <w:szCs w:val="24"/>
        </w:rPr>
      </w:pPr>
    </w:p>
    <w:p w14:paraId="1618EAFC" w14:textId="77777777" w:rsidR="0004333F" w:rsidRPr="00C4248F" w:rsidRDefault="0004333F" w:rsidP="0004333F">
      <w:pPr>
        <w:pStyle w:val="Naslov3"/>
        <w:rPr>
          <w:b/>
          <w:bCs w:val="0"/>
        </w:rPr>
      </w:pPr>
      <w:bookmarkStart w:id="88" w:name="_Toc51479598"/>
      <w:bookmarkStart w:id="89" w:name="_Toc87408773"/>
      <w:bookmarkStart w:id="90" w:name="_Toc165356088"/>
      <w:bookmarkStart w:id="91" w:name="_Toc244577039"/>
      <w:bookmarkStart w:id="92" w:name="_Toc177728840"/>
      <w:r w:rsidRPr="00C4248F">
        <w:rPr>
          <w:b/>
          <w:bCs w:val="0"/>
        </w:rPr>
        <w:t>Samo ena ponudba od vsakega p</w:t>
      </w:r>
      <w:bookmarkEnd w:id="88"/>
      <w:bookmarkEnd w:id="89"/>
      <w:r w:rsidRPr="00C4248F">
        <w:rPr>
          <w:b/>
          <w:bCs w:val="0"/>
        </w:rPr>
        <w:t>onudnika</w:t>
      </w:r>
      <w:bookmarkEnd w:id="90"/>
      <w:bookmarkEnd w:id="91"/>
      <w:bookmarkEnd w:id="92"/>
    </w:p>
    <w:p w14:paraId="72066AF8" w14:textId="77777777" w:rsidR="00771735" w:rsidRPr="00C4248F" w:rsidRDefault="00771735" w:rsidP="00771735">
      <w:pPr>
        <w:spacing w:after="0" w:line="240" w:lineRule="auto"/>
        <w:jc w:val="both"/>
        <w:rPr>
          <w:rFonts w:ascii="Arial" w:eastAsia="Times New Roman" w:hAnsi="Arial" w:cs="Arial"/>
          <w:color w:val="282828"/>
          <w:sz w:val="20"/>
          <w:szCs w:val="20"/>
        </w:rPr>
      </w:pPr>
      <w:r w:rsidRPr="00C4248F">
        <w:rPr>
          <w:rFonts w:ascii="Arial" w:eastAsia="Times New Roman" w:hAnsi="Arial" w:cs="Arial"/>
          <w:color w:val="282828"/>
          <w:sz w:val="20"/>
          <w:szCs w:val="20"/>
        </w:rPr>
        <w:t xml:space="preserve">Vsak ponudnik lahko predloži le eno ponudbo. Prav tako lahko posamezen ponudnik nastopa v predloženih ponudbah samo enkrat (torej ali kot ponudnik ali kot podizvajalec ali kot partner). Ponudnik, ki predloži več kot eno ponudbo ali nastopa v več ponudbah v različnih vlogah (ponudnik, podizvajalec, </w:t>
      </w:r>
      <w:r w:rsidRPr="00C4248F">
        <w:rPr>
          <w:rFonts w:ascii="Arial" w:eastAsia="Times New Roman" w:hAnsi="Arial" w:cs="Arial"/>
          <w:color w:val="282828"/>
          <w:sz w:val="20"/>
          <w:szCs w:val="20"/>
        </w:rPr>
        <w:lastRenderedPageBreak/>
        <w:t>partner), diskvalificira vse ponudbe, v katerih nastopa. Vse diskvalificirane ponudbe bodo kot nepravilne izločene.</w:t>
      </w:r>
    </w:p>
    <w:p w14:paraId="523E603C" w14:textId="77777777" w:rsidR="0004333F" w:rsidRPr="00C4248F" w:rsidRDefault="0004333F" w:rsidP="0004333F">
      <w:pPr>
        <w:spacing w:after="0" w:line="240" w:lineRule="auto"/>
        <w:jc w:val="both"/>
        <w:rPr>
          <w:rFonts w:ascii="Arial" w:eastAsia="Times New Roman" w:hAnsi="Arial" w:cs="Times New Roman"/>
          <w:sz w:val="20"/>
          <w:szCs w:val="24"/>
        </w:rPr>
      </w:pPr>
    </w:p>
    <w:p w14:paraId="3DFEB4DD" w14:textId="77777777" w:rsidR="0004333F" w:rsidRPr="00C4248F" w:rsidRDefault="0004333F" w:rsidP="0004333F">
      <w:pPr>
        <w:pStyle w:val="Naslov3"/>
        <w:rPr>
          <w:b/>
          <w:bCs w:val="0"/>
        </w:rPr>
      </w:pPr>
      <w:bookmarkStart w:id="93" w:name="_Toc177728841"/>
      <w:r w:rsidRPr="00C4248F">
        <w:rPr>
          <w:b/>
          <w:bCs w:val="0"/>
        </w:rPr>
        <w:t>Veljavnost ponudb</w:t>
      </w:r>
      <w:bookmarkEnd w:id="93"/>
    </w:p>
    <w:p w14:paraId="06CE0996" w14:textId="0CCD7B23" w:rsidR="009C75D7" w:rsidRPr="00C4248F" w:rsidRDefault="00761AD6" w:rsidP="0004333F">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 xml:space="preserve">Ponudbe morajo biti </w:t>
      </w:r>
      <w:r w:rsidRPr="00C4248F">
        <w:rPr>
          <w:rFonts w:ascii="Arial" w:eastAsia="Times New Roman" w:hAnsi="Arial" w:cs="Times New Roman"/>
          <w:b/>
          <w:sz w:val="20"/>
          <w:szCs w:val="24"/>
        </w:rPr>
        <w:t>veljavne vsaj 90 dni od roka za oddajo ponudb.</w:t>
      </w:r>
      <w:r w:rsidRPr="00C4248F">
        <w:rPr>
          <w:rFonts w:ascii="Arial" w:eastAsia="Times New Roman" w:hAnsi="Arial" w:cs="Times New Roman"/>
          <w:bCs/>
          <w:sz w:val="20"/>
          <w:szCs w:val="24"/>
        </w:rPr>
        <w:t xml:space="preserve">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341843EF" w14:textId="77777777" w:rsidR="00942D8C" w:rsidRPr="00C4248F" w:rsidRDefault="00942D8C" w:rsidP="0004333F">
      <w:pPr>
        <w:spacing w:after="0" w:line="240" w:lineRule="auto"/>
        <w:jc w:val="both"/>
        <w:rPr>
          <w:rFonts w:ascii="Arial" w:eastAsia="Times New Roman" w:hAnsi="Arial" w:cs="Times New Roman"/>
          <w:bCs/>
          <w:sz w:val="20"/>
          <w:szCs w:val="24"/>
        </w:rPr>
      </w:pPr>
    </w:p>
    <w:p w14:paraId="51CBAF1E" w14:textId="69F31AB1" w:rsidR="0004333F" w:rsidRPr="00C4248F" w:rsidRDefault="0004333F" w:rsidP="0004333F">
      <w:pPr>
        <w:pStyle w:val="Naslov2"/>
        <w:rPr>
          <w:b w:val="0"/>
          <w:bCs w:val="0"/>
        </w:rPr>
      </w:pPr>
      <w:bookmarkStart w:id="94" w:name="_Toc177728842"/>
      <w:r w:rsidRPr="00C4248F">
        <w:t>Dokumenti v ponudbeni dokumentaciji</w:t>
      </w:r>
      <w:bookmarkEnd w:id="94"/>
    </w:p>
    <w:p w14:paraId="6AD51D0E" w14:textId="4BD4421C" w:rsidR="00351DC7" w:rsidRPr="00C4248F" w:rsidRDefault="00351DC7" w:rsidP="00351DC7">
      <w:pPr>
        <w:spacing w:after="0" w:line="240" w:lineRule="auto"/>
        <w:jc w:val="both"/>
        <w:rPr>
          <w:rFonts w:ascii="Arial" w:eastAsia="Calibri" w:hAnsi="Arial" w:cs="Times New Roman"/>
          <w:noProof/>
          <w:sz w:val="20"/>
          <w:szCs w:val="24"/>
        </w:rPr>
      </w:pPr>
    </w:p>
    <w:p w14:paraId="4C2B7EEC" w14:textId="77777777" w:rsidR="00761AD6" w:rsidRPr="00C4248F" w:rsidRDefault="00761AD6" w:rsidP="00761AD6">
      <w:pPr>
        <w:spacing w:after="0" w:line="240" w:lineRule="auto"/>
        <w:jc w:val="both"/>
        <w:rPr>
          <w:rFonts w:ascii="Arial" w:eastAsia="Times New Roman" w:hAnsi="Arial" w:cs="Times New Roman"/>
          <w:b/>
          <w:noProof/>
          <w:sz w:val="20"/>
          <w:szCs w:val="24"/>
        </w:rPr>
      </w:pPr>
      <w:r w:rsidRPr="00C4248F">
        <w:rPr>
          <w:rFonts w:ascii="Arial" w:eastAsia="Times New Roman" w:hAnsi="Arial" w:cs="Times New Roman"/>
          <w:b/>
          <w:noProof/>
          <w:sz w:val="20"/>
          <w:szCs w:val="24"/>
        </w:rPr>
        <w:t xml:space="preserve">Ponudnik v sistem e-JN v razdelek »Skupna ponudbena vrednost« v zato namenjen prostor vpiše skupni ponudbeni znesek brez davka v EUR in znesek davka v EUR. Znesek skupaj z davkom v EUR se izračuna samodejno. </w:t>
      </w:r>
    </w:p>
    <w:p w14:paraId="3BB0F2A2" w14:textId="77777777" w:rsidR="00761AD6" w:rsidRPr="00C4248F" w:rsidRDefault="00761AD6" w:rsidP="00761AD6">
      <w:pPr>
        <w:spacing w:after="0" w:line="240" w:lineRule="auto"/>
        <w:jc w:val="both"/>
        <w:rPr>
          <w:rFonts w:ascii="Arial" w:eastAsia="Times New Roman" w:hAnsi="Arial" w:cs="Times New Roman"/>
          <w:b/>
          <w:noProof/>
          <w:sz w:val="20"/>
          <w:szCs w:val="24"/>
        </w:rPr>
      </w:pPr>
    </w:p>
    <w:p w14:paraId="0E5914F6" w14:textId="40D2849B" w:rsidR="00761AD6" w:rsidRPr="00C4248F" w:rsidRDefault="00761AD6" w:rsidP="00761AD6">
      <w:pPr>
        <w:spacing w:after="0" w:line="240" w:lineRule="auto"/>
        <w:jc w:val="both"/>
        <w:rPr>
          <w:rFonts w:ascii="Arial" w:eastAsia="Times New Roman" w:hAnsi="Arial" w:cs="Times New Roman"/>
          <w:b/>
          <w:noProof/>
          <w:sz w:val="20"/>
          <w:szCs w:val="24"/>
        </w:rPr>
      </w:pPr>
      <w:r w:rsidRPr="00C4248F">
        <w:rPr>
          <w:rFonts w:ascii="Arial" w:eastAsia="Times New Roman" w:hAnsi="Arial" w:cs="Times New Roman"/>
          <w:b/>
          <w:noProof/>
          <w:sz w:val="20"/>
          <w:szCs w:val="24"/>
        </w:rPr>
        <w:t>V del »Predračun« pa naloži Predračun, zahtevan v točki 4.2.</w:t>
      </w:r>
      <w:r w:rsidR="00A96F5E" w:rsidRPr="00C4248F">
        <w:rPr>
          <w:rFonts w:ascii="Arial" w:eastAsia="Times New Roman" w:hAnsi="Arial" w:cs="Times New Roman"/>
          <w:b/>
          <w:noProof/>
          <w:sz w:val="20"/>
          <w:szCs w:val="24"/>
        </w:rPr>
        <w:t>4</w:t>
      </w:r>
      <w:r w:rsidRPr="00C4248F">
        <w:rPr>
          <w:rFonts w:ascii="Arial" w:eastAsia="Times New Roman" w:hAnsi="Arial" w:cs="Times New Roman"/>
          <w:b/>
          <w:noProof/>
          <w:sz w:val="20"/>
          <w:szCs w:val="24"/>
        </w:rPr>
        <w:t xml:space="preserve"> Dokumentacije v zvezo z oddajo javnega naročila v obliki pdf. </w:t>
      </w:r>
    </w:p>
    <w:p w14:paraId="0A85C842" w14:textId="77777777" w:rsidR="00761AD6" w:rsidRPr="00C4248F" w:rsidRDefault="00761AD6" w:rsidP="00761AD6">
      <w:pPr>
        <w:spacing w:after="0" w:line="240" w:lineRule="auto"/>
        <w:jc w:val="both"/>
        <w:rPr>
          <w:rFonts w:ascii="Arial" w:eastAsia="Times New Roman" w:hAnsi="Arial" w:cs="Times New Roman"/>
          <w:b/>
          <w:noProof/>
          <w:sz w:val="20"/>
          <w:szCs w:val="24"/>
        </w:rPr>
      </w:pPr>
    </w:p>
    <w:p w14:paraId="496049DE" w14:textId="52B176BC" w:rsidR="00761AD6" w:rsidRPr="00C4248F" w:rsidRDefault="00761AD6" w:rsidP="00761AD6">
      <w:pPr>
        <w:spacing w:after="0" w:line="240" w:lineRule="auto"/>
        <w:jc w:val="both"/>
        <w:rPr>
          <w:rFonts w:ascii="Arial" w:eastAsia="Times New Roman" w:hAnsi="Arial" w:cs="Times New Roman"/>
          <w:b/>
          <w:noProof/>
          <w:sz w:val="20"/>
          <w:szCs w:val="24"/>
        </w:rPr>
      </w:pPr>
      <w:r w:rsidRPr="00C4248F">
        <w:rPr>
          <w:rFonts w:ascii="Arial" w:eastAsia="Times New Roman" w:hAnsi="Arial" w:cs="Times New Roman"/>
          <w:b/>
          <w:noProof/>
          <w:sz w:val="20"/>
          <w:szCs w:val="24"/>
        </w:rPr>
        <w:t>Dokument Specifikacija predračuna, zahtevan v točki 4.2.</w:t>
      </w:r>
      <w:r w:rsidR="00015DB3" w:rsidRPr="00C4248F">
        <w:rPr>
          <w:rFonts w:ascii="Arial" w:eastAsia="Times New Roman" w:hAnsi="Arial" w:cs="Times New Roman"/>
          <w:b/>
          <w:noProof/>
          <w:sz w:val="20"/>
          <w:szCs w:val="24"/>
        </w:rPr>
        <w:t>5</w:t>
      </w:r>
      <w:r w:rsidRPr="00C4248F">
        <w:rPr>
          <w:rFonts w:ascii="Arial" w:eastAsia="Times New Roman" w:hAnsi="Arial" w:cs="Times New Roman"/>
          <w:b/>
          <w:noProof/>
          <w:sz w:val="20"/>
          <w:szCs w:val="24"/>
        </w:rPr>
        <w:t xml:space="preserve"> Dokumentacije v zvezi z oddajo javnega naročila pa naloži v razdelek »Dokumenti«, del »Ostale priloge«.</w:t>
      </w:r>
    </w:p>
    <w:p w14:paraId="0DFEA4D7" w14:textId="77777777" w:rsidR="00761AD6" w:rsidRPr="00C4248F" w:rsidRDefault="00761AD6" w:rsidP="00761AD6">
      <w:pPr>
        <w:spacing w:after="0" w:line="240" w:lineRule="auto"/>
        <w:jc w:val="both"/>
        <w:rPr>
          <w:rFonts w:ascii="Arial" w:eastAsia="Times New Roman" w:hAnsi="Arial" w:cs="Times New Roman"/>
          <w:b/>
          <w:noProof/>
          <w:sz w:val="20"/>
          <w:szCs w:val="24"/>
        </w:rPr>
      </w:pPr>
    </w:p>
    <w:p w14:paraId="7D0681C0" w14:textId="77777777" w:rsidR="00761AD6" w:rsidRPr="00C4248F" w:rsidRDefault="00761AD6" w:rsidP="00761AD6">
      <w:pPr>
        <w:spacing w:after="0" w:line="240" w:lineRule="auto"/>
        <w:jc w:val="both"/>
        <w:rPr>
          <w:rFonts w:ascii="Arial" w:eastAsia="Times New Roman" w:hAnsi="Arial" w:cs="Times New Roman"/>
          <w:b/>
          <w:noProof/>
          <w:sz w:val="20"/>
          <w:szCs w:val="24"/>
        </w:rPr>
      </w:pPr>
      <w:r w:rsidRPr="00C4248F">
        <w:rPr>
          <w:rFonts w:ascii="Arial" w:eastAsia="Times New Roman" w:hAnsi="Arial" w:cs="Times New Roman"/>
          <w:b/>
          <w:noProof/>
          <w:sz w:val="20"/>
          <w:szCs w:val="24"/>
        </w:rPr>
        <w:t xml:space="preserve">»Skupna ponudbena vrednost«, ki bo vpisana v istoimenski razdelek in dokument, ki bo naložen kot predračun v del »Predračun«, bosta razvidna in dostopna na javnem odpiranju ponudb. </w:t>
      </w:r>
    </w:p>
    <w:p w14:paraId="7DACA50C" w14:textId="77777777" w:rsidR="00761AD6" w:rsidRPr="00C4248F" w:rsidRDefault="00761AD6" w:rsidP="00761AD6">
      <w:pPr>
        <w:spacing w:after="0" w:line="240" w:lineRule="auto"/>
        <w:jc w:val="both"/>
        <w:rPr>
          <w:rFonts w:ascii="Arial" w:eastAsia="Times New Roman" w:hAnsi="Arial" w:cs="Times New Roman"/>
          <w:b/>
          <w:noProof/>
          <w:sz w:val="20"/>
          <w:szCs w:val="24"/>
        </w:rPr>
      </w:pPr>
    </w:p>
    <w:p w14:paraId="6344B8C4" w14:textId="77777777" w:rsidR="00761AD6" w:rsidRPr="00C4248F" w:rsidRDefault="00761AD6" w:rsidP="00761AD6">
      <w:pPr>
        <w:spacing w:after="0" w:line="240" w:lineRule="auto"/>
        <w:jc w:val="both"/>
        <w:rPr>
          <w:rFonts w:ascii="Arial" w:eastAsia="Times New Roman" w:hAnsi="Arial" w:cs="Times New Roman"/>
          <w:b/>
          <w:noProof/>
          <w:sz w:val="20"/>
          <w:szCs w:val="24"/>
        </w:rPr>
      </w:pPr>
      <w:r w:rsidRPr="00C4248F">
        <w:rPr>
          <w:rFonts w:ascii="Arial" w:eastAsia="Times New Roman" w:hAnsi="Arial" w:cs="Times New Roman"/>
          <w:b/>
          <w:noProof/>
          <w:sz w:val="20"/>
          <w:szCs w:val="24"/>
        </w:rPr>
        <w:t>V primeru razhajanj med podatki navedenimi v razdelku »Skupna ponudbena vrednost«, podatki v Predračunu – naloženim v razdelek del »Skupna ponudbena cena«, del »Predračun« in celotno Specifikacijo predračuna – naloženo v razdelek »Dokumenti«, del »Ostale priloge«, kot veljavni štejejo podatki v dokumentu, ki je predložen v razdelku »Dokumenti«, del »Ostale priloge«.</w:t>
      </w:r>
    </w:p>
    <w:p w14:paraId="5E711756" w14:textId="77777777" w:rsidR="00761AD6" w:rsidRPr="00C4248F" w:rsidRDefault="00761AD6" w:rsidP="00761AD6">
      <w:pPr>
        <w:spacing w:after="0" w:line="240" w:lineRule="auto"/>
        <w:jc w:val="both"/>
        <w:rPr>
          <w:rFonts w:ascii="Arial" w:eastAsia="Times New Roman" w:hAnsi="Arial" w:cs="Times New Roman"/>
          <w:b/>
          <w:noProof/>
          <w:sz w:val="20"/>
          <w:szCs w:val="24"/>
        </w:rPr>
      </w:pPr>
    </w:p>
    <w:p w14:paraId="339919CE" w14:textId="71DAC63C" w:rsidR="00761AD6" w:rsidRPr="00C4248F" w:rsidRDefault="00761AD6" w:rsidP="00761AD6">
      <w:pPr>
        <w:spacing w:after="0" w:line="240" w:lineRule="auto"/>
        <w:jc w:val="both"/>
        <w:rPr>
          <w:rFonts w:ascii="Arial" w:eastAsia="Times New Roman" w:hAnsi="Arial" w:cs="Times New Roman"/>
          <w:b/>
          <w:noProof/>
          <w:sz w:val="20"/>
          <w:szCs w:val="24"/>
        </w:rPr>
      </w:pPr>
      <w:r w:rsidRPr="00C4248F">
        <w:rPr>
          <w:rFonts w:ascii="Arial" w:eastAsia="Times New Roman" w:hAnsi="Arial" w:cs="Times New Roman"/>
          <w:b/>
          <w:noProof/>
          <w:sz w:val="20"/>
          <w:szCs w:val="24"/>
        </w:rPr>
        <w:t xml:space="preserve">Ponudnik mora predložiti tudi ostale dokumente, ki so zahtevani v točkah </w:t>
      </w:r>
      <w:r w:rsidR="005B4B3E" w:rsidRPr="00C4248F">
        <w:rPr>
          <w:rFonts w:ascii="Arial" w:eastAsia="Times New Roman" w:hAnsi="Arial" w:cs="Times New Roman"/>
          <w:b/>
          <w:noProof/>
          <w:sz w:val="20"/>
          <w:szCs w:val="24"/>
        </w:rPr>
        <w:t xml:space="preserve">od </w:t>
      </w:r>
      <w:r w:rsidRPr="00C4248F">
        <w:rPr>
          <w:rFonts w:ascii="Arial" w:eastAsia="Times New Roman" w:hAnsi="Arial" w:cs="Times New Roman"/>
          <w:b/>
          <w:noProof/>
          <w:sz w:val="20"/>
          <w:szCs w:val="24"/>
        </w:rPr>
        <w:t>4.2.1 do 4.2.1</w:t>
      </w:r>
      <w:r w:rsidR="00994D19" w:rsidRPr="00C4248F">
        <w:rPr>
          <w:rFonts w:ascii="Arial" w:eastAsia="Times New Roman" w:hAnsi="Arial" w:cs="Times New Roman"/>
          <w:b/>
          <w:noProof/>
          <w:sz w:val="20"/>
          <w:szCs w:val="24"/>
        </w:rPr>
        <w:t xml:space="preserve">8 </w:t>
      </w:r>
      <w:r w:rsidRPr="00C4248F">
        <w:rPr>
          <w:rFonts w:ascii="Arial" w:eastAsia="Times New Roman" w:hAnsi="Arial" w:cs="Times New Roman"/>
          <w:b/>
          <w:noProof/>
          <w:sz w:val="20"/>
          <w:szCs w:val="24"/>
        </w:rPr>
        <w:t>dokumentacije v zvezi z oddajo javnega naročila v razdelek »Dokumenti«, del »Ostale priloge«.</w:t>
      </w:r>
    </w:p>
    <w:p w14:paraId="6A79279B" w14:textId="77777777" w:rsidR="00994D19" w:rsidRPr="00C4248F" w:rsidRDefault="00994D19" w:rsidP="00761AD6">
      <w:pPr>
        <w:spacing w:after="0" w:line="240" w:lineRule="auto"/>
        <w:jc w:val="both"/>
        <w:rPr>
          <w:rFonts w:ascii="Arial" w:eastAsia="Times New Roman" w:hAnsi="Arial" w:cs="Times New Roman"/>
          <w:b/>
          <w:noProof/>
          <w:sz w:val="20"/>
          <w:szCs w:val="24"/>
        </w:rPr>
      </w:pPr>
    </w:p>
    <w:p w14:paraId="137FCC54" w14:textId="77C552D1" w:rsidR="00761AD6" w:rsidRPr="00C4248F" w:rsidRDefault="00761AD6" w:rsidP="00761AD6">
      <w:pPr>
        <w:spacing w:after="0" w:line="240" w:lineRule="auto"/>
        <w:jc w:val="both"/>
        <w:rPr>
          <w:rFonts w:ascii="Arial" w:eastAsia="Times New Roman" w:hAnsi="Arial" w:cs="Times New Roman"/>
          <w:b/>
          <w:noProof/>
          <w:sz w:val="20"/>
          <w:szCs w:val="24"/>
        </w:rPr>
      </w:pPr>
      <w:r w:rsidRPr="00C4248F">
        <w:rPr>
          <w:rFonts w:ascii="Arial" w:eastAsia="Times New Roman" w:hAnsi="Arial" w:cs="Times New Roman"/>
          <w:b/>
          <w:noProof/>
          <w:sz w:val="20"/>
          <w:szCs w:val="24"/>
        </w:rPr>
        <w:t>Ponudnik, ki v sistemu e-JN oddaja ponudbo, naloži svoj ESPD v razdelek »Dokumenti«, del »ESPD – ponudnik«, ESPD ostalih sodelujočih pa naloži v razdelek »Sodelujoči«, del »ESPD – ostali sodelujoči«. Glejte točko 4.2.1</w:t>
      </w:r>
      <w:r w:rsidR="00994D19" w:rsidRPr="00C4248F">
        <w:rPr>
          <w:rFonts w:ascii="Arial" w:eastAsia="Times New Roman" w:hAnsi="Arial" w:cs="Times New Roman"/>
          <w:b/>
          <w:noProof/>
          <w:sz w:val="20"/>
          <w:szCs w:val="24"/>
        </w:rPr>
        <w:t>9</w:t>
      </w:r>
      <w:r w:rsidRPr="00C4248F">
        <w:rPr>
          <w:rFonts w:ascii="Arial" w:eastAsia="Times New Roman" w:hAnsi="Arial" w:cs="Times New Roman"/>
          <w:b/>
          <w:noProof/>
          <w:sz w:val="20"/>
          <w:szCs w:val="24"/>
        </w:rPr>
        <w:t xml:space="preserve"> te dokumentacije.</w:t>
      </w:r>
    </w:p>
    <w:p w14:paraId="28CE79D9" w14:textId="77777777" w:rsidR="00761AD6" w:rsidRPr="00C4248F" w:rsidRDefault="00761AD6" w:rsidP="00761AD6">
      <w:pPr>
        <w:spacing w:after="0" w:line="240" w:lineRule="auto"/>
        <w:jc w:val="both"/>
        <w:rPr>
          <w:rFonts w:ascii="Arial" w:eastAsia="Times New Roman" w:hAnsi="Arial" w:cs="Times New Roman"/>
          <w:b/>
          <w:noProof/>
          <w:sz w:val="20"/>
          <w:szCs w:val="24"/>
        </w:rPr>
      </w:pPr>
    </w:p>
    <w:p w14:paraId="27229515" w14:textId="142550AD" w:rsidR="00E3175E" w:rsidRPr="00C4248F" w:rsidRDefault="00761AD6" w:rsidP="00761AD6">
      <w:pPr>
        <w:spacing w:after="0" w:line="240" w:lineRule="auto"/>
        <w:jc w:val="both"/>
        <w:rPr>
          <w:rFonts w:ascii="Arial" w:eastAsia="Times New Roman" w:hAnsi="Arial" w:cs="Times New Roman"/>
          <w:b/>
          <w:noProof/>
          <w:sz w:val="20"/>
          <w:szCs w:val="24"/>
          <w:u w:val="single"/>
        </w:rPr>
      </w:pPr>
      <w:r w:rsidRPr="00C4248F">
        <w:rPr>
          <w:rFonts w:ascii="Arial" w:eastAsia="Times New Roman" w:hAnsi="Arial" w:cs="Times New Roman"/>
          <w:b/>
          <w:noProof/>
          <w:sz w:val="20"/>
          <w:szCs w:val="24"/>
        </w:rPr>
        <w:t xml:space="preserve">Ponudnik mora vse ponudbene dokumente skenirati ter jih v PDF obliki predložiti v svojo elektronsko ponudbo.  Pred tem mora obrazce, kjer je to zahtevano, </w:t>
      </w:r>
      <w:r w:rsidRPr="00C4248F">
        <w:rPr>
          <w:rFonts w:ascii="Arial" w:eastAsia="Times New Roman" w:hAnsi="Arial" w:cs="Times New Roman"/>
          <w:b/>
          <w:noProof/>
          <w:sz w:val="20"/>
          <w:szCs w:val="24"/>
          <w:u w:val="single"/>
        </w:rPr>
        <w:t>izpolniti, podpisati in žigosati.</w:t>
      </w:r>
    </w:p>
    <w:p w14:paraId="79D90B3A" w14:textId="77777777" w:rsidR="00761AD6" w:rsidRPr="00C4248F" w:rsidRDefault="00761AD6" w:rsidP="00761AD6">
      <w:pPr>
        <w:spacing w:after="0" w:line="240" w:lineRule="auto"/>
        <w:jc w:val="both"/>
        <w:rPr>
          <w:rFonts w:ascii="Arial" w:eastAsia="Times New Roman" w:hAnsi="Arial" w:cs="Arial"/>
          <w:b/>
          <w:noProof/>
        </w:rPr>
      </w:pPr>
    </w:p>
    <w:p w14:paraId="0CC89FD2" w14:textId="6DEFE49F" w:rsidR="00351DC7" w:rsidRPr="00C4248F" w:rsidRDefault="00351DC7" w:rsidP="00351DC7">
      <w:pPr>
        <w:spacing w:after="0" w:line="240" w:lineRule="auto"/>
        <w:jc w:val="both"/>
        <w:rPr>
          <w:rFonts w:ascii="Arial" w:eastAsia="Times New Roman" w:hAnsi="Arial" w:cs="Arial"/>
          <w:b/>
          <w:noProof/>
        </w:rPr>
      </w:pPr>
      <w:r w:rsidRPr="00C4248F">
        <w:rPr>
          <w:rFonts w:ascii="Arial" w:eastAsia="Times New Roman" w:hAnsi="Arial" w:cs="Arial"/>
          <w:b/>
          <w:noProof/>
        </w:rPr>
        <w:t>Ponudbena dokumentacija mora vsebovati spodaj navedene dokumente:</w:t>
      </w:r>
    </w:p>
    <w:p w14:paraId="4A4A9F56" w14:textId="52738A87" w:rsidR="00613771" w:rsidRPr="00C4248F" w:rsidRDefault="00613771" w:rsidP="006537C6">
      <w:pPr>
        <w:pStyle w:val="Naslov3"/>
        <w:rPr>
          <w:b/>
          <w:bCs w:val="0"/>
        </w:rPr>
      </w:pPr>
      <w:bookmarkStart w:id="95" w:name="_Toc177728843"/>
      <w:r w:rsidRPr="00C4248F">
        <w:rPr>
          <w:b/>
          <w:bCs w:val="0"/>
          <w:noProof/>
        </w:rPr>
        <w:t>Podatki o ponudniku ali podizvajalcu ali partnerju (OBR</w:t>
      </w:r>
      <w:r w:rsidR="00657871" w:rsidRPr="00C4248F">
        <w:rPr>
          <w:b/>
          <w:bCs w:val="0"/>
          <w:noProof/>
        </w:rPr>
        <w:t>-</w:t>
      </w:r>
      <w:r w:rsidRPr="00C4248F">
        <w:rPr>
          <w:b/>
          <w:bCs w:val="0"/>
          <w:noProof/>
        </w:rPr>
        <w:t>1)</w:t>
      </w:r>
      <w:bookmarkEnd w:id="95"/>
    </w:p>
    <w:p w14:paraId="0136A8CC" w14:textId="18041C2D" w:rsidR="00613771" w:rsidRPr="00C4248F" w:rsidRDefault="00613771" w:rsidP="00613771">
      <w:pPr>
        <w:pStyle w:val="Naslov3"/>
        <w:rPr>
          <w:rFonts w:cs="Times New Roman"/>
          <w:szCs w:val="20"/>
        </w:rPr>
      </w:pPr>
      <w:bookmarkStart w:id="96" w:name="_Toc161129616"/>
      <w:bookmarkStart w:id="97" w:name="_Toc177728844"/>
      <w:r w:rsidRPr="00C4248F">
        <w:rPr>
          <w:b/>
          <w:bCs w:val="0"/>
          <w:noProof/>
        </w:rPr>
        <w:t>Izjava o podizvajalcih in seznam podizvajalcev (OBR</w:t>
      </w:r>
      <w:r w:rsidR="00657871" w:rsidRPr="00C4248F">
        <w:rPr>
          <w:b/>
          <w:bCs w:val="0"/>
          <w:noProof/>
        </w:rPr>
        <w:t>-</w:t>
      </w:r>
      <w:r w:rsidRPr="00C4248F">
        <w:rPr>
          <w:b/>
          <w:bCs w:val="0"/>
          <w:noProof/>
        </w:rPr>
        <w:t>1B)</w:t>
      </w:r>
      <w:bookmarkEnd w:id="96"/>
      <w:bookmarkEnd w:id="97"/>
    </w:p>
    <w:p w14:paraId="08DAE9E6" w14:textId="77777777" w:rsidR="00613771" w:rsidRPr="00C4248F" w:rsidRDefault="00613771" w:rsidP="00613771">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Ponudnik predloži seznam podizvajalcev (OBR-1B) samo v primeru, da nastopa s podizvajalci.</w:t>
      </w:r>
    </w:p>
    <w:p w14:paraId="54740027" w14:textId="1C059A30" w:rsidR="00613771" w:rsidRPr="00C4248F" w:rsidRDefault="00613771" w:rsidP="00613771">
      <w:pPr>
        <w:pStyle w:val="Naslov3"/>
        <w:rPr>
          <w:b/>
          <w:bCs w:val="0"/>
          <w:noProof/>
        </w:rPr>
      </w:pPr>
      <w:bookmarkStart w:id="98" w:name="_Toc161129617"/>
      <w:bookmarkStart w:id="99" w:name="_Toc177728845"/>
      <w:r w:rsidRPr="00C4248F">
        <w:rPr>
          <w:b/>
          <w:bCs w:val="0"/>
          <w:noProof/>
        </w:rPr>
        <w:t>Izjava o sprejemanju pogojev javnega naročila (OBR</w:t>
      </w:r>
      <w:r w:rsidR="00657871" w:rsidRPr="00C4248F">
        <w:rPr>
          <w:b/>
          <w:bCs w:val="0"/>
          <w:noProof/>
        </w:rPr>
        <w:t>-</w:t>
      </w:r>
      <w:r w:rsidRPr="00C4248F">
        <w:rPr>
          <w:b/>
          <w:bCs w:val="0"/>
          <w:noProof/>
        </w:rPr>
        <w:t>2)</w:t>
      </w:r>
      <w:bookmarkEnd w:id="98"/>
      <w:bookmarkEnd w:id="99"/>
    </w:p>
    <w:p w14:paraId="7485B824" w14:textId="67245490" w:rsidR="00613771" w:rsidRPr="00C4248F" w:rsidRDefault="008B4287" w:rsidP="00613771">
      <w:pPr>
        <w:pStyle w:val="Naslov3"/>
        <w:rPr>
          <w:b/>
          <w:bCs w:val="0"/>
          <w:noProof/>
        </w:rPr>
      </w:pPr>
      <w:bookmarkStart w:id="100" w:name="_Toc177728846"/>
      <w:r w:rsidRPr="00C4248F">
        <w:rPr>
          <w:b/>
          <w:bCs w:val="0"/>
          <w:noProof/>
        </w:rPr>
        <w:t>Povzetek predračuna / rekapitulacija</w:t>
      </w:r>
      <w:r w:rsidR="003E50D9" w:rsidRPr="00C4248F">
        <w:rPr>
          <w:b/>
          <w:bCs w:val="0"/>
          <w:noProof/>
        </w:rPr>
        <w:t xml:space="preserve"> </w:t>
      </w:r>
      <w:r w:rsidR="00E21C66" w:rsidRPr="00C4248F">
        <w:rPr>
          <w:b/>
          <w:bCs w:val="0"/>
          <w:noProof/>
        </w:rPr>
        <w:t>za vsak sklop posebej (OBR-3A in/ali OBR-3B in/ali OBR-3C)</w:t>
      </w:r>
      <w:bookmarkEnd w:id="100"/>
    </w:p>
    <w:p w14:paraId="7BB8C776" w14:textId="77777777" w:rsidR="009126D6" w:rsidRPr="00C4248F" w:rsidRDefault="009126D6" w:rsidP="009126D6">
      <w:pPr>
        <w:spacing w:after="0" w:line="240" w:lineRule="auto"/>
        <w:jc w:val="both"/>
        <w:rPr>
          <w:rFonts w:ascii="Arial" w:eastAsia="Times New Roman" w:hAnsi="Arial" w:cs="Arial"/>
          <w:bCs/>
          <w:sz w:val="20"/>
          <w:szCs w:val="20"/>
        </w:rPr>
      </w:pPr>
    </w:p>
    <w:p w14:paraId="68664F80" w14:textId="77777777" w:rsidR="00B90BED" w:rsidRPr="00C4248F" w:rsidRDefault="00B90BED" w:rsidP="009126D6">
      <w:pPr>
        <w:spacing w:after="0" w:line="240" w:lineRule="auto"/>
        <w:jc w:val="both"/>
        <w:rPr>
          <w:rFonts w:ascii="Arial" w:eastAsia="Times New Roman" w:hAnsi="Arial" w:cs="Arial"/>
          <w:bCs/>
          <w:sz w:val="20"/>
          <w:szCs w:val="20"/>
          <w:u w:val="single"/>
        </w:rPr>
      </w:pPr>
    </w:p>
    <w:p w14:paraId="2CA73B55" w14:textId="77777777" w:rsidR="00B90BED" w:rsidRPr="00C4248F" w:rsidRDefault="00B90BED" w:rsidP="009126D6">
      <w:pPr>
        <w:spacing w:after="0" w:line="240" w:lineRule="auto"/>
        <w:jc w:val="both"/>
        <w:rPr>
          <w:rFonts w:ascii="Arial" w:eastAsia="Times New Roman" w:hAnsi="Arial" w:cs="Arial"/>
          <w:bCs/>
          <w:sz w:val="20"/>
          <w:szCs w:val="20"/>
          <w:u w:val="single"/>
        </w:rPr>
      </w:pPr>
    </w:p>
    <w:p w14:paraId="65F0365E" w14:textId="77777777" w:rsidR="00EE2E14" w:rsidRPr="00C4248F" w:rsidRDefault="00EE2E14" w:rsidP="009126D6">
      <w:pPr>
        <w:spacing w:after="0" w:line="240" w:lineRule="auto"/>
        <w:jc w:val="both"/>
        <w:rPr>
          <w:rFonts w:ascii="Arial" w:eastAsia="Times New Roman" w:hAnsi="Arial" w:cs="Arial"/>
          <w:bCs/>
          <w:sz w:val="20"/>
          <w:szCs w:val="20"/>
          <w:u w:val="single"/>
        </w:rPr>
      </w:pPr>
    </w:p>
    <w:p w14:paraId="758D3B92" w14:textId="77777777" w:rsidR="00EE2E14" w:rsidRPr="00C4248F" w:rsidRDefault="00EE2E14" w:rsidP="009126D6">
      <w:pPr>
        <w:spacing w:after="0" w:line="240" w:lineRule="auto"/>
        <w:jc w:val="both"/>
        <w:rPr>
          <w:rFonts w:ascii="Arial" w:eastAsia="Times New Roman" w:hAnsi="Arial" w:cs="Arial"/>
          <w:bCs/>
          <w:sz w:val="20"/>
          <w:szCs w:val="20"/>
          <w:u w:val="single"/>
        </w:rPr>
      </w:pPr>
    </w:p>
    <w:p w14:paraId="65BEF7A5" w14:textId="77777777" w:rsidR="00EE2E14" w:rsidRPr="00C4248F" w:rsidRDefault="00EE2E14" w:rsidP="009126D6">
      <w:pPr>
        <w:spacing w:after="0" w:line="240" w:lineRule="auto"/>
        <w:jc w:val="both"/>
        <w:rPr>
          <w:rFonts w:ascii="Arial" w:eastAsia="Times New Roman" w:hAnsi="Arial" w:cs="Arial"/>
          <w:bCs/>
          <w:sz w:val="20"/>
          <w:szCs w:val="20"/>
          <w:u w:val="single"/>
        </w:rPr>
      </w:pPr>
    </w:p>
    <w:p w14:paraId="27ABD531" w14:textId="77777777" w:rsidR="00EE2E14" w:rsidRPr="00C4248F" w:rsidRDefault="00EE2E14" w:rsidP="009126D6">
      <w:pPr>
        <w:spacing w:after="0" w:line="240" w:lineRule="auto"/>
        <w:jc w:val="both"/>
        <w:rPr>
          <w:rFonts w:ascii="Arial" w:eastAsia="Times New Roman" w:hAnsi="Arial" w:cs="Arial"/>
          <w:bCs/>
          <w:sz w:val="20"/>
          <w:szCs w:val="20"/>
          <w:u w:val="single"/>
        </w:rPr>
      </w:pPr>
    </w:p>
    <w:p w14:paraId="6DAA5BDC" w14:textId="269C057F" w:rsidR="009126D6" w:rsidRPr="00C4248F" w:rsidRDefault="00B90BED" w:rsidP="009126D6">
      <w:pPr>
        <w:spacing w:after="0" w:line="240" w:lineRule="auto"/>
        <w:jc w:val="both"/>
        <w:rPr>
          <w:rFonts w:ascii="Arial" w:eastAsia="Times New Roman" w:hAnsi="Arial" w:cs="Arial"/>
          <w:bCs/>
          <w:sz w:val="20"/>
          <w:szCs w:val="20"/>
          <w:u w:val="single"/>
        </w:rPr>
      </w:pPr>
      <w:r w:rsidRPr="00C4248F">
        <w:rPr>
          <w:rFonts w:ascii="Arial" w:eastAsia="Times New Roman" w:hAnsi="Arial" w:cs="Arial"/>
          <w:bCs/>
          <w:sz w:val="20"/>
          <w:szCs w:val="20"/>
          <w:u w:val="single"/>
        </w:rPr>
        <w:t>C</w:t>
      </w:r>
      <w:r w:rsidR="009126D6" w:rsidRPr="00C4248F">
        <w:rPr>
          <w:rFonts w:ascii="Arial" w:eastAsia="Times New Roman" w:hAnsi="Arial" w:cs="Arial"/>
          <w:bCs/>
          <w:sz w:val="20"/>
          <w:szCs w:val="20"/>
          <w:u w:val="single"/>
        </w:rPr>
        <w:t>ene:</w:t>
      </w:r>
    </w:p>
    <w:p w14:paraId="4D30C08B" w14:textId="77777777" w:rsidR="00E21C66" w:rsidRPr="00C4248F" w:rsidRDefault="00E21C66" w:rsidP="00E21C66">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lastRenderedPageBreak/>
        <w:t xml:space="preserve">Cene morajo biti izražene v EUR, na osnovi DDP Ljubljana, dostavljeno na lokacijo naročnika za vsak sklop posebej, (skladno z INCOTERMS 2020); brez DDV. Cene morajo biti fiksne za čas trajanja pogodbe. </w:t>
      </w:r>
    </w:p>
    <w:p w14:paraId="35B5D236" w14:textId="77777777" w:rsidR="00B90BED" w:rsidRPr="00C4248F" w:rsidRDefault="00B90BED" w:rsidP="009126D6">
      <w:pPr>
        <w:spacing w:after="0" w:line="240" w:lineRule="auto"/>
        <w:jc w:val="both"/>
        <w:rPr>
          <w:rFonts w:ascii="Arial" w:eastAsia="Times New Roman" w:hAnsi="Arial" w:cs="Arial"/>
          <w:bCs/>
          <w:sz w:val="20"/>
          <w:szCs w:val="20"/>
        </w:rPr>
      </w:pPr>
    </w:p>
    <w:p w14:paraId="67FA8D30" w14:textId="6ED73CC3" w:rsidR="0004333F" w:rsidRPr="00C4248F" w:rsidRDefault="009126D6" w:rsidP="0004333F">
      <w:pPr>
        <w:spacing w:after="0" w:line="240" w:lineRule="auto"/>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Obvezni p</w:t>
      </w:r>
      <w:r w:rsidR="0004333F" w:rsidRPr="00C4248F">
        <w:rPr>
          <w:rFonts w:ascii="Arial" w:eastAsia="Times New Roman" w:hAnsi="Arial" w:cs="Times New Roman"/>
          <w:b/>
          <w:bCs/>
          <w:sz w:val="20"/>
          <w:szCs w:val="24"/>
          <w:u w:val="single"/>
        </w:rPr>
        <w:t>lačilni pogoji</w:t>
      </w:r>
      <w:r w:rsidR="00E21C66" w:rsidRPr="00C4248F">
        <w:rPr>
          <w:rFonts w:ascii="Arial" w:eastAsia="Times New Roman" w:hAnsi="Arial" w:cs="Times New Roman"/>
          <w:b/>
          <w:bCs/>
          <w:sz w:val="20"/>
          <w:szCs w:val="24"/>
          <w:u w:val="single"/>
        </w:rPr>
        <w:t>:</w:t>
      </w:r>
    </w:p>
    <w:p w14:paraId="3E8ACA2B" w14:textId="4C55D300" w:rsidR="0004333F" w:rsidRPr="00C4248F" w:rsidRDefault="0004333F" w:rsidP="0004333F">
      <w:pPr>
        <w:spacing w:after="0" w:line="240" w:lineRule="auto"/>
        <w:jc w:val="both"/>
        <w:rPr>
          <w:rFonts w:ascii="Arial" w:eastAsia="Times New Roman" w:hAnsi="Arial" w:cs="Times New Roman"/>
          <w:sz w:val="20"/>
          <w:szCs w:val="24"/>
        </w:rPr>
      </w:pPr>
    </w:p>
    <w:p w14:paraId="27503E43" w14:textId="77777777" w:rsidR="00E21C66" w:rsidRPr="00C4248F" w:rsidRDefault="00E21C66" w:rsidP="000F7157">
      <w:pPr>
        <w:numPr>
          <w:ilvl w:val="0"/>
          <w:numId w:val="16"/>
        </w:numPr>
        <w:spacing w:after="0" w:line="240" w:lineRule="auto"/>
        <w:ind w:left="360"/>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za napravo:</w:t>
      </w:r>
    </w:p>
    <w:p w14:paraId="4C71683B" w14:textId="77777777" w:rsidR="00E21C66" w:rsidRPr="00C4248F" w:rsidRDefault="00E21C66" w:rsidP="00E21C66">
      <w:pPr>
        <w:spacing w:after="0" w:line="240" w:lineRule="auto"/>
        <w:ind w:left="360"/>
        <w:jc w:val="both"/>
        <w:rPr>
          <w:rFonts w:ascii="Arial" w:eastAsia="Times New Roman" w:hAnsi="Arial" w:cs="Times New Roman"/>
          <w:bCs/>
          <w:sz w:val="20"/>
          <w:szCs w:val="24"/>
        </w:rPr>
      </w:pPr>
      <w:r w:rsidRPr="00C4248F">
        <w:rPr>
          <w:rFonts w:ascii="Arial" w:eastAsia="Times New Roman" w:hAnsi="Arial" w:cs="Times New Roman"/>
          <w:sz w:val="20"/>
          <w:szCs w:val="24"/>
        </w:rPr>
        <w:t>100 % v roku 30 dni po kosovnem prevzemu naprave navedene v specifikaciji predračuna ter potrjene s strani naročnika in vodje nadzora.</w:t>
      </w:r>
      <w:r w:rsidRPr="00C4248F">
        <w:rPr>
          <w:rFonts w:ascii="Arial" w:eastAsia="Times New Roman" w:hAnsi="Arial" w:cs="Times New Roman"/>
          <w:bCs/>
          <w:sz w:val="20"/>
          <w:szCs w:val="24"/>
        </w:rPr>
        <w:t xml:space="preserve"> </w:t>
      </w:r>
    </w:p>
    <w:p w14:paraId="35B87BBF" w14:textId="77777777" w:rsidR="00E21C66" w:rsidRPr="00C4248F" w:rsidRDefault="00E21C66" w:rsidP="00E21C66">
      <w:pPr>
        <w:spacing w:after="0" w:line="240" w:lineRule="auto"/>
        <w:jc w:val="both"/>
        <w:rPr>
          <w:rFonts w:ascii="Arial" w:eastAsia="Times New Roman" w:hAnsi="Arial" w:cs="Times New Roman"/>
          <w:bCs/>
          <w:sz w:val="20"/>
          <w:szCs w:val="24"/>
        </w:rPr>
      </w:pPr>
    </w:p>
    <w:p w14:paraId="01701FD7" w14:textId="5C7FCE73" w:rsidR="00E21C66" w:rsidRPr="00C4248F" w:rsidRDefault="00E21C66" w:rsidP="000F7157">
      <w:pPr>
        <w:numPr>
          <w:ilvl w:val="0"/>
          <w:numId w:val="16"/>
        </w:numPr>
        <w:spacing w:after="0" w:line="240" w:lineRule="auto"/>
        <w:ind w:left="360"/>
        <w:jc w:val="both"/>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t>za izvedena dela</w:t>
      </w:r>
      <w:r w:rsidRPr="00C4248F">
        <w:rPr>
          <w:rFonts w:ascii="Arial" w:eastAsia="Times New Roman" w:hAnsi="Arial" w:cs="Times New Roman"/>
          <w:bCs/>
          <w:sz w:val="20"/>
          <w:szCs w:val="24"/>
          <w:u w:val="single"/>
        </w:rPr>
        <w:t>:</w:t>
      </w:r>
    </w:p>
    <w:p w14:paraId="4582193A" w14:textId="28C705E0" w:rsidR="00E21C66" w:rsidRPr="00C4248F" w:rsidRDefault="00E21C66" w:rsidP="00E21C66">
      <w:pPr>
        <w:spacing w:after="0" w:line="240" w:lineRule="auto"/>
        <w:ind w:left="360"/>
        <w:jc w:val="both"/>
        <w:rPr>
          <w:rFonts w:ascii="Arial" w:eastAsia="Times New Roman" w:hAnsi="Arial" w:cs="Times New Roman"/>
          <w:bCs/>
          <w:sz w:val="20"/>
          <w:szCs w:val="24"/>
        </w:rPr>
      </w:pPr>
      <w:r w:rsidRPr="00C4248F">
        <w:rPr>
          <w:rFonts w:ascii="Arial" w:eastAsia="Times New Roman" w:hAnsi="Arial" w:cs="Times New Roman"/>
          <w:sz w:val="20"/>
          <w:szCs w:val="24"/>
        </w:rPr>
        <w:t>9</w:t>
      </w:r>
      <w:r w:rsidR="008A3FBB" w:rsidRPr="00C4248F">
        <w:rPr>
          <w:rFonts w:ascii="Arial" w:eastAsia="Times New Roman" w:hAnsi="Arial" w:cs="Times New Roman"/>
          <w:sz w:val="20"/>
          <w:szCs w:val="24"/>
        </w:rPr>
        <w:t>5</w:t>
      </w:r>
      <w:r w:rsidRPr="00C4248F">
        <w:rPr>
          <w:rFonts w:ascii="Arial" w:eastAsia="Times New Roman" w:hAnsi="Arial" w:cs="Times New Roman"/>
          <w:sz w:val="20"/>
          <w:szCs w:val="24"/>
        </w:rPr>
        <w:t xml:space="preserve"> % v roku 30 dni po izvedenih in s strani naročnika potrjenih posameznih delih </w:t>
      </w:r>
      <w:r w:rsidRPr="00C4248F">
        <w:rPr>
          <w:rFonts w:ascii="Arial" w:eastAsia="Times New Roman" w:hAnsi="Arial" w:cs="Arial"/>
          <w:bCs/>
          <w:sz w:val="20"/>
          <w:szCs w:val="20"/>
          <w:u w:val="single"/>
        </w:rPr>
        <w:t>(montaža in zagon),</w:t>
      </w:r>
      <w:r w:rsidRPr="00C4248F">
        <w:rPr>
          <w:rFonts w:ascii="Arial" w:eastAsia="Times New Roman" w:hAnsi="Arial" w:cs="Times New Roman"/>
          <w:sz w:val="20"/>
          <w:szCs w:val="24"/>
        </w:rPr>
        <w:t xml:space="preserve"> navedenih v detajlnem terminskem planu, ki ga mora ponudnik predložiti v roku 10 dni od podpisa pogodbe. Dela se bodo obračunavala po dejansko opravljenih količinah na podlagi knjige obračunskih izmer, potrjene s strani naročnika in vodje nadzora.</w:t>
      </w:r>
      <w:r w:rsidRPr="00C4248F">
        <w:rPr>
          <w:rFonts w:ascii="Arial" w:eastAsia="Times New Roman" w:hAnsi="Arial" w:cs="Times New Roman"/>
          <w:bCs/>
          <w:sz w:val="20"/>
          <w:szCs w:val="24"/>
        </w:rPr>
        <w:t xml:space="preserve"> </w:t>
      </w:r>
    </w:p>
    <w:p w14:paraId="2B0EA0A9" w14:textId="77777777" w:rsidR="00E21C66" w:rsidRPr="00C4248F" w:rsidRDefault="00E21C66" w:rsidP="00E21C66">
      <w:pPr>
        <w:spacing w:after="0" w:line="240" w:lineRule="auto"/>
        <w:ind w:left="360"/>
        <w:jc w:val="both"/>
        <w:rPr>
          <w:rFonts w:ascii="Arial" w:eastAsia="Times New Roman" w:hAnsi="Arial" w:cs="Times New Roman"/>
          <w:bCs/>
          <w:sz w:val="20"/>
          <w:szCs w:val="24"/>
        </w:rPr>
      </w:pPr>
    </w:p>
    <w:p w14:paraId="6B36497C" w14:textId="6709F5ED" w:rsidR="00E21C66" w:rsidRPr="00C4248F" w:rsidRDefault="008A3FBB" w:rsidP="000F7157">
      <w:pPr>
        <w:numPr>
          <w:ilvl w:val="0"/>
          <w:numId w:val="16"/>
        </w:numPr>
        <w:spacing w:after="0" w:line="240" w:lineRule="auto"/>
        <w:ind w:left="360"/>
        <w:jc w:val="both"/>
        <w:rPr>
          <w:rFonts w:ascii="Arial" w:eastAsia="Times New Roman" w:hAnsi="Arial" w:cs="Times New Roman"/>
          <w:sz w:val="20"/>
          <w:szCs w:val="24"/>
        </w:rPr>
      </w:pPr>
      <w:r w:rsidRPr="00C4248F">
        <w:rPr>
          <w:rFonts w:ascii="Arial" w:eastAsia="Times New Roman" w:hAnsi="Arial" w:cs="Times New Roman"/>
          <w:sz w:val="20"/>
          <w:szCs w:val="24"/>
        </w:rPr>
        <w:t>5</w:t>
      </w:r>
      <w:r w:rsidR="00E21C66" w:rsidRPr="00C4248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1CAE0EF0" w14:textId="77777777" w:rsidR="00E21C66" w:rsidRPr="00C4248F" w:rsidRDefault="00E21C66" w:rsidP="00E21C66">
      <w:pPr>
        <w:spacing w:after="0" w:line="240" w:lineRule="auto"/>
        <w:jc w:val="both"/>
        <w:rPr>
          <w:rFonts w:ascii="Arial" w:eastAsia="Times New Roman" w:hAnsi="Arial" w:cs="Times New Roman"/>
          <w:sz w:val="20"/>
          <w:szCs w:val="24"/>
        </w:rPr>
      </w:pPr>
    </w:p>
    <w:p w14:paraId="138C8437" w14:textId="10B8E3F6" w:rsidR="009976FD" w:rsidRPr="00C4248F" w:rsidRDefault="009976FD" w:rsidP="0004333F">
      <w:pPr>
        <w:spacing w:after="0" w:line="240" w:lineRule="auto"/>
        <w:jc w:val="both"/>
        <w:rPr>
          <w:rFonts w:ascii="Arial" w:eastAsia="Times New Roman" w:hAnsi="Arial" w:cs="Times New Roman"/>
          <w:sz w:val="20"/>
          <w:szCs w:val="24"/>
        </w:rPr>
      </w:pPr>
    </w:p>
    <w:p w14:paraId="6D7AAD28" w14:textId="77777777" w:rsidR="0004333F" w:rsidRPr="00C4248F" w:rsidRDefault="0004333F" w:rsidP="0004333F">
      <w:pPr>
        <w:spacing w:after="0" w:line="240" w:lineRule="auto"/>
        <w:jc w:val="both"/>
        <w:rPr>
          <w:rFonts w:ascii="Arial" w:eastAsia="Times New Roman" w:hAnsi="Arial" w:cs="Times New Roman"/>
          <w:i/>
          <w:sz w:val="20"/>
          <w:szCs w:val="24"/>
        </w:rPr>
      </w:pPr>
      <w:r w:rsidRPr="00C4248F">
        <w:rPr>
          <w:rFonts w:ascii="Arial" w:eastAsia="Times New Roman" w:hAnsi="Arial" w:cs="Times New Roman"/>
          <w:i/>
          <w:sz w:val="20"/>
          <w:szCs w:val="24"/>
        </w:rPr>
        <w:t>Naročnik ne bo predložil garancije za zavarovanje odloženih plačil, kakor tudi ne bo predložil kakšnega drugega instrumenta za zavarovanje plačil.</w:t>
      </w:r>
    </w:p>
    <w:p w14:paraId="1651DA0F" w14:textId="77777777" w:rsidR="0004333F" w:rsidRPr="00C4248F" w:rsidRDefault="0004333F" w:rsidP="0004333F">
      <w:pPr>
        <w:spacing w:after="0" w:line="240" w:lineRule="auto"/>
        <w:jc w:val="both"/>
        <w:rPr>
          <w:rFonts w:ascii="Arial" w:eastAsia="Times New Roman" w:hAnsi="Arial" w:cs="Times New Roman"/>
          <w:sz w:val="20"/>
          <w:szCs w:val="24"/>
          <w:u w:val="single"/>
        </w:rPr>
      </w:pPr>
    </w:p>
    <w:p w14:paraId="10FB7810" w14:textId="77777777" w:rsidR="002E7D3A" w:rsidRPr="00C4248F" w:rsidRDefault="002E7D3A" w:rsidP="002E7D3A">
      <w:pPr>
        <w:spacing w:after="0" w:line="240" w:lineRule="auto"/>
        <w:jc w:val="both"/>
        <w:rPr>
          <w:rFonts w:ascii="Arial" w:eastAsia="Times New Roman" w:hAnsi="Arial" w:cs="Arial"/>
          <w:bCs/>
          <w:sz w:val="20"/>
          <w:szCs w:val="20"/>
        </w:rPr>
      </w:pPr>
      <w:r w:rsidRPr="00C4248F">
        <w:rPr>
          <w:rFonts w:ascii="Arial" w:eastAsia="Times New Roman" w:hAnsi="Arial" w:cs="Times New Roman"/>
          <w:b/>
          <w:bCs/>
          <w:sz w:val="20"/>
          <w:szCs w:val="24"/>
          <w:u w:val="single"/>
        </w:rPr>
        <w:t>Rok dobave naprav</w:t>
      </w:r>
      <w:r w:rsidRPr="00C4248F">
        <w:rPr>
          <w:rFonts w:ascii="Arial" w:eastAsia="Times New Roman" w:hAnsi="Arial" w:cs="Times New Roman"/>
          <w:b/>
          <w:bCs/>
          <w:i/>
          <w:sz w:val="20"/>
          <w:szCs w:val="24"/>
          <w:u w:val="single"/>
        </w:rPr>
        <w:t xml:space="preserve">  </w:t>
      </w:r>
      <w:r w:rsidRPr="00C4248F">
        <w:rPr>
          <w:rFonts w:ascii="Arial" w:eastAsia="Times New Roman" w:hAnsi="Arial" w:cs="Arial"/>
          <w:bCs/>
          <w:sz w:val="20"/>
          <w:szCs w:val="20"/>
        </w:rPr>
        <w:t>Ponudnik mora naprave dostaviti v objekte do 31.12.2024 na lokacije gradnje, ki so določene v točkah 3.2.1, 3.2.2 in 3.2.3.</w:t>
      </w:r>
    </w:p>
    <w:p w14:paraId="4516EE85" w14:textId="1A39B3B0" w:rsidR="002E7D3A" w:rsidRPr="00C4248F" w:rsidRDefault="002E7D3A" w:rsidP="002E7D3A">
      <w:pPr>
        <w:tabs>
          <w:tab w:val="left" w:pos="7755"/>
        </w:tabs>
        <w:spacing w:after="0" w:line="240" w:lineRule="auto"/>
        <w:jc w:val="both"/>
        <w:rPr>
          <w:rFonts w:ascii="Arial" w:eastAsia="Times New Roman" w:hAnsi="Arial" w:cs="Times New Roman"/>
          <w:sz w:val="20"/>
          <w:szCs w:val="24"/>
          <w:u w:val="single"/>
        </w:rPr>
      </w:pPr>
    </w:p>
    <w:p w14:paraId="5D27351C" w14:textId="5397D081" w:rsidR="0004333F" w:rsidRPr="00C4248F" w:rsidRDefault="0004333F" w:rsidP="0004333F">
      <w:pPr>
        <w:spacing w:after="0" w:line="240" w:lineRule="auto"/>
        <w:jc w:val="both"/>
        <w:rPr>
          <w:rFonts w:ascii="Arial" w:eastAsia="Times New Roman" w:hAnsi="Arial" w:cs="Times New Roman"/>
          <w:sz w:val="20"/>
          <w:szCs w:val="24"/>
        </w:rPr>
      </w:pPr>
      <w:r w:rsidRPr="00C4248F">
        <w:rPr>
          <w:rFonts w:ascii="Arial" w:eastAsia="Times New Roman" w:hAnsi="Arial" w:cs="Times New Roman"/>
          <w:b/>
          <w:bCs/>
          <w:sz w:val="20"/>
          <w:szCs w:val="24"/>
          <w:u w:val="single"/>
        </w:rPr>
        <w:t>Rok izvedbe</w:t>
      </w:r>
      <w:r w:rsidR="002E7D3A" w:rsidRPr="00C4248F">
        <w:rPr>
          <w:rFonts w:ascii="Arial" w:eastAsia="Times New Roman" w:hAnsi="Arial" w:cs="Times New Roman"/>
          <w:sz w:val="20"/>
          <w:szCs w:val="24"/>
          <w:u w:val="single"/>
        </w:rPr>
        <w:t>:</w:t>
      </w:r>
    </w:p>
    <w:p w14:paraId="0BD78881" w14:textId="32AF316B" w:rsidR="00613771" w:rsidRPr="00C4248F" w:rsidRDefault="00613771" w:rsidP="0004333F">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Ponudnik bo opravil vsa razpisana dela </w:t>
      </w:r>
      <w:r w:rsidR="00791560" w:rsidRPr="00C4248F">
        <w:rPr>
          <w:rFonts w:ascii="Arial" w:eastAsia="Times New Roman" w:hAnsi="Arial" w:cs="Arial"/>
          <w:bCs/>
          <w:sz w:val="20"/>
          <w:szCs w:val="20"/>
        </w:rPr>
        <w:t>(montaža in zagon) v</w:t>
      </w:r>
      <w:r w:rsidRPr="00C4248F">
        <w:rPr>
          <w:rFonts w:ascii="Arial" w:eastAsia="Times New Roman" w:hAnsi="Arial" w:cs="Arial"/>
          <w:bCs/>
          <w:sz w:val="20"/>
          <w:szCs w:val="20"/>
        </w:rPr>
        <w:t xml:space="preserve"> pogodbenem roku</w:t>
      </w:r>
      <w:r w:rsidR="00791560" w:rsidRPr="00C4248F">
        <w:rPr>
          <w:rFonts w:ascii="Arial" w:eastAsia="Times New Roman" w:hAnsi="Arial" w:cs="Arial"/>
          <w:bCs/>
          <w:sz w:val="20"/>
          <w:szCs w:val="20"/>
        </w:rPr>
        <w:t xml:space="preserve"> </w:t>
      </w:r>
      <w:r w:rsidRPr="00C4248F">
        <w:rPr>
          <w:rFonts w:ascii="Arial" w:eastAsia="Times New Roman" w:hAnsi="Arial" w:cs="Arial"/>
          <w:bCs/>
          <w:sz w:val="20"/>
          <w:szCs w:val="20"/>
        </w:rPr>
        <w:t>največ 120 dni od začetka veljavnosti pogodbe, sicer bo naročnik unovčil garancijo za dobro izvedbo pogodbenih obveznosti. V nasprotnem primeru bo ponudba izločena iz nadaljnjega postopka javnega naročila.</w:t>
      </w:r>
      <w:r w:rsidRPr="00C4248F">
        <w:t xml:space="preserve"> </w:t>
      </w:r>
    </w:p>
    <w:p w14:paraId="5AFCC0A5" w14:textId="77777777" w:rsidR="00AA3741" w:rsidRPr="00C4248F" w:rsidRDefault="00AA3741" w:rsidP="0004333F">
      <w:pPr>
        <w:spacing w:after="0" w:line="240" w:lineRule="auto"/>
        <w:jc w:val="both"/>
        <w:rPr>
          <w:rFonts w:ascii="Arial" w:eastAsia="Times New Roman" w:hAnsi="Arial" w:cs="Times New Roman"/>
          <w:sz w:val="20"/>
          <w:szCs w:val="20"/>
          <w:u w:val="single"/>
        </w:rPr>
      </w:pPr>
    </w:p>
    <w:p w14:paraId="1084C808" w14:textId="274BA494" w:rsidR="00227317" w:rsidRPr="00C4248F" w:rsidRDefault="00227317" w:rsidP="0004333F">
      <w:pPr>
        <w:spacing w:after="0" w:line="240" w:lineRule="auto"/>
        <w:jc w:val="both"/>
        <w:rPr>
          <w:rFonts w:ascii="Arial" w:eastAsia="Times New Roman" w:hAnsi="Arial" w:cs="Times New Roman"/>
          <w:sz w:val="20"/>
          <w:szCs w:val="20"/>
          <w:u w:val="single"/>
        </w:rPr>
      </w:pPr>
      <w:r w:rsidRPr="00C4248F">
        <w:rPr>
          <w:rFonts w:ascii="Arial" w:eastAsia="Times New Roman" w:hAnsi="Arial" w:cs="Times New Roman"/>
          <w:b/>
          <w:bCs/>
          <w:sz w:val="20"/>
          <w:szCs w:val="20"/>
          <w:u w:val="single"/>
        </w:rPr>
        <w:t>Garancija</w:t>
      </w:r>
      <w:r w:rsidR="002E7D3A" w:rsidRPr="00C4248F">
        <w:rPr>
          <w:rFonts w:ascii="Arial" w:eastAsia="Times New Roman" w:hAnsi="Arial" w:cs="Times New Roman"/>
          <w:b/>
          <w:bCs/>
          <w:sz w:val="20"/>
          <w:szCs w:val="24"/>
          <w:u w:val="single"/>
        </w:rPr>
        <w:t>:</w:t>
      </w:r>
      <w:r w:rsidR="00613771" w:rsidRPr="00C4248F">
        <w:rPr>
          <w:rFonts w:ascii="Arial" w:eastAsia="Times New Roman" w:hAnsi="Arial" w:cs="Times New Roman"/>
          <w:b/>
          <w:bCs/>
          <w:sz w:val="20"/>
          <w:szCs w:val="24"/>
          <w:u w:val="single"/>
        </w:rPr>
        <w:t>:</w:t>
      </w:r>
    </w:p>
    <w:p w14:paraId="3615A435" w14:textId="2543ADE6" w:rsidR="00227317" w:rsidRPr="00C4248F" w:rsidRDefault="00227317" w:rsidP="00227317">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4"/>
        </w:rPr>
        <w:t xml:space="preserve">Ponudnik daje naročniku najmanj </w:t>
      </w:r>
      <w:r w:rsidR="00AA3741" w:rsidRPr="00C4248F">
        <w:rPr>
          <w:rFonts w:ascii="Arial" w:eastAsia="Times New Roman" w:hAnsi="Arial" w:cs="Arial"/>
          <w:bCs/>
          <w:sz w:val="20"/>
          <w:szCs w:val="24"/>
        </w:rPr>
        <w:t>5</w:t>
      </w:r>
      <w:r w:rsidRPr="00C4248F">
        <w:rPr>
          <w:rFonts w:ascii="Arial" w:eastAsia="Times New Roman" w:hAnsi="Arial" w:cs="Arial"/>
          <w:bCs/>
          <w:sz w:val="20"/>
          <w:szCs w:val="24"/>
        </w:rPr>
        <w:t xml:space="preserve"> </w:t>
      </w:r>
      <w:r w:rsidRPr="00C4248F">
        <w:rPr>
          <w:rFonts w:ascii="Arial" w:eastAsia="Times New Roman" w:hAnsi="Arial" w:cs="Arial"/>
          <w:bCs/>
          <w:sz w:val="20"/>
          <w:szCs w:val="20"/>
        </w:rPr>
        <w:t>letno garancijo za vsa izvršena in prevzeta dela po tej pogodbi (tudi za dela podizvajalcev).</w:t>
      </w:r>
      <w:r w:rsidRPr="00C4248F">
        <w:rPr>
          <w:rFonts w:ascii="Arial" w:eastAsia="Times New Roman" w:hAnsi="Arial" w:cs="Times New Roman"/>
          <w:bCs/>
          <w:sz w:val="20"/>
          <w:szCs w:val="24"/>
        </w:rPr>
        <w:t xml:space="preserve"> Za kvaliteto vgrajene opreme in materiala pa </w:t>
      </w:r>
      <w:r w:rsidR="004B6630" w:rsidRPr="00C4248F">
        <w:rPr>
          <w:rFonts w:ascii="Arial" w:eastAsia="Times New Roman" w:hAnsi="Arial" w:cs="Times New Roman"/>
          <w:bCs/>
          <w:sz w:val="20"/>
          <w:szCs w:val="24"/>
        </w:rPr>
        <w:t>ponudnik</w:t>
      </w:r>
      <w:r w:rsidRPr="00C4248F">
        <w:rPr>
          <w:rFonts w:ascii="Arial" w:eastAsia="Times New Roman" w:hAnsi="Arial" w:cs="Times New Roman"/>
          <w:bCs/>
          <w:sz w:val="20"/>
          <w:szCs w:val="24"/>
        </w:rPr>
        <w:t xml:space="preserve"> jamči v obsegu in za čas, kot jamči proizvajalec te opreme in materiala, s pričetkom datuma jamstva od dneva končnega prevzemnega zapisnika.</w:t>
      </w:r>
      <w:r w:rsidR="005C69AF" w:rsidRPr="00C4248F">
        <w:rPr>
          <w:rFonts w:ascii="Arial" w:eastAsia="Times New Roman" w:hAnsi="Arial" w:cs="Times New Roman"/>
          <w:bCs/>
          <w:sz w:val="20"/>
          <w:szCs w:val="24"/>
        </w:rPr>
        <w:t xml:space="preserve"> </w:t>
      </w:r>
      <w:r w:rsidRPr="00C4248F">
        <w:rPr>
          <w:rFonts w:ascii="Arial" w:eastAsia="Times New Roman" w:hAnsi="Arial" w:cs="Arial"/>
          <w:bCs/>
          <w:sz w:val="20"/>
          <w:szCs w:val="20"/>
        </w:rPr>
        <w:t>Garancijski rok začne teči od datuma končnega prevzemnega oz. primopredajnega zapisnika</w:t>
      </w:r>
      <w:r w:rsidR="00AA3741" w:rsidRPr="00C4248F">
        <w:rPr>
          <w:rFonts w:ascii="Arial" w:eastAsia="Times New Roman" w:hAnsi="Arial" w:cs="Arial"/>
          <w:bCs/>
          <w:sz w:val="20"/>
          <w:szCs w:val="20"/>
        </w:rPr>
        <w:t xml:space="preserve"> vseh opravljenih del za</w:t>
      </w:r>
      <w:r w:rsidR="00613771" w:rsidRPr="00C4248F">
        <w:rPr>
          <w:rFonts w:ascii="Arial" w:eastAsia="Times New Roman" w:hAnsi="Arial" w:cs="Arial"/>
          <w:bCs/>
          <w:sz w:val="20"/>
          <w:szCs w:val="20"/>
        </w:rPr>
        <w:t xml:space="preserve"> vse sklope.</w:t>
      </w:r>
    </w:p>
    <w:p w14:paraId="30F31E89" w14:textId="77777777" w:rsidR="00E07C71" w:rsidRPr="00C4248F" w:rsidRDefault="00E07C71" w:rsidP="00227317">
      <w:pPr>
        <w:spacing w:after="0" w:line="240" w:lineRule="auto"/>
        <w:jc w:val="both"/>
        <w:rPr>
          <w:rFonts w:ascii="Arial" w:eastAsia="Times New Roman" w:hAnsi="Arial" w:cs="Arial"/>
          <w:bCs/>
          <w:sz w:val="20"/>
          <w:szCs w:val="20"/>
        </w:rPr>
      </w:pPr>
    </w:p>
    <w:p w14:paraId="774954C0" w14:textId="77777777" w:rsidR="00227317" w:rsidRPr="00C4248F" w:rsidRDefault="00227317" w:rsidP="00227317">
      <w:pPr>
        <w:spacing w:after="0" w:line="240" w:lineRule="auto"/>
        <w:jc w:val="both"/>
        <w:rPr>
          <w:rFonts w:ascii="Arial" w:eastAsia="Times New Roman" w:hAnsi="Arial" w:cs="Arial"/>
          <w:b/>
          <w:sz w:val="20"/>
          <w:szCs w:val="20"/>
          <w:u w:val="single"/>
        </w:rPr>
      </w:pPr>
      <w:r w:rsidRPr="00C4248F">
        <w:rPr>
          <w:rFonts w:ascii="Arial" w:eastAsia="Times New Roman" w:hAnsi="Arial" w:cs="Arial"/>
          <w:b/>
          <w:sz w:val="20"/>
          <w:szCs w:val="20"/>
          <w:u w:val="single"/>
        </w:rPr>
        <w:t>Rezervni deli:</w:t>
      </w:r>
    </w:p>
    <w:p w14:paraId="53453F3D" w14:textId="77777777" w:rsidR="00227317" w:rsidRPr="00C4248F" w:rsidRDefault="00227317" w:rsidP="00227317">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 xml:space="preserve">Ponudnik zagotavlja rezervne dele še </w:t>
      </w:r>
      <w:r w:rsidR="00297703" w:rsidRPr="00C4248F">
        <w:rPr>
          <w:rFonts w:ascii="Arial" w:eastAsia="Times New Roman" w:hAnsi="Arial" w:cs="Times New Roman"/>
          <w:bCs/>
          <w:sz w:val="20"/>
          <w:szCs w:val="24"/>
        </w:rPr>
        <w:t>najmanj 7</w:t>
      </w:r>
      <w:r w:rsidRPr="00C4248F">
        <w:rPr>
          <w:rFonts w:ascii="Arial" w:eastAsia="Times New Roman" w:hAnsi="Arial" w:cs="Times New Roman"/>
          <w:bCs/>
          <w:sz w:val="20"/>
          <w:szCs w:val="24"/>
        </w:rPr>
        <w:t xml:space="preserve"> let po datumu končnega prevzemnega zapisnika.</w:t>
      </w:r>
    </w:p>
    <w:p w14:paraId="2297D9CF" w14:textId="77777777" w:rsidR="00227317" w:rsidRPr="00C4248F" w:rsidRDefault="00227317" w:rsidP="00227317">
      <w:pPr>
        <w:spacing w:after="0" w:line="240" w:lineRule="auto"/>
        <w:jc w:val="both"/>
        <w:rPr>
          <w:rFonts w:ascii="Arial" w:eastAsia="Times New Roman" w:hAnsi="Arial" w:cs="Times New Roman"/>
          <w:bCs/>
          <w:sz w:val="20"/>
          <w:szCs w:val="24"/>
        </w:rPr>
      </w:pPr>
    </w:p>
    <w:p w14:paraId="368B9B17" w14:textId="77777777" w:rsidR="00227317" w:rsidRPr="00C4248F" w:rsidRDefault="00227317" w:rsidP="00227317">
      <w:pPr>
        <w:spacing w:after="0" w:line="240" w:lineRule="auto"/>
        <w:jc w:val="both"/>
        <w:rPr>
          <w:rFonts w:ascii="Arial" w:eastAsia="Times New Roman" w:hAnsi="Arial" w:cs="Arial"/>
          <w:sz w:val="20"/>
          <w:szCs w:val="20"/>
          <w:u w:val="single"/>
        </w:rPr>
      </w:pPr>
      <w:r w:rsidRPr="00C4248F">
        <w:rPr>
          <w:rFonts w:ascii="Arial" w:eastAsia="Times New Roman" w:hAnsi="Arial" w:cs="Arial"/>
          <w:b/>
          <w:bCs/>
          <w:sz w:val="20"/>
          <w:szCs w:val="20"/>
          <w:u w:val="single"/>
        </w:rPr>
        <w:t>Odzivni čas in odprava napak</w:t>
      </w:r>
      <w:r w:rsidRPr="00C4248F">
        <w:rPr>
          <w:rFonts w:ascii="Arial" w:eastAsia="Times New Roman" w:hAnsi="Arial" w:cs="Arial"/>
          <w:sz w:val="20"/>
          <w:szCs w:val="20"/>
          <w:u w:val="single"/>
        </w:rPr>
        <w:t>:</w:t>
      </w:r>
    </w:p>
    <w:p w14:paraId="24C9805F" w14:textId="2A100F3F" w:rsidR="00227317" w:rsidRPr="00C4248F" w:rsidRDefault="00227317" w:rsidP="00227317">
      <w:pPr>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 xml:space="preserve">Ponudnik zagotavlja odzivni čas </w:t>
      </w:r>
      <w:r w:rsidR="00517DF0" w:rsidRPr="00C4248F">
        <w:rPr>
          <w:rFonts w:ascii="Arial" w:eastAsia="Times New Roman" w:hAnsi="Arial" w:cs="Arial"/>
          <w:sz w:val="20"/>
          <w:szCs w:val="20"/>
        </w:rPr>
        <w:t xml:space="preserve">v največ 2 urah </w:t>
      </w:r>
      <w:r w:rsidRPr="00C4248F">
        <w:rPr>
          <w:rFonts w:ascii="Arial" w:eastAsia="Times New Roman" w:hAnsi="Arial" w:cs="Arial"/>
          <w:sz w:val="20"/>
          <w:szCs w:val="20"/>
        </w:rPr>
        <w:t>in odpravo napak v času</w:t>
      </w:r>
      <w:r w:rsidR="00517DF0" w:rsidRPr="00C4248F">
        <w:rPr>
          <w:rFonts w:ascii="Arial" w:eastAsia="Times New Roman" w:hAnsi="Arial" w:cs="Arial"/>
          <w:sz w:val="20"/>
          <w:szCs w:val="20"/>
        </w:rPr>
        <w:t xml:space="preserve"> 24 ur v času</w:t>
      </w:r>
      <w:r w:rsidRPr="00C4248F">
        <w:rPr>
          <w:rFonts w:ascii="Arial" w:eastAsia="Times New Roman" w:hAnsi="Arial" w:cs="Arial"/>
          <w:sz w:val="20"/>
          <w:szCs w:val="20"/>
        </w:rPr>
        <w:t xml:space="preserve"> garancije za vgrajeno opremo</w:t>
      </w:r>
      <w:r w:rsidR="007A61A9" w:rsidRPr="00C4248F">
        <w:rPr>
          <w:rFonts w:ascii="Arial" w:eastAsia="Times New Roman" w:hAnsi="Arial" w:cs="Arial"/>
          <w:sz w:val="20"/>
          <w:szCs w:val="20"/>
        </w:rPr>
        <w:t>.</w:t>
      </w:r>
    </w:p>
    <w:p w14:paraId="614E8D22" w14:textId="77777777" w:rsidR="00227317" w:rsidRPr="00C4248F" w:rsidRDefault="00227317" w:rsidP="0004333F">
      <w:pPr>
        <w:spacing w:after="0" w:line="240" w:lineRule="auto"/>
        <w:jc w:val="both"/>
        <w:rPr>
          <w:rFonts w:ascii="Arial" w:eastAsia="Times New Roman" w:hAnsi="Arial" w:cs="Times New Roman"/>
          <w:sz w:val="20"/>
          <w:szCs w:val="20"/>
          <w:u w:val="single"/>
        </w:rPr>
      </w:pPr>
    </w:p>
    <w:p w14:paraId="1D893C47" w14:textId="73655A10" w:rsidR="0004333F" w:rsidRPr="00C4248F" w:rsidRDefault="00D04561" w:rsidP="009126D6">
      <w:pPr>
        <w:pStyle w:val="Naslov3"/>
        <w:rPr>
          <w:b/>
          <w:bCs w:val="0"/>
          <w:noProof/>
        </w:rPr>
      </w:pPr>
      <w:bookmarkStart w:id="101" w:name="_Toc177728847"/>
      <w:r w:rsidRPr="00C4248F">
        <w:rPr>
          <w:b/>
          <w:bCs w:val="0"/>
        </w:rPr>
        <w:t>Specifikacija</w:t>
      </w:r>
      <w:r w:rsidR="009126D6" w:rsidRPr="00C4248F">
        <w:rPr>
          <w:b/>
          <w:bCs w:val="0"/>
        </w:rPr>
        <w:t xml:space="preserve"> </w:t>
      </w:r>
      <w:r w:rsidR="009126D6" w:rsidRPr="00C4248F">
        <w:rPr>
          <w:b/>
          <w:bCs w:val="0"/>
          <w:noProof/>
        </w:rPr>
        <w:t>(OBR-4</w:t>
      </w:r>
      <w:r w:rsidR="00EE2E14" w:rsidRPr="00C4248F">
        <w:rPr>
          <w:b/>
          <w:bCs w:val="0"/>
          <w:noProof/>
        </w:rPr>
        <w:t>A</w:t>
      </w:r>
      <w:r w:rsidR="00D65ACD" w:rsidRPr="00C4248F">
        <w:rPr>
          <w:b/>
          <w:bCs w:val="0"/>
          <w:noProof/>
        </w:rPr>
        <w:t xml:space="preserve"> </w:t>
      </w:r>
      <w:r w:rsidR="00791560" w:rsidRPr="00C4248F">
        <w:rPr>
          <w:b/>
          <w:bCs w:val="0"/>
          <w:noProof/>
        </w:rPr>
        <w:t>ter OBR-4A ELEKTRO in</w:t>
      </w:r>
      <w:r w:rsidR="00D65ACD" w:rsidRPr="00C4248F">
        <w:rPr>
          <w:b/>
          <w:bCs w:val="0"/>
          <w:noProof/>
        </w:rPr>
        <w:t xml:space="preserve">/ali </w:t>
      </w:r>
      <w:r w:rsidR="00EE2E14" w:rsidRPr="00C4248F">
        <w:rPr>
          <w:b/>
          <w:bCs w:val="0"/>
          <w:noProof/>
        </w:rPr>
        <w:t>OBR-4B</w:t>
      </w:r>
      <w:r w:rsidR="00D65ACD" w:rsidRPr="00C4248F">
        <w:rPr>
          <w:b/>
          <w:bCs w:val="0"/>
          <w:noProof/>
        </w:rPr>
        <w:t xml:space="preserve"> in/ali</w:t>
      </w:r>
      <w:r w:rsidR="00EE2E14" w:rsidRPr="00C4248F">
        <w:rPr>
          <w:b/>
          <w:bCs w:val="0"/>
          <w:noProof/>
        </w:rPr>
        <w:t xml:space="preserve"> OBR</w:t>
      </w:r>
      <w:r w:rsidR="00657871" w:rsidRPr="00C4248F">
        <w:rPr>
          <w:b/>
          <w:bCs w:val="0"/>
          <w:noProof/>
        </w:rPr>
        <w:t>-</w:t>
      </w:r>
      <w:r w:rsidR="00EE2E14" w:rsidRPr="00C4248F">
        <w:rPr>
          <w:b/>
          <w:bCs w:val="0"/>
          <w:noProof/>
        </w:rPr>
        <w:t>4C</w:t>
      </w:r>
      <w:r w:rsidR="009126D6" w:rsidRPr="00C4248F">
        <w:rPr>
          <w:b/>
          <w:bCs w:val="0"/>
          <w:noProof/>
        </w:rPr>
        <w:t>)</w:t>
      </w:r>
      <w:bookmarkEnd w:id="101"/>
    </w:p>
    <w:p w14:paraId="66EF29BC" w14:textId="77777777" w:rsidR="00771735" w:rsidRPr="00C4248F" w:rsidRDefault="00FD5827" w:rsidP="005526AD">
      <w:pPr>
        <w:spacing w:after="0" w:line="240" w:lineRule="auto"/>
        <w:jc w:val="both"/>
        <w:rPr>
          <w:rFonts w:ascii="Arial" w:hAnsi="Arial"/>
          <w:sz w:val="20"/>
        </w:rPr>
      </w:pPr>
      <w:r w:rsidRPr="00C4248F">
        <w:rPr>
          <w:rFonts w:ascii="Arial" w:hAnsi="Arial"/>
          <w:sz w:val="20"/>
        </w:rPr>
        <w:t xml:space="preserve">Ponudnik mora za vsak sklop </w:t>
      </w:r>
      <w:r w:rsidR="00613771" w:rsidRPr="00C4248F">
        <w:rPr>
          <w:rFonts w:ascii="Arial" w:hAnsi="Arial"/>
          <w:sz w:val="20"/>
        </w:rPr>
        <w:t>(</w:t>
      </w:r>
      <w:r w:rsidR="00613771" w:rsidRPr="00C4248F">
        <w:rPr>
          <w:rFonts w:ascii="Arial" w:eastAsia="Times New Roman" w:hAnsi="Arial" w:cs="Times New Roman"/>
          <w:b/>
          <w:bCs/>
          <w:sz w:val="20"/>
          <w:szCs w:val="24"/>
          <w:u w:val="single"/>
        </w:rPr>
        <w:t>A, B in C</w:t>
      </w:r>
      <w:r w:rsidR="00613771" w:rsidRPr="00C4248F">
        <w:rPr>
          <w:rFonts w:ascii="Arial" w:hAnsi="Arial"/>
          <w:sz w:val="20"/>
        </w:rPr>
        <w:t xml:space="preserve">) </w:t>
      </w:r>
      <w:r w:rsidRPr="00C4248F">
        <w:rPr>
          <w:rFonts w:ascii="Arial" w:hAnsi="Arial"/>
          <w:sz w:val="20"/>
        </w:rPr>
        <w:t>posebej, na katerega se prijavlja s ponudbo,</w:t>
      </w:r>
      <w:r w:rsidR="005526AD" w:rsidRPr="00C4248F">
        <w:rPr>
          <w:rFonts w:ascii="Arial" w:hAnsi="Arial"/>
          <w:sz w:val="20"/>
        </w:rPr>
        <w:t xml:space="preserve"> mora izpolniti in priložiti obrazec Specifikacija predračuna</w:t>
      </w:r>
      <w:r w:rsidR="00613771" w:rsidRPr="00C4248F">
        <w:rPr>
          <w:rFonts w:ascii="Arial" w:hAnsi="Arial"/>
          <w:sz w:val="20"/>
        </w:rPr>
        <w:t xml:space="preserve"> glede na sklop</w:t>
      </w:r>
      <w:r w:rsidR="005526AD" w:rsidRPr="00C4248F">
        <w:rPr>
          <w:rFonts w:ascii="Arial" w:hAnsi="Arial"/>
          <w:sz w:val="20"/>
        </w:rPr>
        <w:t>, ki je samostojen Excel dokument in del te Dokumentacije v zvezi z oddajo javnega naročila. Specifikacija prikazuje podrobnejši opis</w:t>
      </w:r>
      <w:r w:rsidR="00771735" w:rsidRPr="00C4248F">
        <w:rPr>
          <w:rFonts w:ascii="Arial" w:hAnsi="Arial"/>
          <w:sz w:val="20"/>
        </w:rPr>
        <w:t xml:space="preserve"> materialov in </w:t>
      </w:r>
      <w:r w:rsidR="005526AD" w:rsidRPr="00C4248F">
        <w:rPr>
          <w:rFonts w:ascii="Arial" w:hAnsi="Arial"/>
          <w:sz w:val="20"/>
        </w:rPr>
        <w:t>obseg del.</w:t>
      </w:r>
      <w:r w:rsidR="00771735" w:rsidRPr="00C4248F">
        <w:rPr>
          <w:rFonts w:ascii="Arial" w:hAnsi="Arial"/>
          <w:sz w:val="20"/>
        </w:rPr>
        <w:t xml:space="preserve"> </w:t>
      </w:r>
    </w:p>
    <w:p w14:paraId="32D371DF" w14:textId="77777777" w:rsidR="002E7D3A" w:rsidRPr="00C4248F" w:rsidRDefault="002E7D3A" w:rsidP="005526AD">
      <w:pPr>
        <w:spacing w:after="0" w:line="240" w:lineRule="auto"/>
        <w:jc w:val="both"/>
        <w:rPr>
          <w:rFonts w:ascii="Arial" w:hAnsi="Arial"/>
          <w:sz w:val="20"/>
        </w:rPr>
      </w:pPr>
    </w:p>
    <w:p w14:paraId="364FEF25" w14:textId="7AA73331" w:rsidR="00B90BED" w:rsidRPr="00C4248F" w:rsidRDefault="00B90BED" w:rsidP="005526AD">
      <w:pPr>
        <w:spacing w:after="0" w:line="240" w:lineRule="auto"/>
        <w:jc w:val="both"/>
        <w:rPr>
          <w:rFonts w:ascii="Arial" w:hAnsi="Arial"/>
          <w:sz w:val="20"/>
        </w:rPr>
      </w:pPr>
      <w:r w:rsidRPr="00C4248F">
        <w:rPr>
          <w:rFonts w:ascii="Arial" w:hAnsi="Arial"/>
          <w:sz w:val="20"/>
        </w:rPr>
        <w:t>Obrazec za:</w:t>
      </w:r>
    </w:p>
    <w:p w14:paraId="656D586F" w14:textId="7F2A31D6" w:rsidR="005526AD" w:rsidRPr="00C4248F" w:rsidRDefault="00771735" w:rsidP="000F7157">
      <w:pPr>
        <w:pStyle w:val="Odstavekseznama"/>
        <w:numPr>
          <w:ilvl w:val="0"/>
          <w:numId w:val="26"/>
        </w:numPr>
      </w:pPr>
      <w:r w:rsidRPr="00C4248F">
        <w:t xml:space="preserve">sklop A: </w:t>
      </w:r>
      <w:r w:rsidRPr="00C4248F">
        <w:rPr>
          <w:u w:val="single"/>
        </w:rPr>
        <w:t>(OBR</w:t>
      </w:r>
      <w:r w:rsidR="00657871" w:rsidRPr="00C4248F">
        <w:rPr>
          <w:u w:val="single"/>
        </w:rPr>
        <w:t>-</w:t>
      </w:r>
      <w:r w:rsidRPr="00C4248F">
        <w:rPr>
          <w:u w:val="single"/>
        </w:rPr>
        <w:t>4A)</w:t>
      </w:r>
      <w:r w:rsidRPr="00C4248F">
        <w:t xml:space="preserve"> in </w:t>
      </w:r>
      <w:r w:rsidRPr="00C4248F">
        <w:rPr>
          <w:u w:val="single"/>
        </w:rPr>
        <w:t>(OBR</w:t>
      </w:r>
      <w:r w:rsidR="00657871" w:rsidRPr="00C4248F">
        <w:rPr>
          <w:u w:val="single"/>
        </w:rPr>
        <w:t>-</w:t>
      </w:r>
      <w:r w:rsidRPr="00C4248F">
        <w:rPr>
          <w:u w:val="single"/>
        </w:rPr>
        <w:t>4A</w:t>
      </w:r>
      <w:r w:rsidR="008B4287" w:rsidRPr="00C4248F">
        <w:rPr>
          <w:u w:val="single"/>
        </w:rPr>
        <w:t xml:space="preserve"> ELEKTRO</w:t>
      </w:r>
      <w:r w:rsidRPr="00C4248F">
        <w:rPr>
          <w:u w:val="single"/>
        </w:rPr>
        <w:t>);</w:t>
      </w:r>
    </w:p>
    <w:p w14:paraId="332790BD" w14:textId="03EF1AA9" w:rsidR="00771735" w:rsidRPr="00C4248F" w:rsidRDefault="00771735" w:rsidP="000F7157">
      <w:pPr>
        <w:pStyle w:val="Odstavekseznama"/>
        <w:numPr>
          <w:ilvl w:val="0"/>
          <w:numId w:val="26"/>
        </w:numPr>
      </w:pPr>
      <w:r w:rsidRPr="00C4248F">
        <w:t xml:space="preserve">sklop B: </w:t>
      </w:r>
      <w:r w:rsidRPr="00C4248F">
        <w:rPr>
          <w:u w:val="single"/>
        </w:rPr>
        <w:t>(OBR</w:t>
      </w:r>
      <w:r w:rsidR="00657871" w:rsidRPr="00C4248F">
        <w:rPr>
          <w:u w:val="single"/>
        </w:rPr>
        <w:t>-</w:t>
      </w:r>
      <w:r w:rsidRPr="00C4248F">
        <w:rPr>
          <w:u w:val="single"/>
        </w:rPr>
        <w:t>4B</w:t>
      </w:r>
      <w:r w:rsidRPr="00C4248F">
        <w:t>);</w:t>
      </w:r>
    </w:p>
    <w:p w14:paraId="0FE87C21" w14:textId="5FC80BAB" w:rsidR="00771735" w:rsidRPr="00C4248F" w:rsidRDefault="00771735" w:rsidP="000F7157">
      <w:pPr>
        <w:pStyle w:val="Odstavekseznama"/>
        <w:numPr>
          <w:ilvl w:val="0"/>
          <w:numId w:val="26"/>
        </w:numPr>
      </w:pPr>
      <w:r w:rsidRPr="00C4248F">
        <w:t xml:space="preserve">sklop C: </w:t>
      </w:r>
      <w:r w:rsidRPr="00C4248F">
        <w:rPr>
          <w:u w:val="single"/>
        </w:rPr>
        <w:t>(OBR</w:t>
      </w:r>
      <w:r w:rsidR="00657871" w:rsidRPr="00C4248F">
        <w:rPr>
          <w:u w:val="single"/>
        </w:rPr>
        <w:t>-</w:t>
      </w:r>
      <w:r w:rsidRPr="00C4248F">
        <w:rPr>
          <w:u w:val="single"/>
        </w:rPr>
        <w:t>4C).</w:t>
      </w:r>
    </w:p>
    <w:p w14:paraId="2EE6748A" w14:textId="77777777" w:rsidR="005526AD" w:rsidRPr="00C4248F" w:rsidRDefault="005526AD" w:rsidP="005526AD">
      <w:pPr>
        <w:spacing w:after="0" w:line="240" w:lineRule="auto"/>
        <w:jc w:val="both"/>
        <w:rPr>
          <w:rFonts w:ascii="Arial" w:hAnsi="Arial"/>
          <w:sz w:val="20"/>
        </w:rPr>
      </w:pPr>
    </w:p>
    <w:p w14:paraId="5A11A048" w14:textId="298CDF51" w:rsidR="005526AD" w:rsidRPr="00C4248F" w:rsidRDefault="005526AD" w:rsidP="005526AD">
      <w:pPr>
        <w:spacing w:after="0" w:line="240" w:lineRule="auto"/>
        <w:jc w:val="both"/>
        <w:rPr>
          <w:rFonts w:ascii="Arial" w:hAnsi="Arial"/>
          <w:sz w:val="20"/>
        </w:rPr>
      </w:pPr>
      <w:r w:rsidRPr="00C4248F">
        <w:rPr>
          <w:rFonts w:ascii="Arial" w:hAnsi="Arial"/>
          <w:sz w:val="20"/>
        </w:rPr>
        <w:t>Ponudnik mora v obrazec vpisati ceno na enoto mere (EM) brez DDV</w:t>
      </w:r>
      <w:r w:rsidR="00D01ED0" w:rsidRPr="00C4248F">
        <w:rPr>
          <w:rFonts w:ascii="Arial" w:hAnsi="Arial"/>
          <w:sz w:val="20"/>
        </w:rPr>
        <w:t xml:space="preserve">. </w:t>
      </w:r>
      <w:r w:rsidRPr="00C4248F">
        <w:rPr>
          <w:rFonts w:ascii="Arial" w:hAnsi="Arial"/>
          <w:sz w:val="20"/>
        </w:rPr>
        <w:t xml:space="preserve">Ostala polja se izpolnijo (izračunajo) samodejno na podlagi vnaprej določenih formul. </w:t>
      </w:r>
    </w:p>
    <w:p w14:paraId="1BB610D7" w14:textId="77777777" w:rsidR="00DB7B63" w:rsidRPr="00C4248F" w:rsidRDefault="00DB7B63" w:rsidP="005526AD">
      <w:pPr>
        <w:spacing w:after="0" w:line="240" w:lineRule="auto"/>
        <w:jc w:val="both"/>
        <w:rPr>
          <w:rFonts w:ascii="Arial" w:hAnsi="Arial"/>
          <w:sz w:val="20"/>
        </w:rPr>
      </w:pPr>
    </w:p>
    <w:p w14:paraId="1289E170" w14:textId="77777777" w:rsidR="005526AD" w:rsidRPr="00C4248F" w:rsidRDefault="005526AD" w:rsidP="005526AD">
      <w:pPr>
        <w:spacing w:after="0" w:line="240" w:lineRule="auto"/>
        <w:jc w:val="both"/>
        <w:rPr>
          <w:rFonts w:ascii="Arial" w:hAnsi="Arial"/>
          <w:sz w:val="20"/>
        </w:rPr>
      </w:pPr>
      <w:r w:rsidRPr="00C4248F">
        <w:rPr>
          <w:rFonts w:ascii="Arial" w:hAnsi="Arial"/>
          <w:sz w:val="20"/>
        </w:rPr>
        <w:t xml:space="preserve">Ponudnik mora v Specifikaciji predračuna ponujati vse pozicije, in sicer zaokrožene na dve decimalni mesti. Ponudnik mora izpolniti vse postavke v Specifikaciji predračuna. V kolikor ponudnik cene v posamezno postavko ne vpiše, se šteje, da predmetne postavke ne ponuja in tako ne izpolnjuje vseh </w:t>
      </w:r>
      <w:r w:rsidRPr="00C4248F">
        <w:rPr>
          <w:rFonts w:ascii="Arial" w:hAnsi="Arial"/>
          <w:sz w:val="20"/>
        </w:rPr>
        <w:lastRenderedPageBreak/>
        <w:t xml:space="preserve">zahtev naročnika iz predmetne dokumentacije. V kolikor ponudnik vpiše ceno nič (0) EUR, se šteje, da ponuja postavko brezplačno. </w:t>
      </w:r>
      <w:r w:rsidRPr="00C4248F">
        <w:rPr>
          <w:rFonts w:ascii="Arial" w:hAnsi="Arial"/>
          <w:b/>
          <w:sz w:val="20"/>
        </w:rPr>
        <w:t>Ponudnik ne sme spreminjati vsebine predračuna.</w:t>
      </w:r>
    </w:p>
    <w:p w14:paraId="4E9A3FE8" w14:textId="77777777" w:rsidR="005526AD" w:rsidRPr="00C4248F" w:rsidRDefault="005526AD" w:rsidP="005526AD">
      <w:pPr>
        <w:spacing w:after="0" w:line="240" w:lineRule="auto"/>
        <w:jc w:val="both"/>
        <w:rPr>
          <w:rFonts w:ascii="Arial" w:hAnsi="Arial"/>
          <w:sz w:val="20"/>
        </w:rPr>
      </w:pPr>
    </w:p>
    <w:p w14:paraId="0E92864B" w14:textId="51A7142C" w:rsidR="005526AD" w:rsidRPr="00C4248F" w:rsidRDefault="005526AD" w:rsidP="005526AD">
      <w:pPr>
        <w:spacing w:after="0" w:line="240" w:lineRule="auto"/>
        <w:jc w:val="both"/>
        <w:rPr>
          <w:rFonts w:ascii="Arial" w:hAnsi="Arial"/>
          <w:sz w:val="20"/>
        </w:rPr>
      </w:pPr>
      <w:r w:rsidRPr="00C4248F">
        <w:rPr>
          <w:rFonts w:ascii="Arial" w:hAnsi="Arial"/>
          <w:sz w:val="20"/>
        </w:rPr>
        <w:t xml:space="preserve">Znesek iz polja »Skupaj brez DDV« mora ponudnik prepisati v obrazec </w:t>
      </w:r>
      <w:r w:rsidR="00770246" w:rsidRPr="00C4248F">
        <w:rPr>
          <w:rFonts w:ascii="Arial" w:hAnsi="Arial"/>
          <w:sz w:val="20"/>
        </w:rPr>
        <w:t>Predračun</w:t>
      </w:r>
      <w:r w:rsidR="009126D6" w:rsidRPr="00C4248F">
        <w:rPr>
          <w:rFonts w:ascii="Arial" w:hAnsi="Arial"/>
          <w:sz w:val="20"/>
        </w:rPr>
        <w:t xml:space="preserve"> za vsak sklop posebej</w:t>
      </w:r>
      <w:r w:rsidR="00770246" w:rsidRPr="00C4248F">
        <w:rPr>
          <w:rFonts w:ascii="Arial" w:hAnsi="Arial"/>
          <w:sz w:val="20"/>
        </w:rPr>
        <w:t xml:space="preserve">. </w:t>
      </w:r>
      <w:r w:rsidRPr="00C4248F">
        <w:rPr>
          <w:rFonts w:ascii="Arial" w:hAnsi="Arial"/>
          <w:sz w:val="20"/>
        </w:rPr>
        <w:t xml:space="preserve"> V kolikor bo prišlo do neujemanja podatkov na obrazcih, bo naročnik upošteval seštevek iz obrazca Specifikacija predračuna.</w:t>
      </w:r>
    </w:p>
    <w:p w14:paraId="002DB29F" w14:textId="77777777" w:rsidR="00F56280" w:rsidRPr="00C4248F" w:rsidRDefault="00F56280" w:rsidP="005526AD">
      <w:pPr>
        <w:spacing w:after="0" w:line="240" w:lineRule="auto"/>
        <w:jc w:val="both"/>
        <w:rPr>
          <w:rFonts w:ascii="Arial" w:hAnsi="Arial"/>
          <w:sz w:val="20"/>
        </w:rPr>
      </w:pPr>
    </w:p>
    <w:p w14:paraId="606BF3D9" w14:textId="77777777" w:rsidR="00F56280" w:rsidRPr="00C4248F" w:rsidRDefault="00F56280" w:rsidP="00F56280">
      <w:pPr>
        <w:pStyle w:val="Naslov3"/>
        <w:rPr>
          <w:b/>
          <w:bCs w:val="0"/>
        </w:rPr>
      </w:pPr>
      <w:bookmarkStart w:id="102" w:name="_Toc170383323"/>
      <w:bookmarkStart w:id="103" w:name="_Toc177728848"/>
      <w:r w:rsidRPr="00C4248F">
        <w:rPr>
          <w:b/>
          <w:bCs w:val="0"/>
        </w:rPr>
        <w:t>Izjava ponudnika, da je vsa oprema tovarniško nova (OBR-5)</w:t>
      </w:r>
      <w:bookmarkEnd w:id="102"/>
      <w:bookmarkEnd w:id="103"/>
    </w:p>
    <w:p w14:paraId="740F028A" w14:textId="694EE1AE" w:rsidR="00963053" w:rsidRPr="00C4248F" w:rsidRDefault="0004333F" w:rsidP="009C75D7">
      <w:pPr>
        <w:keepNext/>
        <w:numPr>
          <w:ilvl w:val="2"/>
          <w:numId w:val="1"/>
        </w:numPr>
        <w:spacing w:before="240" w:after="60" w:line="240" w:lineRule="auto"/>
        <w:jc w:val="both"/>
        <w:outlineLvl w:val="2"/>
        <w:rPr>
          <w:rFonts w:ascii="Arial" w:eastAsia="Times New Roman" w:hAnsi="Arial" w:cs="Times New Roman"/>
          <w:b/>
          <w:bCs/>
          <w:sz w:val="20"/>
          <w:szCs w:val="26"/>
        </w:rPr>
      </w:pPr>
      <w:bookmarkStart w:id="104" w:name="_Toc221071999"/>
      <w:bookmarkStart w:id="105" w:name="_Toc177728849"/>
      <w:r w:rsidRPr="00C4248F">
        <w:rPr>
          <w:rFonts w:ascii="Arial" w:eastAsia="Times New Roman" w:hAnsi="Arial" w:cs="Times New Roman"/>
          <w:b/>
          <w:bCs/>
          <w:sz w:val="20"/>
          <w:szCs w:val="26"/>
        </w:rPr>
        <w:t>Izjava o zagotavljanju varovanja podatkov</w:t>
      </w:r>
      <w:bookmarkEnd w:id="104"/>
      <w:r w:rsidR="00B7789A" w:rsidRPr="00C4248F">
        <w:rPr>
          <w:rFonts w:ascii="Arial" w:eastAsia="Times New Roman" w:hAnsi="Arial" w:cs="Times New Roman"/>
          <w:b/>
          <w:bCs/>
          <w:sz w:val="20"/>
          <w:szCs w:val="26"/>
        </w:rPr>
        <w:t xml:space="preserve"> (OBR</w:t>
      </w:r>
      <w:r w:rsidR="002664C6" w:rsidRPr="00C4248F">
        <w:rPr>
          <w:rFonts w:ascii="Arial" w:eastAsia="Times New Roman" w:hAnsi="Arial" w:cs="Times New Roman"/>
          <w:b/>
          <w:bCs/>
          <w:sz w:val="20"/>
          <w:szCs w:val="26"/>
        </w:rPr>
        <w:t>-</w:t>
      </w:r>
      <w:r w:rsidR="00802F3B" w:rsidRPr="00C4248F">
        <w:rPr>
          <w:rFonts w:ascii="Arial" w:eastAsia="Times New Roman" w:hAnsi="Arial" w:cs="Times New Roman"/>
          <w:b/>
          <w:bCs/>
          <w:sz w:val="20"/>
          <w:szCs w:val="26"/>
        </w:rPr>
        <w:t>6</w:t>
      </w:r>
      <w:r w:rsidR="00B7789A" w:rsidRPr="00C4248F">
        <w:rPr>
          <w:rFonts w:ascii="Arial" w:eastAsia="Times New Roman" w:hAnsi="Arial" w:cs="Times New Roman"/>
          <w:b/>
          <w:bCs/>
          <w:sz w:val="20"/>
          <w:szCs w:val="26"/>
        </w:rPr>
        <w:t>)</w:t>
      </w:r>
      <w:bookmarkEnd w:id="105"/>
    </w:p>
    <w:p w14:paraId="5E70E689" w14:textId="2E3925BF" w:rsidR="00A712C7" w:rsidRPr="00C4248F" w:rsidRDefault="00A712C7" w:rsidP="00A712C7">
      <w:pPr>
        <w:keepNext/>
        <w:numPr>
          <w:ilvl w:val="2"/>
          <w:numId w:val="1"/>
        </w:numPr>
        <w:spacing w:before="240" w:after="60" w:line="240" w:lineRule="auto"/>
        <w:jc w:val="both"/>
        <w:outlineLvl w:val="2"/>
        <w:rPr>
          <w:rFonts w:ascii="Arial" w:eastAsia="Times New Roman" w:hAnsi="Arial" w:cs="Times New Roman"/>
          <w:b/>
          <w:bCs/>
          <w:sz w:val="20"/>
          <w:szCs w:val="26"/>
        </w:rPr>
      </w:pPr>
      <w:bookmarkStart w:id="106" w:name="_Toc21516147"/>
      <w:bookmarkStart w:id="107" w:name="_Toc177728850"/>
      <w:bookmarkStart w:id="108" w:name="_Toc126544270"/>
      <w:r w:rsidRPr="00C4248F">
        <w:rPr>
          <w:rFonts w:ascii="Arial" w:eastAsia="Times New Roman" w:hAnsi="Arial" w:cs="Times New Roman"/>
          <w:b/>
          <w:bCs/>
          <w:sz w:val="20"/>
          <w:szCs w:val="26"/>
        </w:rPr>
        <w:t>Reference ponudnika</w:t>
      </w:r>
      <w:bookmarkEnd w:id="106"/>
      <w:r w:rsidR="00D65ACD" w:rsidRPr="00C4248F">
        <w:rPr>
          <w:rFonts w:ascii="Arial" w:eastAsia="Times New Roman" w:hAnsi="Arial" w:cs="Times New Roman"/>
          <w:b/>
          <w:bCs/>
          <w:sz w:val="20"/>
          <w:szCs w:val="26"/>
        </w:rPr>
        <w:t xml:space="preserve"> (OBR</w:t>
      </w:r>
      <w:r w:rsidR="00657871" w:rsidRPr="00C4248F">
        <w:rPr>
          <w:rFonts w:ascii="Arial" w:eastAsia="Times New Roman" w:hAnsi="Arial" w:cs="Times New Roman"/>
          <w:b/>
          <w:bCs/>
          <w:sz w:val="20"/>
          <w:szCs w:val="26"/>
        </w:rPr>
        <w:t>-</w:t>
      </w:r>
      <w:r w:rsidR="00802F3B" w:rsidRPr="00C4248F">
        <w:rPr>
          <w:rFonts w:ascii="Arial" w:eastAsia="Times New Roman" w:hAnsi="Arial" w:cs="Times New Roman"/>
          <w:b/>
          <w:bCs/>
          <w:sz w:val="20"/>
          <w:szCs w:val="26"/>
        </w:rPr>
        <w:t>7</w:t>
      </w:r>
      <w:r w:rsidR="00D65ACD" w:rsidRPr="00C4248F">
        <w:rPr>
          <w:rFonts w:ascii="Arial" w:eastAsia="Times New Roman" w:hAnsi="Arial" w:cs="Times New Roman"/>
          <w:b/>
          <w:bCs/>
          <w:sz w:val="20"/>
          <w:szCs w:val="26"/>
        </w:rPr>
        <w:t>A in/ali OBR</w:t>
      </w:r>
      <w:r w:rsidR="00657871" w:rsidRPr="00C4248F">
        <w:rPr>
          <w:rFonts w:ascii="Arial" w:eastAsia="Times New Roman" w:hAnsi="Arial" w:cs="Times New Roman"/>
          <w:b/>
          <w:bCs/>
          <w:sz w:val="20"/>
          <w:szCs w:val="26"/>
        </w:rPr>
        <w:t>-</w:t>
      </w:r>
      <w:r w:rsidR="00802F3B" w:rsidRPr="00C4248F">
        <w:rPr>
          <w:rFonts w:ascii="Arial" w:eastAsia="Times New Roman" w:hAnsi="Arial" w:cs="Times New Roman"/>
          <w:b/>
          <w:bCs/>
          <w:sz w:val="20"/>
          <w:szCs w:val="26"/>
        </w:rPr>
        <w:t>7</w:t>
      </w:r>
      <w:r w:rsidR="00D65ACD" w:rsidRPr="00C4248F">
        <w:rPr>
          <w:rFonts w:ascii="Arial" w:eastAsia="Times New Roman" w:hAnsi="Arial" w:cs="Times New Roman"/>
          <w:b/>
          <w:bCs/>
          <w:sz w:val="20"/>
          <w:szCs w:val="26"/>
        </w:rPr>
        <w:t>B</w:t>
      </w:r>
      <w:r w:rsidR="002E7D3A" w:rsidRPr="00C4248F">
        <w:rPr>
          <w:rFonts w:ascii="Arial" w:eastAsia="Times New Roman" w:hAnsi="Arial" w:cs="Times New Roman"/>
          <w:b/>
          <w:bCs/>
          <w:sz w:val="20"/>
          <w:szCs w:val="26"/>
        </w:rPr>
        <w:t xml:space="preserve">, </w:t>
      </w:r>
      <w:r w:rsidR="002E7D3A" w:rsidRPr="00C4248F">
        <w:rPr>
          <w:rFonts w:ascii="Arial" w:eastAsia="Times New Roman" w:hAnsi="Arial" w:cs="Times New Roman"/>
          <w:i/>
          <w:iCs/>
          <w:sz w:val="20"/>
          <w:szCs w:val="26"/>
        </w:rPr>
        <w:t>ki velja za sklop B in C</w:t>
      </w:r>
      <w:r w:rsidR="00D65ACD" w:rsidRPr="00C4248F">
        <w:rPr>
          <w:rFonts w:ascii="Arial" w:eastAsia="Times New Roman" w:hAnsi="Arial" w:cs="Times New Roman"/>
          <w:b/>
          <w:bCs/>
          <w:sz w:val="20"/>
          <w:szCs w:val="26"/>
        </w:rPr>
        <w:t>)</w:t>
      </w:r>
      <w:bookmarkEnd w:id="107"/>
    </w:p>
    <w:p w14:paraId="21400FE6" w14:textId="78C7A4D0" w:rsidR="003644CA" w:rsidRPr="00C4248F" w:rsidRDefault="000263AB" w:rsidP="00E33866">
      <w:pPr>
        <w:spacing w:after="0" w:line="240" w:lineRule="auto"/>
        <w:jc w:val="both"/>
        <w:rPr>
          <w:rFonts w:ascii="Arial" w:hAnsi="Arial"/>
          <w:sz w:val="20"/>
        </w:rPr>
      </w:pPr>
      <w:r w:rsidRPr="00C4248F">
        <w:rPr>
          <w:rFonts w:ascii="Arial" w:hAnsi="Arial"/>
          <w:sz w:val="20"/>
        </w:rPr>
        <w:t xml:space="preserve">Ponudnik mora predložiti </w:t>
      </w:r>
      <w:r w:rsidR="006572D6" w:rsidRPr="00C4248F">
        <w:rPr>
          <w:rFonts w:ascii="Arial" w:hAnsi="Arial"/>
          <w:sz w:val="20"/>
        </w:rPr>
        <w:t>najmanj</w:t>
      </w:r>
      <w:r w:rsidRPr="00C4248F">
        <w:rPr>
          <w:rFonts w:ascii="Arial" w:hAnsi="Arial"/>
          <w:sz w:val="20"/>
        </w:rPr>
        <w:t xml:space="preserve"> </w:t>
      </w:r>
      <w:r w:rsidR="00B81CC3" w:rsidRPr="00C4248F">
        <w:rPr>
          <w:rFonts w:ascii="Arial" w:hAnsi="Arial"/>
          <w:sz w:val="20"/>
        </w:rPr>
        <w:t>eno (1</w:t>
      </w:r>
      <w:r w:rsidRPr="00C4248F">
        <w:rPr>
          <w:rFonts w:ascii="Arial" w:hAnsi="Arial"/>
          <w:sz w:val="20"/>
        </w:rPr>
        <w:t>) potrje</w:t>
      </w:r>
      <w:r w:rsidR="00B81CC3" w:rsidRPr="00C4248F">
        <w:rPr>
          <w:rFonts w:ascii="Arial" w:hAnsi="Arial"/>
          <w:sz w:val="20"/>
        </w:rPr>
        <w:t xml:space="preserve">no </w:t>
      </w:r>
      <w:r w:rsidR="006572D6" w:rsidRPr="00C4248F">
        <w:rPr>
          <w:rFonts w:ascii="Arial" w:hAnsi="Arial"/>
          <w:sz w:val="20"/>
        </w:rPr>
        <w:t>pozitivn</w:t>
      </w:r>
      <w:r w:rsidR="00B81CC3" w:rsidRPr="00C4248F">
        <w:rPr>
          <w:rFonts w:ascii="Arial" w:hAnsi="Arial"/>
          <w:sz w:val="20"/>
        </w:rPr>
        <w:t>o</w:t>
      </w:r>
      <w:r w:rsidR="006572D6" w:rsidRPr="00C4248F">
        <w:rPr>
          <w:rFonts w:ascii="Arial" w:hAnsi="Arial"/>
          <w:sz w:val="20"/>
        </w:rPr>
        <w:t xml:space="preserve"> </w:t>
      </w:r>
      <w:r w:rsidRPr="00C4248F">
        <w:rPr>
          <w:rFonts w:ascii="Arial" w:hAnsi="Arial"/>
          <w:sz w:val="20"/>
        </w:rPr>
        <w:t>referenc</w:t>
      </w:r>
      <w:r w:rsidR="00B81CC3" w:rsidRPr="00C4248F">
        <w:rPr>
          <w:rFonts w:ascii="Arial" w:hAnsi="Arial"/>
          <w:sz w:val="20"/>
        </w:rPr>
        <w:t>o</w:t>
      </w:r>
      <w:r w:rsidR="001861D2" w:rsidRPr="00C4248F">
        <w:rPr>
          <w:rFonts w:ascii="Arial" w:hAnsi="Arial"/>
          <w:sz w:val="20"/>
        </w:rPr>
        <w:t xml:space="preserve"> </w:t>
      </w:r>
      <w:r w:rsidRPr="00C4248F">
        <w:rPr>
          <w:rFonts w:ascii="Arial" w:hAnsi="Arial"/>
          <w:sz w:val="20"/>
        </w:rPr>
        <w:t>s kater</w:t>
      </w:r>
      <w:r w:rsidR="00B81CC3" w:rsidRPr="00C4248F">
        <w:rPr>
          <w:rFonts w:ascii="Arial" w:hAnsi="Arial"/>
          <w:sz w:val="20"/>
        </w:rPr>
        <w:t xml:space="preserve">o </w:t>
      </w:r>
      <w:r w:rsidRPr="00C4248F">
        <w:rPr>
          <w:rFonts w:ascii="Arial" w:hAnsi="Arial"/>
          <w:sz w:val="20"/>
        </w:rPr>
        <w:t xml:space="preserve">dokazuje, da je od </w:t>
      </w:r>
      <w:r w:rsidR="00A72F2D" w:rsidRPr="00C4248F">
        <w:rPr>
          <w:rFonts w:ascii="Arial" w:hAnsi="Arial"/>
          <w:sz w:val="20"/>
        </w:rPr>
        <w:t>0</w:t>
      </w:r>
      <w:r w:rsidRPr="00C4248F">
        <w:rPr>
          <w:rFonts w:ascii="Arial" w:hAnsi="Arial"/>
          <w:sz w:val="20"/>
        </w:rPr>
        <w:t xml:space="preserve">1. </w:t>
      </w:r>
      <w:r w:rsidR="00A72F2D" w:rsidRPr="00C4248F">
        <w:rPr>
          <w:rFonts w:ascii="Arial" w:hAnsi="Arial"/>
          <w:sz w:val="20"/>
        </w:rPr>
        <w:t>06</w:t>
      </w:r>
      <w:r w:rsidRPr="00C4248F">
        <w:rPr>
          <w:rFonts w:ascii="Arial" w:hAnsi="Arial"/>
          <w:sz w:val="20"/>
        </w:rPr>
        <w:t>. 201</w:t>
      </w:r>
      <w:r w:rsidR="00774797" w:rsidRPr="00C4248F">
        <w:rPr>
          <w:rFonts w:ascii="Arial" w:hAnsi="Arial"/>
          <w:sz w:val="20"/>
        </w:rPr>
        <w:t>8</w:t>
      </w:r>
      <w:r w:rsidR="00813195" w:rsidRPr="00C4248F">
        <w:rPr>
          <w:rFonts w:ascii="Arial" w:hAnsi="Arial"/>
          <w:sz w:val="20"/>
        </w:rPr>
        <w:t xml:space="preserve"> (obdobje se nanaša na datum primopredaje izvedenih del s strani investitorja)</w:t>
      </w:r>
      <w:r w:rsidRPr="00C4248F">
        <w:rPr>
          <w:rFonts w:ascii="Arial" w:hAnsi="Arial"/>
          <w:sz w:val="20"/>
        </w:rPr>
        <w:t>, s strani investitorja za uspešno izvedena dela za montažo in priključitev</w:t>
      </w:r>
      <w:r w:rsidR="003644CA" w:rsidRPr="00C4248F">
        <w:rPr>
          <w:rFonts w:ascii="Arial" w:hAnsi="Arial"/>
          <w:sz w:val="20"/>
        </w:rPr>
        <w:t>:</w:t>
      </w:r>
    </w:p>
    <w:p w14:paraId="0D1A5549" w14:textId="77777777" w:rsidR="00786FB2" w:rsidRPr="00C4248F" w:rsidRDefault="00786FB2" w:rsidP="00E33866">
      <w:pPr>
        <w:spacing w:after="0" w:line="240" w:lineRule="auto"/>
        <w:jc w:val="both"/>
        <w:rPr>
          <w:rFonts w:ascii="Arial" w:hAnsi="Arial"/>
          <w:sz w:val="20"/>
        </w:rPr>
      </w:pPr>
    </w:p>
    <w:p w14:paraId="7A0C1A2B" w14:textId="3437E82E" w:rsidR="003644CA" w:rsidRPr="00C4248F" w:rsidRDefault="003644CA" w:rsidP="000F7157">
      <w:pPr>
        <w:pStyle w:val="Odstavekseznama"/>
        <w:numPr>
          <w:ilvl w:val="0"/>
          <w:numId w:val="33"/>
        </w:numPr>
      </w:pPr>
      <w:r w:rsidRPr="00C4248F">
        <w:rPr>
          <w:b/>
          <w:bCs/>
          <w:u w:val="single"/>
        </w:rPr>
        <w:t>Za sklop A:</w:t>
      </w:r>
      <w:r w:rsidRPr="00C4248F">
        <w:t xml:space="preserve">  </w:t>
      </w:r>
      <w:r w:rsidRPr="00C4248F">
        <w:rPr>
          <w:rFonts w:ascii="Arial CE" w:hAnsi="Arial CE" w:cs="Arial CE"/>
          <w:szCs w:val="20"/>
          <w:lang w:eastAsia="sl-SI"/>
        </w:rPr>
        <w:t>toplotne črpalke ali hladilnega agregata zrak/voda s</w:t>
      </w:r>
      <w:r w:rsidRPr="00C4248F">
        <w:rPr>
          <w:rFonts w:cs="Arial"/>
          <w:szCs w:val="20"/>
          <w:lang w:eastAsia="sl-SI"/>
        </w:rPr>
        <w:t xml:space="preserve"> hladilno ali ogrevno močjo najmanj 100 kW</w:t>
      </w:r>
      <w:r w:rsidR="00786FB2" w:rsidRPr="00C4248F">
        <w:rPr>
          <w:rFonts w:cs="Arial"/>
          <w:szCs w:val="20"/>
          <w:lang w:eastAsia="sl-SI"/>
        </w:rPr>
        <w:t xml:space="preserve"> </w:t>
      </w:r>
      <w:r w:rsidR="00786FB2" w:rsidRPr="00C4248F">
        <w:rPr>
          <w:rFonts w:cs="Arial"/>
          <w:b/>
          <w:bCs/>
          <w:szCs w:val="20"/>
          <w:lang w:eastAsia="sl-SI"/>
        </w:rPr>
        <w:t>(OBR</w:t>
      </w:r>
      <w:r w:rsidR="002664C6" w:rsidRPr="00C4248F">
        <w:rPr>
          <w:rFonts w:cs="Arial"/>
          <w:b/>
          <w:bCs/>
          <w:szCs w:val="20"/>
          <w:lang w:eastAsia="sl-SI"/>
        </w:rPr>
        <w:t>-</w:t>
      </w:r>
      <w:r w:rsidR="00802F3B" w:rsidRPr="00C4248F">
        <w:rPr>
          <w:rFonts w:cs="Arial"/>
          <w:b/>
          <w:bCs/>
          <w:szCs w:val="20"/>
          <w:lang w:eastAsia="sl-SI"/>
        </w:rPr>
        <w:t>7</w:t>
      </w:r>
      <w:r w:rsidR="00786FB2" w:rsidRPr="00C4248F">
        <w:rPr>
          <w:rFonts w:cs="Arial"/>
          <w:b/>
          <w:bCs/>
          <w:szCs w:val="20"/>
          <w:lang w:eastAsia="sl-SI"/>
        </w:rPr>
        <w:t>A)</w:t>
      </w:r>
      <w:r w:rsidR="00786FB2" w:rsidRPr="00C4248F">
        <w:rPr>
          <w:rFonts w:cs="Arial"/>
          <w:szCs w:val="20"/>
          <w:lang w:eastAsia="sl-SI"/>
        </w:rPr>
        <w:t>.</w:t>
      </w:r>
      <w:r w:rsidRPr="00C4248F">
        <w:rPr>
          <w:rFonts w:cs="Arial"/>
          <w:b/>
          <w:bCs/>
          <w:szCs w:val="20"/>
          <w:lang w:eastAsia="sl-SI"/>
        </w:rPr>
        <w:t xml:space="preserve"> </w:t>
      </w:r>
    </w:p>
    <w:p w14:paraId="15F5E895" w14:textId="77777777" w:rsidR="00786FB2" w:rsidRPr="00C4248F" w:rsidRDefault="00786FB2" w:rsidP="00786FB2">
      <w:pPr>
        <w:pStyle w:val="Odstavekseznama"/>
        <w:ind w:left="720"/>
      </w:pPr>
    </w:p>
    <w:p w14:paraId="4EE736D5" w14:textId="3A5C472D" w:rsidR="003644CA" w:rsidRPr="00C4248F" w:rsidRDefault="003644CA" w:rsidP="000F7157">
      <w:pPr>
        <w:pStyle w:val="Odstavekseznama"/>
        <w:numPr>
          <w:ilvl w:val="0"/>
          <w:numId w:val="33"/>
        </w:numPr>
      </w:pPr>
      <w:r w:rsidRPr="00C4248F">
        <w:rPr>
          <w:b/>
          <w:bCs/>
          <w:u w:val="single"/>
        </w:rPr>
        <w:t>Za sklop B in C:</w:t>
      </w:r>
      <w:r w:rsidRPr="00C4248F">
        <w:t xml:space="preserve"> </w:t>
      </w:r>
      <w:r w:rsidRPr="00C4248F">
        <w:rPr>
          <w:rFonts w:cs="Arial"/>
          <w:szCs w:val="20"/>
          <w:lang w:eastAsia="sl-SI"/>
        </w:rPr>
        <w:t xml:space="preserve">hladilne omare, primerne za sistemske tehnične prostore, vertikalne izvedbe, z zajemom zraka zgoraj in </w:t>
      </w:r>
      <w:proofErr w:type="spellStart"/>
      <w:r w:rsidRPr="00C4248F">
        <w:rPr>
          <w:rFonts w:cs="Arial"/>
          <w:szCs w:val="20"/>
          <w:lang w:eastAsia="sl-SI"/>
        </w:rPr>
        <w:t>vpihom</w:t>
      </w:r>
      <w:proofErr w:type="spellEnd"/>
      <w:r w:rsidRPr="00C4248F">
        <w:rPr>
          <w:rFonts w:cs="Arial"/>
          <w:szCs w:val="20"/>
          <w:lang w:eastAsia="sl-SI"/>
        </w:rPr>
        <w:t xml:space="preserve"> spodaj v tehnični pod, v kompletu s cevnimi povezavami za priklop hladne vode in pritrdilnim materialom senzibilne hladilne moči med 30 in 50 kW</w:t>
      </w:r>
      <w:r w:rsidR="00786FB2" w:rsidRPr="00C4248F">
        <w:rPr>
          <w:rFonts w:cs="Arial"/>
          <w:szCs w:val="20"/>
          <w:lang w:eastAsia="sl-SI"/>
        </w:rPr>
        <w:t xml:space="preserve"> </w:t>
      </w:r>
      <w:r w:rsidR="00786FB2" w:rsidRPr="00C4248F">
        <w:rPr>
          <w:rFonts w:cs="Arial"/>
          <w:b/>
          <w:bCs/>
          <w:szCs w:val="20"/>
          <w:lang w:eastAsia="sl-SI"/>
        </w:rPr>
        <w:t>(OBR</w:t>
      </w:r>
      <w:r w:rsidR="002664C6" w:rsidRPr="00C4248F">
        <w:rPr>
          <w:rFonts w:cs="Arial"/>
          <w:b/>
          <w:bCs/>
          <w:szCs w:val="20"/>
          <w:lang w:eastAsia="sl-SI"/>
        </w:rPr>
        <w:t>-</w:t>
      </w:r>
      <w:r w:rsidR="00802F3B" w:rsidRPr="00C4248F">
        <w:rPr>
          <w:rFonts w:cs="Arial"/>
          <w:b/>
          <w:bCs/>
          <w:szCs w:val="20"/>
          <w:lang w:eastAsia="sl-SI"/>
        </w:rPr>
        <w:t>7</w:t>
      </w:r>
      <w:r w:rsidR="00786FB2" w:rsidRPr="00C4248F">
        <w:rPr>
          <w:rFonts w:cs="Arial"/>
          <w:b/>
          <w:bCs/>
          <w:szCs w:val="20"/>
          <w:lang w:eastAsia="sl-SI"/>
        </w:rPr>
        <w:t>B)</w:t>
      </w:r>
      <w:r w:rsidRPr="00C4248F">
        <w:rPr>
          <w:rFonts w:cs="Arial"/>
          <w:b/>
          <w:bCs/>
          <w:szCs w:val="20"/>
          <w:lang w:eastAsia="sl-SI"/>
        </w:rPr>
        <w:t>.</w:t>
      </w:r>
    </w:p>
    <w:p w14:paraId="6AB7C12A" w14:textId="402A955C" w:rsidR="006572D6" w:rsidRPr="00C4248F" w:rsidRDefault="003644CA" w:rsidP="000263AB">
      <w:pPr>
        <w:spacing w:after="0" w:line="240" w:lineRule="auto"/>
        <w:jc w:val="both"/>
        <w:rPr>
          <w:rFonts w:ascii="Arial" w:hAnsi="Arial"/>
          <w:sz w:val="20"/>
        </w:rPr>
      </w:pPr>
      <w:r w:rsidRPr="00C4248F">
        <w:rPr>
          <w:rFonts w:ascii="Arial" w:hAnsi="Arial"/>
          <w:sz w:val="20"/>
        </w:rPr>
        <w:t xml:space="preserve"> </w:t>
      </w:r>
    </w:p>
    <w:p w14:paraId="28174447" w14:textId="59FF52D9" w:rsidR="000263AB" w:rsidRPr="00C4248F" w:rsidRDefault="006572D6" w:rsidP="000263AB">
      <w:pPr>
        <w:spacing w:after="0" w:line="240" w:lineRule="auto"/>
        <w:jc w:val="both"/>
        <w:rPr>
          <w:rFonts w:ascii="Arial" w:hAnsi="Arial"/>
          <w:sz w:val="20"/>
        </w:rPr>
      </w:pPr>
      <w:r w:rsidRPr="00C4248F">
        <w:rPr>
          <w:rFonts w:ascii="Arial" w:hAnsi="Arial"/>
          <w:sz w:val="20"/>
        </w:rPr>
        <w:t>Ponudnik izpolni in predloži, p</w:t>
      </w:r>
      <w:r w:rsidR="000263AB" w:rsidRPr="00C4248F">
        <w:rPr>
          <w:rFonts w:ascii="Arial" w:hAnsi="Arial"/>
          <w:sz w:val="20"/>
        </w:rPr>
        <w:t>odpisano referenčno potrdilo s strani investitorja</w:t>
      </w:r>
      <w:r w:rsidRPr="00C4248F">
        <w:rPr>
          <w:rFonts w:ascii="Arial" w:hAnsi="Arial"/>
          <w:sz w:val="20"/>
        </w:rPr>
        <w:t>, ki</w:t>
      </w:r>
      <w:r w:rsidR="000263AB" w:rsidRPr="00C4248F">
        <w:rPr>
          <w:rFonts w:ascii="Arial" w:hAnsi="Arial"/>
          <w:sz w:val="20"/>
        </w:rPr>
        <w:t xml:space="preserve"> mora vsebovati ime in naslov investitorja, datum opravljanja del, datum primopredaje, vrednost del, objekt, na katerem so bila dela opravljena, kratek opis del z navedbo, da so bila dela opravljena: po predpisih stroke in ustrezno zaključena, ter žig in podpis zakonitega zastopnika ali pooblaščenca investitorja, v skladu z obrazcem referenčnega potrdila te dokumentacije v zvezi z oddajo javnega naročila, kar vse dokazuje izpolnjevanje pogoja. V primeru, da je na referenčnem potrdilu podpisan pooblaščenec, je potrebno referenčnemu potrdilu predložiti pooblastilo zakonitega zastopnika investitorja.  </w:t>
      </w:r>
    </w:p>
    <w:p w14:paraId="1FA32B91" w14:textId="77777777" w:rsidR="000263AB" w:rsidRPr="00C4248F" w:rsidRDefault="000263AB" w:rsidP="000263AB">
      <w:pPr>
        <w:spacing w:after="0" w:line="240" w:lineRule="auto"/>
        <w:jc w:val="both"/>
        <w:rPr>
          <w:rFonts w:ascii="Arial" w:hAnsi="Arial"/>
          <w:strike/>
          <w:sz w:val="20"/>
        </w:rPr>
      </w:pPr>
    </w:p>
    <w:p w14:paraId="68B7F9ED" w14:textId="51CB0FFF" w:rsidR="000263AB" w:rsidRPr="00C4248F" w:rsidRDefault="000263AB" w:rsidP="000263AB">
      <w:pPr>
        <w:spacing w:after="0" w:line="240" w:lineRule="auto"/>
        <w:jc w:val="both"/>
        <w:rPr>
          <w:rFonts w:ascii="Arial" w:hAnsi="Arial"/>
          <w:sz w:val="20"/>
        </w:rPr>
      </w:pPr>
      <w:r w:rsidRPr="00C4248F">
        <w:rPr>
          <w:rFonts w:ascii="Arial" w:hAnsi="Arial"/>
          <w:b/>
          <w:bCs/>
          <w:sz w:val="20"/>
          <w:u w:val="single"/>
        </w:rPr>
        <w:t>Opomba:</w:t>
      </w:r>
      <w:r w:rsidRPr="00C4248F">
        <w:rPr>
          <w:rFonts w:ascii="Arial" w:hAnsi="Arial"/>
          <w:sz w:val="20"/>
        </w:rPr>
        <w:t xml:space="preserve"> V primeru, da ponudnik predloži referenčno potrdilo iz prejšnjih poslov, kjer je sodeloval kot podizvajalec, mora biti referenčno potrdilo podpisano s strani investitorja objekta in glavnega izvajalca. V primeru, da je na referenčnem potrdilu podpisan pooblaščenec, je potrebno referenčnemu potrdilu predložiti pooblastilo zakonitega zastopnika investitorja oz. glavnega izvajalca.</w:t>
      </w:r>
    </w:p>
    <w:p w14:paraId="7D8FDF12" w14:textId="77777777" w:rsidR="000263AB" w:rsidRPr="00C4248F" w:rsidRDefault="000263AB" w:rsidP="00A712C7">
      <w:pPr>
        <w:spacing w:after="0" w:line="240" w:lineRule="auto"/>
        <w:jc w:val="both"/>
        <w:rPr>
          <w:rFonts w:ascii="Arial" w:hAnsi="Arial"/>
          <w:strike/>
          <w:sz w:val="20"/>
        </w:rPr>
      </w:pPr>
    </w:p>
    <w:p w14:paraId="2C49063D" w14:textId="43155470" w:rsidR="00A712C7" w:rsidRPr="00C4248F" w:rsidRDefault="00A712C7" w:rsidP="00A712C7">
      <w:pPr>
        <w:spacing w:after="0" w:line="240" w:lineRule="auto"/>
        <w:jc w:val="both"/>
        <w:rPr>
          <w:rFonts w:ascii="Arial" w:hAnsi="Arial"/>
          <w:sz w:val="20"/>
        </w:rPr>
      </w:pPr>
      <w:r w:rsidRPr="00C4248F">
        <w:rPr>
          <w:rFonts w:ascii="Arial" w:hAnsi="Arial"/>
          <w:sz w:val="20"/>
        </w:rPr>
        <w:t>Dela morajo biti uspešno zaključena (pridobljeno uporabno dovoljenje) do datuma oddaje ponudbe po tem javnem naročilu.</w:t>
      </w:r>
    </w:p>
    <w:p w14:paraId="4D83462C" w14:textId="77777777" w:rsidR="00A712C7" w:rsidRPr="00C4248F" w:rsidRDefault="00A712C7" w:rsidP="00A712C7">
      <w:pPr>
        <w:spacing w:after="0" w:line="240" w:lineRule="auto"/>
        <w:jc w:val="both"/>
        <w:rPr>
          <w:rFonts w:ascii="Arial" w:hAnsi="Arial"/>
          <w:b/>
          <w:bCs/>
          <w:i/>
          <w:iCs/>
          <w:strike/>
          <w:sz w:val="20"/>
        </w:rPr>
      </w:pPr>
    </w:p>
    <w:p w14:paraId="3EA3DA18" w14:textId="781FB5E5" w:rsidR="0073752E" w:rsidRPr="00C4248F" w:rsidRDefault="00A712C7" w:rsidP="00227317">
      <w:pPr>
        <w:spacing w:after="0" w:line="240" w:lineRule="auto"/>
        <w:jc w:val="both"/>
        <w:rPr>
          <w:rFonts w:ascii="Arial" w:hAnsi="Arial"/>
          <w:b/>
          <w:bCs/>
          <w:i/>
          <w:iCs/>
          <w:sz w:val="20"/>
        </w:rPr>
      </w:pPr>
      <w:r w:rsidRPr="00C4248F">
        <w:rPr>
          <w:rFonts w:ascii="Arial" w:hAnsi="Arial"/>
          <w:b/>
          <w:bCs/>
          <w:i/>
          <w:iCs/>
          <w:sz w:val="20"/>
        </w:rPr>
        <w:t>Naročnik si pridržuje pravico, da preveri referenčne izjave neposredno pri izdajatelju reference. V kolikor se bo izkazalo, da je ponudnik navedel neresnične ali pomanjkljive podatke, bo naročnik ponudbo izločil.</w:t>
      </w:r>
      <w:bookmarkEnd w:id="108"/>
    </w:p>
    <w:p w14:paraId="07CD8E25" w14:textId="32E6C335" w:rsidR="00372C92" w:rsidRPr="00C4248F" w:rsidRDefault="00372C92" w:rsidP="00227317">
      <w:pPr>
        <w:spacing w:after="0" w:line="240" w:lineRule="auto"/>
        <w:jc w:val="both"/>
        <w:rPr>
          <w:rFonts w:ascii="Arial" w:hAnsi="Arial"/>
          <w:b/>
          <w:bCs/>
          <w:sz w:val="20"/>
        </w:rPr>
      </w:pPr>
    </w:p>
    <w:p w14:paraId="11B3BAAC" w14:textId="4464C856" w:rsidR="009345F6" w:rsidRPr="00C4248F" w:rsidRDefault="009345F6" w:rsidP="009345F6">
      <w:pPr>
        <w:pStyle w:val="Naslov3"/>
        <w:rPr>
          <w:b/>
          <w:bCs w:val="0"/>
        </w:rPr>
      </w:pPr>
      <w:bookmarkStart w:id="109" w:name="_Toc190487465"/>
      <w:bookmarkStart w:id="110" w:name="_Toc21516151"/>
      <w:bookmarkStart w:id="111" w:name="_Toc177728851"/>
      <w:bookmarkStart w:id="112" w:name="_Hlk516557861"/>
      <w:r w:rsidRPr="00C4248F">
        <w:rPr>
          <w:b/>
          <w:bCs w:val="0"/>
        </w:rPr>
        <w:t>Izjava o izpolnitvi strokovnih in tehničnih zahtev</w:t>
      </w:r>
      <w:bookmarkEnd w:id="109"/>
      <w:bookmarkEnd w:id="110"/>
      <w:r w:rsidR="00942D8C" w:rsidRPr="00C4248F">
        <w:rPr>
          <w:b/>
          <w:bCs w:val="0"/>
        </w:rPr>
        <w:t xml:space="preserve"> (OBR</w:t>
      </w:r>
      <w:r w:rsidR="002664C6" w:rsidRPr="00C4248F">
        <w:rPr>
          <w:b/>
          <w:bCs w:val="0"/>
        </w:rPr>
        <w:t>-</w:t>
      </w:r>
      <w:r w:rsidR="00802F3B" w:rsidRPr="00C4248F">
        <w:rPr>
          <w:b/>
          <w:bCs w:val="0"/>
        </w:rPr>
        <w:t>8</w:t>
      </w:r>
      <w:r w:rsidR="00942D8C" w:rsidRPr="00C4248F">
        <w:rPr>
          <w:b/>
          <w:bCs w:val="0"/>
        </w:rPr>
        <w:t>)</w:t>
      </w:r>
      <w:bookmarkEnd w:id="111"/>
    </w:p>
    <w:p w14:paraId="2CD8D0B7" w14:textId="0B0E1C91" w:rsidR="00813195" w:rsidRPr="00C4248F" w:rsidRDefault="00813195" w:rsidP="00813195">
      <w:pPr>
        <w:spacing w:after="0" w:line="240" w:lineRule="auto"/>
        <w:jc w:val="both"/>
        <w:rPr>
          <w:rFonts w:ascii="Arial" w:hAnsi="Arial" w:cs="Arial"/>
          <w:sz w:val="20"/>
          <w:szCs w:val="20"/>
        </w:rPr>
      </w:pPr>
      <w:bookmarkStart w:id="113" w:name="_Toc29604377"/>
      <w:bookmarkStart w:id="114" w:name="_Toc96842656"/>
      <w:bookmarkStart w:id="115" w:name="_Toc107622440"/>
      <w:bookmarkStart w:id="116" w:name="_Hlk438783"/>
      <w:bookmarkEnd w:id="112"/>
      <w:r w:rsidRPr="00C4248F">
        <w:rPr>
          <w:rFonts w:ascii="Arial" w:hAnsi="Arial" w:cs="Arial"/>
          <w:sz w:val="20"/>
          <w:szCs w:val="20"/>
        </w:rPr>
        <w:t>Ponudnik mora v izjavo navesti zahtevane podatke o zaposlenih delavcih, ki izpolnjujejo spodnje zahteve in predložiti zahtevana dokazila.</w:t>
      </w:r>
    </w:p>
    <w:p w14:paraId="31D6FA6C" w14:textId="77777777" w:rsidR="00B91612" w:rsidRPr="00C4248F" w:rsidRDefault="00B91612" w:rsidP="00B91612">
      <w:pPr>
        <w:spacing w:after="0" w:line="240" w:lineRule="auto"/>
        <w:jc w:val="both"/>
        <w:rPr>
          <w:rFonts w:ascii="Arial" w:hAnsi="Arial"/>
          <w:sz w:val="20"/>
          <w:u w:val="single"/>
        </w:rPr>
      </w:pPr>
    </w:p>
    <w:p w14:paraId="214735D0" w14:textId="1E4E6DC5" w:rsidR="00C5352C" w:rsidRPr="00C4248F" w:rsidRDefault="00C5352C" w:rsidP="000F7157">
      <w:pPr>
        <w:pStyle w:val="Odstavekseznama"/>
        <w:numPr>
          <w:ilvl w:val="0"/>
          <w:numId w:val="19"/>
        </w:numPr>
        <w:ind w:left="284"/>
        <w:rPr>
          <w:rFonts w:cs="Arial"/>
          <w:szCs w:val="20"/>
          <w:u w:val="single"/>
        </w:rPr>
      </w:pPr>
      <w:r w:rsidRPr="00C4248F">
        <w:rPr>
          <w:rFonts w:cs="Arial"/>
          <w:szCs w:val="20"/>
          <w:u w:val="single"/>
        </w:rPr>
        <w:t>Imenovani vodja del mora:</w:t>
      </w:r>
    </w:p>
    <w:p w14:paraId="29F3B7EA" w14:textId="5A373018" w:rsidR="001D5029" w:rsidRPr="00C4248F" w:rsidRDefault="007579F9" w:rsidP="000F7157">
      <w:pPr>
        <w:pStyle w:val="Odstavekseznama"/>
        <w:widowControl w:val="0"/>
        <w:numPr>
          <w:ilvl w:val="0"/>
          <w:numId w:val="18"/>
        </w:numPr>
        <w:overflowPunct w:val="0"/>
        <w:autoSpaceDE w:val="0"/>
        <w:autoSpaceDN w:val="0"/>
        <w:adjustRightInd w:val="0"/>
        <w:ind w:left="1288" w:right="102"/>
        <w:contextualSpacing/>
        <w:rPr>
          <w:rFonts w:cs="Arial"/>
          <w:szCs w:val="20"/>
        </w:rPr>
      </w:pPr>
      <w:bookmarkStart w:id="117" w:name="_Hlk72229719"/>
      <w:r w:rsidRPr="00C4248F">
        <w:rPr>
          <w:rFonts w:cs="Arial"/>
          <w:szCs w:val="20"/>
        </w:rPr>
        <w:t>i</w:t>
      </w:r>
      <w:r w:rsidR="001D5029" w:rsidRPr="00C4248F">
        <w:rPr>
          <w:rFonts w:cs="Arial"/>
          <w:szCs w:val="20"/>
        </w:rPr>
        <w:t>meti minimalno srednjo strokovno izobrazbo elektro stroke (4. letna srednja šola)</w:t>
      </w:r>
      <w:r w:rsidR="001D5029" w:rsidRPr="00C4248F">
        <w:rPr>
          <w:rFonts w:cs="Arial"/>
          <w:bCs/>
          <w:szCs w:val="18"/>
          <w:lang w:eastAsia="sl-SI"/>
        </w:rPr>
        <w:t>.</w:t>
      </w:r>
    </w:p>
    <w:bookmarkEnd w:id="117"/>
    <w:p w14:paraId="05E361A8" w14:textId="4C386F03" w:rsidR="001D5029" w:rsidRPr="00C4248F" w:rsidRDefault="001D5029" w:rsidP="000F7157">
      <w:pPr>
        <w:pStyle w:val="Odstavekseznama"/>
        <w:numPr>
          <w:ilvl w:val="0"/>
          <w:numId w:val="18"/>
        </w:numPr>
        <w:ind w:left="1288"/>
        <w:rPr>
          <w:rFonts w:cs="Arial"/>
          <w:szCs w:val="20"/>
        </w:rPr>
      </w:pPr>
      <w:r w:rsidRPr="00C4248F">
        <w:rPr>
          <w:rFonts w:cs="Arial"/>
          <w:szCs w:val="20"/>
        </w:rPr>
        <w:t>imeti aktivno licenco za vodjo del pri IZS-matična sekcija elektro inženirjev, skladno s 6. odstavkom 1</w:t>
      </w:r>
      <w:r w:rsidR="004B2CB1" w:rsidRPr="00C4248F">
        <w:rPr>
          <w:rFonts w:cs="Arial"/>
          <w:szCs w:val="20"/>
        </w:rPr>
        <w:t>6</w:t>
      </w:r>
      <w:r w:rsidRPr="00C4248F">
        <w:rPr>
          <w:rFonts w:cs="Arial"/>
          <w:szCs w:val="20"/>
        </w:rPr>
        <w:t xml:space="preserve">. člena Gradbenega zakona </w:t>
      </w:r>
      <w:r w:rsidR="000D33AB" w:rsidRPr="00C4248F">
        <w:rPr>
          <w:rFonts w:cs="Arial"/>
          <w:szCs w:val="20"/>
        </w:rPr>
        <w:t>(Uradni list RS, št. 199/21, 105/22 – ZZNŠPP in 133/23; v nadaljevanju: GZ-1)</w:t>
      </w:r>
    </w:p>
    <w:p w14:paraId="7F260EBE" w14:textId="123CE329" w:rsidR="001D5029" w:rsidRPr="00C4248F" w:rsidRDefault="001D5029" w:rsidP="000F7157">
      <w:pPr>
        <w:pStyle w:val="Odstavekseznama"/>
        <w:widowControl w:val="0"/>
        <w:numPr>
          <w:ilvl w:val="0"/>
          <w:numId w:val="18"/>
        </w:numPr>
        <w:overflowPunct w:val="0"/>
        <w:autoSpaceDE w:val="0"/>
        <w:autoSpaceDN w:val="0"/>
        <w:adjustRightInd w:val="0"/>
        <w:ind w:left="1288" w:right="102"/>
        <w:contextualSpacing/>
        <w:rPr>
          <w:rFonts w:cs="Arial"/>
          <w:szCs w:val="20"/>
        </w:rPr>
      </w:pPr>
      <w:r w:rsidRPr="00C4248F">
        <w:rPr>
          <w:rFonts w:cs="Arial"/>
          <w:szCs w:val="20"/>
        </w:rPr>
        <w:t xml:space="preserve">biti na dan </w:t>
      </w:r>
      <w:r w:rsidR="007579F9" w:rsidRPr="00C4248F">
        <w:rPr>
          <w:rFonts w:cs="Arial"/>
          <w:szCs w:val="20"/>
        </w:rPr>
        <w:t>oddaje ponudbe</w:t>
      </w:r>
      <w:r w:rsidRPr="00C4248F">
        <w:rPr>
          <w:rFonts w:cs="Arial"/>
          <w:szCs w:val="20"/>
        </w:rPr>
        <w:t xml:space="preserve"> zaposlen pri ponudniku - v rednem delovnem razmerju za polni delovni čas ali krajši delovni čas, skladno z drugo alinejo prvega odstavka 1</w:t>
      </w:r>
      <w:r w:rsidR="000D33AB" w:rsidRPr="00C4248F">
        <w:rPr>
          <w:rFonts w:cs="Arial"/>
          <w:szCs w:val="20"/>
        </w:rPr>
        <w:t>6</w:t>
      </w:r>
      <w:r w:rsidRPr="00C4248F">
        <w:rPr>
          <w:rFonts w:cs="Arial"/>
          <w:szCs w:val="20"/>
        </w:rPr>
        <w:t xml:space="preserve">. člena </w:t>
      </w:r>
      <w:r w:rsidR="000D33AB" w:rsidRPr="00C4248F">
        <w:rPr>
          <w:rFonts w:cs="Arial"/>
          <w:szCs w:val="20"/>
        </w:rPr>
        <w:t>GZ-1.</w:t>
      </w:r>
    </w:p>
    <w:p w14:paraId="4E07F8DF" w14:textId="77777777" w:rsidR="006572D6" w:rsidRPr="00C4248F" w:rsidRDefault="006572D6" w:rsidP="006572D6">
      <w:pPr>
        <w:widowControl w:val="0"/>
        <w:overflowPunct w:val="0"/>
        <w:autoSpaceDE w:val="0"/>
        <w:autoSpaceDN w:val="0"/>
        <w:adjustRightInd w:val="0"/>
        <w:spacing w:after="0" w:line="240" w:lineRule="auto"/>
        <w:ind w:right="102"/>
        <w:jc w:val="both"/>
        <w:rPr>
          <w:rFonts w:ascii="Arial" w:eastAsia="Times New Roman" w:hAnsi="Arial" w:cs="Segoe UI"/>
          <w:b/>
          <w:bCs/>
          <w:noProof/>
          <w:sz w:val="20"/>
          <w:szCs w:val="20"/>
          <w:lang w:eastAsia="sl-SI"/>
        </w:rPr>
      </w:pPr>
    </w:p>
    <w:p w14:paraId="157DEEDE" w14:textId="3093993C" w:rsidR="00874135" w:rsidRPr="00C4248F" w:rsidRDefault="00874135" w:rsidP="00874135">
      <w:pPr>
        <w:spacing w:after="0" w:line="240" w:lineRule="auto"/>
        <w:jc w:val="both"/>
        <w:rPr>
          <w:rFonts w:ascii="Arial" w:hAnsi="Arial"/>
          <w:sz w:val="20"/>
        </w:rPr>
      </w:pPr>
      <w:r w:rsidRPr="00C4248F">
        <w:rPr>
          <w:rFonts w:ascii="Arial" w:hAnsi="Arial"/>
          <w:sz w:val="20"/>
        </w:rPr>
        <w:t xml:space="preserve">Naročnik bo </w:t>
      </w:r>
      <w:r w:rsidRPr="00C4248F">
        <w:rPr>
          <w:rFonts w:ascii="Arial" w:hAnsi="Arial"/>
          <w:b/>
          <w:bCs/>
          <w:sz w:val="20"/>
        </w:rPr>
        <w:t>od najugodnejšega ponudnika</w:t>
      </w:r>
      <w:r w:rsidRPr="00C4248F">
        <w:rPr>
          <w:rFonts w:ascii="Arial" w:hAnsi="Arial"/>
          <w:sz w:val="20"/>
        </w:rPr>
        <w:t xml:space="preserve"> </w:t>
      </w:r>
      <w:r w:rsidR="00D65ACD" w:rsidRPr="00C4248F">
        <w:rPr>
          <w:rFonts w:ascii="Arial" w:hAnsi="Arial"/>
          <w:sz w:val="20"/>
        </w:rPr>
        <w:t xml:space="preserve">pred izdajo odločitve o oddaji javnega naročila </w:t>
      </w:r>
      <w:r w:rsidRPr="00C4248F">
        <w:rPr>
          <w:rFonts w:ascii="Arial" w:hAnsi="Arial"/>
          <w:sz w:val="20"/>
        </w:rPr>
        <w:t xml:space="preserve">zahteval predložitev pogodbe o zaposlitvi za redno delovno razmerje, sklenjene med ponudnikom (delodajalec) in imenovanim vodjo del (delojemalec). </w:t>
      </w:r>
    </w:p>
    <w:p w14:paraId="1BCD9767" w14:textId="77777777" w:rsidR="00213DBE" w:rsidRPr="00C4248F" w:rsidRDefault="00213DBE" w:rsidP="00213DBE">
      <w:pPr>
        <w:spacing w:after="0" w:line="240" w:lineRule="auto"/>
        <w:jc w:val="both"/>
        <w:rPr>
          <w:rFonts w:ascii="Arial" w:hAnsi="Arial"/>
          <w:sz w:val="20"/>
        </w:rPr>
      </w:pPr>
    </w:p>
    <w:p w14:paraId="3935F940" w14:textId="095D28C3" w:rsidR="00213DBE" w:rsidRPr="00C4248F" w:rsidRDefault="00213DBE" w:rsidP="00213DBE">
      <w:pPr>
        <w:spacing w:after="0" w:line="240" w:lineRule="auto"/>
        <w:jc w:val="both"/>
        <w:rPr>
          <w:rFonts w:ascii="Arial" w:hAnsi="Arial"/>
          <w:sz w:val="20"/>
        </w:rPr>
      </w:pPr>
      <w:r w:rsidRPr="00C4248F">
        <w:rPr>
          <w:rFonts w:ascii="Arial" w:hAnsi="Arial"/>
          <w:sz w:val="20"/>
        </w:rPr>
        <w:t xml:space="preserve">V primeru, da vodji del preneha redno delovno razmerje pred izpolnitvijo vseh pogodbenih obveznosti iz predmetnega javnega naročila, mora ponudnik z obstoječim vodjo del skleniti novo redno delovno </w:t>
      </w:r>
      <w:r w:rsidRPr="00C4248F">
        <w:rPr>
          <w:rFonts w:ascii="Arial" w:hAnsi="Arial"/>
          <w:sz w:val="20"/>
        </w:rPr>
        <w:lastRenderedPageBreak/>
        <w:t>razmerje ali zaposliti novega vodjo del, ki mora izpolnjevati enake pogoje kot prvotni vodja del, s pričetkom zaposlitve naslednji dan od prenehanja zaposlitve prejšnjega vodje del. Novo redno delovno razmerje z obstoječim ali novim vodjo del mora biti sklenjeno najmanj do izpolnitve vseh pogodbenih obveznosti iz predmetnega javnega naročila.</w:t>
      </w:r>
    </w:p>
    <w:p w14:paraId="55F1676D" w14:textId="77777777" w:rsidR="00213DBE" w:rsidRPr="00C4248F" w:rsidRDefault="00213DBE" w:rsidP="00213DBE">
      <w:pPr>
        <w:spacing w:after="0" w:line="240" w:lineRule="auto"/>
        <w:jc w:val="both"/>
        <w:rPr>
          <w:rFonts w:ascii="Arial" w:hAnsi="Arial"/>
          <w:sz w:val="20"/>
        </w:rPr>
      </w:pPr>
    </w:p>
    <w:p w14:paraId="24FD972F" w14:textId="77777777" w:rsidR="00213DBE" w:rsidRPr="00C4248F" w:rsidRDefault="00213DBE" w:rsidP="00213DBE">
      <w:pPr>
        <w:spacing w:after="0" w:line="240" w:lineRule="auto"/>
        <w:jc w:val="both"/>
        <w:rPr>
          <w:rFonts w:ascii="Arial" w:eastAsia="Times New Roman" w:hAnsi="Arial" w:cs="Times New Roman"/>
          <w:bCs/>
          <w:noProof/>
          <w:sz w:val="20"/>
          <w:szCs w:val="20"/>
          <w:lang w:eastAsia="sl-SI"/>
        </w:rPr>
      </w:pPr>
      <w:r w:rsidRPr="00C4248F">
        <w:rPr>
          <w:rFonts w:ascii="Arial" w:eastAsia="Times New Roman" w:hAnsi="Arial" w:cs="Times New Roman"/>
          <w:bCs/>
          <w:noProof/>
          <w:sz w:val="20"/>
          <w:szCs w:val="20"/>
          <w:lang w:eastAsia="sl-SI"/>
        </w:rPr>
        <w:t>Odgovorni vodja vseh del mora biti v času izvajanja del dnevno prisoten na delovišču.</w:t>
      </w:r>
    </w:p>
    <w:p w14:paraId="0AEF3E67" w14:textId="4C797DA8" w:rsidR="006572D6" w:rsidRPr="00C4248F" w:rsidRDefault="006572D6" w:rsidP="007A61A9">
      <w:pPr>
        <w:spacing w:after="0" w:line="240" w:lineRule="auto"/>
        <w:jc w:val="both"/>
        <w:rPr>
          <w:rFonts w:ascii="Arial" w:eastAsia="Times New Roman" w:hAnsi="Arial" w:cs="Segoe UI"/>
          <w:bCs/>
          <w:noProof/>
          <w:sz w:val="20"/>
          <w:szCs w:val="20"/>
          <w:lang w:eastAsia="sl-SI"/>
        </w:rPr>
      </w:pPr>
    </w:p>
    <w:p w14:paraId="7FD172D2" w14:textId="61B627D3" w:rsidR="00213DBE" w:rsidRPr="00C4248F" w:rsidRDefault="00213DBE" w:rsidP="007A61A9">
      <w:pPr>
        <w:spacing w:after="0" w:line="240" w:lineRule="auto"/>
        <w:jc w:val="both"/>
        <w:rPr>
          <w:rFonts w:ascii="Arial" w:eastAsia="Times New Roman" w:hAnsi="Arial" w:cs="Times New Roman"/>
          <w:bCs/>
          <w:noProof/>
          <w:sz w:val="20"/>
          <w:szCs w:val="20"/>
          <w:lang w:eastAsia="sl-SI"/>
        </w:rPr>
      </w:pPr>
      <w:r w:rsidRPr="00C4248F">
        <w:rPr>
          <w:rFonts w:ascii="Arial" w:eastAsia="Times New Roman" w:hAnsi="Arial" w:cs="Times New Roman"/>
          <w:bCs/>
          <w:noProof/>
          <w:sz w:val="20"/>
          <w:szCs w:val="20"/>
          <w:lang w:eastAsia="sl-SI"/>
        </w:rPr>
        <w:t xml:space="preserve">Naročnik si pridržuje pravico prekiniti pogodbo z </w:t>
      </w:r>
      <w:r w:rsidR="00B55306" w:rsidRPr="00C4248F">
        <w:rPr>
          <w:rFonts w:ascii="Arial" w:eastAsia="Times New Roman" w:hAnsi="Arial" w:cs="Times New Roman"/>
          <w:bCs/>
          <w:noProof/>
          <w:sz w:val="20"/>
          <w:szCs w:val="20"/>
          <w:lang w:eastAsia="sl-SI"/>
        </w:rPr>
        <w:t>ponudnikom</w:t>
      </w:r>
      <w:r w:rsidRPr="00C4248F">
        <w:rPr>
          <w:rFonts w:ascii="Arial" w:eastAsia="Times New Roman" w:hAnsi="Arial" w:cs="Times New Roman"/>
          <w:bCs/>
          <w:noProof/>
          <w:sz w:val="20"/>
          <w:szCs w:val="20"/>
          <w:lang w:eastAsia="sl-SI"/>
        </w:rPr>
        <w:t xml:space="preserve"> in uveljavljati pogodbeno kazen do polne višine le te, ali vztrajati pri pogodbi in uveljavljati pogodbeno kazen do polne višine ali delno, če </w:t>
      </w:r>
      <w:r w:rsidR="004B6630" w:rsidRPr="00C4248F">
        <w:rPr>
          <w:rFonts w:ascii="Arial" w:eastAsia="Times New Roman" w:hAnsi="Arial" w:cs="Times New Roman"/>
          <w:bCs/>
          <w:noProof/>
          <w:sz w:val="20"/>
          <w:szCs w:val="20"/>
          <w:lang w:eastAsia="sl-SI"/>
        </w:rPr>
        <w:t>ponudnik</w:t>
      </w:r>
      <w:r w:rsidRPr="00C4248F">
        <w:rPr>
          <w:rFonts w:ascii="Arial" w:eastAsia="Times New Roman" w:hAnsi="Arial" w:cs="Times New Roman"/>
          <w:bCs/>
          <w:noProof/>
          <w:sz w:val="20"/>
          <w:szCs w:val="20"/>
          <w:lang w:eastAsia="sl-SI"/>
        </w:rPr>
        <w:t xml:space="preserve"> v času izvedbe del ne bo zagotavljal redne prisotnosti nominiranih kadrov na gradbišču.</w:t>
      </w:r>
    </w:p>
    <w:p w14:paraId="2422C68F" w14:textId="77777777" w:rsidR="00E8215B" w:rsidRPr="00C4248F" w:rsidRDefault="00E8215B" w:rsidP="007A61A9">
      <w:pPr>
        <w:spacing w:after="0" w:line="240" w:lineRule="auto"/>
        <w:jc w:val="both"/>
        <w:rPr>
          <w:rFonts w:ascii="Arial" w:eastAsia="Times New Roman" w:hAnsi="Arial" w:cs="Times New Roman"/>
          <w:bCs/>
          <w:noProof/>
          <w:sz w:val="20"/>
          <w:szCs w:val="20"/>
          <w:lang w:eastAsia="sl-SI"/>
        </w:rPr>
      </w:pPr>
    </w:p>
    <w:p w14:paraId="28D70FED" w14:textId="172140B3" w:rsidR="00786903" w:rsidRPr="00C4248F" w:rsidRDefault="00786903" w:rsidP="00786903">
      <w:pPr>
        <w:pStyle w:val="Naslov3"/>
        <w:rPr>
          <w:b/>
          <w:bCs w:val="0"/>
        </w:rPr>
      </w:pPr>
      <w:bookmarkStart w:id="118" w:name="_Toc29604373"/>
      <w:bookmarkStart w:id="119" w:name="_Toc107622438"/>
      <w:bookmarkStart w:id="120" w:name="_Toc177728852"/>
      <w:r w:rsidRPr="00C4248F">
        <w:rPr>
          <w:b/>
          <w:bCs w:val="0"/>
        </w:rPr>
        <w:t xml:space="preserve">Izjava o </w:t>
      </w:r>
      <w:bookmarkEnd w:id="118"/>
      <w:r w:rsidRPr="00C4248F">
        <w:rPr>
          <w:b/>
          <w:bCs w:val="0"/>
        </w:rPr>
        <w:t>izpolnitvi tehničnih zahtev</w:t>
      </w:r>
      <w:bookmarkEnd w:id="119"/>
      <w:r w:rsidR="00942D8C" w:rsidRPr="00C4248F">
        <w:rPr>
          <w:b/>
          <w:bCs w:val="0"/>
        </w:rPr>
        <w:t xml:space="preserve"> </w:t>
      </w:r>
      <w:r w:rsidR="009C0C14" w:rsidRPr="00C4248F">
        <w:rPr>
          <w:b/>
          <w:bCs w:val="0"/>
        </w:rPr>
        <w:t>(OBR</w:t>
      </w:r>
      <w:r w:rsidR="002664C6" w:rsidRPr="00C4248F">
        <w:rPr>
          <w:b/>
          <w:bCs w:val="0"/>
        </w:rPr>
        <w:t>-</w:t>
      </w:r>
      <w:r w:rsidR="00802F3B" w:rsidRPr="00C4248F">
        <w:rPr>
          <w:b/>
          <w:bCs w:val="0"/>
        </w:rPr>
        <w:t>9</w:t>
      </w:r>
      <w:r w:rsidR="009C0C14" w:rsidRPr="00C4248F">
        <w:rPr>
          <w:b/>
          <w:bCs w:val="0"/>
        </w:rPr>
        <w:t>)</w:t>
      </w:r>
      <w:bookmarkEnd w:id="120"/>
    </w:p>
    <w:p w14:paraId="17C1FE3B" w14:textId="77777777" w:rsidR="009C0C14" w:rsidRPr="00C4248F" w:rsidRDefault="009C0C14" w:rsidP="009C0C14">
      <w:pPr>
        <w:spacing w:after="0" w:line="240" w:lineRule="auto"/>
        <w:jc w:val="both"/>
        <w:rPr>
          <w:rFonts w:ascii="Arial" w:hAnsi="Arial" w:cs="Arial"/>
          <w:sz w:val="20"/>
          <w:szCs w:val="20"/>
        </w:rPr>
      </w:pPr>
      <w:r w:rsidRPr="00C4248F">
        <w:rPr>
          <w:rFonts w:ascii="Arial" w:hAnsi="Arial" w:cs="Arial"/>
          <w:sz w:val="20"/>
          <w:szCs w:val="20"/>
        </w:rPr>
        <w:t xml:space="preserve">Ponudnik označi (obkroži), za kateri sklop daje ponudbo: </w:t>
      </w:r>
    </w:p>
    <w:p w14:paraId="0842D123" w14:textId="77777777" w:rsidR="009C0C14" w:rsidRPr="00C4248F" w:rsidRDefault="009C0C14" w:rsidP="009C0C14">
      <w:pPr>
        <w:spacing w:after="0" w:line="240" w:lineRule="auto"/>
        <w:jc w:val="both"/>
        <w:rPr>
          <w:rFonts w:ascii="Arial" w:hAnsi="Arial" w:cs="Arial"/>
          <w:sz w:val="20"/>
          <w:szCs w:val="20"/>
        </w:rPr>
      </w:pPr>
      <w:r w:rsidRPr="00C4248F">
        <w:rPr>
          <w:rFonts w:ascii="Arial" w:hAnsi="Arial" w:cs="Arial"/>
          <w:sz w:val="20"/>
          <w:szCs w:val="20"/>
        </w:rPr>
        <w:t>V primeru, da ponudnik daje ponudbo za vse sklope ali dva sklopa, ustrezno označi (obkroži) vse možnosti oz. dve.</w:t>
      </w:r>
    </w:p>
    <w:p w14:paraId="4388193A" w14:textId="77777777" w:rsidR="00FC7DC1" w:rsidRPr="00C4248F" w:rsidRDefault="00FC7DC1" w:rsidP="009C0C14">
      <w:pPr>
        <w:spacing w:after="0" w:line="240" w:lineRule="auto"/>
        <w:jc w:val="both"/>
        <w:rPr>
          <w:rFonts w:ascii="Arial" w:hAnsi="Arial" w:cs="Arial"/>
          <w:sz w:val="20"/>
          <w:szCs w:val="20"/>
        </w:rPr>
      </w:pPr>
    </w:p>
    <w:p w14:paraId="43396100" w14:textId="409B8EA7" w:rsidR="00FC7DC1" w:rsidRPr="00C4248F" w:rsidRDefault="00FC7DC1" w:rsidP="00FC7DC1">
      <w:pPr>
        <w:pStyle w:val="Naslov3"/>
        <w:rPr>
          <w:b/>
        </w:rPr>
      </w:pPr>
      <w:bookmarkStart w:id="121" w:name="_Toc170383328"/>
      <w:bookmarkStart w:id="122" w:name="_Toc177728853"/>
      <w:r w:rsidRPr="00C4248F">
        <w:rPr>
          <w:b/>
        </w:rPr>
        <w:t>Izjava proizvajalca opreme ali principala (OBR-</w:t>
      </w:r>
      <w:r w:rsidR="00802F3B" w:rsidRPr="00C4248F">
        <w:rPr>
          <w:b/>
        </w:rPr>
        <w:t>10</w:t>
      </w:r>
      <w:r w:rsidRPr="00C4248F">
        <w:rPr>
          <w:b/>
        </w:rPr>
        <w:t>A  ali OBR-</w:t>
      </w:r>
      <w:r w:rsidR="00802F3B" w:rsidRPr="00C4248F">
        <w:rPr>
          <w:b/>
        </w:rPr>
        <w:t>10</w:t>
      </w:r>
      <w:r w:rsidRPr="00C4248F">
        <w:rPr>
          <w:b/>
        </w:rPr>
        <w:t>B)</w:t>
      </w:r>
      <w:bookmarkEnd w:id="121"/>
      <w:bookmarkEnd w:id="122"/>
    </w:p>
    <w:p w14:paraId="0B4B121F" w14:textId="77777777" w:rsidR="00FC7DC1" w:rsidRPr="00C4248F" w:rsidRDefault="00FC7DC1" w:rsidP="00FC7DC1">
      <w:pPr>
        <w:spacing w:after="0" w:line="240" w:lineRule="auto"/>
        <w:jc w:val="both"/>
        <w:rPr>
          <w:rFonts w:ascii="Arial" w:hAnsi="Arial" w:cs="Arial"/>
          <w:sz w:val="20"/>
          <w:szCs w:val="20"/>
        </w:rPr>
      </w:pPr>
    </w:p>
    <w:p w14:paraId="5A02EFEC" w14:textId="77777777" w:rsidR="00FC7DC1" w:rsidRPr="00C4248F" w:rsidRDefault="00FC7DC1" w:rsidP="00FC7DC1">
      <w:pPr>
        <w:spacing w:after="0" w:line="240" w:lineRule="auto"/>
        <w:jc w:val="both"/>
        <w:rPr>
          <w:rFonts w:ascii="Arial" w:hAnsi="Arial" w:cs="Arial"/>
          <w:sz w:val="20"/>
          <w:szCs w:val="20"/>
        </w:rPr>
      </w:pPr>
      <w:r w:rsidRPr="00C4248F">
        <w:rPr>
          <w:rFonts w:ascii="Arial" w:hAnsi="Arial" w:cs="Arial"/>
          <w:sz w:val="20"/>
          <w:szCs w:val="20"/>
        </w:rPr>
        <w:t xml:space="preserve">V kolikor ponudnik ni hkrati tudi proizvajalec opreme, mora predložiti eno izmed navedenih izjav (OBR-10A ali OBR-10B). </w:t>
      </w:r>
    </w:p>
    <w:p w14:paraId="3DBB2792" w14:textId="77777777" w:rsidR="00FC7DC1" w:rsidRPr="00C4248F" w:rsidRDefault="00FC7DC1" w:rsidP="00FC7DC1">
      <w:pPr>
        <w:spacing w:after="0" w:line="240" w:lineRule="auto"/>
        <w:jc w:val="both"/>
        <w:rPr>
          <w:rFonts w:ascii="Arial" w:hAnsi="Arial" w:cs="Arial"/>
          <w:sz w:val="20"/>
          <w:szCs w:val="20"/>
        </w:rPr>
      </w:pPr>
    </w:p>
    <w:p w14:paraId="4FE9E906" w14:textId="77777777" w:rsidR="00FC7DC1" w:rsidRPr="00C4248F" w:rsidRDefault="00FC7DC1" w:rsidP="00FC7DC1">
      <w:pPr>
        <w:spacing w:after="0" w:line="240" w:lineRule="auto"/>
        <w:jc w:val="both"/>
        <w:rPr>
          <w:rFonts w:ascii="Arial" w:hAnsi="Arial" w:cs="Arial"/>
          <w:sz w:val="20"/>
          <w:szCs w:val="20"/>
        </w:rPr>
      </w:pPr>
      <w:r w:rsidRPr="00C4248F">
        <w:rPr>
          <w:rFonts w:ascii="Arial" w:hAnsi="Arial" w:cs="Arial"/>
          <w:sz w:val="20"/>
          <w:szCs w:val="20"/>
        </w:rPr>
        <w:t>Če ponudnik predloži izjavo principala, mora poleg te izjave predložiti tudi kopijo pogodbe med principalom in proizvajalcem opreme, iz katere je razvidno, da ima principal popoln dostop do rezervnih delov in nadomestne opreme za ponujeno opremo.</w:t>
      </w:r>
    </w:p>
    <w:p w14:paraId="5B9D74FA" w14:textId="77777777" w:rsidR="00FC7DC1" w:rsidRPr="00C4248F" w:rsidRDefault="00FC7DC1" w:rsidP="00FC7DC1">
      <w:pPr>
        <w:spacing w:after="0" w:line="240" w:lineRule="auto"/>
        <w:jc w:val="both"/>
        <w:rPr>
          <w:rFonts w:ascii="Arial" w:hAnsi="Arial" w:cs="Arial"/>
          <w:sz w:val="20"/>
          <w:szCs w:val="20"/>
        </w:rPr>
      </w:pPr>
    </w:p>
    <w:p w14:paraId="429D86F1" w14:textId="77777777" w:rsidR="00FC7DC1" w:rsidRPr="00C4248F" w:rsidRDefault="00FC7DC1" w:rsidP="00FC7DC1">
      <w:pPr>
        <w:spacing w:after="0" w:line="240" w:lineRule="auto"/>
        <w:jc w:val="both"/>
        <w:rPr>
          <w:rFonts w:ascii="Arial" w:hAnsi="Arial" w:cs="Arial"/>
          <w:sz w:val="20"/>
          <w:szCs w:val="20"/>
        </w:rPr>
      </w:pPr>
      <w:r w:rsidRPr="00C4248F">
        <w:rPr>
          <w:rFonts w:ascii="Arial" w:hAnsi="Arial" w:cs="Arial"/>
          <w:b/>
          <w:bCs/>
          <w:sz w:val="20"/>
          <w:szCs w:val="20"/>
        </w:rPr>
        <w:t>Ta izjava ni potrebna za:</w:t>
      </w:r>
      <w:r w:rsidRPr="00C4248F">
        <w:rPr>
          <w:rFonts w:ascii="Arial" w:hAnsi="Arial" w:cs="Arial"/>
          <w:sz w:val="20"/>
          <w:szCs w:val="20"/>
        </w:rPr>
        <w:t xml:space="preserve"> instalacijski material, pasivno opremo in ostalo drobno opremo.</w:t>
      </w:r>
    </w:p>
    <w:p w14:paraId="304EA983" w14:textId="77777777" w:rsidR="00FC7DC1" w:rsidRPr="00C4248F" w:rsidRDefault="00FC7DC1" w:rsidP="00FC7DC1">
      <w:pPr>
        <w:spacing w:after="0" w:line="240" w:lineRule="auto"/>
        <w:jc w:val="both"/>
        <w:rPr>
          <w:rFonts w:ascii="Arial" w:hAnsi="Arial" w:cs="Arial"/>
          <w:sz w:val="20"/>
          <w:szCs w:val="20"/>
        </w:rPr>
      </w:pPr>
    </w:p>
    <w:p w14:paraId="54C9D7E3" w14:textId="77777777" w:rsidR="00FC7DC1" w:rsidRPr="00C4248F" w:rsidRDefault="00FC7DC1" w:rsidP="00FC7DC1">
      <w:pPr>
        <w:spacing w:after="0" w:line="240" w:lineRule="auto"/>
        <w:jc w:val="both"/>
        <w:rPr>
          <w:rFonts w:ascii="Arial" w:hAnsi="Arial" w:cs="Arial"/>
          <w:sz w:val="20"/>
          <w:szCs w:val="20"/>
        </w:rPr>
      </w:pPr>
      <w:r w:rsidRPr="00C4248F">
        <w:rPr>
          <w:rFonts w:ascii="Arial" w:hAnsi="Arial" w:cs="Arial"/>
          <w:sz w:val="20"/>
          <w:szCs w:val="20"/>
        </w:rPr>
        <w:t>Naročnik si pridržuje pravico, da ponudnika naknadno pozove k dostavi originala dokumenta.</w:t>
      </w:r>
    </w:p>
    <w:p w14:paraId="7D3118B1" w14:textId="77777777" w:rsidR="00942D8C" w:rsidRPr="00C4248F" w:rsidRDefault="00942D8C" w:rsidP="00EB2667"/>
    <w:p w14:paraId="3DED94A9" w14:textId="6A70DFBA" w:rsidR="00213DBE" w:rsidRPr="00C4248F" w:rsidRDefault="00213DBE" w:rsidP="00213DBE">
      <w:pPr>
        <w:pStyle w:val="Naslov3"/>
        <w:rPr>
          <w:b/>
          <w:bCs w:val="0"/>
        </w:rPr>
      </w:pPr>
      <w:bookmarkStart w:id="123" w:name="_Toc177728854"/>
      <w:r w:rsidRPr="00C4248F">
        <w:rPr>
          <w:b/>
          <w:bCs w:val="0"/>
        </w:rPr>
        <w:t>Izjava o prilagajanju potrebam naročnika</w:t>
      </w:r>
      <w:r w:rsidR="00942D8C" w:rsidRPr="00C4248F">
        <w:rPr>
          <w:b/>
          <w:bCs w:val="0"/>
        </w:rPr>
        <w:t xml:space="preserve"> (OBR</w:t>
      </w:r>
      <w:r w:rsidR="002664C6" w:rsidRPr="00C4248F">
        <w:rPr>
          <w:b/>
          <w:bCs w:val="0"/>
        </w:rPr>
        <w:t>-</w:t>
      </w:r>
      <w:r w:rsidR="00802F3B" w:rsidRPr="00C4248F">
        <w:rPr>
          <w:b/>
          <w:bCs w:val="0"/>
        </w:rPr>
        <w:t>11</w:t>
      </w:r>
      <w:r w:rsidR="00942D8C" w:rsidRPr="00C4248F">
        <w:rPr>
          <w:b/>
          <w:bCs w:val="0"/>
        </w:rPr>
        <w:t>)</w:t>
      </w:r>
      <w:bookmarkEnd w:id="123"/>
    </w:p>
    <w:p w14:paraId="485E38CF" w14:textId="77777777" w:rsidR="00E8215B" w:rsidRPr="00C4248F" w:rsidRDefault="00E8215B" w:rsidP="00E8215B"/>
    <w:p w14:paraId="166A6292" w14:textId="7D24E6D4" w:rsidR="00517DF0" w:rsidRPr="00C4248F" w:rsidRDefault="00784DA6" w:rsidP="00E571C1">
      <w:pPr>
        <w:pStyle w:val="Naslov3"/>
        <w:rPr>
          <w:b/>
          <w:bCs w:val="0"/>
        </w:rPr>
      </w:pPr>
      <w:bookmarkStart w:id="124" w:name="_Toc177728855"/>
      <w:r w:rsidRPr="00C4248F">
        <w:rPr>
          <w:b/>
          <w:bCs w:val="0"/>
        </w:rPr>
        <w:t>D</w:t>
      </w:r>
      <w:r w:rsidR="00E33866" w:rsidRPr="00C4248F">
        <w:rPr>
          <w:b/>
          <w:bCs w:val="0"/>
        </w:rPr>
        <w:t>okazil</w:t>
      </w:r>
      <w:r w:rsidRPr="00C4248F">
        <w:rPr>
          <w:b/>
          <w:bCs w:val="0"/>
        </w:rPr>
        <w:t>o</w:t>
      </w:r>
      <w:r w:rsidR="00E33866" w:rsidRPr="00C4248F">
        <w:rPr>
          <w:b/>
          <w:bCs w:val="0"/>
        </w:rPr>
        <w:t xml:space="preserve"> o skladnosti z Uredbo o zelenem javnem naročanju</w:t>
      </w:r>
      <w:bookmarkEnd w:id="124"/>
      <w:r w:rsidR="00E33866" w:rsidRPr="00C4248F">
        <w:rPr>
          <w:b/>
          <w:bCs w:val="0"/>
        </w:rPr>
        <w:t xml:space="preserve"> </w:t>
      </w:r>
    </w:p>
    <w:p w14:paraId="242573F7" w14:textId="69029583" w:rsidR="00015DB3" w:rsidRPr="00C4248F" w:rsidRDefault="00015DB3" w:rsidP="00015DB3">
      <w:pPr>
        <w:spacing w:after="0" w:line="240" w:lineRule="auto"/>
        <w:jc w:val="both"/>
        <w:rPr>
          <w:rFonts w:ascii="Arial" w:hAnsi="Arial" w:cs="Arial"/>
          <w:sz w:val="20"/>
          <w:szCs w:val="20"/>
        </w:rPr>
      </w:pPr>
      <w:r w:rsidRPr="00C4248F">
        <w:rPr>
          <w:rFonts w:ascii="Arial" w:hAnsi="Arial" w:cs="Arial"/>
          <w:sz w:val="20"/>
          <w:szCs w:val="20"/>
        </w:rPr>
        <w:t xml:space="preserve">Ponudnik mora </w:t>
      </w:r>
      <w:r w:rsidR="006E0E73" w:rsidRPr="00C4248F">
        <w:rPr>
          <w:rFonts w:ascii="Arial" w:hAnsi="Arial" w:cs="Arial"/>
          <w:sz w:val="20"/>
          <w:szCs w:val="20"/>
        </w:rPr>
        <w:t xml:space="preserve">za vsak sklop posebej </w:t>
      </w:r>
      <w:r w:rsidRPr="00C4248F">
        <w:rPr>
          <w:rFonts w:ascii="Arial" w:hAnsi="Arial" w:cs="Arial"/>
          <w:sz w:val="20"/>
          <w:szCs w:val="20"/>
        </w:rPr>
        <w:t xml:space="preserve">priložiti v svoji ponudbi dokazilo za energetsko učinkovite naprave, ki jih bo uporabljal za izvedbo predmeta javnega naročila ter predložiti dokazila o izpolnjevanju temeljnih okolijskih zahtev za okolijsko manj obremenjujoče blago. </w:t>
      </w:r>
    </w:p>
    <w:p w14:paraId="273F873C" w14:textId="77777777" w:rsidR="00440937" w:rsidRPr="00C4248F" w:rsidRDefault="00440937" w:rsidP="00FA29DD">
      <w:pPr>
        <w:spacing w:after="0" w:line="240" w:lineRule="auto"/>
        <w:jc w:val="both"/>
        <w:rPr>
          <w:rFonts w:ascii="Arial" w:hAnsi="Arial"/>
          <w:b/>
          <w:sz w:val="20"/>
          <w:u w:val="single"/>
        </w:rPr>
      </w:pPr>
    </w:p>
    <w:p w14:paraId="3598148E" w14:textId="482BDF64" w:rsidR="00FA29DD" w:rsidRPr="00C4248F" w:rsidRDefault="00FA29DD" w:rsidP="00FA29DD">
      <w:pPr>
        <w:spacing w:after="0" w:line="240" w:lineRule="auto"/>
        <w:jc w:val="both"/>
        <w:rPr>
          <w:rFonts w:ascii="Arial" w:hAnsi="Arial"/>
          <w:sz w:val="20"/>
        </w:rPr>
      </w:pPr>
      <w:r w:rsidRPr="00C4248F">
        <w:rPr>
          <w:rFonts w:ascii="Arial" w:hAnsi="Arial"/>
          <w:b/>
          <w:sz w:val="20"/>
          <w:u w:val="single"/>
        </w:rPr>
        <w:t xml:space="preserve">Način dokazovanja: </w:t>
      </w:r>
    </w:p>
    <w:p w14:paraId="265956BE" w14:textId="77777777" w:rsidR="00FA29DD" w:rsidRPr="00C4248F" w:rsidRDefault="00FA29DD" w:rsidP="00FA29DD">
      <w:pPr>
        <w:spacing w:after="0" w:line="240" w:lineRule="auto"/>
        <w:rPr>
          <w:rFonts w:ascii="Arial" w:hAnsi="Arial"/>
          <w:b/>
          <w:sz w:val="20"/>
        </w:rPr>
      </w:pPr>
    </w:p>
    <w:p w14:paraId="6B19D384" w14:textId="20AD3AF1" w:rsidR="00AA5650" w:rsidRPr="00C4248F" w:rsidRDefault="00AA5650" w:rsidP="00AA5650">
      <w:pPr>
        <w:spacing w:after="0" w:line="240" w:lineRule="auto"/>
        <w:rPr>
          <w:rFonts w:ascii="Arial" w:eastAsia="Times New Roman" w:hAnsi="Arial" w:cs="Times New Roman"/>
          <w:sz w:val="20"/>
          <w:szCs w:val="24"/>
        </w:rPr>
      </w:pPr>
      <w:r w:rsidRPr="00C4248F">
        <w:rPr>
          <w:rFonts w:ascii="Arial" w:hAnsi="Arial"/>
          <w:sz w:val="20"/>
        </w:rPr>
        <w:t xml:space="preserve">Ponudnik mora ponudbi priložiti </w:t>
      </w:r>
      <w:r w:rsidRPr="00C4248F">
        <w:rPr>
          <w:rFonts w:ascii="Arial" w:eastAsia="Times New Roman" w:hAnsi="Arial" w:cs="Times New Roman"/>
          <w:sz w:val="20"/>
          <w:szCs w:val="24"/>
        </w:rPr>
        <w:t>tehnično dokumentacijo proizvajalca, iz katere izhaja, da so izpolnjene zahteve</w:t>
      </w:r>
      <w:r w:rsidR="006E0E73" w:rsidRPr="00C4248F">
        <w:rPr>
          <w:rFonts w:ascii="Arial" w:eastAsia="Times New Roman" w:hAnsi="Arial" w:cs="Times New Roman"/>
          <w:sz w:val="20"/>
          <w:szCs w:val="24"/>
        </w:rPr>
        <w:t xml:space="preserve"> glede energetsko učinkovite naprave</w:t>
      </w:r>
    </w:p>
    <w:p w14:paraId="3365AD41" w14:textId="77777777" w:rsidR="00FA29DD" w:rsidRPr="00C4248F" w:rsidRDefault="00FA29DD" w:rsidP="00FA29DD">
      <w:pPr>
        <w:spacing w:after="0" w:line="240" w:lineRule="auto"/>
        <w:rPr>
          <w:rFonts w:ascii="Arial" w:hAnsi="Arial"/>
          <w:sz w:val="20"/>
        </w:rPr>
      </w:pPr>
    </w:p>
    <w:p w14:paraId="5EB461C4" w14:textId="6216E4EB" w:rsidR="00FA29DD" w:rsidRPr="00C4248F" w:rsidRDefault="00FA29DD" w:rsidP="00FA29DD">
      <w:pPr>
        <w:spacing w:after="0" w:line="240" w:lineRule="auto"/>
        <w:rPr>
          <w:rFonts w:ascii="Arial" w:hAnsi="Arial"/>
          <w:sz w:val="20"/>
        </w:rPr>
      </w:pPr>
      <w:r w:rsidRPr="00C4248F">
        <w:rPr>
          <w:rFonts w:ascii="Arial" w:hAnsi="Arial"/>
          <w:sz w:val="20"/>
        </w:rPr>
        <w:t>Naročnik bo med izvajanjem naročila preverjal, ali ponudnik izpolnjuje zahteve.</w:t>
      </w:r>
    </w:p>
    <w:p w14:paraId="2358F6E5" w14:textId="77777777" w:rsidR="00DB7B63" w:rsidRPr="00C4248F" w:rsidRDefault="00DB7B63" w:rsidP="00FA29DD">
      <w:pPr>
        <w:spacing w:after="0" w:line="240" w:lineRule="auto"/>
        <w:rPr>
          <w:rFonts w:ascii="Arial" w:hAnsi="Arial"/>
          <w:sz w:val="20"/>
        </w:rPr>
      </w:pPr>
    </w:p>
    <w:p w14:paraId="5C69F0E8" w14:textId="2EDD1E6F" w:rsidR="006572D6" w:rsidRPr="00C4248F" w:rsidRDefault="006572D6" w:rsidP="006572D6">
      <w:pPr>
        <w:pStyle w:val="Naslov3"/>
        <w:rPr>
          <w:b/>
          <w:bCs w:val="0"/>
        </w:rPr>
      </w:pPr>
      <w:bookmarkStart w:id="125" w:name="_Toc177728856"/>
      <w:bookmarkEnd w:id="113"/>
      <w:bookmarkEnd w:id="114"/>
      <w:bookmarkEnd w:id="115"/>
      <w:bookmarkEnd w:id="116"/>
      <w:r w:rsidRPr="00C4248F">
        <w:rPr>
          <w:b/>
          <w:bCs w:val="0"/>
        </w:rPr>
        <w:t>Vzorec pogodbe</w:t>
      </w:r>
      <w:r w:rsidR="00BA4805" w:rsidRPr="00C4248F">
        <w:rPr>
          <w:b/>
          <w:bCs w:val="0"/>
        </w:rPr>
        <w:t xml:space="preserve"> </w:t>
      </w:r>
      <w:r w:rsidR="00583414" w:rsidRPr="00C4248F">
        <w:rPr>
          <w:b/>
          <w:bCs w:val="0"/>
        </w:rPr>
        <w:t xml:space="preserve"> za vsak sklop posebej </w:t>
      </w:r>
      <w:r w:rsidR="00BA4805" w:rsidRPr="00C4248F">
        <w:rPr>
          <w:b/>
          <w:bCs w:val="0"/>
        </w:rPr>
        <w:t>(</w:t>
      </w:r>
      <w:r w:rsidR="007579F9" w:rsidRPr="00C4248F">
        <w:rPr>
          <w:b/>
          <w:bCs w:val="0"/>
        </w:rPr>
        <w:t>OBR-</w:t>
      </w:r>
      <w:r w:rsidR="00802F3B" w:rsidRPr="00C4248F">
        <w:rPr>
          <w:b/>
          <w:bCs w:val="0"/>
        </w:rPr>
        <w:t>12</w:t>
      </w:r>
      <w:r w:rsidR="007579F9" w:rsidRPr="00C4248F">
        <w:rPr>
          <w:b/>
          <w:bCs w:val="0"/>
        </w:rPr>
        <w:t>A in/ali OBR-1</w:t>
      </w:r>
      <w:r w:rsidR="00802F3B" w:rsidRPr="00C4248F">
        <w:rPr>
          <w:b/>
          <w:bCs w:val="0"/>
        </w:rPr>
        <w:t>2</w:t>
      </w:r>
      <w:r w:rsidR="007579F9" w:rsidRPr="00C4248F">
        <w:rPr>
          <w:b/>
          <w:bCs w:val="0"/>
        </w:rPr>
        <w:t>B in/ali OBR-1</w:t>
      </w:r>
      <w:r w:rsidR="00802F3B" w:rsidRPr="00C4248F">
        <w:rPr>
          <w:b/>
          <w:bCs w:val="0"/>
        </w:rPr>
        <w:t>2</w:t>
      </w:r>
      <w:r w:rsidR="007579F9" w:rsidRPr="00C4248F">
        <w:rPr>
          <w:b/>
          <w:bCs w:val="0"/>
        </w:rPr>
        <w:t>C)</w:t>
      </w:r>
      <w:bookmarkEnd w:id="125"/>
    </w:p>
    <w:p w14:paraId="674BEC9D" w14:textId="29DB7069" w:rsidR="006572D6" w:rsidRPr="00C4248F" w:rsidRDefault="006572D6" w:rsidP="006572D6">
      <w:pPr>
        <w:spacing w:after="0" w:line="240" w:lineRule="auto"/>
        <w:jc w:val="both"/>
        <w:rPr>
          <w:rFonts w:ascii="Arial" w:eastAsia="Times New Roman" w:hAnsi="Arial" w:cs="Times New Roman"/>
          <w:b/>
          <w:sz w:val="20"/>
          <w:szCs w:val="24"/>
          <w:u w:val="single"/>
        </w:rPr>
      </w:pPr>
      <w:r w:rsidRPr="00C4248F">
        <w:rPr>
          <w:rFonts w:ascii="Arial" w:eastAsia="Times New Roman" w:hAnsi="Arial" w:cs="Times New Roman"/>
          <w:sz w:val="20"/>
          <w:szCs w:val="24"/>
        </w:rPr>
        <w:t>Vzorec pogodbe</w:t>
      </w:r>
      <w:r w:rsidR="00583414" w:rsidRPr="00C4248F">
        <w:rPr>
          <w:rFonts w:ascii="Arial" w:eastAsia="Times New Roman" w:hAnsi="Arial" w:cs="Times New Roman"/>
          <w:sz w:val="20"/>
          <w:szCs w:val="24"/>
        </w:rPr>
        <w:t xml:space="preserve"> za vsak sklop posebej</w:t>
      </w:r>
      <w:r w:rsidRPr="00C4248F">
        <w:rPr>
          <w:rFonts w:ascii="Arial" w:eastAsia="Times New Roman" w:hAnsi="Arial" w:cs="Times New Roman"/>
          <w:sz w:val="20"/>
          <w:szCs w:val="24"/>
        </w:rPr>
        <w:t xml:space="preserve">, kjer mora biti </w:t>
      </w:r>
      <w:r w:rsidRPr="00C4248F">
        <w:rPr>
          <w:rFonts w:ascii="Arial" w:eastAsia="Times New Roman" w:hAnsi="Arial" w:cs="Times New Roman"/>
          <w:b/>
          <w:sz w:val="20"/>
          <w:szCs w:val="24"/>
          <w:u w:val="single"/>
        </w:rPr>
        <w:t>parafirana in ožigosana vsaka stran s strani ponudnikovega zastopnika ali prokurista.</w:t>
      </w:r>
    </w:p>
    <w:p w14:paraId="66C1384C" w14:textId="77777777" w:rsidR="006572D6" w:rsidRPr="00C4248F" w:rsidRDefault="006572D6" w:rsidP="006572D6">
      <w:pPr>
        <w:spacing w:after="0" w:line="240" w:lineRule="auto"/>
        <w:jc w:val="both"/>
        <w:rPr>
          <w:rFonts w:ascii="Arial" w:eastAsia="Times New Roman" w:hAnsi="Arial" w:cs="Times New Roman"/>
          <w:sz w:val="20"/>
          <w:szCs w:val="24"/>
        </w:rPr>
      </w:pPr>
    </w:p>
    <w:p w14:paraId="1D999FB7" w14:textId="77777777" w:rsidR="006572D6" w:rsidRPr="00C4248F" w:rsidRDefault="006572D6" w:rsidP="006572D6">
      <w:pPr>
        <w:spacing w:after="0" w:line="240" w:lineRule="auto"/>
        <w:jc w:val="both"/>
        <w:rPr>
          <w:rFonts w:ascii="Arial" w:eastAsia="Times New Roman" w:hAnsi="Arial" w:cs="Times New Roman"/>
          <w:sz w:val="20"/>
          <w:szCs w:val="24"/>
          <w:u w:val="single"/>
        </w:rPr>
      </w:pPr>
      <w:r w:rsidRPr="00C4248F">
        <w:rPr>
          <w:rFonts w:ascii="Arial" w:eastAsia="Times New Roman" w:hAnsi="Arial" w:cs="Times New Roman"/>
          <w:sz w:val="20"/>
          <w:szCs w:val="24"/>
        </w:rPr>
        <w:t xml:space="preserve">V kolikor ponudnik nastopa s partnerjem oz. podizvajalcem, mora biti vzorec pogodbe </w:t>
      </w:r>
      <w:r w:rsidRPr="00C4248F">
        <w:rPr>
          <w:rFonts w:ascii="Arial" w:eastAsia="Times New Roman" w:hAnsi="Arial" w:cs="Times New Roman"/>
          <w:b/>
          <w:sz w:val="20"/>
          <w:szCs w:val="24"/>
          <w:u w:val="single"/>
        </w:rPr>
        <w:t>na enak način  parafiran in žigosan s strani partnerjevega oz. podizvajalčevega zastopnika ali prokurista.</w:t>
      </w:r>
    </w:p>
    <w:p w14:paraId="2990FCBC" w14:textId="3FCEADCF" w:rsidR="006572D6" w:rsidRPr="00C4248F" w:rsidRDefault="006572D6" w:rsidP="006572D6">
      <w:pPr>
        <w:spacing w:after="0" w:line="240" w:lineRule="auto"/>
        <w:jc w:val="both"/>
        <w:rPr>
          <w:rFonts w:ascii="Arial" w:eastAsia="Times New Roman" w:hAnsi="Arial" w:cs="Times New Roman"/>
          <w:sz w:val="20"/>
          <w:szCs w:val="24"/>
        </w:rPr>
      </w:pPr>
    </w:p>
    <w:p w14:paraId="5EE9E1DE" w14:textId="40DFC358" w:rsidR="00581D73" w:rsidRPr="00C4248F" w:rsidRDefault="00581D73" w:rsidP="00581D73">
      <w:pPr>
        <w:pStyle w:val="Naslov3"/>
        <w:rPr>
          <w:b/>
          <w:bCs w:val="0"/>
        </w:rPr>
      </w:pPr>
      <w:bookmarkStart w:id="126" w:name="_Toc21516152"/>
      <w:bookmarkStart w:id="127" w:name="_Toc177728857"/>
      <w:r w:rsidRPr="00C4248F">
        <w:rPr>
          <w:b/>
          <w:bCs w:val="0"/>
        </w:rPr>
        <w:t>Izjava o zagotavljanju garancijske dobe</w:t>
      </w:r>
      <w:bookmarkEnd w:id="126"/>
      <w:r w:rsidR="00BA4805" w:rsidRPr="00C4248F">
        <w:rPr>
          <w:b/>
          <w:bCs w:val="0"/>
        </w:rPr>
        <w:t xml:space="preserve"> (OBR</w:t>
      </w:r>
      <w:r w:rsidR="002664C6" w:rsidRPr="00C4248F">
        <w:rPr>
          <w:b/>
          <w:bCs w:val="0"/>
        </w:rPr>
        <w:t>-</w:t>
      </w:r>
      <w:r w:rsidR="00BA4805" w:rsidRPr="00C4248F">
        <w:rPr>
          <w:b/>
          <w:bCs w:val="0"/>
        </w:rPr>
        <w:t>1</w:t>
      </w:r>
      <w:r w:rsidR="00802F3B" w:rsidRPr="00C4248F">
        <w:rPr>
          <w:b/>
          <w:bCs w:val="0"/>
        </w:rPr>
        <w:t>3</w:t>
      </w:r>
      <w:r w:rsidR="00BA4805" w:rsidRPr="00C4248F">
        <w:rPr>
          <w:b/>
          <w:bCs w:val="0"/>
        </w:rPr>
        <w:t>)</w:t>
      </w:r>
      <w:bookmarkEnd w:id="127"/>
    </w:p>
    <w:p w14:paraId="76EEBEC7" w14:textId="77777777" w:rsidR="00581D73" w:rsidRPr="00C4248F" w:rsidRDefault="00581D73" w:rsidP="006572D6">
      <w:pPr>
        <w:spacing w:after="0" w:line="240" w:lineRule="auto"/>
        <w:jc w:val="both"/>
        <w:rPr>
          <w:rFonts w:ascii="Arial" w:eastAsia="Times New Roman" w:hAnsi="Arial" w:cs="Times New Roman"/>
          <w:sz w:val="20"/>
          <w:szCs w:val="24"/>
        </w:rPr>
      </w:pPr>
    </w:p>
    <w:p w14:paraId="5480B0B3" w14:textId="725EA2B2" w:rsidR="006572D6" w:rsidRPr="00C4248F" w:rsidRDefault="006572D6" w:rsidP="006572D6">
      <w:pPr>
        <w:pStyle w:val="Naslov3"/>
        <w:rPr>
          <w:b/>
          <w:bCs w:val="0"/>
        </w:rPr>
      </w:pPr>
      <w:bookmarkStart w:id="128" w:name="_Toc126544272"/>
      <w:bookmarkStart w:id="129" w:name="_Toc177728858"/>
      <w:bookmarkStart w:id="130" w:name="_Toc14052256"/>
      <w:bookmarkStart w:id="131" w:name="_Toc14052433"/>
      <w:bookmarkStart w:id="132" w:name="_Toc14055377"/>
      <w:r w:rsidRPr="00C4248F">
        <w:rPr>
          <w:b/>
          <w:bCs w:val="0"/>
        </w:rPr>
        <w:t>Izjava o predložitvi garancije za dobro izvedbo pogodbenih obveznosti</w:t>
      </w:r>
      <w:bookmarkEnd w:id="128"/>
      <w:r w:rsidR="00BA4805" w:rsidRPr="00C4248F">
        <w:rPr>
          <w:b/>
          <w:bCs w:val="0"/>
        </w:rPr>
        <w:t xml:space="preserve"> (OBR</w:t>
      </w:r>
      <w:r w:rsidR="002664C6" w:rsidRPr="00C4248F">
        <w:rPr>
          <w:b/>
          <w:bCs w:val="0"/>
        </w:rPr>
        <w:t>-</w:t>
      </w:r>
      <w:r w:rsidR="00BA4805" w:rsidRPr="00C4248F">
        <w:rPr>
          <w:b/>
          <w:bCs w:val="0"/>
        </w:rPr>
        <w:t>1</w:t>
      </w:r>
      <w:r w:rsidR="00802F3B" w:rsidRPr="00C4248F">
        <w:rPr>
          <w:b/>
          <w:bCs w:val="0"/>
        </w:rPr>
        <w:t>4</w:t>
      </w:r>
      <w:r w:rsidR="00BA4805" w:rsidRPr="00C4248F">
        <w:rPr>
          <w:b/>
          <w:bCs w:val="0"/>
        </w:rPr>
        <w:t>)</w:t>
      </w:r>
      <w:bookmarkEnd w:id="129"/>
    </w:p>
    <w:p w14:paraId="6807A781" w14:textId="140653DC" w:rsidR="006572D6" w:rsidRPr="00C4248F" w:rsidRDefault="006572D6" w:rsidP="006572D6">
      <w:pPr>
        <w:spacing w:after="0" w:line="240" w:lineRule="auto"/>
        <w:jc w:val="both"/>
        <w:rPr>
          <w:rFonts w:ascii="Arial" w:eastAsia="Times New Roman" w:hAnsi="Arial" w:cs="Times New Roman"/>
          <w:sz w:val="20"/>
          <w:szCs w:val="20"/>
        </w:rPr>
      </w:pPr>
      <w:r w:rsidRPr="00C4248F">
        <w:rPr>
          <w:rFonts w:ascii="Arial" w:eastAsia="Times New Roman" w:hAnsi="Arial" w:cs="Arial"/>
          <w:bCs/>
          <w:sz w:val="20"/>
          <w:szCs w:val="20"/>
          <w:lang w:eastAsia="x-none"/>
        </w:rPr>
        <w:t xml:space="preserve">Izbrani ponudnik mora (skladno s podano izjavo o predložitvi garancije za dobro izvedbo pogodbenih obveznosti) od prejetja podpisane pogodbe s strani naročnika najpozneje v roku 10 dni, kot pogoj za </w:t>
      </w:r>
      <w:r w:rsidRPr="00C4248F">
        <w:rPr>
          <w:rFonts w:ascii="Arial" w:eastAsia="Times New Roman" w:hAnsi="Arial" w:cs="Arial"/>
          <w:bCs/>
          <w:sz w:val="20"/>
          <w:szCs w:val="20"/>
          <w:lang w:eastAsia="x-none"/>
        </w:rPr>
        <w:lastRenderedPageBreak/>
        <w:t xml:space="preserve">veljavnost pogodbe, izročiti naročniku bančno garancijo za dobro izvedbo pogodbenih obveznosti (izdano s strani banke ali zavarovalnice) v višini </w:t>
      </w:r>
      <w:r w:rsidR="005857B2" w:rsidRPr="00C4248F">
        <w:rPr>
          <w:rFonts w:ascii="Arial" w:eastAsia="Times New Roman" w:hAnsi="Arial" w:cs="Arial"/>
          <w:bCs/>
          <w:sz w:val="20"/>
          <w:szCs w:val="20"/>
          <w:lang w:eastAsia="x-none"/>
        </w:rPr>
        <w:t>5</w:t>
      </w:r>
      <w:r w:rsidR="00DB3A4C" w:rsidRPr="00C4248F">
        <w:rPr>
          <w:rFonts w:ascii="Arial" w:eastAsia="Times New Roman" w:hAnsi="Arial" w:cs="Arial"/>
          <w:bCs/>
          <w:sz w:val="20"/>
          <w:szCs w:val="20"/>
          <w:lang w:eastAsia="x-none"/>
        </w:rPr>
        <w:t xml:space="preserve"> </w:t>
      </w:r>
      <w:r w:rsidRPr="00C4248F">
        <w:rPr>
          <w:rFonts w:ascii="Arial" w:eastAsia="Times New Roman" w:hAnsi="Arial" w:cs="Arial"/>
          <w:bCs/>
          <w:sz w:val="20"/>
          <w:szCs w:val="20"/>
          <w:lang w:eastAsia="x-none"/>
        </w:rPr>
        <w:t xml:space="preserve">% pogodbene vrednosti, nepreklicno, brezpogojno in plačljivo na prvi poziv naročnika, </w:t>
      </w:r>
      <w:r w:rsidRPr="00C4248F">
        <w:rPr>
          <w:rFonts w:ascii="Arial" w:eastAsia="Times New Roman" w:hAnsi="Arial" w:cs="Times New Roman"/>
          <w:sz w:val="20"/>
          <w:szCs w:val="20"/>
        </w:rPr>
        <w:t xml:space="preserve">veljavno še </w:t>
      </w:r>
      <w:r w:rsidR="002D4E96" w:rsidRPr="00C4248F">
        <w:rPr>
          <w:rFonts w:ascii="Arial" w:eastAsia="Times New Roman" w:hAnsi="Arial" w:cs="Times New Roman"/>
          <w:sz w:val="20"/>
          <w:szCs w:val="20"/>
        </w:rPr>
        <w:t>30 dni</w:t>
      </w:r>
      <w:r w:rsidRPr="00C4248F">
        <w:rPr>
          <w:rFonts w:ascii="Arial" w:eastAsia="Times New Roman" w:hAnsi="Arial" w:cs="Times New Roman"/>
          <w:sz w:val="20"/>
          <w:szCs w:val="20"/>
        </w:rPr>
        <w:t xml:space="preserve"> po </w:t>
      </w:r>
      <w:r w:rsidR="000926B4" w:rsidRPr="00C4248F">
        <w:rPr>
          <w:rFonts w:ascii="Arial" w:eastAsia="Times New Roman" w:hAnsi="Arial" w:cs="Times New Roman"/>
          <w:sz w:val="20"/>
          <w:szCs w:val="20"/>
        </w:rPr>
        <w:t>podpisu končnega prevzemnega oz. primopredajnega zapisnika</w:t>
      </w:r>
      <w:r w:rsidRPr="00C4248F">
        <w:rPr>
          <w:rFonts w:ascii="Arial" w:eastAsia="Times New Roman" w:hAnsi="Arial" w:cs="Times New Roman"/>
          <w:sz w:val="20"/>
          <w:szCs w:val="20"/>
        </w:rPr>
        <w:t xml:space="preserve">. </w:t>
      </w:r>
    </w:p>
    <w:p w14:paraId="08B1EFF6" w14:textId="77777777" w:rsidR="006572D6" w:rsidRPr="00C4248F" w:rsidRDefault="006572D6" w:rsidP="006572D6">
      <w:pPr>
        <w:spacing w:after="0" w:line="240" w:lineRule="auto"/>
        <w:jc w:val="both"/>
        <w:rPr>
          <w:rFonts w:ascii="Arial" w:eastAsia="Times New Roman" w:hAnsi="Arial" w:cs="Arial"/>
          <w:bCs/>
          <w:sz w:val="20"/>
          <w:szCs w:val="20"/>
          <w:lang w:eastAsia="x-none"/>
        </w:rPr>
      </w:pPr>
    </w:p>
    <w:p w14:paraId="2D4F59A7" w14:textId="3A1428DE" w:rsidR="006572D6" w:rsidRPr="00C4248F" w:rsidRDefault="006572D6" w:rsidP="006572D6">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p>
    <w:p w14:paraId="3270A7D6" w14:textId="77777777" w:rsidR="00E8215B" w:rsidRPr="00C4248F" w:rsidRDefault="00E8215B" w:rsidP="006572D6">
      <w:pPr>
        <w:spacing w:after="0" w:line="240" w:lineRule="auto"/>
        <w:jc w:val="both"/>
        <w:rPr>
          <w:rFonts w:ascii="Arial" w:eastAsia="Times New Roman" w:hAnsi="Arial" w:cs="Times New Roman"/>
          <w:sz w:val="20"/>
          <w:szCs w:val="24"/>
        </w:rPr>
      </w:pPr>
    </w:p>
    <w:p w14:paraId="41133BA6" w14:textId="4D3E47F0" w:rsidR="000926B4" w:rsidRPr="00C4248F" w:rsidRDefault="000926B4" w:rsidP="000926B4">
      <w:pPr>
        <w:pStyle w:val="Naslov3"/>
        <w:rPr>
          <w:b/>
          <w:bCs w:val="0"/>
        </w:rPr>
      </w:pPr>
      <w:bookmarkStart w:id="133" w:name="_Toc221072011"/>
      <w:bookmarkStart w:id="134" w:name="_Toc177728859"/>
      <w:r w:rsidRPr="00C4248F">
        <w:rPr>
          <w:b/>
          <w:bCs w:val="0"/>
        </w:rPr>
        <w:t>Izjava o predložitvi bančne garancije za odpravo pomanjkljivosti v garan</w:t>
      </w:r>
      <w:r w:rsidR="00BA4805" w:rsidRPr="00C4248F">
        <w:rPr>
          <w:b/>
          <w:bCs w:val="0"/>
        </w:rPr>
        <w:t>.</w:t>
      </w:r>
      <w:r w:rsidRPr="00C4248F">
        <w:rPr>
          <w:b/>
          <w:bCs w:val="0"/>
        </w:rPr>
        <w:t xml:space="preserve"> dobi</w:t>
      </w:r>
      <w:bookmarkEnd w:id="133"/>
      <w:r w:rsidR="00942D8C" w:rsidRPr="00C4248F">
        <w:rPr>
          <w:b/>
          <w:bCs w:val="0"/>
        </w:rPr>
        <w:t xml:space="preserve"> </w:t>
      </w:r>
      <w:r w:rsidR="00942D8C" w:rsidRPr="00C4248F">
        <w:rPr>
          <w:b/>
          <w:noProof/>
        </w:rPr>
        <w:t>(OBR-1</w:t>
      </w:r>
      <w:r w:rsidR="00802F3B" w:rsidRPr="00C4248F">
        <w:rPr>
          <w:b/>
          <w:noProof/>
        </w:rPr>
        <w:t>5</w:t>
      </w:r>
      <w:r w:rsidR="00942D8C" w:rsidRPr="00C4248F">
        <w:rPr>
          <w:b/>
          <w:noProof/>
        </w:rPr>
        <w:t>)</w:t>
      </w:r>
      <w:bookmarkEnd w:id="134"/>
    </w:p>
    <w:p w14:paraId="2D2D3342" w14:textId="77777777" w:rsidR="00E8215B" w:rsidRPr="00C4248F" w:rsidRDefault="00E8215B" w:rsidP="00E8215B"/>
    <w:p w14:paraId="5DE38674" w14:textId="5309B6C2" w:rsidR="000926B4" w:rsidRPr="00C4248F" w:rsidRDefault="000926B4" w:rsidP="000926B4">
      <w:pPr>
        <w:pStyle w:val="Naslov3"/>
        <w:rPr>
          <w:b/>
          <w:bCs w:val="0"/>
        </w:rPr>
      </w:pPr>
      <w:bookmarkStart w:id="135" w:name="_Toc177728860"/>
      <w:r w:rsidRPr="00C4248F">
        <w:rPr>
          <w:b/>
          <w:bCs w:val="0"/>
        </w:rPr>
        <w:t>Potrdilo o ogledu lokacije</w:t>
      </w:r>
      <w:r w:rsidR="00942D8C" w:rsidRPr="00C4248F">
        <w:rPr>
          <w:b/>
          <w:bCs w:val="0"/>
        </w:rPr>
        <w:t xml:space="preserve"> </w:t>
      </w:r>
      <w:r w:rsidR="00942D8C" w:rsidRPr="00C4248F">
        <w:rPr>
          <w:b/>
          <w:noProof/>
        </w:rPr>
        <w:t>(OBR-1</w:t>
      </w:r>
      <w:r w:rsidR="00802F3B" w:rsidRPr="00C4248F">
        <w:rPr>
          <w:b/>
          <w:noProof/>
        </w:rPr>
        <w:t>6</w:t>
      </w:r>
      <w:r w:rsidR="00942D8C" w:rsidRPr="00C4248F">
        <w:rPr>
          <w:b/>
          <w:noProof/>
        </w:rPr>
        <w:t>)</w:t>
      </w:r>
      <w:bookmarkEnd w:id="135"/>
    </w:p>
    <w:p w14:paraId="72688315" w14:textId="77777777" w:rsidR="00942D8C" w:rsidRPr="00C4248F" w:rsidRDefault="00942D8C" w:rsidP="00942D8C"/>
    <w:p w14:paraId="4BBB7ECA" w14:textId="5CB25C11" w:rsidR="000926B4" w:rsidRPr="00C4248F" w:rsidRDefault="000926B4" w:rsidP="000926B4">
      <w:pPr>
        <w:pStyle w:val="Naslov3"/>
        <w:rPr>
          <w:b/>
          <w:bCs w:val="0"/>
        </w:rPr>
      </w:pPr>
      <w:bookmarkStart w:id="136" w:name="_Toc177728861"/>
      <w:r w:rsidRPr="00C4248F">
        <w:rPr>
          <w:b/>
          <w:bCs w:val="0"/>
        </w:rPr>
        <w:t xml:space="preserve">Izjava o posredovanju podatkov o razkritju lastništva ponudnika </w:t>
      </w:r>
      <w:r w:rsidR="00BA4805" w:rsidRPr="00C4248F">
        <w:rPr>
          <w:b/>
          <w:bCs w:val="0"/>
        </w:rPr>
        <w:t>(OBR</w:t>
      </w:r>
      <w:r w:rsidR="00DC67DC" w:rsidRPr="00C4248F">
        <w:rPr>
          <w:b/>
          <w:bCs w:val="0"/>
        </w:rPr>
        <w:t>-</w:t>
      </w:r>
      <w:r w:rsidR="00BA4805" w:rsidRPr="00C4248F">
        <w:rPr>
          <w:b/>
          <w:bCs w:val="0"/>
        </w:rPr>
        <w:t>1</w:t>
      </w:r>
      <w:r w:rsidR="00802F3B" w:rsidRPr="00C4248F">
        <w:rPr>
          <w:b/>
          <w:bCs w:val="0"/>
        </w:rPr>
        <w:t>7</w:t>
      </w:r>
      <w:r w:rsidR="00BA4805" w:rsidRPr="00C4248F">
        <w:rPr>
          <w:b/>
          <w:bCs w:val="0"/>
        </w:rPr>
        <w:t>)</w:t>
      </w:r>
      <w:bookmarkEnd w:id="136"/>
    </w:p>
    <w:p w14:paraId="72FBF2DB" w14:textId="77777777" w:rsidR="000926B4" w:rsidRPr="00C4248F" w:rsidRDefault="000926B4" w:rsidP="000926B4">
      <w:pPr>
        <w:spacing w:after="0" w:line="240" w:lineRule="auto"/>
        <w:jc w:val="both"/>
        <w:rPr>
          <w:rFonts w:ascii="Arial" w:eastAsia="Times New Roman" w:hAnsi="Arial" w:cs="Arial"/>
          <w:noProof/>
          <w:sz w:val="20"/>
          <w:szCs w:val="20"/>
        </w:rPr>
      </w:pPr>
      <w:r w:rsidRPr="00C4248F">
        <w:rPr>
          <w:rFonts w:ascii="Arial" w:eastAsia="Times New Roman" w:hAnsi="Arial" w:cs="Arial"/>
          <w:noProof/>
          <w:sz w:val="20"/>
          <w:szCs w:val="20"/>
        </w:rPr>
        <w:t xml:space="preserve">Ponudnik mora predložiti predmetno izjavo s katero izjavlja, da bo naročniku v roku osmih dni od prejema poziva posredoval </w:t>
      </w:r>
      <w:r w:rsidRPr="00C4248F">
        <w:rPr>
          <w:rFonts w:ascii="Arial" w:eastAsia="Times New Roman" w:hAnsi="Arial" w:cs="Arial"/>
          <w:i/>
          <w:noProof/>
          <w:sz w:val="20"/>
          <w:szCs w:val="20"/>
        </w:rPr>
        <w:t>Izjavo o udeležbi fizičnih in pravnih oseb v lastništvu ponudnika,</w:t>
      </w:r>
      <w:r w:rsidRPr="00C4248F">
        <w:rPr>
          <w:rFonts w:ascii="Arial" w:eastAsia="Times New Roman" w:hAnsi="Arial" w:cs="Arial"/>
          <w:noProof/>
          <w:sz w:val="20"/>
          <w:szCs w:val="20"/>
        </w:rPr>
        <w:t xml:space="preserve"> ki je priložena v </w:t>
      </w:r>
      <w:r w:rsidRPr="00C4248F">
        <w:rPr>
          <w:rFonts w:ascii="Arial" w:eastAsia="Times New Roman" w:hAnsi="Arial" w:cs="Arial"/>
          <w:noProof/>
          <w:color w:val="282828"/>
          <w:sz w:val="20"/>
          <w:szCs w:val="20"/>
        </w:rPr>
        <w:t>dokumentaciji v zvezi z oddajo javnega naročila</w:t>
      </w:r>
      <w:r w:rsidRPr="00C4248F">
        <w:rPr>
          <w:rFonts w:ascii="Arial" w:eastAsia="Times New Roman" w:hAnsi="Arial" w:cs="Arial"/>
          <w:noProof/>
          <w:sz w:val="20"/>
          <w:szCs w:val="20"/>
        </w:rPr>
        <w:t xml:space="preserve">. </w:t>
      </w:r>
    </w:p>
    <w:p w14:paraId="46A0B5D7" w14:textId="77777777" w:rsidR="000926B4" w:rsidRPr="00C4248F" w:rsidRDefault="000926B4" w:rsidP="000926B4">
      <w:pPr>
        <w:spacing w:after="0" w:line="240" w:lineRule="auto"/>
        <w:jc w:val="both"/>
        <w:rPr>
          <w:rFonts w:ascii="Arial" w:eastAsia="Times New Roman" w:hAnsi="Arial" w:cs="Arial"/>
          <w:noProof/>
          <w:sz w:val="20"/>
          <w:szCs w:val="20"/>
        </w:rPr>
      </w:pPr>
    </w:p>
    <w:p w14:paraId="1E6CE3BB" w14:textId="77777777" w:rsidR="000926B4" w:rsidRPr="00C4248F" w:rsidRDefault="000926B4" w:rsidP="000926B4">
      <w:pPr>
        <w:spacing w:after="0" w:line="240" w:lineRule="auto"/>
        <w:jc w:val="both"/>
        <w:rPr>
          <w:rFonts w:ascii="Arial" w:eastAsia="Times New Roman" w:hAnsi="Arial" w:cs="Arial"/>
          <w:i/>
          <w:noProof/>
          <w:sz w:val="20"/>
          <w:szCs w:val="20"/>
        </w:rPr>
      </w:pPr>
      <w:r w:rsidRPr="00C4248F">
        <w:rPr>
          <w:rFonts w:ascii="Arial" w:eastAsia="Times New Roman" w:hAnsi="Arial" w:cs="Arial"/>
          <w:noProof/>
          <w:sz w:val="20"/>
          <w:szCs w:val="20"/>
        </w:rPr>
        <w:t xml:space="preserve">Naročnik bo pred sprejemom odločitve o oddaji javnega naročila pozval ponudnika, ki bo glede na merila dosegel najboljši rezultat za predmetno javno naročilo, da v roku osmih dni od prejema poziva naročnika, le-temu posreduje </w:t>
      </w:r>
      <w:r w:rsidRPr="00C4248F">
        <w:rPr>
          <w:rFonts w:ascii="Arial" w:eastAsia="Times New Roman" w:hAnsi="Arial" w:cs="Arial"/>
          <w:i/>
          <w:noProof/>
          <w:sz w:val="20"/>
          <w:szCs w:val="20"/>
        </w:rPr>
        <w:t>Izjavo o udeležbi fizičnih in pravnih oseb v lastništvu ponudnika.</w:t>
      </w:r>
    </w:p>
    <w:p w14:paraId="5269429E" w14:textId="77777777" w:rsidR="000926B4" w:rsidRPr="00C4248F" w:rsidRDefault="000926B4" w:rsidP="000926B4">
      <w:pPr>
        <w:spacing w:after="0" w:line="240" w:lineRule="auto"/>
        <w:jc w:val="both"/>
        <w:rPr>
          <w:rFonts w:ascii="Arial" w:eastAsia="Times New Roman" w:hAnsi="Arial" w:cs="Arial"/>
          <w:i/>
          <w:noProof/>
          <w:sz w:val="20"/>
          <w:szCs w:val="20"/>
        </w:rPr>
      </w:pPr>
    </w:p>
    <w:p w14:paraId="2B2D7E64" w14:textId="77777777" w:rsidR="000926B4" w:rsidRPr="00C4248F" w:rsidRDefault="000926B4" w:rsidP="000926B4">
      <w:pPr>
        <w:spacing w:after="0" w:line="240" w:lineRule="auto"/>
        <w:jc w:val="both"/>
        <w:rPr>
          <w:rFonts w:ascii="Arial" w:eastAsia="Times New Roman" w:hAnsi="Arial" w:cs="Arial"/>
          <w:noProof/>
          <w:sz w:val="20"/>
          <w:szCs w:val="20"/>
        </w:rPr>
      </w:pPr>
      <w:r w:rsidRPr="00C4248F">
        <w:rPr>
          <w:rFonts w:ascii="Arial" w:eastAsia="Times New Roman" w:hAnsi="Arial" w:cs="Arial"/>
          <w:noProof/>
          <w:sz w:val="20"/>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0B5697C0" w14:textId="77777777" w:rsidR="000926B4" w:rsidRPr="00C4248F" w:rsidRDefault="000926B4" w:rsidP="000926B4">
      <w:pPr>
        <w:spacing w:after="0" w:line="240" w:lineRule="auto"/>
        <w:jc w:val="both"/>
        <w:rPr>
          <w:rFonts w:ascii="Arial" w:eastAsia="Times New Roman" w:hAnsi="Arial" w:cs="Arial"/>
          <w:i/>
          <w:noProof/>
          <w:sz w:val="20"/>
          <w:szCs w:val="20"/>
          <w:u w:val="single"/>
        </w:rPr>
      </w:pPr>
    </w:p>
    <w:p w14:paraId="140856ED" w14:textId="77777777" w:rsidR="000926B4" w:rsidRPr="00C4248F" w:rsidRDefault="000926B4" w:rsidP="000926B4">
      <w:pPr>
        <w:spacing w:after="0" w:line="240" w:lineRule="auto"/>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V kolikor ponudnik nastopa s podizvajalcem je dolžnost ponudnika, da pridobi takšno izjavo tudi od svojega podizvajalca in jo v roku posreduje naročniku.</w:t>
      </w:r>
    </w:p>
    <w:p w14:paraId="1EFB8217" w14:textId="77777777" w:rsidR="000926B4" w:rsidRPr="00C4248F" w:rsidRDefault="000926B4" w:rsidP="000926B4">
      <w:pPr>
        <w:spacing w:after="0" w:line="240" w:lineRule="auto"/>
        <w:jc w:val="both"/>
        <w:rPr>
          <w:rFonts w:ascii="Arial" w:eastAsia="Times New Roman" w:hAnsi="Arial" w:cs="Times New Roman"/>
          <w:sz w:val="20"/>
          <w:szCs w:val="24"/>
          <w:u w:val="single"/>
        </w:rPr>
      </w:pPr>
    </w:p>
    <w:p w14:paraId="31BA647A" w14:textId="77777777" w:rsidR="000926B4" w:rsidRPr="00C4248F" w:rsidRDefault="000926B4" w:rsidP="000926B4">
      <w:pPr>
        <w:spacing w:after="0" w:line="240" w:lineRule="auto"/>
        <w:jc w:val="both"/>
        <w:rPr>
          <w:rFonts w:ascii="Arial" w:eastAsia="Times New Roman" w:hAnsi="Arial" w:cs="Arial"/>
          <w:b/>
          <w:noProof/>
          <w:sz w:val="20"/>
          <w:szCs w:val="20"/>
          <w:u w:val="single"/>
        </w:rPr>
      </w:pPr>
      <w:r w:rsidRPr="00C4248F">
        <w:rPr>
          <w:rFonts w:ascii="Arial" w:eastAsia="Times New Roman" w:hAnsi="Arial" w:cs="Arial"/>
          <w:b/>
          <w:noProof/>
          <w:sz w:val="20"/>
          <w:szCs w:val="20"/>
          <w:u w:val="single"/>
        </w:rPr>
        <w:t>Pojasnilo:</w:t>
      </w:r>
    </w:p>
    <w:p w14:paraId="2BE9DB63" w14:textId="4710970B" w:rsidR="000926B4" w:rsidRPr="00C4248F" w:rsidRDefault="00CA3E66" w:rsidP="00A712C7">
      <w:pPr>
        <w:spacing w:after="0" w:line="240" w:lineRule="auto"/>
        <w:jc w:val="both"/>
        <w:rPr>
          <w:rFonts w:ascii="Arial" w:eastAsia="Times New Roman" w:hAnsi="Arial" w:cs="Arial"/>
          <w:noProof/>
          <w:sz w:val="20"/>
          <w:szCs w:val="20"/>
        </w:rPr>
      </w:pPr>
      <w:r w:rsidRPr="00C4248F">
        <w:rPr>
          <w:rFonts w:ascii="Arial" w:eastAsia="Times New Roman" w:hAnsi="Arial" w:cs="Arial"/>
          <w:noProof/>
          <w:sz w:val="20"/>
          <w:szCs w:val="20"/>
        </w:rPr>
        <w:t>Naročnik je dolžan skladno s šestim odstavkom 14. člena Zakona o integriteti in preprečevanju korupcije (Uradni list RS, št. 69/11 s spremembami in dopolnitvami)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627F5D3B" w14:textId="77777777" w:rsidR="00E8215B" w:rsidRPr="00C4248F" w:rsidRDefault="00E8215B" w:rsidP="00A712C7">
      <w:pPr>
        <w:spacing w:after="0" w:line="240" w:lineRule="auto"/>
        <w:jc w:val="both"/>
        <w:rPr>
          <w:rFonts w:ascii="Arial" w:eastAsia="Times New Roman" w:hAnsi="Arial" w:cs="Arial"/>
          <w:noProof/>
          <w:sz w:val="20"/>
          <w:szCs w:val="20"/>
        </w:rPr>
      </w:pPr>
    </w:p>
    <w:p w14:paraId="08121A73" w14:textId="77777777" w:rsidR="009545CC" w:rsidRPr="00C4248F" w:rsidRDefault="009545CC" w:rsidP="009545CC">
      <w:pPr>
        <w:pStyle w:val="Naslov3"/>
        <w:rPr>
          <w:b/>
          <w:bCs w:val="0"/>
          <w:i/>
          <w:iCs/>
        </w:rPr>
      </w:pPr>
      <w:bookmarkStart w:id="137" w:name="_Toc388873452"/>
      <w:bookmarkStart w:id="138" w:name="_Toc177728862"/>
      <w:r w:rsidRPr="00C4248F">
        <w:rPr>
          <w:b/>
          <w:bCs w:val="0"/>
        </w:rPr>
        <w:t>Tehnična dokumentacija</w:t>
      </w:r>
      <w:bookmarkEnd w:id="137"/>
      <w:bookmarkEnd w:id="138"/>
    </w:p>
    <w:p w14:paraId="398D5C3C" w14:textId="28776568" w:rsidR="009545CC" w:rsidRPr="00C4248F" w:rsidRDefault="009545CC" w:rsidP="009545CC">
      <w:pPr>
        <w:spacing w:after="0" w:line="240" w:lineRule="auto"/>
        <w:jc w:val="both"/>
        <w:rPr>
          <w:rFonts w:ascii="Arial" w:eastAsia="Times New Roman" w:hAnsi="Arial" w:cs="Calibri"/>
          <w:noProof/>
          <w:sz w:val="20"/>
          <w:szCs w:val="24"/>
          <w:lang w:eastAsia="ar-SA"/>
        </w:rPr>
      </w:pPr>
      <w:r w:rsidRPr="00C4248F">
        <w:rPr>
          <w:rFonts w:ascii="Arial" w:eastAsia="Times New Roman" w:hAnsi="Arial" w:cs="Calibri"/>
          <w:noProof/>
          <w:sz w:val="20"/>
          <w:szCs w:val="24"/>
          <w:lang w:eastAsia="ar-SA"/>
        </w:rPr>
        <w:t xml:space="preserve">Ponudnik mora predložiti vse preostale dokumente, ki so zahtevani v </w:t>
      </w:r>
      <w:r w:rsidR="00942D8C" w:rsidRPr="00C4248F">
        <w:rPr>
          <w:rFonts w:ascii="Arial" w:eastAsia="Times New Roman" w:hAnsi="Arial" w:cs="Calibri"/>
          <w:noProof/>
          <w:sz w:val="20"/>
          <w:szCs w:val="24"/>
          <w:lang w:eastAsia="ar-SA"/>
        </w:rPr>
        <w:t xml:space="preserve">celotnem </w:t>
      </w:r>
      <w:r w:rsidRPr="00C4248F">
        <w:rPr>
          <w:rFonts w:ascii="Arial" w:eastAsia="Times New Roman" w:hAnsi="Arial" w:cs="Calibri"/>
          <w:noProof/>
          <w:sz w:val="20"/>
          <w:szCs w:val="24"/>
          <w:lang w:eastAsia="ar-SA"/>
        </w:rPr>
        <w:t>poglavju 3 in niso posebej navedeni v točkah od 4.2.1 do 4.2.</w:t>
      </w:r>
      <w:r w:rsidR="00D17D96" w:rsidRPr="00C4248F">
        <w:rPr>
          <w:rFonts w:ascii="Arial" w:eastAsia="Times New Roman" w:hAnsi="Arial" w:cs="Calibri"/>
          <w:noProof/>
          <w:sz w:val="20"/>
          <w:szCs w:val="24"/>
          <w:lang w:eastAsia="ar-SA"/>
        </w:rPr>
        <w:t>1</w:t>
      </w:r>
      <w:r w:rsidR="005B4B3E" w:rsidRPr="00C4248F">
        <w:rPr>
          <w:rFonts w:ascii="Arial" w:eastAsia="Times New Roman" w:hAnsi="Arial" w:cs="Calibri"/>
          <w:noProof/>
          <w:sz w:val="20"/>
          <w:szCs w:val="24"/>
          <w:lang w:eastAsia="ar-SA"/>
        </w:rPr>
        <w:t>8</w:t>
      </w:r>
      <w:r w:rsidRPr="00C4248F">
        <w:rPr>
          <w:rFonts w:ascii="Arial" w:eastAsia="Times New Roman" w:hAnsi="Arial" w:cs="Calibri"/>
          <w:noProof/>
          <w:sz w:val="20"/>
          <w:szCs w:val="24"/>
          <w:lang w:eastAsia="ar-SA"/>
        </w:rPr>
        <w:t>, vključno s prospektnim materialom v katerem konkretno označi kateri model opreme ponuja.</w:t>
      </w:r>
    </w:p>
    <w:p w14:paraId="7F1834F2" w14:textId="77777777" w:rsidR="009545CC" w:rsidRPr="00C4248F" w:rsidRDefault="009545CC" w:rsidP="009545CC">
      <w:pPr>
        <w:spacing w:after="0" w:line="240" w:lineRule="auto"/>
        <w:jc w:val="both"/>
        <w:rPr>
          <w:rFonts w:ascii="Arial" w:eastAsia="Times New Roman" w:hAnsi="Arial" w:cs="Calibri"/>
          <w:noProof/>
          <w:sz w:val="20"/>
          <w:szCs w:val="24"/>
          <w:lang w:eastAsia="ar-SA"/>
        </w:rPr>
      </w:pPr>
    </w:p>
    <w:p w14:paraId="748C7731" w14:textId="77777777" w:rsidR="00A712C7" w:rsidRPr="00C4248F" w:rsidRDefault="00A712C7" w:rsidP="00A712C7">
      <w:pPr>
        <w:keepNext/>
        <w:numPr>
          <w:ilvl w:val="2"/>
          <w:numId w:val="1"/>
        </w:numPr>
        <w:spacing w:before="240" w:after="60" w:line="240" w:lineRule="auto"/>
        <w:jc w:val="both"/>
        <w:outlineLvl w:val="2"/>
        <w:rPr>
          <w:rFonts w:ascii="Arial" w:eastAsia="Times New Roman" w:hAnsi="Arial" w:cs="Times New Roman"/>
          <w:b/>
          <w:bCs/>
          <w:sz w:val="20"/>
          <w:szCs w:val="26"/>
        </w:rPr>
      </w:pPr>
      <w:bookmarkStart w:id="139" w:name="_Toc21516163"/>
      <w:bookmarkStart w:id="140" w:name="_Toc177728863"/>
      <w:r w:rsidRPr="00C4248F">
        <w:rPr>
          <w:rFonts w:ascii="Arial" w:eastAsia="Times New Roman" w:hAnsi="Arial" w:cs="Times New Roman"/>
          <w:b/>
          <w:bCs/>
          <w:sz w:val="20"/>
          <w:szCs w:val="26"/>
        </w:rPr>
        <w:t>ESPD obrazec</w:t>
      </w:r>
      <w:bookmarkEnd w:id="139"/>
      <w:bookmarkEnd w:id="140"/>
    </w:p>
    <w:p w14:paraId="4BC598FF" w14:textId="77777777" w:rsidR="00A712C7" w:rsidRPr="00C4248F" w:rsidRDefault="00A712C7" w:rsidP="00A712C7">
      <w:pPr>
        <w:spacing w:after="0" w:line="240" w:lineRule="auto"/>
        <w:jc w:val="both"/>
        <w:rPr>
          <w:rFonts w:ascii="Arial" w:eastAsia="Times New Roman" w:hAnsi="Arial" w:cs="Times New Roman"/>
          <w:b/>
          <w:sz w:val="20"/>
          <w:szCs w:val="24"/>
        </w:rPr>
      </w:pPr>
    </w:p>
    <w:p w14:paraId="228D8DDE" w14:textId="77777777" w:rsidR="0024062C" w:rsidRPr="00C4248F" w:rsidRDefault="0024062C" w:rsidP="0024062C">
      <w:pPr>
        <w:spacing w:after="0" w:line="240" w:lineRule="auto"/>
        <w:jc w:val="both"/>
        <w:rPr>
          <w:rFonts w:ascii="Arial" w:eastAsia="Times New Roman" w:hAnsi="Arial" w:cs="Times New Roman"/>
          <w:noProof/>
          <w:sz w:val="20"/>
          <w:szCs w:val="24"/>
        </w:rPr>
      </w:pPr>
      <w:r w:rsidRPr="00C4248F">
        <w:rPr>
          <w:rFonts w:ascii="Arial" w:eastAsia="Times New Roman" w:hAnsi="Arial" w:cs="Times New Roman"/>
          <w:noProof/>
          <w:sz w:val="20"/>
          <w:szCs w:val="24"/>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B884954" w14:textId="77777777" w:rsidR="0024062C" w:rsidRPr="00C4248F" w:rsidRDefault="0024062C" w:rsidP="0024062C">
      <w:pPr>
        <w:spacing w:after="0" w:line="240" w:lineRule="auto"/>
        <w:jc w:val="both"/>
        <w:rPr>
          <w:rFonts w:ascii="Arial" w:eastAsia="Times New Roman" w:hAnsi="Arial" w:cs="Times New Roman"/>
          <w:noProof/>
          <w:sz w:val="20"/>
          <w:szCs w:val="24"/>
        </w:rPr>
      </w:pPr>
    </w:p>
    <w:p w14:paraId="2671E087" w14:textId="77777777" w:rsidR="0024062C" w:rsidRPr="00C4248F" w:rsidRDefault="0024062C" w:rsidP="0024062C">
      <w:pPr>
        <w:spacing w:after="0" w:line="240" w:lineRule="auto"/>
        <w:jc w:val="both"/>
        <w:rPr>
          <w:rFonts w:ascii="Arial" w:eastAsia="Times New Roman" w:hAnsi="Arial" w:cs="Arial"/>
          <w:noProof/>
          <w:sz w:val="20"/>
          <w:szCs w:val="20"/>
          <w:lang w:eastAsia="sl-SI"/>
        </w:rPr>
      </w:pPr>
      <w:r w:rsidRPr="00C4248F">
        <w:rPr>
          <w:rFonts w:ascii="Arial" w:eastAsia="Times New Roman" w:hAnsi="Arial" w:cs="Arial"/>
          <w:noProof/>
          <w:sz w:val="20"/>
          <w:szCs w:val="20"/>
          <w:lang w:eastAsia="sl-SI"/>
        </w:rPr>
        <w:t>Navedbe v ESPD in/ali dokazila, ki ji predloži gospodarski subjekt, morajo biti veljavni.</w:t>
      </w:r>
    </w:p>
    <w:p w14:paraId="79BF59AE" w14:textId="77777777" w:rsidR="0024062C" w:rsidRPr="00C4248F" w:rsidRDefault="0024062C" w:rsidP="0024062C">
      <w:pPr>
        <w:spacing w:after="0" w:line="240" w:lineRule="auto"/>
        <w:jc w:val="both"/>
        <w:rPr>
          <w:rFonts w:ascii="Arial" w:eastAsia="Times New Roman" w:hAnsi="Arial" w:cs="Times New Roman"/>
          <w:noProof/>
          <w:sz w:val="20"/>
          <w:szCs w:val="24"/>
        </w:rPr>
      </w:pPr>
    </w:p>
    <w:p w14:paraId="26B74013" w14:textId="77777777" w:rsidR="00CA3E66" w:rsidRPr="00C4248F" w:rsidRDefault="00CA3E66" w:rsidP="00CA3E66">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Gospodarski subjekt naročnikov obrazec ESPD (datoteka XML) uvozi na spletni strani portala javnih naročil/ESPD: </w:t>
      </w:r>
      <w:hyperlink r:id="rId18" w:history="1">
        <w:r w:rsidRPr="00C4248F">
          <w:rPr>
            <w:rFonts w:ascii="Arial" w:eastAsia="Times New Roman" w:hAnsi="Arial" w:cs="Times New Roman"/>
            <w:color w:val="0000FF"/>
            <w:sz w:val="20"/>
            <w:szCs w:val="24"/>
          </w:rPr>
          <w:t>http://www.enarocanje.si/_ESPD/</w:t>
        </w:r>
      </w:hyperlink>
      <w:r w:rsidRPr="00C4248F">
        <w:rPr>
          <w:rFonts w:ascii="Arial" w:eastAsia="Times New Roman" w:hAnsi="Arial" w:cs="Times New Roman"/>
          <w:sz w:val="20"/>
          <w:szCs w:val="24"/>
        </w:rPr>
        <w:t xml:space="preserve"> in njega neposredno vnese zahtevane podatke.</w:t>
      </w:r>
    </w:p>
    <w:p w14:paraId="5F21D7C4" w14:textId="77777777" w:rsidR="00CA3E66" w:rsidRPr="00C4248F" w:rsidRDefault="00CA3E66" w:rsidP="00CA3E66">
      <w:pPr>
        <w:spacing w:after="0" w:line="240" w:lineRule="auto"/>
        <w:jc w:val="both"/>
        <w:rPr>
          <w:rFonts w:ascii="Arial" w:eastAsia="Times New Roman" w:hAnsi="Arial" w:cs="Times New Roman"/>
          <w:sz w:val="20"/>
          <w:szCs w:val="24"/>
        </w:rPr>
      </w:pPr>
    </w:p>
    <w:p w14:paraId="305F6341" w14:textId="77777777" w:rsidR="00CA3E66" w:rsidRPr="00C4248F" w:rsidRDefault="00CA3E66" w:rsidP="00CA3E66">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66F816A" w14:textId="77777777" w:rsidR="00CA3E66" w:rsidRPr="00C4248F" w:rsidRDefault="00CA3E66" w:rsidP="00CA3E66">
      <w:pPr>
        <w:spacing w:after="0" w:line="240" w:lineRule="auto"/>
        <w:jc w:val="both"/>
        <w:rPr>
          <w:rFonts w:ascii="Arial" w:eastAsia="Times New Roman" w:hAnsi="Arial" w:cs="Times New Roman"/>
          <w:sz w:val="20"/>
          <w:szCs w:val="24"/>
        </w:rPr>
      </w:pPr>
    </w:p>
    <w:p w14:paraId="0EC4A052" w14:textId="77777777" w:rsidR="00CA3E66" w:rsidRPr="00C4248F" w:rsidRDefault="00CA3E66" w:rsidP="00CA3E66">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C4248F">
        <w:rPr>
          <w:rFonts w:ascii="Arial" w:eastAsia="Times New Roman" w:hAnsi="Arial" w:cs="Times New Roman"/>
          <w:sz w:val="20"/>
          <w:szCs w:val="24"/>
        </w:rPr>
        <w:t>xml</w:t>
      </w:r>
      <w:proofErr w:type="spellEnd"/>
      <w:r w:rsidRPr="00C4248F">
        <w:rPr>
          <w:rFonts w:ascii="Arial" w:eastAsia="Times New Roman" w:hAnsi="Arial" w:cs="Times New Roman"/>
          <w:sz w:val="20"/>
          <w:szCs w:val="24"/>
        </w:rPr>
        <w:t xml:space="preserve">. obliki ali nepodpisan ESPD v </w:t>
      </w:r>
      <w:proofErr w:type="spellStart"/>
      <w:r w:rsidRPr="00C4248F">
        <w:rPr>
          <w:rFonts w:ascii="Arial" w:eastAsia="Times New Roman" w:hAnsi="Arial" w:cs="Times New Roman"/>
          <w:sz w:val="20"/>
          <w:szCs w:val="24"/>
        </w:rPr>
        <w:t>xml</w:t>
      </w:r>
      <w:proofErr w:type="spellEnd"/>
      <w:r w:rsidRPr="00C4248F">
        <w:rPr>
          <w:rFonts w:ascii="Arial" w:eastAsia="Times New Roman" w:hAnsi="Arial" w:cs="Times New Roman"/>
          <w:sz w:val="20"/>
          <w:szCs w:val="24"/>
        </w:rPr>
        <w:t xml:space="preserve">. obliki, pri čemer se v slednjem primeru v skladu Splošnimi pogoji uporabe sistema e-JN šteje, da je oddan pravno zavezujoč dokument, ki ima enako veljavnost kot podpisan. </w:t>
      </w:r>
    </w:p>
    <w:p w14:paraId="284710FA" w14:textId="77777777" w:rsidR="00CA3E66" w:rsidRPr="00C4248F" w:rsidRDefault="00CA3E66" w:rsidP="00CA3E66">
      <w:pPr>
        <w:spacing w:after="0" w:line="240" w:lineRule="auto"/>
        <w:jc w:val="both"/>
        <w:rPr>
          <w:rFonts w:ascii="Arial" w:eastAsia="Times New Roman" w:hAnsi="Arial" w:cs="Times New Roman"/>
          <w:sz w:val="20"/>
          <w:szCs w:val="24"/>
        </w:rPr>
      </w:pPr>
    </w:p>
    <w:p w14:paraId="49632096" w14:textId="77777777" w:rsidR="00CA3E66" w:rsidRPr="00C4248F" w:rsidRDefault="00CA3E66" w:rsidP="00CA3E66">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Za ostale sodelujoče ponudnik v razdelek »Sodelujoči«, del »ESPD – ostali sodelujoči« priloži lastnoročno podpisane ESPD v </w:t>
      </w:r>
      <w:proofErr w:type="spellStart"/>
      <w:r w:rsidRPr="00C4248F">
        <w:rPr>
          <w:rFonts w:ascii="Arial" w:eastAsia="Times New Roman" w:hAnsi="Arial" w:cs="Times New Roman"/>
          <w:sz w:val="20"/>
          <w:szCs w:val="24"/>
        </w:rPr>
        <w:t>pdf</w:t>
      </w:r>
      <w:proofErr w:type="spellEnd"/>
      <w:r w:rsidRPr="00C4248F">
        <w:rPr>
          <w:rFonts w:ascii="Arial" w:eastAsia="Times New Roman" w:hAnsi="Arial" w:cs="Times New Roman"/>
          <w:sz w:val="20"/>
          <w:szCs w:val="24"/>
        </w:rPr>
        <w:t xml:space="preserve">. obliki, ali v elektronski obliki podpisan </w:t>
      </w:r>
      <w:proofErr w:type="spellStart"/>
      <w:r w:rsidRPr="00C4248F">
        <w:rPr>
          <w:rFonts w:ascii="Arial" w:eastAsia="Times New Roman" w:hAnsi="Arial" w:cs="Times New Roman"/>
          <w:sz w:val="20"/>
          <w:szCs w:val="24"/>
        </w:rPr>
        <w:t>xml</w:t>
      </w:r>
      <w:proofErr w:type="spellEnd"/>
      <w:r w:rsidRPr="00C4248F">
        <w:rPr>
          <w:rFonts w:ascii="Arial" w:eastAsia="Times New Roman" w:hAnsi="Arial" w:cs="Times New Roman"/>
          <w:sz w:val="20"/>
          <w:szCs w:val="24"/>
        </w:rPr>
        <w:t xml:space="preserve">. </w:t>
      </w:r>
    </w:p>
    <w:p w14:paraId="09317D25" w14:textId="0A8904E4" w:rsidR="00A712C7" w:rsidRPr="00C4248F" w:rsidRDefault="00A712C7" w:rsidP="00A712C7">
      <w:pPr>
        <w:keepNext/>
        <w:numPr>
          <w:ilvl w:val="1"/>
          <w:numId w:val="1"/>
        </w:numPr>
        <w:spacing w:before="120" w:after="120" w:line="240" w:lineRule="auto"/>
        <w:jc w:val="both"/>
        <w:outlineLvl w:val="1"/>
        <w:rPr>
          <w:rFonts w:ascii="Arial" w:eastAsia="Times New Roman" w:hAnsi="Arial" w:cs="Times New Roman"/>
          <w:b/>
          <w:caps/>
        </w:rPr>
      </w:pPr>
      <w:bookmarkStart w:id="141" w:name="_Toc511727959"/>
      <w:bookmarkStart w:id="142" w:name="_Toc21516164"/>
      <w:bookmarkStart w:id="143" w:name="_Toc177728864"/>
      <w:r w:rsidRPr="00C4248F">
        <w:rPr>
          <w:rFonts w:ascii="Arial" w:eastAsia="Times New Roman" w:hAnsi="Arial" w:cs="Times New Roman"/>
          <w:b/>
          <w:caps/>
        </w:rPr>
        <w:t>PREVERJANJE SPOSOBNOSTI IN POGOJEV ZA SODELOVANJE</w:t>
      </w:r>
      <w:bookmarkEnd w:id="141"/>
      <w:bookmarkEnd w:id="142"/>
      <w:bookmarkEnd w:id="143"/>
      <w:r w:rsidRPr="00C4248F">
        <w:rPr>
          <w:rFonts w:ascii="Arial" w:eastAsia="Times New Roman" w:hAnsi="Arial" w:cs="Times New Roman"/>
          <w:b/>
          <w:caps/>
        </w:rPr>
        <w:t xml:space="preserve"> </w:t>
      </w:r>
    </w:p>
    <w:p w14:paraId="1DEF8029" w14:textId="77777777" w:rsidR="0024062C" w:rsidRPr="00C4248F" w:rsidRDefault="0024062C" w:rsidP="0024062C">
      <w:pPr>
        <w:spacing w:after="0" w:line="240" w:lineRule="auto"/>
        <w:jc w:val="both"/>
        <w:rPr>
          <w:rFonts w:ascii="Arial" w:eastAsia="Times New Roman" w:hAnsi="Arial" w:cs="Times New Roman"/>
          <w:noProof/>
          <w:sz w:val="20"/>
          <w:szCs w:val="24"/>
        </w:rPr>
      </w:pPr>
    </w:p>
    <w:p w14:paraId="081471ED" w14:textId="77777777" w:rsidR="0024062C" w:rsidRPr="00C4248F" w:rsidRDefault="0024062C" w:rsidP="0024062C">
      <w:pPr>
        <w:spacing w:after="0" w:line="240" w:lineRule="auto"/>
        <w:jc w:val="both"/>
        <w:rPr>
          <w:rFonts w:ascii="Arial" w:eastAsia="Times New Roman" w:hAnsi="Arial" w:cs="Times New Roman"/>
          <w:noProof/>
          <w:sz w:val="20"/>
          <w:szCs w:val="24"/>
        </w:rPr>
      </w:pPr>
      <w:r w:rsidRPr="00C4248F">
        <w:rPr>
          <w:rFonts w:ascii="Arial" w:eastAsia="Times New Roman" w:hAnsi="Arial" w:cs="Times New Roman"/>
          <w:noProof/>
          <w:sz w:val="20"/>
          <w:szCs w:val="24"/>
        </w:rPr>
        <w:t>Ponudniki potrdijo izpolnjevanje pogojev s predložitvijo izpolnjenega in podpisanega ESPD obrazca.</w:t>
      </w:r>
    </w:p>
    <w:p w14:paraId="13633A16" w14:textId="77777777" w:rsidR="0024062C" w:rsidRPr="00C4248F" w:rsidRDefault="0024062C" w:rsidP="0024062C">
      <w:pPr>
        <w:spacing w:after="0" w:line="240" w:lineRule="auto"/>
        <w:jc w:val="both"/>
        <w:rPr>
          <w:rFonts w:ascii="Arial" w:eastAsia="Times New Roman" w:hAnsi="Arial" w:cs="Times New Roman"/>
          <w:noProof/>
          <w:sz w:val="20"/>
          <w:szCs w:val="24"/>
        </w:rPr>
      </w:pPr>
    </w:p>
    <w:p w14:paraId="60B81F2E" w14:textId="77777777" w:rsidR="0024062C" w:rsidRPr="00C4248F" w:rsidRDefault="0024062C" w:rsidP="0024062C">
      <w:pPr>
        <w:spacing w:after="0" w:line="240" w:lineRule="auto"/>
        <w:jc w:val="both"/>
        <w:rPr>
          <w:rFonts w:ascii="Arial" w:eastAsia="Times New Roman" w:hAnsi="Arial" w:cs="Times New Roman"/>
          <w:noProof/>
          <w:sz w:val="20"/>
          <w:szCs w:val="24"/>
        </w:rPr>
      </w:pPr>
      <w:r w:rsidRPr="00C4248F">
        <w:rPr>
          <w:rFonts w:ascii="Arial" w:eastAsia="Times New Roman" w:hAnsi="Arial" w:cs="Times New Roman"/>
          <w:noProof/>
          <w:sz w:val="20"/>
          <w:szCs w:val="24"/>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1291029A" w14:textId="77777777" w:rsidR="0024062C" w:rsidRPr="00C4248F" w:rsidRDefault="0024062C" w:rsidP="0024062C">
      <w:pPr>
        <w:spacing w:after="0" w:line="240" w:lineRule="auto"/>
        <w:jc w:val="both"/>
        <w:rPr>
          <w:rFonts w:ascii="Arial" w:eastAsia="Times New Roman" w:hAnsi="Arial" w:cs="Times New Roman"/>
          <w:noProof/>
          <w:sz w:val="20"/>
          <w:szCs w:val="24"/>
        </w:rPr>
      </w:pPr>
    </w:p>
    <w:p w14:paraId="601D8E15" w14:textId="77777777" w:rsidR="0024062C" w:rsidRPr="00C4248F" w:rsidRDefault="0024062C" w:rsidP="0024062C">
      <w:pPr>
        <w:pStyle w:val="Naslov3"/>
        <w:rPr>
          <w:b/>
          <w:bCs w:val="0"/>
          <w:noProof/>
        </w:rPr>
      </w:pPr>
      <w:bookmarkStart w:id="144" w:name="_Toc478728731"/>
      <w:bookmarkStart w:id="145" w:name="_Toc16158682"/>
      <w:bookmarkStart w:id="146" w:name="_Toc66447404"/>
      <w:bookmarkStart w:id="147" w:name="_Toc177728865"/>
      <w:r w:rsidRPr="00C4248F">
        <w:rPr>
          <w:b/>
          <w:bCs w:val="0"/>
          <w:noProof/>
        </w:rPr>
        <w:t>Preverjanje razlogov za izključitev</w:t>
      </w:r>
      <w:bookmarkEnd w:id="144"/>
      <w:bookmarkEnd w:id="145"/>
      <w:bookmarkEnd w:id="146"/>
      <w:bookmarkEnd w:id="147"/>
    </w:p>
    <w:p w14:paraId="68E0A80C" w14:textId="77777777" w:rsidR="0024062C" w:rsidRPr="00C4248F" w:rsidRDefault="0024062C" w:rsidP="0024062C">
      <w:pPr>
        <w:spacing w:after="0" w:line="240" w:lineRule="auto"/>
        <w:jc w:val="both"/>
        <w:rPr>
          <w:rFonts w:ascii="Arial" w:eastAsia="Times New Roman" w:hAnsi="Arial" w:cs="Times New Roman"/>
          <w:noProof/>
          <w:sz w:val="20"/>
          <w:szCs w:val="24"/>
        </w:rPr>
      </w:pPr>
    </w:p>
    <w:p w14:paraId="0D9BCE32" w14:textId="77777777" w:rsidR="0024062C" w:rsidRPr="00C4248F" w:rsidRDefault="0024062C" w:rsidP="0024062C">
      <w:pPr>
        <w:spacing w:after="0" w:line="240" w:lineRule="auto"/>
        <w:jc w:val="both"/>
        <w:rPr>
          <w:rFonts w:ascii="Arial" w:eastAsia="Times New Roman" w:hAnsi="Arial" w:cs="Times New Roman"/>
          <w:noProof/>
          <w:sz w:val="20"/>
          <w:szCs w:val="24"/>
        </w:rPr>
      </w:pPr>
      <w:r w:rsidRPr="00C4248F">
        <w:rPr>
          <w:rFonts w:ascii="Arial" w:eastAsia="Times New Roman" w:hAnsi="Arial" w:cs="Times New Roman"/>
          <w:noProof/>
          <w:sz w:val="20"/>
          <w:szCs w:val="24"/>
        </w:rPr>
        <w:t xml:space="preserve">V zvezi z razlogi za izključitev bo naročnik preveril predvsem naslednje: </w:t>
      </w:r>
    </w:p>
    <w:p w14:paraId="2D4214FA" w14:textId="77777777" w:rsidR="0024062C" w:rsidRPr="00C4248F" w:rsidRDefault="0024062C" w:rsidP="00CA3E66">
      <w:pPr>
        <w:spacing w:after="0" w:line="240" w:lineRule="auto"/>
        <w:ind w:left="360"/>
        <w:contextualSpacing/>
        <w:jc w:val="both"/>
        <w:rPr>
          <w:rFonts w:ascii="Arial" w:eastAsia="Times New Roman" w:hAnsi="Arial" w:cs="Times New Roman"/>
          <w:noProof/>
          <w:sz w:val="20"/>
          <w:szCs w:val="24"/>
        </w:rPr>
      </w:pPr>
    </w:p>
    <w:p w14:paraId="27D40A22" w14:textId="77777777" w:rsidR="00CA3E66" w:rsidRPr="00C4248F" w:rsidRDefault="00CA3E66" w:rsidP="000F7157">
      <w:pPr>
        <w:numPr>
          <w:ilvl w:val="0"/>
          <w:numId w:val="14"/>
        </w:numPr>
        <w:spacing w:after="0" w:line="240" w:lineRule="auto"/>
        <w:contextualSpacing/>
        <w:jc w:val="both"/>
        <w:rPr>
          <w:rFonts w:ascii="Arial" w:eastAsia="Times New Roman" w:hAnsi="Arial" w:cs="Times New Roman"/>
          <w:noProof/>
          <w:sz w:val="20"/>
          <w:szCs w:val="24"/>
        </w:rPr>
      </w:pPr>
      <w:r w:rsidRPr="00C4248F">
        <w:rPr>
          <w:rFonts w:ascii="Arial" w:eastAsia="Times New Roman" w:hAnsi="Arial" w:cs="Times New Roman"/>
          <w:noProof/>
          <w:sz w:val="20"/>
          <w:szCs w:val="24"/>
        </w:rPr>
        <w:t xml:space="preserve">Naročnik bo (skladno s 3. odstavkom 77. čl. ZJN-3) pozval ponudnika, da predloži potrdila iz kazenske evidence, ki izkazujejo, da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0C9581C3" w14:textId="77777777" w:rsidR="00CA3E66" w:rsidRPr="00C4248F" w:rsidRDefault="00CA3E66" w:rsidP="00CA3E66">
      <w:pPr>
        <w:spacing w:after="0" w:line="240" w:lineRule="auto"/>
        <w:ind w:left="360"/>
        <w:contextualSpacing/>
        <w:jc w:val="both"/>
        <w:rPr>
          <w:rFonts w:ascii="Arial" w:eastAsia="Times New Roman" w:hAnsi="Arial" w:cs="Times New Roman"/>
          <w:noProof/>
          <w:sz w:val="20"/>
          <w:szCs w:val="24"/>
        </w:rPr>
      </w:pPr>
      <w:r w:rsidRPr="00C4248F">
        <w:rPr>
          <w:rFonts w:ascii="Arial" w:eastAsia="Times New Roman" w:hAnsi="Arial" w:cs="Times New Roman"/>
          <w:noProof/>
          <w:sz w:val="20"/>
          <w:szCs w:val="24"/>
        </w:rPr>
        <w:t>Tako predložena potrdila ne smejo biti starejša od 4 mesecev od roka za oddajo ponudb.</w:t>
      </w:r>
    </w:p>
    <w:p w14:paraId="5E9FCD49" w14:textId="77777777" w:rsidR="00CA3E66" w:rsidRPr="00C4248F" w:rsidRDefault="00CA3E66" w:rsidP="00CA3E66">
      <w:pPr>
        <w:spacing w:after="0" w:line="240" w:lineRule="auto"/>
        <w:ind w:left="360"/>
        <w:jc w:val="both"/>
        <w:rPr>
          <w:rFonts w:ascii="Arial" w:eastAsia="Calibri" w:hAnsi="Arial" w:cs="Times New Roman"/>
          <w:bCs/>
          <w:sz w:val="20"/>
        </w:rPr>
      </w:pPr>
    </w:p>
    <w:p w14:paraId="3393533F" w14:textId="77777777" w:rsidR="00CA3E66" w:rsidRPr="00C4248F" w:rsidRDefault="00CA3E66" w:rsidP="00CA3E66">
      <w:pPr>
        <w:spacing w:after="0" w:line="240" w:lineRule="auto"/>
        <w:ind w:left="360"/>
        <w:jc w:val="both"/>
        <w:rPr>
          <w:rFonts w:ascii="Arial" w:eastAsia="Calibri" w:hAnsi="Arial" w:cs="Times New Roman"/>
          <w:bCs/>
          <w:sz w:val="20"/>
        </w:rPr>
      </w:pPr>
      <w:r w:rsidRPr="00C4248F">
        <w:rPr>
          <w:rFonts w:ascii="Arial" w:eastAsia="Calibri" w:hAnsi="Arial" w:cs="Times New Roman"/>
          <w:sz w:val="20"/>
        </w:rPr>
        <w:t xml:space="preserve">Namesto potrdil pa lahko ponudnik </w:t>
      </w:r>
      <w:r w:rsidRPr="00C4248F">
        <w:rPr>
          <w:rFonts w:ascii="Arial" w:eastAsia="Calibri" w:hAnsi="Arial" w:cs="Times New Roman"/>
          <w:bCs/>
          <w:sz w:val="20"/>
        </w:rPr>
        <w:t>predloži pooblastila za pridobitev podatkov iz kazenske evidence, na podlagi katerih bo ta potrdila pridobil naročnik sam.</w:t>
      </w:r>
    </w:p>
    <w:p w14:paraId="32A2412E" w14:textId="77777777" w:rsidR="0024062C" w:rsidRPr="00C4248F" w:rsidRDefault="0024062C" w:rsidP="0024062C">
      <w:pPr>
        <w:spacing w:after="0" w:line="240" w:lineRule="auto"/>
        <w:ind w:left="360"/>
        <w:jc w:val="both"/>
        <w:rPr>
          <w:rFonts w:ascii="Arial" w:eastAsia="Times New Roman" w:hAnsi="Arial" w:cs="Times New Roman"/>
          <w:bCs/>
          <w:noProof/>
          <w:sz w:val="20"/>
          <w:szCs w:val="24"/>
        </w:rPr>
      </w:pPr>
    </w:p>
    <w:p w14:paraId="66A54745" w14:textId="77777777" w:rsidR="0024062C" w:rsidRPr="00C4248F" w:rsidRDefault="0024062C" w:rsidP="000F7157">
      <w:pPr>
        <w:numPr>
          <w:ilvl w:val="0"/>
          <w:numId w:val="14"/>
        </w:numPr>
        <w:spacing w:after="0" w:line="240" w:lineRule="auto"/>
        <w:contextualSpacing/>
        <w:jc w:val="both"/>
        <w:rPr>
          <w:rFonts w:ascii="Arial" w:eastAsia="Times New Roman" w:hAnsi="Arial" w:cs="Times New Roman"/>
          <w:noProof/>
          <w:sz w:val="20"/>
          <w:szCs w:val="24"/>
        </w:rPr>
      </w:pPr>
      <w:r w:rsidRPr="00C4248F">
        <w:rPr>
          <w:rFonts w:ascii="Arial" w:eastAsia="Times New Roman" w:hAnsi="Arial" w:cs="Times New Roman"/>
          <w:noProof/>
          <w:sz w:val="20"/>
          <w:szCs w:val="24"/>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6DABFD2D" w14:textId="77777777" w:rsidR="0024062C" w:rsidRPr="00C4248F" w:rsidRDefault="0024062C" w:rsidP="0024062C">
      <w:pPr>
        <w:spacing w:after="0" w:line="240" w:lineRule="auto"/>
        <w:ind w:left="720"/>
        <w:contextualSpacing/>
        <w:jc w:val="both"/>
        <w:rPr>
          <w:rFonts w:ascii="Arial" w:eastAsia="Times New Roman" w:hAnsi="Arial" w:cs="Times New Roman"/>
          <w:noProof/>
          <w:sz w:val="20"/>
          <w:szCs w:val="24"/>
        </w:rPr>
      </w:pPr>
    </w:p>
    <w:p w14:paraId="2CF6FA8B" w14:textId="3E6A0006" w:rsidR="00CA3E66" w:rsidRPr="00C4248F" w:rsidRDefault="00CA3E66" w:rsidP="000F7157">
      <w:pPr>
        <w:numPr>
          <w:ilvl w:val="0"/>
          <w:numId w:val="15"/>
        </w:numPr>
        <w:spacing w:after="0" w:line="240" w:lineRule="auto"/>
        <w:contextualSpacing/>
        <w:jc w:val="both"/>
        <w:rPr>
          <w:rFonts w:ascii="Arial" w:eastAsia="Times New Roman" w:hAnsi="Arial" w:cs="Times New Roman"/>
          <w:noProof/>
          <w:sz w:val="20"/>
          <w:szCs w:val="24"/>
        </w:rPr>
      </w:pPr>
      <w:r w:rsidRPr="00C4248F">
        <w:rPr>
          <w:rFonts w:ascii="Arial" w:eastAsia="Times New Roman" w:hAnsi="Arial" w:cs="Times New Roman"/>
          <w:noProof/>
          <w:sz w:val="20"/>
          <w:szCs w:val="24"/>
        </w:rPr>
        <w:t>izpolnjevanje pogoja, da ponudnik ni uvrščen v evidenco gospodarskih subjektov z izrečenimi stranskimi sankcijami izločitve iz postopkov javnega naročanja (</w:t>
      </w:r>
      <w:r w:rsidRPr="00C4248F">
        <w:rPr>
          <w:rFonts w:ascii="Arial" w:eastAsia="Calibri" w:hAnsi="Arial" w:cs="Arial"/>
          <w:noProof/>
          <w:sz w:val="20"/>
          <w:szCs w:val="20"/>
        </w:rPr>
        <w:t xml:space="preserve">skladno z </w:t>
      </w:r>
      <w:r w:rsidRPr="00C4248F">
        <w:rPr>
          <w:rFonts w:ascii="Arial" w:eastAsia="Times New Roman" w:hAnsi="Arial" w:cs="Times New Roman"/>
          <w:noProof/>
          <w:sz w:val="20"/>
          <w:szCs w:val="24"/>
        </w:rPr>
        <w:t>a) točko 4. odstavka 75. člena ZJN-3 in Direktivo 2014/24/EU);</w:t>
      </w:r>
    </w:p>
    <w:p w14:paraId="379CA63F" w14:textId="77777777" w:rsidR="0024062C" w:rsidRPr="00C4248F" w:rsidRDefault="0024062C" w:rsidP="0024062C">
      <w:pPr>
        <w:spacing w:after="0" w:line="240" w:lineRule="auto"/>
        <w:ind w:left="720"/>
        <w:contextualSpacing/>
        <w:jc w:val="both"/>
        <w:rPr>
          <w:rFonts w:ascii="Arial" w:eastAsia="Times New Roman" w:hAnsi="Arial" w:cs="Times New Roman"/>
          <w:noProof/>
          <w:sz w:val="20"/>
          <w:szCs w:val="24"/>
        </w:rPr>
      </w:pPr>
    </w:p>
    <w:p w14:paraId="0FA29A87" w14:textId="77777777" w:rsidR="0024062C" w:rsidRPr="00C4248F" w:rsidRDefault="0024062C" w:rsidP="000F7157">
      <w:pPr>
        <w:numPr>
          <w:ilvl w:val="0"/>
          <w:numId w:val="15"/>
        </w:numPr>
        <w:spacing w:after="0" w:line="240" w:lineRule="auto"/>
        <w:contextualSpacing/>
        <w:jc w:val="both"/>
        <w:rPr>
          <w:rFonts w:ascii="Arial" w:eastAsia="Times New Roman" w:hAnsi="Arial" w:cs="Times New Roman"/>
          <w:noProof/>
          <w:sz w:val="20"/>
          <w:szCs w:val="24"/>
        </w:rPr>
      </w:pPr>
      <w:r w:rsidRPr="00C4248F">
        <w:rPr>
          <w:rFonts w:ascii="Arial" w:eastAsia="Times New Roman" w:hAnsi="Arial" w:cs="Times New Roman"/>
          <w:noProof/>
          <w:sz w:val="20"/>
          <w:szCs w:val="24"/>
        </w:rPr>
        <w:t>izpolnjevanje obveznosti na področju delovnega prava –  da ponudniku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6C0EE623" w14:textId="77777777" w:rsidR="0024062C" w:rsidRPr="00C4248F" w:rsidRDefault="0024062C" w:rsidP="0024062C">
      <w:pPr>
        <w:spacing w:after="0" w:line="240" w:lineRule="auto"/>
        <w:contextualSpacing/>
        <w:jc w:val="both"/>
        <w:rPr>
          <w:rFonts w:ascii="Arial" w:eastAsia="Times New Roman" w:hAnsi="Arial" w:cs="Times New Roman"/>
          <w:noProof/>
          <w:sz w:val="20"/>
          <w:szCs w:val="24"/>
        </w:rPr>
      </w:pPr>
    </w:p>
    <w:p w14:paraId="129FB64B" w14:textId="77777777" w:rsidR="0024062C" w:rsidRPr="00C4248F" w:rsidRDefault="0024062C" w:rsidP="000F7157">
      <w:pPr>
        <w:numPr>
          <w:ilvl w:val="0"/>
          <w:numId w:val="15"/>
        </w:numPr>
        <w:spacing w:after="0" w:line="240" w:lineRule="auto"/>
        <w:contextualSpacing/>
        <w:jc w:val="both"/>
        <w:rPr>
          <w:rFonts w:ascii="Arial" w:eastAsia="Times New Roman" w:hAnsi="Arial" w:cs="Times New Roman"/>
          <w:noProof/>
          <w:sz w:val="20"/>
          <w:szCs w:val="24"/>
        </w:rPr>
      </w:pPr>
      <w:r w:rsidRPr="00C4248F">
        <w:rPr>
          <w:rFonts w:ascii="Arial" w:eastAsia="Times New Roman" w:hAnsi="Arial" w:cs="Times New Roman"/>
          <w:noProof/>
          <w:sz w:val="20"/>
          <w:szCs w:val="24"/>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na dan oddaje ponudbe nima neplačanih zapadlih obveznosti v </w:t>
      </w:r>
      <w:r w:rsidRPr="00C4248F">
        <w:rPr>
          <w:rFonts w:ascii="Arial" w:eastAsia="Times New Roman" w:hAnsi="Arial" w:cs="Times New Roman"/>
          <w:noProof/>
          <w:sz w:val="20"/>
          <w:szCs w:val="24"/>
        </w:rPr>
        <w:lastRenderedPageBreak/>
        <w:t xml:space="preserve">vrednosti 50 evrov ali več. Na dan oddaje ponudbe mora ponudnik imeti poravnane tudi vse obveznosti v zvezi s plačili prispevkov za socialno varnost za dohodke iz delovnega razmerja za obdobje zadnjih petih let </w:t>
      </w:r>
      <w:r w:rsidRPr="00C4248F">
        <w:rPr>
          <w:rFonts w:ascii="Arial" w:eastAsia="Calibri" w:hAnsi="Arial" w:cs="Arial"/>
          <w:noProof/>
          <w:sz w:val="20"/>
          <w:szCs w:val="20"/>
        </w:rPr>
        <w:t xml:space="preserve">(skladno 2. </w:t>
      </w:r>
      <w:r w:rsidRPr="00C4248F">
        <w:rPr>
          <w:rFonts w:ascii="Arial" w:eastAsia="Times New Roman" w:hAnsi="Arial" w:cs="Times New Roman"/>
          <w:noProof/>
          <w:sz w:val="20"/>
          <w:szCs w:val="24"/>
        </w:rPr>
        <w:t xml:space="preserve">odstavkom 75. člena  ZJN-3 in členom 57(2) Direktive 2014/24/EU). </w:t>
      </w:r>
    </w:p>
    <w:p w14:paraId="510F54CB" w14:textId="5434D712" w:rsidR="003B2371" w:rsidRPr="00C4248F" w:rsidRDefault="003B2371" w:rsidP="0024062C">
      <w:pPr>
        <w:spacing w:after="0" w:line="240" w:lineRule="auto"/>
        <w:jc w:val="both"/>
        <w:rPr>
          <w:rFonts w:ascii="Arial" w:eastAsia="Times New Roman" w:hAnsi="Arial" w:cs="Times New Roman"/>
          <w:noProof/>
          <w:sz w:val="20"/>
          <w:szCs w:val="24"/>
        </w:rPr>
      </w:pPr>
    </w:p>
    <w:p w14:paraId="7F54A0D7" w14:textId="77777777" w:rsidR="0024062C" w:rsidRPr="00C4248F" w:rsidRDefault="0024062C" w:rsidP="0024062C">
      <w:pPr>
        <w:pStyle w:val="Naslov3"/>
        <w:rPr>
          <w:b/>
          <w:bCs w:val="0"/>
          <w:noProof/>
        </w:rPr>
      </w:pPr>
      <w:bookmarkStart w:id="148" w:name="_Toc478728732"/>
      <w:bookmarkStart w:id="149" w:name="_Toc16158683"/>
      <w:bookmarkStart w:id="150" w:name="_Toc66447405"/>
      <w:bookmarkStart w:id="151" w:name="_Toc177728866"/>
      <w:r w:rsidRPr="00C4248F">
        <w:rPr>
          <w:b/>
          <w:bCs w:val="0"/>
          <w:noProof/>
        </w:rPr>
        <w:t>Preverjanje pogojev za sodelovanje</w:t>
      </w:r>
      <w:bookmarkEnd w:id="148"/>
      <w:bookmarkEnd w:id="149"/>
      <w:bookmarkEnd w:id="150"/>
      <w:bookmarkEnd w:id="151"/>
    </w:p>
    <w:p w14:paraId="6CAB6651" w14:textId="77777777" w:rsidR="0024062C" w:rsidRPr="00C4248F" w:rsidRDefault="0024062C" w:rsidP="0024062C">
      <w:pPr>
        <w:spacing w:after="0" w:line="240" w:lineRule="auto"/>
        <w:jc w:val="both"/>
        <w:rPr>
          <w:rFonts w:ascii="Arial" w:eastAsia="Times New Roman" w:hAnsi="Arial" w:cs="Times New Roman"/>
          <w:noProof/>
          <w:sz w:val="20"/>
          <w:szCs w:val="24"/>
        </w:rPr>
      </w:pPr>
    </w:p>
    <w:p w14:paraId="4A1FAFDD" w14:textId="77777777" w:rsidR="00E94EB6" w:rsidRPr="00C4248F" w:rsidRDefault="00E94EB6" w:rsidP="00E94EB6">
      <w:pPr>
        <w:rPr>
          <w:rFonts w:ascii="Arial" w:eastAsia="Calibri" w:hAnsi="Arial" w:cs="Arial"/>
          <w:sz w:val="20"/>
          <w:szCs w:val="20"/>
        </w:rPr>
      </w:pPr>
      <w:bookmarkStart w:id="152" w:name="_Toc170288933"/>
      <w:bookmarkEnd w:id="130"/>
      <w:bookmarkEnd w:id="131"/>
      <w:bookmarkEnd w:id="132"/>
      <w:r w:rsidRPr="00C4248F">
        <w:rPr>
          <w:rFonts w:ascii="Arial" w:eastAsia="Calibri" w:hAnsi="Arial" w:cs="Arial"/>
          <w:sz w:val="20"/>
          <w:szCs w:val="20"/>
        </w:rPr>
        <w:t>V zvezi z izpolnjevanjem pogojev za sodelovanje bo naročnik preveril predvsem naslednje:</w:t>
      </w:r>
    </w:p>
    <w:p w14:paraId="7357F6EF" w14:textId="77777777" w:rsidR="00E94EB6" w:rsidRPr="00C4248F" w:rsidRDefault="00E94EB6" w:rsidP="000F7157">
      <w:pPr>
        <w:numPr>
          <w:ilvl w:val="0"/>
          <w:numId w:val="28"/>
        </w:numPr>
        <w:spacing w:after="0" w:line="240" w:lineRule="auto"/>
        <w:jc w:val="both"/>
        <w:rPr>
          <w:rFonts w:ascii="Arial" w:eastAsia="Times New Roman" w:hAnsi="Arial" w:cs="Arial"/>
          <w:sz w:val="20"/>
        </w:rPr>
      </w:pPr>
      <w:r w:rsidRPr="00C4248F">
        <w:rPr>
          <w:rFonts w:ascii="Arial" w:hAnsi="Arial" w:cs="Arial"/>
          <w:sz w:val="20"/>
          <w:szCs w:val="20"/>
        </w:rPr>
        <w:t>Naročnik bo v javno dostopnih evidencah preveril, ali je ponudnik vpisan v poslovni register in registriran za opravljanje dejavnosti, ki je predmet tega javnega naročila.</w:t>
      </w:r>
    </w:p>
    <w:p w14:paraId="10A93387" w14:textId="77777777" w:rsidR="00E94EB6" w:rsidRPr="00C4248F" w:rsidRDefault="00E94EB6" w:rsidP="00E94EB6">
      <w:pPr>
        <w:rPr>
          <w:rFonts w:ascii="Arial" w:hAnsi="Arial" w:cs="Arial"/>
          <w:sz w:val="20"/>
          <w:szCs w:val="20"/>
        </w:rPr>
      </w:pPr>
    </w:p>
    <w:p w14:paraId="462A6988" w14:textId="77777777" w:rsidR="00E94EB6" w:rsidRPr="00C4248F" w:rsidRDefault="00E94EB6" w:rsidP="000F7157">
      <w:pPr>
        <w:numPr>
          <w:ilvl w:val="0"/>
          <w:numId w:val="28"/>
        </w:numPr>
        <w:spacing w:after="0" w:line="240" w:lineRule="auto"/>
        <w:jc w:val="both"/>
        <w:rPr>
          <w:rFonts w:ascii="Arial" w:hAnsi="Arial" w:cs="Arial"/>
          <w:sz w:val="20"/>
          <w:szCs w:val="20"/>
        </w:rPr>
      </w:pPr>
      <w:r w:rsidRPr="00C4248F">
        <w:rPr>
          <w:rFonts w:ascii="Arial" w:hAnsi="Arial" w:cs="Arial"/>
          <w:sz w:val="20"/>
          <w:szCs w:val="20"/>
        </w:rPr>
        <w:t>Naročnik bo v zvezi s preverjanjem finančnega položaja (</w:t>
      </w:r>
      <w:r w:rsidRPr="00C4248F">
        <w:rPr>
          <w:rFonts w:ascii="Arial" w:hAnsi="Arial" w:cs="Arial"/>
          <w:b/>
          <w:bCs/>
          <w:sz w:val="20"/>
          <w:szCs w:val="20"/>
        </w:rPr>
        <w:t>veza: ESPD obrazec, Del IV, B. Ekonomski in finančni položaj - Druge ekonomske ali finančne zahteve</w:t>
      </w:r>
      <w:r w:rsidRPr="00C4248F">
        <w:rPr>
          <w:rFonts w:ascii="Arial" w:hAnsi="Arial" w:cs="Arial"/>
          <w:sz w:val="20"/>
          <w:szCs w:val="20"/>
        </w:rPr>
        <w:t xml:space="preserve">) od najugodnejšega ponudnika zahteval predložitev obrazca BON-2 ali bančnega potrdila o solventnosti, ki dokazuje, </w:t>
      </w:r>
      <w:r w:rsidRPr="00C4248F">
        <w:rPr>
          <w:rFonts w:ascii="Arial" w:hAnsi="Arial" w:cs="Arial"/>
          <w:sz w:val="20"/>
          <w:szCs w:val="20"/>
          <w:u w:val="single"/>
        </w:rPr>
        <w:t>da ponudnik v zadnjih šestih mesecih pred rokom za predložitev ponudb, vključno z dnevom oddaje ponudb, ni imel blokiranih računov oz. dospelih neporavnanih obveznosti (skupno na vseh računih)</w:t>
      </w:r>
      <w:r w:rsidRPr="00C4248F">
        <w:rPr>
          <w:rFonts w:ascii="Arial" w:hAnsi="Arial" w:cs="Arial"/>
          <w:sz w:val="20"/>
          <w:szCs w:val="20"/>
        </w:rPr>
        <w:t xml:space="preserve">. </w:t>
      </w:r>
    </w:p>
    <w:p w14:paraId="641F55AE" w14:textId="77777777" w:rsidR="00E94EB6" w:rsidRPr="00C4248F" w:rsidRDefault="00E94EB6" w:rsidP="00E94EB6">
      <w:pPr>
        <w:rPr>
          <w:rFonts w:ascii="Arial" w:hAnsi="Arial" w:cs="Arial"/>
          <w:sz w:val="20"/>
          <w:szCs w:val="20"/>
        </w:rPr>
      </w:pPr>
    </w:p>
    <w:p w14:paraId="2126D4CC" w14:textId="77777777" w:rsidR="00E94EB6" w:rsidRPr="00C4248F" w:rsidRDefault="00E94EB6" w:rsidP="00E94EB6">
      <w:pPr>
        <w:rPr>
          <w:rFonts w:ascii="Arial" w:hAnsi="Arial" w:cs="Arial"/>
          <w:sz w:val="20"/>
          <w:szCs w:val="20"/>
        </w:rPr>
      </w:pPr>
      <w:r w:rsidRPr="00C4248F">
        <w:rPr>
          <w:rFonts w:ascii="Arial" w:hAnsi="Arial" w:cs="Arial"/>
          <w:sz w:val="20"/>
          <w:szCs w:val="20"/>
        </w:rPr>
        <w:t xml:space="preserve">V kolikor ima ponudnik več računov, mora v primeru predložitve bančnega potrdila o solventnosti, le-tega predložiti za vse račune. </w:t>
      </w:r>
    </w:p>
    <w:p w14:paraId="44E0283E" w14:textId="77777777" w:rsidR="00E94EB6" w:rsidRPr="00C4248F" w:rsidRDefault="00E94EB6" w:rsidP="00E94EB6">
      <w:pPr>
        <w:rPr>
          <w:rFonts w:ascii="Arial" w:hAnsi="Arial" w:cs="Arial"/>
          <w:sz w:val="20"/>
          <w:szCs w:val="20"/>
        </w:rPr>
      </w:pPr>
      <w:r w:rsidRPr="00C4248F">
        <w:rPr>
          <w:rFonts w:ascii="Arial" w:hAnsi="Arial" w:cs="Arial"/>
          <w:sz w:val="20"/>
          <w:szCs w:val="20"/>
        </w:rPr>
        <w:t>Naročnik si pridržuje pravico, da ponudnika naknadno pozove k dostavi originala dokumenta.</w:t>
      </w:r>
    </w:p>
    <w:p w14:paraId="355C865A" w14:textId="1BA382DD" w:rsidR="00A712C7" w:rsidRPr="00C4248F" w:rsidRDefault="00A712C7" w:rsidP="00A712C7">
      <w:pPr>
        <w:spacing w:after="0" w:line="240" w:lineRule="auto"/>
        <w:jc w:val="both"/>
        <w:rPr>
          <w:rFonts w:ascii="Arial" w:eastAsia="Times New Roman" w:hAnsi="Arial" w:cs="Times New Roman"/>
          <w:caps/>
          <w:sz w:val="20"/>
          <w:szCs w:val="20"/>
        </w:rPr>
      </w:pPr>
    </w:p>
    <w:p w14:paraId="44029E12" w14:textId="77777777" w:rsidR="00A712C7" w:rsidRPr="00C4248F" w:rsidRDefault="00A712C7" w:rsidP="00A712C7">
      <w:pPr>
        <w:keepNext/>
        <w:numPr>
          <w:ilvl w:val="0"/>
          <w:numId w:val="1"/>
        </w:numPr>
        <w:spacing w:before="240" w:after="60" w:line="240" w:lineRule="auto"/>
        <w:jc w:val="both"/>
        <w:outlineLvl w:val="0"/>
        <w:rPr>
          <w:rFonts w:ascii="Arial" w:eastAsia="Times New Roman" w:hAnsi="Arial" w:cs="Times New Roman"/>
          <w:b/>
          <w:kern w:val="32"/>
          <w:sz w:val="24"/>
          <w:szCs w:val="32"/>
        </w:rPr>
      </w:pPr>
      <w:bookmarkStart w:id="153" w:name="_Toc21516167"/>
      <w:bookmarkStart w:id="154" w:name="_Toc177728867"/>
      <w:bookmarkEnd w:id="152"/>
      <w:r w:rsidRPr="00C4248F">
        <w:rPr>
          <w:rFonts w:ascii="Arial" w:eastAsia="Times New Roman" w:hAnsi="Arial" w:cs="Times New Roman"/>
          <w:b/>
          <w:kern w:val="32"/>
          <w:sz w:val="24"/>
          <w:szCs w:val="32"/>
        </w:rPr>
        <w:t>MERILA ZA IZBIRO NAJUGODNEJŠEGA PONUDNIKA</w:t>
      </w:r>
      <w:bookmarkEnd w:id="153"/>
      <w:bookmarkEnd w:id="154"/>
    </w:p>
    <w:p w14:paraId="3376FED1" w14:textId="77777777" w:rsidR="00A712C7" w:rsidRPr="00C4248F" w:rsidRDefault="00A712C7" w:rsidP="00A712C7">
      <w:pPr>
        <w:spacing w:after="0" w:line="240" w:lineRule="auto"/>
        <w:jc w:val="both"/>
        <w:rPr>
          <w:rFonts w:ascii="Arial" w:hAnsi="Arial" w:cs="Arial"/>
          <w:sz w:val="20"/>
          <w:szCs w:val="20"/>
        </w:rPr>
      </w:pPr>
    </w:p>
    <w:p w14:paraId="68807B86" w14:textId="68E9BB4A" w:rsidR="007F7743" w:rsidRPr="00C4248F" w:rsidRDefault="00A712C7" w:rsidP="007F7743">
      <w:pPr>
        <w:spacing w:after="0" w:line="240" w:lineRule="auto"/>
        <w:jc w:val="both"/>
        <w:rPr>
          <w:rFonts w:ascii="Arial" w:hAnsi="Arial" w:cs="Arial"/>
          <w:sz w:val="20"/>
          <w:szCs w:val="20"/>
        </w:rPr>
      </w:pPr>
      <w:r w:rsidRPr="00C4248F">
        <w:rPr>
          <w:rFonts w:ascii="Arial" w:hAnsi="Arial" w:cs="Arial"/>
          <w:sz w:val="20"/>
          <w:szCs w:val="20"/>
        </w:rPr>
        <w:t>Naročnik bo oddal javno naročilo</w:t>
      </w:r>
      <w:r w:rsidR="00015DB3" w:rsidRPr="00C4248F">
        <w:rPr>
          <w:rFonts w:ascii="Arial" w:hAnsi="Arial" w:cs="Arial"/>
          <w:sz w:val="20"/>
          <w:szCs w:val="20"/>
        </w:rPr>
        <w:t xml:space="preserve"> za vsak sklop posebej  (SKLOP A, SKLOP B in SKLOP C)</w:t>
      </w:r>
      <w:r w:rsidRPr="00C4248F">
        <w:rPr>
          <w:rFonts w:ascii="Arial" w:hAnsi="Arial" w:cs="Arial"/>
          <w:sz w:val="20"/>
          <w:szCs w:val="20"/>
        </w:rPr>
        <w:t xml:space="preserve"> na podlagi ekonomsko najugodnejše ponudbe</w:t>
      </w:r>
      <w:bookmarkStart w:id="155" w:name="_Toc1547753"/>
      <w:bookmarkStart w:id="156" w:name="_Toc65140584"/>
      <w:r w:rsidR="007F7743" w:rsidRPr="00C4248F">
        <w:rPr>
          <w:rFonts w:ascii="Arial" w:hAnsi="Arial" w:cs="Arial"/>
          <w:sz w:val="20"/>
          <w:szCs w:val="20"/>
        </w:rPr>
        <w:t>.</w:t>
      </w:r>
      <w:r w:rsidR="007F7743" w:rsidRPr="00C4248F">
        <w:t xml:space="preserve"> Najugodnejšega ponudnika se bo izbralo na podlagi najnižje končne cene</w:t>
      </w:r>
      <w:r w:rsidR="006B1395" w:rsidRPr="00C4248F">
        <w:t xml:space="preserve"> za vsak sklop posebej.</w:t>
      </w:r>
    </w:p>
    <w:p w14:paraId="0BFD053A" w14:textId="77777777" w:rsidR="007F7743" w:rsidRPr="00C4248F" w:rsidRDefault="007F7743" w:rsidP="007F7743">
      <w:pPr>
        <w:spacing w:after="0" w:line="240" w:lineRule="auto"/>
        <w:jc w:val="both"/>
        <w:rPr>
          <w:rFonts w:ascii="Arial" w:hAnsi="Arial" w:cs="Arial"/>
          <w:sz w:val="20"/>
          <w:szCs w:val="20"/>
        </w:rPr>
      </w:pPr>
    </w:p>
    <w:bookmarkEnd w:id="155"/>
    <w:bookmarkEnd w:id="156"/>
    <w:p w14:paraId="62795B13" w14:textId="77777777" w:rsidR="006B1395" w:rsidRPr="00C4248F" w:rsidRDefault="006B1395" w:rsidP="006B1395">
      <w:pPr>
        <w:spacing w:after="0" w:line="240" w:lineRule="auto"/>
        <w:jc w:val="both"/>
        <w:rPr>
          <w:rFonts w:ascii="Arial" w:eastAsia="Times New Roman" w:hAnsi="Arial" w:cs="Times New Roman"/>
          <w:sz w:val="20"/>
          <w:szCs w:val="24"/>
          <w14:ligatures w14:val="standardContextual"/>
        </w:rPr>
      </w:pPr>
      <w:r w:rsidRPr="00C4248F">
        <w:rPr>
          <w:rFonts w:ascii="Arial" w:eastAsia="Times New Roman" w:hAnsi="Arial" w:cs="Times New Roman"/>
          <w:sz w:val="20"/>
          <w:szCs w:val="24"/>
          <w14:ligatures w14:val="standardContextual"/>
        </w:rPr>
        <w:t>Število točk pri tem merilu se izračuna (po spodaj navedeni formuli) kot razmerje med najnižjo ponujeno ceno in ceno ponudbe, ki se ocenjuje. Dobljeno število se pomnoži s 100 in zaokroži na eno decimalno mesto. Ponudnik, ki v ponudbi ponuja najnižjo ceno, prejme 100 točk.</w:t>
      </w:r>
    </w:p>
    <w:p w14:paraId="64A7CB08" w14:textId="77777777" w:rsidR="006B1395" w:rsidRPr="00C4248F" w:rsidRDefault="006B1395" w:rsidP="006B1395">
      <w:pPr>
        <w:spacing w:after="0" w:line="240" w:lineRule="auto"/>
        <w:jc w:val="both"/>
        <w:rPr>
          <w:rFonts w:ascii="Arial" w:eastAsia="Times New Roman" w:hAnsi="Arial" w:cs="Times New Roman"/>
          <w:sz w:val="20"/>
          <w:szCs w:val="24"/>
          <w14:ligatures w14:val="standardContextual"/>
        </w:rPr>
      </w:pPr>
    </w:p>
    <w:tbl>
      <w:tblPr>
        <w:tblW w:w="9230" w:type="dxa"/>
        <w:tblLook w:val="04A0" w:firstRow="1" w:lastRow="0" w:firstColumn="1" w:lastColumn="0" w:noHBand="0" w:noVBand="1"/>
      </w:tblPr>
      <w:tblGrid>
        <w:gridCol w:w="4615"/>
        <w:gridCol w:w="4615"/>
      </w:tblGrid>
      <w:tr w:rsidR="006B1395" w:rsidRPr="00C4248F" w14:paraId="7B6266F3" w14:textId="77777777" w:rsidTr="00E7577F">
        <w:trPr>
          <w:trHeight w:val="311"/>
        </w:trPr>
        <w:tc>
          <w:tcPr>
            <w:tcW w:w="4615" w:type="dxa"/>
            <w:shd w:val="clear" w:color="auto" w:fill="auto"/>
          </w:tcPr>
          <w:p w14:paraId="1424D7A9" w14:textId="77777777" w:rsidR="006B1395" w:rsidRPr="00C4248F" w:rsidRDefault="006B1395" w:rsidP="006B1395">
            <w:pPr>
              <w:spacing w:after="0" w:line="240" w:lineRule="auto"/>
              <w:jc w:val="both"/>
              <w:rPr>
                <w:rFonts w:ascii="Arial" w:eastAsia="Times New Roman" w:hAnsi="Arial" w:cs="Times New Roman"/>
                <w:b/>
                <w:bCs/>
                <w:sz w:val="20"/>
                <w:szCs w:val="24"/>
                <w14:ligatures w14:val="standardContextual"/>
              </w:rPr>
            </w:pPr>
            <w:bookmarkStart w:id="157" w:name="_Hlk526408966"/>
            <w:r w:rsidRPr="00C4248F">
              <w:rPr>
                <w:rFonts w:ascii="Arial" w:eastAsia="Times New Roman" w:hAnsi="Arial" w:cs="Times New Roman"/>
                <w:b/>
                <w:bCs/>
                <w:sz w:val="20"/>
                <w:szCs w:val="24"/>
                <w14:ligatures w14:val="standardContextual"/>
              </w:rPr>
              <w:t>C = (C</w:t>
            </w:r>
            <w:r w:rsidRPr="00C4248F">
              <w:rPr>
                <w:rFonts w:ascii="Arial" w:eastAsia="Times New Roman" w:hAnsi="Arial" w:cs="Times New Roman"/>
                <w:b/>
                <w:bCs/>
                <w:sz w:val="20"/>
                <w:szCs w:val="24"/>
                <w:vertAlign w:val="subscript"/>
                <w14:ligatures w14:val="standardContextual"/>
              </w:rPr>
              <w:t>MIN</w:t>
            </w:r>
            <w:r w:rsidRPr="00C4248F">
              <w:rPr>
                <w:rFonts w:ascii="Arial" w:eastAsia="Times New Roman" w:hAnsi="Arial" w:cs="Times New Roman"/>
                <w:b/>
                <w:bCs/>
                <w:sz w:val="20"/>
                <w:szCs w:val="24"/>
                <w14:ligatures w14:val="standardContextual"/>
              </w:rPr>
              <w:t>/C</w:t>
            </w:r>
            <w:r w:rsidRPr="00C4248F">
              <w:rPr>
                <w:rFonts w:ascii="Arial" w:eastAsia="Times New Roman" w:hAnsi="Arial" w:cs="Times New Roman"/>
                <w:b/>
                <w:bCs/>
                <w:sz w:val="20"/>
                <w:szCs w:val="24"/>
                <w:vertAlign w:val="subscript"/>
                <w14:ligatures w14:val="standardContextual"/>
              </w:rPr>
              <w:t>PON</w:t>
            </w:r>
            <w:r w:rsidRPr="00C4248F">
              <w:rPr>
                <w:rFonts w:ascii="Arial" w:eastAsia="Times New Roman" w:hAnsi="Arial" w:cs="Times New Roman"/>
                <w:b/>
                <w:bCs/>
                <w:sz w:val="20"/>
                <w:szCs w:val="24"/>
                <w14:ligatures w14:val="standardContextual"/>
              </w:rPr>
              <w:t>) x 100</w:t>
            </w:r>
          </w:p>
          <w:p w14:paraId="64723B7E" w14:textId="77777777" w:rsidR="006B1395" w:rsidRPr="00C4248F" w:rsidRDefault="006B1395" w:rsidP="006B1395">
            <w:pPr>
              <w:spacing w:after="0" w:line="240" w:lineRule="auto"/>
              <w:jc w:val="both"/>
              <w:rPr>
                <w:rFonts w:ascii="Arial" w:eastAsia="Times New Roman" w:hAnsi="Arial" w:cs="Times New Roman"/>
                <w:sz w:val="20"/>
                <w:szCs w:val="24"/>
                <w14:ligatures w14:val="standardContextual"/>
              </w:rPr>
            </w:pPr>
          </w:p>
        </w:tc>
        <w:tc>
          <w:tcPr>
            <w:tcW w:w="4615" w:type="dxa"/>
            <w:shd w:val="clear" w:color="auto" w:fill="auto"/>
          </w:tcPr>
          <w:p w14:paraId="0D614D75" w14:textId="77777777" w:rsidR="006B1395" w:rsidRPr="00C4248F" w:rsidRDefault="006B1395" w:rsidP="006B1395">
            <w:pPr>
              <w:spacing w:after="0" w:line="240" w:lineRule="auto"/>
              <w:jc w:val="both"/>
              <w:rPr>
                <w:rFonts w:ascii="Arial" w:eastAsia="Times New Roman" w:hAnsi="Arial" w:cs="Times New Roman"/>
                <w:sz w:val="20"/>
                <w:szCs w:val="24"/>
                <w14:ligatures w14:val="standardContextual"/>
              </w:rPr>
            </w:pPr>
            <w:r w:rsidRPr="00C4248F">
              <w:rPr>
                <w:rFonts w:ascii="Arial" w:eastAsia="Times New Roman" w:hAnsi="Arial" w:cs="Times New Roman"/>
                <w:sz w:val="20"/>
                <w:szCs w:val="24"/>
                <w14:ligatures w14:val="standardContextual"/>
              </w:rPr>
              <w:t>C = Število točk za merilo »Ponujena cena«</w:t>
            </w:r>
          </w:p>
          <w:p w14:paraId="68E53E91" w14:textId="77777777" w:rsidR="006B1395" w:rsidRPr="00C4248F" w:rsidRDefault="006B1395" w:rsidP="006B1395">
            <w:pPr>
              <w:spacing w:after="0" w:line="240" w:lineRule="auto"/>
              <w:jc w:val="both"/>
              <w:rPr>
                <w:rFonts w:ascii="Arial" w:eastAsia="Times New Roman" w:hAnsi="Arial" w:cs="Times New Roman"/>
                <w:sz w:val="20"/>
                <w:szCs w:val="24"/>
                <w14:ligatures w14:val="standardContextual"/>
              </w:rPr>
            </w:pPr>
            <w:r w:rsidRPr="00C4248F">
              <w:rPr>
                <w:rFonts w:ascii="Arial" w:eastAsia="Times New Roman" w:hAnsi="Arial" w:cs="Times New Roman"/>
                <w:sz w:val="20"/>
                <w:szCs w:val="24"/>
                <w14:ligatures w14:val="standardContextual"/>
              </w:rPr>
              <w:t>C</w:t>
            </w:r>
            <w:r w:rsidRPr="00C4248F">
              <w:rPr>
                <w:rFonts w:ascii="Arial" w:eastAsia="Times New Roman" w:hAnsi="Arial" w:cs="Times New Roman"/>
                <w:sz w:val="20"/>
                <w:szCs w:val="24"/>
                <w:vertAlign w:val="subscript"/>
                <w14:ligatures w14:val="standardContextual"/>
              </w:rPr>
              <w:t>MIN</w:t>
            </w:r>
            <w:r w:rsidRPr="00C4248F">
              <w:rPr>
                <w:rFonts w:ascii="Arial" w:eastAsia="Times New Roman" w:hAnsi="Arial" w:cs="Times New Roman"/>
                <w:sz w:val="20"/>
                <w:szCs w:val="24"/>
                <w14:ligatures w14:val="standardContextual"/>
              </w:rPr>
              <w:t> = Najnižja ponujena cena</w:t>
            </w:r>
          </w:p>
          <w:p w14:paraId="3D9E424D" w14:textId="77777777" w:rsidR="006B1395" w:rsidRPr="00C4248F" w:rsidRDefault="006B1395" w:rsidP="006B1395">
            <w:pPr>
              <w:spacing w:after="0" w:line="240" w:lineRule="auto"/>
              <w:jc w:val="both"/>
              <w:rPr>
                <w:rFonts w:ascii="Arial" w:eastAsia="Times New Roman" w:hAnsi="Arial" w:cs="Times New Roman"/>
                <w:sz w:val="20"/>
                <w:szCs w:val="24"/>
                <w14:ligatures w14:val="standardContextual"/>
              </w:rPr>
            </w:pPr>
            <w:r w:rsidRPr="00C4248F">
              <w:rPr>
                <w:rFonts w:ascii="Arial" w:eastAsia="Times New Roman" w:hAnsi="Arial" w:cs="Times New Roman"/>
                <w:sz w:val="20"/>
                <w:szCs w:val="24"/>
                <w14:ligatures w14:val="standardContextual"/>
              </w:rPr>
              <w:t>C</w:t>
            </w:r>
            <w:r w:rsidRPr="00C4248F">
              <w:rPr>
                <w:rFonts w:ascii="Arial" w:eastAsia="Times New Roman" w:hAnsi="Arial" w:cs="Times New Roman"/>
                <w:sz w:val="20"/>
                <w:szCs w:val="24"/>
                <w:vertAlign w:val="subscript"/>
                <w14:ligatures w14:val="standardContextual"/>
              </w:rPr>
              <w:t>PON</w:t>
            </w:r>
            <w:r w:rsidRPr="00C4248F">
              <w:rPr>
                <w:rFonts w:ascii="Arial" w:eastAsia="Times New Roman" w:hAnsi="Arial" w:cs="Times New Roman"/>
                <w:sz w:val="20"/>
                <w:szCs w:val="24"/>
                <w14:ligatures w14:val="standardContextual"/>
              </w:rPr>
              <w:t> = Cena, ki se ocenjuje</w:t>
            </w:r>
          </w:p>
        </w:tc>
      </w:tr>
      <w:bookmarkEnd w:id="157"/>
    </w:tbl>
    <w:p w14:paraId="09147676" w14:textId="77777777" w:rsidR="006B1395" w:rsidRPr="00C4248F" w:rsidRDefault="006B1395" w:rsidP="006B1395">
      <w:pPr>
        <w:spacing w:after="0" w:line="240" w:lineRule="auto"/>
        <w:jc w:val="both"/>
        <w:rPr>
          <w:rFonts w:ascii="Arial" w:eastAsia="Times New Roman" w:hAnsi="Arial" w:cs="Times New Roman"/>
          <w:sz w:val="20"/>
          <w:szCs w:val="24"/>
          <w14:ligatures w14:val="standardContextual"/>
        </w:rPr>
      </w:pPr>
    </w:p>
    <w:p w14:paraId="71113BD8" w14:textId="77777777" w:rsidR="006B1395" w:rsidRPr="00C4248F" w:rsidRDefault="006B1395" w:rsidP="006B1395">
      <w:pPr>
        <w:spacing w:after="0" w:line="240" w:lineRule="auto"/>
        <w:jc w:val="both"/>
        <w:rPr>
          <w:rFonts w:ascii="Arial" w:eastAsia="Times New Roman" w:hAnsi="Arial" w:cs="Times New Roman"/>
          <w:b/>
          <w:sz w:val="20"/>
          <w:szCs w:val="24"/>
          <w14:ligatures w14:val="standardContextual"/>
        </w:rPr>
      </w:pPr>
    </w:p>
    <w:p w14:paraId="3962E7EB" w14:textId="0356CC96" w:rsidR="00B81CC3" w:rsidRPr="00C4248F" w:rsidRDefault="006B1395" w:rsidP="00B81CC3">
      <w:pPr>
        <w:spacing w:after="0" w:line="240" w:lineRule="auto"/>
        <w:jc w:val="both"/>
        <w:rPr>
          <w:rFonts w:ascii="Arial" w:eastAsia="Times New Roman" w:hAnsi="Arial" w:cs="Arial"/>
          <w:b/>
          <w:sz w:val="20"/>
          <w:szCs w:val="20"/>
          <w:u w:val="single"/>
        </w:rPr>
      </w:pPr>
      <w:r w:rsidRPr="00C4248F">
        <w:rPr>
          <w:rFonts w:ascii="Arial" w:eastAsia="Times New Roman" w:hAnsi="Arial" w:cs="Times New Roman"/>
          <w:b/>
          <w:sz w:val="20"/>
          <w:szCs w:val="24"/>
          <w14:ligatures w14:val="standardContextual"/>
        </w:rPr>
        <w:t xml:space="preserve">Največje možno število točk pri tem merilu = 100 točk </w:t>
      </w:r>
      <w:r w:rsidR="00015DB3" w:rsidRPr="00C4248F">
        <w:rPr>
          <w:rFonts w:ascii="Arial" w:eastAsia="Times New Roman" w:hAnsi="Arial" w:cs="Arial"/>
          <w:bCs/>
          <w:i/>
          <w:iCs/>
          <w:sz w:val="20"/>
          <w:szCs w:val="20"/>
          <w:u w:val="single"/>
        </w:rPr>
        <w:t>(</w:t>
      </w:r>
      <w:r w:rsidR="00015DB3" w:rsidRPr="00C4248F">
        <w:rPr>
          <w:rFonts w:ascii="Arial" w:hAnsi="Arial" w:cs="Arial"/>
          <w:bCs/>
          <w:i/>
          <w:iCs/>
          <w:sz w:val="20"/>
          <w:szCs w:val="20"/>
        </w:rPr>
        <w:t>za vsak sklop posebej)</w:t>
      </w:r>
    </w:p>
    <w:p w14:paraId="2267E25D" w14:textId="77777777" w:rsidR="00B81CC3" w:rsidRPr="00C4248F" w:rsidRDefault="00B81CC3" w:rsidP="00B81CC3">
      <w:pPr>
        <w:spacing w:after="0" w:line="240" w:lineRule="auto"/>
        <w:jc w:val="both"/>
        <w:rPr>
          <w:rFonts w:ascii="Arial" w:eastAsia="Times New Roman" w:hAnsi="Arial" w:cs="Arial"/>
          <w:b/>
          <w:sz w:val="20"/>
          <w:szCs w:val="20"/>
          <w:u w:val="single"/>
        </w:rPr>
      </w:pPr>
    </w:p>
    <w:p w14:paraId="0C95CB5D" w14:textId="77777777" w:rsidR="00B81CC3" w:rsidRPr="00C4248F" w:rsidRDefault="00B81CC3" w:rsidP="00B81CC3">
      <w:pPr>
        <w:pStyle w:val="Naslov2"/>
        <w:rPr>
          <w:b w:val="0"/>
          <w:bCs w:val="0"/>
        </w:rPr>
      </w:pPr>
      <w:bookmarkStart w:id="158" w:name="_Toc65140589"/>
      <w:bookmarkStart w:id="159" w:name="_Toc177728868"/>
      <w:r w:rsidRPr="00C4248F">
        <w:t>Primer dveh ponudb z enakim najboljšim rezultatom ocenjevanja</w:t>
      </w:r>
      <w:bookmarkEnd w:id="158"/>
      <w:bookmarkEnd w:id="159"/>
    </w:p>
    <w:p w14:paraId="2AECBA4C" w14:textId="0B2C7B80" w:rsidR="00B5256F" w:rsidRPr="00C4248F" w:rsidRDefault="005D5F5F" w:rsidP="0004333F">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V primeru, da bosta (bodo) dva ali več ponudnikov po končanem ocenjevanju prejela(i) enako največje število točk, bo izbran tisti ponudnik, ki bo ponudil krajši rok izvedbe; če ponudbe še vedno ne bo mogoče izbrati, bo izbran tisti ponudnik, ki bo ponudil daljšo garancijsko dobo.</w:t>
      </w:r>
    </w:p>
    <w:p w14:paraId="575F45BE" w14:textId="7D0371DF" w:rsidR="00963053" w:rsidRPr="00C4248F" w:rsidRDefault="00963053" w:rsidP="0004333F">
      <w:pPr>
        <w:spacing w:after="0" w:line="240" w:lineRule="auto"/>
        <w:jc w:val="both"/>
        <w:rPr>
          <w:rFonts w:ascii="Arial" w:eastAsia="Times New Roman" w:hAnsi="Arial" w:cs="Times New Roman"/>
          <w:sz w:val="20"/>
          <w:szCs w:val="24"/>
        </w:rPr>
      </w:pPr>
    </w:p>
    <w:p w14:paraId="08346EC7" w14:textId="77777777" w:rsidR="00963053" w:rsidRPr="00C4248F" w:rsidRDefault="00963053" w:rsidP="0004333F">
      <w:pPr>
        <w:spacing w:after="0" w:line="240" w:lineRule="auto"/>
        <w:jc w:val="both"/>
        <w:rPr>
          <w:rFonts w:ascii="Arial" w:eastAsia="Times New Roman" w:hAnsi="Arial" w:cs="Times New Roman"/>
          <w:sz w:val="20"/>
          <w:szCs w:val="24"/>
        </w:rPr>
      </w:pPr>
    </w:p>
    <w:p w14:paraId="5E04646E" w14:textId="592E7368" w:rsidR="00A712C7" w:rsidRPr="00C4248F" w:rsidRDefault="00A712C7" w:rsidP="00A712C7">
      <w:pPr>
        <w:keepNext/>
        <w:numPr>
          <w:ilvl w:val="0"/>
          <w:numId w:val="1"/>
        </w:numPr>
        <w:spacing w:before="240" w:after="60" w:line="240" w:lineRule="auto"/>
        <w:jc w:val="both"/>
        <w:outlineLvl w:val="0"/>
        <w:rPr>
          <w:rFonts w:ascii="Arial" w:eastAsia="Times New Roman" w:hAnsi="Arial" w:cs="Times New Roman"/>
          <w:b/>
          <w:kern w:val="32"/>
          <w:sz w:val="24"/>
          <w:szCs w:val="32"/>
        </w:rPr>
      </w:pPr>
      <w:bookmarkStart w:id="160" w:name="_Toc21516168"/>
      <w:bookmarkStart w:id="161" w:name="_Toc177728869"/>
      <w:r w:rsidRPr="00C4248F">
        <w:rPr>
          <w:rFonts w:ascii="Arial" w:eastAsia="Times New Roman" w:hAnsi="Arial" w:cs="Times New Roman"/>
          <w:b/>
          <w:kern w:val="32"/>
          <w:sz w:val="24"/>
          <w:szCs w:val="32"/>
        </w:rPr>
        <w:t>MOŽNOST REVIZIJE</w:t>
      </w:r>
      <w:bookmarkEnd w:id="160"/>
      <w:bookmarkEnd w:id="161"/>
    </w:p>
    <w:p w14:paraId="7D80CF11" w14:textId="77777777" w:rsidR="00A712C7" w:rsidRPr="00C4248F" w:rsidRDefault="00A712C7" w:rsidP="00A712C7">
      <w:pPr>
        <w:keepNext/>
        <w:numPr>
          <w:ilvl w:val="1"/>
          <w:numId w:val="1"/>
        </w:numPr>
        <w:spacing w:before="120" w:after="120" w:line="240" w:lineRule="auto"/>
        <w:jc w:val="both"/>
        <w:outlineLvl w:val="1"/>
        <w:rPr>
          <w:rFonts w:ascii="Arial" w:eastAsia="Times New Roman" w:hAnsi="Arial" w:cs="Times New Roman"/>
          <w:b/>
          <w:caps/>
        </w:rPr>
      </w:pPr>
      <w:bookmarkStart w:id="162" w:name="_Toc161794127"/>
      <w:bookmarkStart w:id="163" w:name="_Toc185321812"/>
      <w:bookmarkStart w:id="164" w:name="_Toc21516169"/>
      <w:bookmarkStart w:id="165" w:name="_Toc177728870"/>
      <w:r w:rsidRPr="00C4248F">
        <w:rPr>
          <w:rFonts w:ascii="Arial" w:eastAsia="Times New Roman" w:hAnsi="Arial" w:cs="Times New Roman"/>
          <w:b/>
          <w:caps/>
        </w:rPr>
        <w:t>Pravna podlaga in roki za vložitev</w:t>
      </w:r>
      <w:bookmarkEnd w:id="162"/>
      <w:bookmarkEnd w:id="163"/>
      <w:bookmarkEnd w:id="164"/>
      <w:bookmarkEnd w:id="165"/>
    </w:p>
    <w:p w14:paraId="00938719" w14:textId="77777777" w:rsidR="00057806" w:rsidRPr="00C4248F" w:rsidRDefault="00057806" w:rsidP="00057806">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noProof/>
          <w:sz w:val="20"/>
          <w:szCs w:val="20"/>
        </w:rPr>
      </w:pPr>
      <w:bookmarkStart w:id="166" w:name="_Hlk71018780"/>
      <w:bookmarkStart w:id="167" w:name="_Toc468367669"/>
      <w:bookmarkStart w:id="168" w:name="_Toc4485004"/>
      <w:r w:rsidRPr="00C4248F">
        <w:rPr>
          <w:rFonts w:ascii="Arial" w:eastAsia="Times New Roman" w:hAnsi="Arial" w:cs="Arial"/>
          <w:noProof/>
          <w:sz w:val="20"/>
          <w:szCs w:val="20"/>
        </w:rPr>
        <w:t xml:space="preserve">V skladu z Zakonom o pravnem varstvu v postopkih javnega naročanja (ZPVPJN - Uradni list RS 43/2011, ZPVPJN-A - Uradni list RS 63/2013, ZPVPJN-B - Uradni list RS 60/2017, ZPVPJN-C – Uradni list RS 72/2019) lahko zahtevek za revizijo vloži vsaka oseba, ki ji je, skladno z določili 14. člena ZPVPJN, priznana aktivna legitimacija. </w:t>
      </w:r>
    </w:p>
    <w:bookmarkEnd w:id="166"/>
    <w:p w14:paraId="7E82F8DB" w14:textId="0191E33F" w:rsidR="00057806" w:rsidRPr="00C4248F" w:rsidRDefault="00057806" w:rsidP="00A712C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sz w:val="20"/>
          <w:szCs w:val="20"/>
        </w:rPr>
      </w:pPr>
    </w:p>
    <w:p w14:paraId="1040ED72" w14:textId="77777777" w:rsidR="00A712C7" w:rsidRPr="00C4248F" w:rsidRDefault="00A712C7" w:rsidP="00A712C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Roki za vložitev zahtevka za revizijo so navedeni v 25. členu ZPVPJN.</w:t>
      </w:r>
    </w:p>
    <w:p w14:paraId="25E1EE7B" w14:textId="77777777" w:rsidR="00A712C7" w:rsidRPr="00C4248F" w:rsidRDefault="00A712C7" w:rsidP="00A712C7">
      <w:pPr>
        <w:spacing w:after="0" w:line="240" w:lineRule="auto"/>
        <w:jc w:val="both"/>
        <w:rPr>
          <w:rFonts w:ascii="Arial" w:eastAsia="Times New Roman" w:hAnsi="Arial" w:cs="Times New Roman"/>
          <w:sz w:val="20"/>
          <w:szCs w:val="24"/>
        </w:rPr>
      </w:pPr>
    </w:p>
    <w:p w14:paraId="6786A3C5" w14:textId="77777777" w:rsidR="00A712C7" w:rsidRPr="00C4248F" w:rsidRDefault="00A712C7" w:rsidP="00A712C7">
      <w:pPr>
        <w:keepNext/>
        <w:numPr>
          <w:ilvl w:val="1"/>
          <w:numId w:val="1"/>
        </w:numPr>
        <w:spacing w:before="120" w:after="120" w:line="240" w:lineRule="auto"/>
        <w:jc w:val="both"/>
        <w:outlineLvl w:val="1"/>
        <w:rPr>
          <w:rFonts w:ascii="Arial" w:eastAsia="Times New Roman" w:hAnsi="Arial" w:cs="Times New Roman"/>
          <w:b/>
          <w:caps/>
        </w:rPr>
      </w:pPr>
      <w:bookmarkStart w:id="169" w:name="_Toc161794128"/>
      <w:bookmarkStart w:id="170" w:name="_Toc185321813"/>
      <w:bookmarkStart w:id="171" w:name="_Toc21516170"/>
      <w:bookmarkStart w:id="172" w:name="_Toc177728871"/>
      <w:r w:rsidRPr="00C4248F">
        <w:rPr>
          <w:rFonts w:ascii="Arial" w:eastAsia="Times New Roman" w:hAnsi="Arial" w:cs="Times New Roman"/>
          <w:b/>
          <w:caps/>
        </w:rPr>
        <w:t>Način vložitve revizije</w:t>
      </w:r>
      <w:bookmarkEnd w:id="167"/>
      <w:bookmarkEnd w:id="168"/>
      <w:bookmarkEnd w:id="169"/>
      <w:bookmarkEnd w:id="170"/>
      <w:bookmarkEnd w:id="171"/>
      <w:bookmarkEnd w:id="172"/>
    </w:p>
    <w:p w14:paraId="3345BA86" w14:textId="77777777" w:rsidR="00A712C7" w:rsidRPr="00C4248F" w:rsidRDefault="00A712C7" w:rsidP="00A712C7">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Zahtevek za revizijo mora vsebovati vse elemente, navedene v 15. členu ZPVPJN. Višina takse, ki jo mora vplačati vlagatelj revizije, je navedena v 71. členu ZPVPJN.</w:t>
      </w:r>
    </w:p>
    <w:p w14:paraId="1511671F" w14:textId="77777777" w:rsidR="00A712C7" w:rsidRPr="00C4248F" w:rsidRDefault="00A712C7" w:rsidP="00A712C7">
      <w:pPr>
        <w:spacing w:after="0" w:line="240" w:lineRule="auto"/>
        <w:jc w:val="both"/>
        <w:rPr>
          <w:rFonts w:ascii="Arial" w:eastAsia="Times New Roman" w:hAnsi="Arial" w:cs="Times New Roman"/>
          <w:sz w:val="20"/>
          <w:szCs w:val="20"/>
        </w:rPr>
      </w:pPr>
    </w:p>
    <w:p w14:paraId="57ADCBD4" w14:textId="77777777" w:rsidR="00A712C7" w:rsidRPr="00C4248F" w:rsidRDefault="00A712C7" w:rsidP="00A712C7">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Takso po 71. členu ZPVPJN v višini 4.000,00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dokumentacijo v zvezi z oddajo predmetnega javnega naročila.</w:t>
      </w:r>
    </w:p>
    <w:p w14:paraId="41716D5D" w14:textId="77777777" w:rsidR="00A712C7" w:rsidRPr="00C4248F" w:rsidRDefault="00A712C7" w:rsidP="00A712C7">
      <w:pPr>
        <w:spacing w:after="0" w:line="240" w:lineRule="auto"/>
        <w:jc w:val="both"/>
        <w:rPr>
          <w:rFonts w:ascii="Arial" w:eastAsia="Times New Roman" w:hAnsi="Arial" w:cs="Times New Roman"/>
          <w:sz w:val="20"/>
          <w:szCs w:val="20"/>
        </w:rPr>
      </w:pPr>
    </w:p>
    <w:p w14:paraId="377D7176" w14:textId="5CD129D3" w:rsidR="00A712C7" w:rsidRPr="00C4248F" w:rsidRDefault="00A712C7" w:rsidP="00A712C7">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Nepravilno in nepravočasno vložene zahtevke bo naročnik zavrgel.</w:t>
      </w:r>
    </w:p>
    <w:p w14:paraId="5F3E58FE" w14:textId="752A7D03" w:rsidR="00B5256F" w:rsidRPr="00C4248F" w:rsidRDefault="00B5256F" w:rsidP="00A712C7">
      <w:pPr>
        <w:spacing w:after="0" w:line="240" w:lineRule="auto"/>
        <w:jc w:val="both"/>
        <w:rPr>
          <w:rFonts w:ascii="Arial" w:eastAsia="Times New Roman" w:hAnsi="Arial" w:cs="Times New Roman"/>
          <w:sz w:val="20"/>
          <w:szCs w:val="20"/>
        </w:rPr>
      </w:pPr>
    </w:p>
    <w:p w14:paraId="7A0AE44F" w14:textId="77777777" w:rsidR="00963053" w:rsidRPr="00C4248F" w:rsidRDefault="00963053" w:rsidP="00A712C7">
      <w:pPr>
        <w:spacing w:after="0" w:line="240" w:lineRule="auto"/>
        <w:jc w:val="both"/>
        <w:rPr>
          <w:rFonts w:ascii="Arial" w:eastAsia="Times New Roman" w:hAnsi="Arial" w:cs="Times New Roman"/>
          <w:sz w:val="20"/>
          <w:szCs w:val="20"/>
        </w:rPr>
      </w:pPr>
    </w:p>
    <w:p w14:paraId="78BB4258" w14:textId="77777777" w:rsidR="00A712C7" w:rsidRPr="00C4248F" w:rsidRDefault="00A712C7" w:rsidP="00A712C7">
      <w:pPr>
        <w:keepNext/>
        <w:numPr>
          <w:ilvl w:val="0"/>
          <w:numId w:val="1"/>
        </w:numPr>
        <w:spacing w:before="240" w:after="60" w:line="240" w:lineRule="auto"/>
        <w:jc w:val="both"/>
        <w:outlineLvl w:val="0"/>
        <w:rPr>
          <w:rFonts w:ascii="Arial" w:eastAsia="Times New Roman" w:hAnsi="Arial" w:cs="Times New Roman"/>
          <w:b/>
          <w:kern w:val="32"/>
          <w:sz w:val="24"/>
          <w:szCs w:val="32"/>
        </w:rPr>
      </w:pPr>
      <w:bookmarkStart w:id="173" w:name="_Toc21516171"/>
      <w:bookmarkStart w:id="174" w:name="_Toc177728872"/>
      <w:r w:rsidRPr="00C4248F">
        <w:rPr>
          <w:rFonts w:ascii="Arial" w:eastAsia="Times New Roman" w:hAnsi="Arial" w:cs="Times New Roman"/>
          <w:b/>
          <w:kern w:val="32"/>
          <w:sz w:val="24"/>
          <w:szCs w:val="32"/>
        </w:rPr>
        <w:t>OBRAZCI</w:t>
      </w:r>
      <w:bookmarkEnd w:id="173"/>
      <w:bookmarkEnd w:id="174"/>
    </w:p>
    <w:p w14:paraId="13C2B071" w14:textId="4FCD0E12" w:rsidR="0004333F" w:rsidRPr="00C4248F" w:rsidRDefault="00A712C7" w:rsidP="00B5256F">
      <w:pPr>
        <w:tabs>
          <w:tab w:val="left" w:pos="7515"/>
        </w:tabs>
        <w:spacing w:after="0" w:line="240" w:lineRule="auto"/>
        <w:jc w:val="both"/>
        <w:rPr>
          <w:rFonts w:ascii="Arial" w:eastAsia="Times New Roman" w:hAnsi="Arial" w:cs="Arial"/>
          <w:kern w:val="32"/>
          <w:sz w:val="24"/>
          <w:szCs w:val="32"/>
        </w:rPr>
      </w:pPr>
      <w:r w:rsidRPr="00C4248F">
        <w:rPr>
          <w:rFonts w:ascii="Arial" w:eastAsia="Times New Roman" w:hAnsi="Arial" w:cs="Times New Roman"/>
          <w:sz w:val="20"/>
          <w:szCs w:val="24"/>
        </w:rPr>
        <w:t>Priloženi so obrazci, katere mora ponudnik obvezno izpolniti in priložiti ponudbi.</w:t>
      </w:r>
      <w:r w:rsidR="00057806" w:rsidRPr="00C4248F">
        <w:rPr>
          <w:rFonts w:ascii="Arial" w:eastAsia="Times New Roman" w:hAnsi="Arial" w:cs="Times New Roman"/>
          <w:sz w:val="20"/>
          <w:szCs w:val="24"/>
        </w:rPr>
        <w:tab/>
      </w:r>
      <w:bookmarkStart w:id="175" w:name="_Toc8536255"/>
      <w:bookmarkStart w:id="176" w:name="_Toc14052258"/>
      <w:bookmarkStart w:id="177" w:name="_Toc14052435"/>
      <w:bookmarkStart w:id="178" w:name="_Toc14055379"/>
      <w:bookmarkStart w:id="179" w:name="_Toc5513657"/>
      <w:r w:rsidR="0004333F" w:rsidRPr="00C4248F">
        <w:rPr>
          <w:rFonts w:ascii="Arial" w:eastAsia="Times New Roman" w:hAnsi="Arial" w:cs="Arial"/>
          <w:kern w:val="32"/>
          <w:sz w:val="24"/>
          <w:szCs w:val="32"/>
        </w:rPr>
        <w:br w:type="page"/>
      </w:r>
    </w:p>
    <w:p w14:paraId="62955DA1" w14:textId="18583860" w:rsidR="00D60AE4" w:rsidRPr="00C4248F" w:rsidRDefault="00D60AE4" w:rsidP="0088546F">
      <w:pPr>
        <w:jc w:val="right"/>
        <w:rPr>
          <w:rFonts w:ascii="Arial" w:eastAsia="Times New Roman" w:hAnsi="Arial" w:cs="Times New Roman"/>
          <w:bCs/>
          <w:sz w:val="20"/>
          <w:szCs w:val="24"/>
          <w14:ligatures w14:val="standardContextual"/>
        </w:rPr>
      </w:pPr>
      <w:bookmarkStart w:id="180" w:name="_Toc14595605"/>
      <w:bookmarkStart w:id="181" w:name="_Toc126544282"/>
      <w:bookmarkEnd w:id="175"/>
      <w:bookmarkEnd w:id="176"/>
      <w:bookmarkEnd w:id="177"/>
      <w:bookmarkEnd w:id="178"/>
      <w:bookmarkEnd w:id="179"/>
      <w:r w:rsidRPr="00C4248F">
        <w:rPr>
          <w:rFonts w:ascii="Arial" w:eastAsia="Times New Roman" w:hAnsi="Arial" w:cs="Times New Roman"/>
          <w:bCs/>
          <w:sz w:val="20"/>
          <w:szCs w:val="24"/>
          <w14:ligatures w14:val="standardContextual"/>
        </w:rPr>
        <w:lastRenderedPageBreak/>
        <w:t>OBR-1 (velja za vse sklope)</w:t>
      </w:r>
      <w:r w:rsidR="00015DB3" w:rsidRPr="00C4248F">
        <w:rPr>
          <w:rFonts w:ascii="Arial" w:eastAsia="Times New Roman" w:hAnsi="Arial" w:cs="Times New Roman"/>
          <w:bCs/>
          <w:sz w:val="20"/>
          <w:szCs w:val="24"/>
          <w14:ligatures w14:val="standardContextual"/>
        </w:rPr>
        <w:t xml:space="preserve">                </w:t>
      </w:r>
    </w:p>
    <w:p w14:paraId="6ECAC807" w14:textId="237B7BBE" w:rsidR="0004333F" w:rsidRPr="00C4248F" w:rsidRDefault="00015DB3" w:rsidP="00963053">
      <w:pPr>
        <w:pStyle w:val="Heading22"/>
      </w:pPr>
      <w:r w:rsidRPr="00C4248F">
        <w:t xml:space="preserve"> </w:t>
      </w:r>
      <w:bookmarkStart w:id="182" w:name="_Toc177728873"/>
      <w:r w:rsidR="0004333F" w:rsidRPr="00C4248F">
        <w:t>Podatki o</w:t>
      </w:r>
      <w:bookmarkEnd w:id="180"/>
      <w:r w:rsidR="0004333F" w:rsidRPr="00C4248F">
        <w:t xml:space="preserve"> ponudniku oz. podizvajalcu oz. partnerju</w:t>
      </w:r>
      <w:bookmarkEnd w:id="181"/>
      <w:bookmarkEnd w:id="182"/>
      <w:r w:rsidRPr="00C4248F">
        <w:t xml:space="preserve">       </w:t>
      </w:r>
      <w:r w:rsidR="006D35B4" w:rsidRPr="00C4248F">
        <w:t xml:space="preserve">    </w:t>
      </w:r>
    </w:p>
    <w:p w14:paraId="74689665" w14:textId="55502199" w:rsidR="0004333F" w:rsidRPr="00C4248F" w:rsidRDefault="0004333F" w:rsidP="0004333F">
      <w:pPr>
        <w:spacing w:after="0" w:line="240" w:lineRule="auto"/>
        <w:ind w:right="216"/>
        <w:jc w:val="center"/>
        <w:rPr>
          <w:rFonts w:ascii="Arial" w:eastAsia="Times New Roman" w:hAnsi="Arial" w:cs="Times New Roman"/>
          <w:b/>
          <w:szCs w:val="28"/>
        </w:rPr>
      </w:pPr>
      <w:r w:rsidRPr="00C4248F">
        <w:rPr>
          <w:rFonts w:ascii="Arial" w:eastAsia="Times New Roman" w:hAnsi="Arial" w:cs="Times New Roman"/>
          <w:b/>
          <w:szCs w:val="28"/>
        </w:rPr>
        <w:t xml:space="preserve">ZA JAVNO NAROČILO </w:t>
      </w:r>
      <w:r w:rsidR="0042265A" w:rsidRPr="00C4248F">
        <w:rPr>
          <w:rFonts w:ascii="Arial" w:eastAsia="Times New Roman" w:hAnsi="Arial" w:cs="Times New Roman"/>
          <w:b/>
          <w:szCs w:val="28"/>
        </w:rPr>
        <w:t>JN-B1063</w:t>
      </w:r>
    </w:p>
    <w:p w14:paraId="4F88948A" w14:textId="77777777" w:rsidR="00E304E1" w:rsidRPr="00C4248F" w:rsidRDefault="00E304E1" w:rsidP="00E304E1">
      <w:pPr>
        <w:tabs>
          <w:tab w:val="left" w:pos="-180"/>
        </w:tabs>
        <w:spacing w:after="0" w:line="240" w:lineRule="auto"/>
        <w:jc w:val="both"/>
        <w:rPr>
          <w:rFonts w:ascii="Arial" w:eastAsia="Times New Roman" w:hAnsi="Arial" w:cs="Times New Roman"/>
          <w:b/>
          <w:sz w:val="20"/>
          <w:szCs w:val="20"/>
        </w:rPr>
      </w:pPr>
    </w:p>
    <w:p w14:paraId="3C64D787" w14:textId="77777777" w:rsidR="00E304E1" w:rsidRPr="00C4248F" w:rsidRDefault="00E304E1" w:rsidP="00E304E1">
      <w:pPr>
        <w:tabs>
          <w:tab w:val="left" w:pos="-180"/>
        </w:tabs>
        <w:spacing w:after="0" w:line="240" w:lineRule="auto"/>
        <w:jc w:val="center"/>
        <w:rPr>
          <w:rFonts w:ascii="Arial" w:eastAsia="Times New Roman" w:hAnsi="Arial" w:cs="Times New Roman"/>
          <w:b/>
          <w:sz w:val="20"/>
          <w:szCs w:val="20"/>
        </w:rPr>
      </w:pPr>
    </w:p>
    <w:p w14:paraId="79327BEA" w14:textId="1663AF59" w:rsidR="00E304E1" w:rsidRPr="00C4248F" w:rsidRDefault="003C09D0" w:rsidP="00E304E1">
      <w:pPr>
        <w:tabs>
          <w:tab w:val="left" w:pos="-180"/>
        </w:tabs>
        <w:spacing w:after="0" w:line="240" w:lineRule="auto"/>
        <w:jc w:val="center"/>
        <w:rPr>
          <w:rFonts w:ascii="Arial" w:eastAsia="Times New Roman" w:hAnsi="Arial" w:cs="Times New Roman"/>
          <w:b/>
          <w:sz w:val="20"/>
          <w:szCs w:val="20"/>
        </w:rPr>
      </w:pPr>
      <w:r w:rsidRPr="00C4248F">
        <w:rPr>
          <w:rFonts w:ascii="Arial" w:eastAsia="Times New Roman" w:hAnsi="Arial" w:cs="Times New Roman"/>
          <w:b/>
          <w:sz w:val="20"/>
          <w:szCs w:val="20"/>
        </w:rPr>
        <w:t xml:space="preserve">Nakup toplotnih črpalk in hladilnih omar za potrebe RTVS </w:t>
      </w:r>
      <w:r w:rsidR="00015DB3" w:rsidRPr="00C4248F">
        <w:rPr>
          <w:rFonts w:ascii="Arial" w:eastAsia="Times New Roman" w:hAnsi="Arial" w:cs="Times New Roman"/>
          <w:b/>
          <w:sz w:val="20"/>
          <w:szCs w:val="20"/>
        </w:rPr>
        <w:t>(po sklopih)</w:t>
      </w:r>
    </w:p>
    <w:p w14:paraId="2363C1AF" w14:textId="77777777" w:rsidR="00E304E1" w:rsidRPr="00C4248F" w:rsidRDefault="00E304E1" w:rsidP="00E304E1">
      <w:pPr>
        <w:spacing w:after="0" w:line="240" w:lineRule="auto"/>
        <w:ind w:right="216"/>
        <w:jc w:val="both"/>
        <w:rPr>
          <w:rFonts w:ascii="Arial" w:eastAsia="Times New Roman" w:hAnsi="Arial" w:cs="Times New Roman"/>
          <w:sz w:val="20"/>
          <w:szCs w:val="24"/>
        </w:rPr>
      </w:pPr>
    </w:p>
    <w:p w14:paraId="21A258A5" w14:textId="77777777" w:rsidR="00015DB3" w:rsidRPr="00C4248F" w:rsidRDefault="00015DB3" w:rsidP="00015DB3">
      <w:pPr>
        <w:spacing w:after="0" w:line="240" w:lineRule="auto"/>
        <w:ind w:right="216"/>
        <w:jc w:val="both"/>
        <w:rPr>
          <w:rFonts w:ascii="Arial" w:eastAsia="Times New Roman" w:hAnsi="Arial" w:cs="Times New Roman"/>
          <w:noProof/>
          <w:sz w:val="20"/>
          <w:szCs w:val="24"/>
          <w14:ligatures w14:val="standardContextual"/>
        </w:rPr>
      </w:pPr>
      <w:r w:rsidRPr="00C4248F">
        <w:rPr>
          <w:rFonts w:ascii="Arial" w:eastAsia="Times New Roman" w:hAnsi="Arial" w:cs="Times New Roman"/>
          <w:noProof/>
          <w:sz w:val="20"/>
          <w:szCs w:val="24"/>
          <w14:ligatures w14:val="standardContextual"/>
        </w:rPr>
        <w:t>Ponudnik vpiše veljavne podatke, ki so javno dosegljivi in po predpisih glede na status in pravno obliko obvezni. Naročnik bo nekatere podatke preverjal tudi po dosegljivih elektronskih bazah.</w:t>
      </w:r>
    </w:p>
    <w:p w14:paraId="6C2F79A5" w14:textId="77777777" w:rsidR="00015DB3" w:rsidRPr="00C4248F" w:rsidRDefault="00015DB3" w:rsidP="00015DB3">
      <w:pPr>
        <w:spacing w:after="0" w:line="240" w:lineRule="auto"/>
        <w:ind w:right="216"/>
        <w:jc w:val="both"/>
        <w:rPr>
          <w:rFonts w:ascii="Arial" w:eastAsia="Times New Roman" w:hAnsi="Arial" w:cs="Times New Roman"/>
          <w:noProof/>
          <w:sz w:val="20"/>
          <w:szCs w:val="24"/>
          <w14:ligatures w14:val="standardContextual"/>
        </w:rPr>
      </w:pPr>
    </w:p>
    <w:p w14:paraId="745AA89F" w14:textId="77777777" w:rsidR="00015DB3" w:rsidRPr="00C4248F" w:rsidRDefault="00015DB3" w:rsidP="00015DB3">
      <w:pPr>
        <w:spacing w:after="0" w:line="240" w:lineRule="auto"/>
        <w:ind w:right="216"/>
        <w:jc w:val="both"/>
        <w:rPr>
          <w:rFonts w:ascii="Arial" w:eastAsia="Times New Roman" w:hAnsi="Arial" w:cs="Times New Roman"/>
          <w:noProof/>
          <w:sz w:val="20"/>
          <w:szCs w:val="24"/>
          <w14:ligatures w14:val="standardContextual"/>
        </w:rPr>
      </w:pPr>
    </w:p>
    <w:p w14:paraId="5503DB5D" w14:textId="77777777" w:rsidR="00015DB3" w:rsidRPr="00C4248F" w:rsidRDefault="00015DB3" w:rsidP="00015DB3">
      <w:pPr>
        <w:spacing w:after="0" w:line="240" w:lineRule="auto"/>
        <w:ind w:right="216"/>
        <w:jc w:val="center"/>
        <w:rPr>
          <w:rFonts w:ascii="Arial" w:eastAsia="Times New Roman" w:hAnsi="Arial" w:cs="Times New Roman"/>
          <w:noProof/>
          <w:sz w:val="20"/>
          <w:szCs w:val="24"/>
          <w14:ligatures w14:val="standardContextual"/>
        </w:rPr>
      </w:pPr>
      <w:r w:rsidRPr="00C4248F">
        <w:rPr>
          <w:rFonts w:ascii="Arial" w:eastAsia="Times New Roman" w:hAnsi="Arial" w:cs="Times New Roman"/>
          <w:noProof/>
          <w:sz w:val="20"/>
          <w:szCs w:val="24"/>
          <w14:ligatures w14:val="standardContextual"/>
        </w:rPr>
        <w:t>Ponudnik</w:t>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t>Podizvajalec</w:t>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t>Partner</w:t>
      </w:r>
    </w:p>
    <w:p w14:paraId="10036584" w14:textId="77777777" w:rsidR="00015DB3" w:rsidRPr="00C4248F" w:rsidRDefault="00015DB3" w:rsidP="00015DB3">
      <w:pPr>
        <w:spacing w:after="0" w:line="240" w:lineRule="auto"/>
        <w:ind w:right="216"/>
        <w:jc w:val="center"/>
        <w:rPr>
          <w:rFonts w:ascii="Arial" w:eastAsia="Times New Roman" w:hAnsi="Arial" w:cs="Times New Roman"/>
          <w:noProof/>
          <w:sz w:val="20"/>
          <w:szCs w:val="24"/>
          <w14:ligatures w14:val="standardContextual"/>
        </w:rPr>
      </w:pPr>
    </w:p>
    <w:p w14:paraId="6D5A2D8D" w14:textId="77777777" w:rsidR="00015DB3" w:rsidRPr="00C4248F" w:rsidRDefault="00015DB3" w:rsidP="00015DB3">
      <w:pPr>
        <w:spacing w:after="0" w:line="240" w:lineRule="auto"/>
        <w:ind w:right="216"/>
        <w:jc w:val="center"/>
        <w:rPr>
          <w:rFonts w:ascii="Arial" w:eastAsia="Times New Roman" w:hAnsi="Arial" w:cs="Times New Roman"/>
          <w:noProof/>
          <w:sz w:val="20"/>
          <w:szCs w:val="24"/>
          <w14:ligatures w14:val="standardContextual"/>
        </w:rPr>
      </w:pPr>
      <w:r w:rsidRPr="00C4248F">
        <w:rPr>
          <w:rFonts w:ascii="Arial" w:eastAsia="Times New Roman" w:hAnsi="Arial" w:cs="Times New Roman"/>
          <w:noProof/>
          <w:sz w:val="20"/>
          <w:szCs w:val="24"/>
          <w14:ligatures w14:val="standardContextual"/>
        </w:rPr>
        <w:t>(ustrezno obkrožiti)</w:t>
      </w:r>
    </w:p>
    <w:p w14:paraId="379267B2" w14:textId="77777777" w:rsidR="00015DB3" w:rsidRPr="00C4248F" w:rsidRDefault="00015DB3" w:rsidP="00015DB3">
      <w:pPr>
        <w:spacing w:after="0" w:line="240" w:lineRule="auto"/>
        <w:ind w:right="216"/>
        <w:jc w:val="both"/>
        <w:rPr>
          <w:rFonts w:ascii="Arial" w:eastAsia="Times New Roman" w:hAnsi="Arial" w:cs="Times New Roman"/>
          <w:noProof/>
          <w:sz w:val="20"/>
          <w:szCs w:val="24"/>
          <w14:ligatures w14:val="standardContextual"/>
        </w:rPr>
      </w:pPr>
    </w:p>
    <w:p w14:paraId="06A0D9AE" w14:textId="77777777" w:rsidR="00015DB3" w:rsidRPr="00C4248F" w:rsidRDefault="00015DB3" w:rsidP="00015DB3">
      <w:pPr>
        <w:spacing w:after="0" w:line="240" w:lineRule="auto"/>
        <w:ind w:right="216"/>
        <w:jc w:val="both"/>
        <w:rPr>
          <w:rFonts w:ascii="Arial" w:eastAsia="Times New Roman" w:hAnsi="Arial" w:cs="Times New Roman"/>
          <w:noProof/>
          <w:sz w:val="20"/>
          <w:szCs w:val="24"/>
          <w14:ligatures w14:val="standardContextual"/>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015DB3" w:rsidRPr="00C4248F" w14:paraId="295D292F" w14:textId="77777777" w:rsidTr="003E1F02">
        <w:tc>
          <w:tcPr>
            <w:tcW w:w="4788" w:type="dxa"/>
          </w:tcPr>
          <w:p w14:paraId="63CB9CA9" w14:textId="77777777" w:rsidR="00015DB3" w:rsidRPr="00C4248F" w:rsidRDefault="00015DB3" w:rsidP="00015DB3">
            <w:pPr>
              <w:spacing w:after="0" w:line="240" w:lineRule="auto"/>
              <w:ind w:right="216"/>
              <w:jc w:val="both"/>
              <w:rPr>
                <w:rFonts w:ascii="Arial" w:eastAsia="Times New Roman" w:hAnsi="Arial" w:cs="Arial"/>
                <w:noProof/>
                <w:sz w:val="18"/>
                <w:szCs w:val="24"/>
                <w14:ligatures w14:val="standardContextual"/>
              </w:rPr>
            </w:pPr>
          </w:p>
          <w:p w14:paraId="1545DEEE" w14:textId="77777777" w:rsidR="00015DB3" w:rsidRPr="00C4248F" w:rsidRDefault="00015DB3" w:rsidP="00015DB3">
            <w:pPr>
              <w:spacing w:after="0" w:line="240" w:lineRule="auto"/>
              <w:ind w:right="216"/>
              <w:jc w:val="both"/>
              <w:rPr>
                <w:rFonts w:ascii="Arial" w:eastAsia="Times New Roman" w:hAnsi="Arial" w:cs="Arial"/>
                <w:noProof/>
                <w:sz w:val="18"/>
                <w:szCs w:val="24"/>
                <w14:ligatures w14:val="standardContextual"/>
              </w:rPr>
            </w:pPr>
            <w:r w:rsidRPr="00C4248F">
              <w:rPr>
                <w:rFonts w:ascii="Arial" w:eastAsia="Times New Roman" w:hAnsi="Arial" w:cs="Arial"/>
                <w:noProof/>
                <w:sz w:val="18"/>
                <w:szCs w:val="24"/>
                <w14:ligatures w14:val="standardContextual"/>
              </w:rPr>
              <w:t>ŠTEVILKA PONUDBE:</w:t>
            </w:r>
          </w:p>
          <w:p w14:paraId="34861AA4" w14:textId="77777777" w:rsidR="00015DB3" w:rsidRPr="00C4248F" w:rsidRDefault="00015DB3" w:rsidP="00015DB3">
            <w:pPr>
              <w:spacing w:after="0" w:line="240" w:lineRule="auto"/>
              <w:ind w:right="216"/>
              <w:jc w:val="both"/>
              <w:rPr>
                <w:rFonts w:ascii="Arial" w:eastAsia="Times New Roman" w:hAnsi="Arial" w:cs="Arial"/>
                <w:noProof/>
                <w:sz w:val="18"/>
                <w:szCs w:val="24"/>
                <w14:ligatures w14:val="standardContextual"/>
              </w:rPr>
            </w:pPr>
          </w:p>
        </w:tc>
        <w:tc>
          <w:tcPr>
            <w:tcW w:w="4500" w:type="dxa"/>
          </w:tcPr>
          <w:p w14:paraId="17B8D8AD" w14:textId="77777777" w:rsidR="00015DB3" w:rsidRPr="00C4248F" w:rsidRDefault="00015DB3" w:rsidP="00015DB3">
            <w:pPr>
              <w:spacing w:after="0" w:line="240" w:lineRule="auto"/>
              <w:ind w:right="216"/>
              <w:jc w:val="both"/>
              <w:rPr>
                <w:rFonts w:ascii="Arial" w:eastAsia="Times New Roman" w:hAnsi="Arial" w:cs="Arial"/>
                <w:noProof/>
                <w:sz w:val="18"/>
                <w:szCs w:val="24"/>
                <w14:ligatures w14:val="standardContextual"/>
              </w:rPr>
            </w:pPr>
          </w:p>
        </w:tc>
      </w:tr>
      <w:tr w:rsidR="00015DB3" w:rsidRPr="00C4248F" w14:paraId="20400F94" w14:textId="77777777" w:rsidTr="003E1F02">
        <w:tc>
          <w:tcPr>
            <w:tcW w:w="4788" w:type="dxa"/>
          </w:tcPr>
          <w:p w14:paraId="7601BCB9"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p w14:paraId="3BB1FE71"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r w:rsidRPr="00C4248F">
              <w:rPr>
                <w:rFonts w:ascii="Arial" w:eastAsia="Times New Roman" w:hAnsi="Arial" w:cs="Arial"/>
                <w:noProof/>
                <w:sz w:val="18"/>
                <w:szCs w:val="24"/>
                <w14:ligatures w14:val="standardContextual"/>
              </w:rPr>
              <w:t>FIRMA OZ. IME PONUDNIKA:</w:t>
            </w:r>
          </w:p>
          <w:p w14:paraId="367B0AFF"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c>
          <w:tcPr>
            <w:tcW w:w="4500" w:type="dxa"/>
          </w:tcPr>
          <w:p w14:paraId="2961993A"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r>
      <w:tr w:rsidR="00015DB3" w:rsidRPr="00C4248F" w14:paraId="027761EE" w14:textId="77777777" w:rsidTr="003E1F02">
        <w:tc>
          <w:tcPr>
            <w:tcW w:w="4788" w:type="dxa"/>
          </w:tcPr>
          <w:p w14:paraId="54A25B82"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p w14:paraId="739D73A6"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r w:rsidRPr="00C4248F">
              <w:rPr>
                <w:rFonts w:ascii="Arial" w:eastAsia="Times New Roman" w:hAnsi="Arial" w:cs="Arial"/>
                <w:noProof/>
                <w:sz w:val="18"/>
                <w:szCs w:val="24"/>
                <w14:ligatures w14:val="standardContextual"/>
              </w:rPr>
              <w:t>PRAVNOORGANIZACIJSKA OBLIKA :</w:t>
            </w:r>
          </w:p>
          <w:p w14:paraId="7A6A96F2"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c>
          <w:tcPr>
            <w:tcW w:w="4500" w:type="dxa"/>
          </w:tcPr>
          <w:p w14:paraId="662DB4A1"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r>
      <w:tr w:rsidR="00015DB3" w:rsidRPr="00C4248F" w14:paraId="40D6F749" w14:textId="77777777" w:rsidTr="003E1F02">
        <w:trPr>
          <w:trHeight w:val="820"/>
        </w:trPr>
        <w:tc>
          <w:tcPr>
            <w:tcW w:w="4788" w:type="dxa"/>
          </w:tcPr>
          <w:p w14:paraId="38F487FB"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p w14:paraId="18117B95"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r w:rsidRPr="00C4248F">
              <w:rPr>
                <w:rFonts w:ascii="Arial" w:eastAsia="Times New Roman" w:hAnsi="Arial" w:cs="Arial"/>
                <w:noProof/>
                <w:sz w:val="18"/>
                <w:szCs w:val="24"/>
                <w14:ligatures w14:val="standardContextual"/>
              </w:rPr>
              <w:t xml:space="preserve">PONUDNIK JE MSP (mikro, majhno ali srednje veliko podjetje) </w:t>
            </w:r>
            <w:r w:rsidRPr="00C4248F">
              <w:rPr>
                <w:rFonts w:ascii="Arial" w:eastAsia="Times New Roman" w:hAnsi="Arial" w:cs="Arial"/>
                <w:i/>
                <w:noProof/>
                <w:sz w:val="18"/>
                <w:szCs w:val="24"/>
                <w14:ligatures w14:val="standardContextual"/>
              </w:rPr>
              <w:t>– ustrezno obkrožite</w:t>
            </w:r>
          </w:p>
        </w:tc>
        <w:tc>
          <w:tcPr>
            <w:tcW w:w="4500" w:type="dxa"/>
            <w:vAlign w:val="center"/>
          </w:tcPr>
          <w:p w14:paraId="71BED3F9" w14:textId="77777777" w:rsidR="00015DB3" w:rsidRPr="00C4248F" w:rsidRDefault="00015DB3" w:rsidP="00015DB3">
            <w:pPr>
              <w:spacing w:after="0" w:line="240" w:lineRule="auto"/>
              <w:jc w:val="center"/>
              <w:rPr>
                <w:rFonts w:ascii="Arial" w:eastAsia="Times New Roman" w:hAnsi="Arial" w:cs="Arial"/>
                <w:noProof/>
                <w:sz w:val="18"/>
                <w:szCs w:val="24"/>
                <w14:ligatures w14:val="standardContextual"/>
              </w:rPr>
            </w:pPr>
            <w:r w:rsidRPr="00C4248F">
              <w:rPr>
                <w:rFonts w:ascii="Arial" w:eastAsia="Times New Roman" w:hAnsi="Arial" w:cs="Arial"/>
                <w:noProof/>
                <w:sz w:val="18"/>
                <w:szCs w:val="24"/>
                <w14:ligatures w14:val="standardContextual"/>
              </w:rPr>
              <w:t>DA       NE</w:t>
            </w:r>
          </w:p>
        </w:tc>
      </w:tr>
      <w:tr w:rsidR="00015DB3" w:rsidRPr="00C4248F" w14:paraId="235FB8AB" w14:textId="77777777" w:rsidTr="003E1F02">
        <w:tc>
          <w:tcPr>
            <w:tcW w:w="4788" w:type="dxa"/>
          </w:tcPr>
          <w:p w14:paraId="11D980DE"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p w14:paraId="603173DA"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r w:rsidRPr="00C4248F">
              <w:rPr>
                <w:rFonts w:ascii="Arial" w:eastAsia="Times New Roman" w:hAnsi="Arial" w:cs="Arial"/>
                <w:noProof/>
                <w:sz w:val="18"/>
                <w:szCs w:val="24"/>
                <w14:ligatures w14:val="standardContextual"/>
              </w:rPr>
              <w:t>NASLOV PONUDNIKA:</w:t>
            </w:r>
          </w:p>
          <w:p w14:paraId="64365CAB"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c>
          <w:tcPr>
            <w:tcW w:w="4500" w:type="dxa"/>
          </w:tcPr>
          <w:p w14:paraId="148DEA3C"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r>
      <w:tr w:rsidR="00015DB3" w:rsidRPr="00C4248F" w14:paraId="60F32612" w14:textId="77777777" w:rsidTr="003E1F02">
        <w:tc>
          <w:tcPr>
            <w:tcW w:w="4788" w:type="dxa"/>
          </w:tcPr>
          <w:p w14:paraId="2A3C4CCB"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p w14:paraId="665AC4F6"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r w:rsidRPr="00C4248F">
              <w:rPr>
                <w:rFonts w:ascii="Arial" w:eastAsia="Times New Roman" w:hAnsi="Arial" w:cs="Arial"/>
                <w:noProof/>
                <w:sz w:val="18"/>
                <w:szCs w:val="24"/>
                <w14:ligatures w14:val="standardContextual"/>
              </w:rPr>
              <w:t>ŠT. TRANSAKCIJSKEGA (POSLOVNEGA) RAČUNA:</w:t>
            </w:r>
          </w:p>
          <w:p w14:paraId="4342FA91"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c>
          <w:tcPr>
            <w:tcW w:w="4500" w:type="dxa"/>
          </w:tcPr>
          <w:p w14:paraId="7B936769"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r>
      <w:tr w:rsidR="00015DB3" w:rsidRPr="00C4248F" w14:paraId="21DECFA9" w14:textId="77777777" w:rsidTr="003E1F02">
        <w:tc>
          <w:tcPr>
            <w:tcW w:w="4788" w:type="dxa"/>
          </w:tcPr>
          <w:p w14:paraId="6B08755A"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p w14:paraId="3E8ADE5A"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r w:rsidRPr="00C4248F">
              <w:rPr>
                <w:rFonts w:ascii="Arial" w:eastAsia="Times New Roman" w:hAnsi="Arial" w:cs="Arial"/>
                <w:noProof/>
                <w:sz w:val="18"/>
                <w:szCs w:val="24"/>
                <w14:ligatures w14:val="standardContextual"/>
              </w:rPr>
              <w:t>NASLOV BANKE:</w:t>
            </w:r>
          </w:p>
          <w:p w14:paraId="708108D2"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c>
          <w:tcPr>
            <w:tcW w:w="4500" w:type="dxa"/>
          </w:tcPr>
          <w:p w14:paraId="213C503C"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r>
      <w:tr w:rsidR="00015DB3" w:rsidRPr="00C4248F" w14:paraId="2D10E2BD" w14:textId="77777777" w:rsidTr="003E1F02">
        <w:tc>
          <w:tcPr>
            <w:tcW w:w="4788" w:type="dxa"/>
          </w:tcPr>
          <w:p w14:paraId="7BD15345"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p w14:paraId="287465D8"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r w:rsidRPr="00C4248F">
              <w:rPr>
                <w:rFonts w:ascii="Arial" w:eastAsia="Times New Roman" w:hAnsi="Arial" w:cs="Arial"/>
                <w:noProof/>
                <w:sz w:val="18"/>
                <w:szCs w:val="24"/>
                <w14:ligatures w14:val="standardContextual"/>
              </w:rPr>
              <w:t>KONTAK. OSEBA, ODGOVORNA ZA PONUDBO:</w:t>
            </w:r>
          </w:p>
          <w:p w14:paraId="1473D8FA"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c>
          <w:tcPr>
            <w:tcW w:w="4500" w:type="dxa"/>
          </w:tcPr>
          <w:p w14:paraId="3B57A991"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r>
      <w:tr w:rsidR="00015DB3" w:rsidRPr="00C4248F" w14:paraId="1DDEDA8B" w14:textId="77777777" w:rsidTr="003E1F02">
        <w:tc>
          <w:tcPr>
            <w:tcW w:w="4788" w:type="dxa"/>
          </w:tcPr>
          <w:p w14:paraId="7BD735F0"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p w14:paraId="0A3D2AC2" w14:textId="77777777" w:rsidR="00015DB3" w:rsidRPr="00C4248F" w:rsidRDefault="00015DB3" w:rsidP="00015DB3">
            <w:pPr>
              <w:spacing w:after="0" w:line="240" w:lineRule="auto"/>
              <w:ind w:right="-108"/>
              <w:rPr>
                <w:rFonts w:ascii="Arial" w:eastAsia="Times New Roman" w:hAnsi="Arial" w:cs="Arial"/>
                <w:noProof/>
                <w:sz w:val="18"/>
                <w:szCs w:val="24"/>
                <w14:ligatures w14:val="standardContextual"/>
              </w:rPr>
            </w:pPr>
            <w:r w:rsidRPr="00C4248F">
              <w:rPr>
                <w:rFonts w:ascii="Arial" w:eastAsia="Times New Roman" w:hAnsi="Arial" w:cs="Arial"/>
                <w:noProof/>
                <w:sz w:val="18"/>
                <w:szCs w:val="24"/>
                <w14:ligatures w14:val="standardContextual"/>
              </w:rPr>
              <w:t>ELEKTRONSKI NASLOV KONTAKTNE OSEBE, TELEFON, TELEFAX:</w:t>
            </w:r>
          </w:p>
          <w:p w14:paraId="679DFD9C" w14:textId="77777777" w:rsidR="00015DB3" w:rsidRPr="00C4248F" w:rsidRDefault="00015DB3" w:rsidP="00015DB3">
            <w:pPr>
              <w:spacing w:after="0" w:line="240" w:lineRule="auto"/>
              <w:ind w:right="-108"/>
              <w:rPr>
                <w:rFonts w:ascii="Arial" w:eastAsia="Times New Roman" w:hAnsi="Arial" w:cs="Arial"/>
                <w:noProof/>
                <w:sz w:val="18"/>
                <w:szCs w:val="24"/>
                <w14:ligatures w14:val="standardContextual"/>
              </w:rPr>
            </w:pPr>
          </w:p>
        </w:tc>
        <w:tc>
          <w:tcPr>
            <w:tcW w:w="4500" w:type="dxa"/>
          </w:tcPr>
          <w:p w14:paraId="33173F29"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r>
      <w:tr w:rsidR="00015DB3" w:rsidRPr="00C4248F" w14:paraId="35E7E909" w14:textId="77777777" w:rsidTr="003E1F02">
        <w:tc>
          <w:tcPr>
            <w:tcW w:w="4788" w:type="dxa"/>
          </w:tcPr>
          <w:p w14:paraId="0972C763"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p w14:paraId="1357DFFC"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r w:rsidRPr="00C4248F">
              <w:rPr>
                <w:rFonts w:ascii="Arial" w:eastAsia="Times New Roman" w:hAnsi="Arial" w:cs="Arial"/>
                <w:noProof/>
                <w:sz w:val="18"/>
                <w:szCs w:val="24"/>
                <w14:ligatures w14:val="standardContextual"/>
              </w:rPr>
              <w:t>DAVČNA ŠTEVILKA PONUDNIKA:</w:t>
            </w:r>
          </w:p>
          <w:p w14:paraId="2D3870CF"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c>
          <w:tcPr>
            <w:tcW w:w="4500" w:type="dxa"/>
          </w:tcPr>
          <w:p w14:paraId="694C79C2" w14:textId="77777777" w:rsidR="00015DB3" w:rsidRPr="00C4248F" w:rsidRDefault="00015DB3" w:rsidP="00015DB3">
            <w:pPr>
              <w:tabs>
                <w:tab w:val="center" w:pos="4153"/>
                <w:tab w:val="right" w:pos="8306"/>
              </w:tabs>
              <w:spacing w:after="0" w:line="240" w:lineRule="auto"/>
              <w:rPr>
                <w:rFonts w:ascii="Arial" w:eastAsia="Times New Roman" w:hAnsi="Arial" w:cs="Arial"/>
                <w:noProof/>
                <w:sz w:val="18"/>
                <w:szCs w:val="20"/>
                <w14:ligatures w14:val="standardContextual"/>
              </w:rPr>
            </w:pPr>
          </w:p>
        </w:tc>
      </w:tr>
      <w:tr w:rsidR="00015DB3" w:rsidRPr="00C4248F" w14:paraId="65B1F45B" w14:textId="77777777" w:rsidTr="003E1F02">
        <w:tc>
          <w:tcPr>
            <w:tcW w:w="4788" w:type="dxa"/>
          </w:tcPr>
          <w:p w14:paraId="1CE3C4C8"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p w14:paraId="6900DD35"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r w:rsidRPr="00C4248F">
              <w:rPr>
                <w:rFonts w:ascii="Arial" w:eastAsia="Times New Roman" w:hAnsi="Arial" w:cs="Arial"/>
                <w:noProof/>
                <w:sz w:val="18"/>
                <w:szCs w:val="24"/>
                <w14:ligatures w14:val="standardContextual"/>
              </w:rPr>
              <w:t>MATIČNA ŠTEVILKA PONUDNIKA:</w:t>
            </w:r>
          </w:p>
          <w:p w14:paraId="61332F11"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c>
          <w:tcPr>
            <w:tcW w:w="4500" w:type="dxa"/>
          </w:tcPr>
          <w:p w14:paraId="03A17FD6" w14:textId="77777777" w:rsidR="00015DB3" w:rsidRPr="00C4248F" w:rsidRDefault="00015DB3" w:rsidP="00015DB3">
            <w:pPr>
              <w:tabs>
                <w:tab w:val="center" w:pos="4153"/>
                <w:tab w:val="right" w:pos="8306"/>
              </w:tabs>
              <w:spacing w:after="0" w:line="240" w:lineRule="auto"/>
              <w:rPr>
                <w:rFonts w:ascii="Arial" w:eastAsia="Times New Roman" w:hAnsi="Arial" w:cs="Arial"/>
                <w:noProof/>
                <w:sz w:val="18"/>
                <w:szCs w:val="20"/>
                <w14:ligatures w14:val="standardContextual"/>
              </w:rPr>
            </w:pPr>
          </w:p>
        </w:tc>
      </w:tr>
      <w:tr w:rsidR="00015DB3" w:rsidRPr="00C4248F" w14:paraId="76A5D1BB" w14:textId="77777777" w:rsidTr="003E1F02">
        <w:tc>
          <w:tcPr>
            <w:tcW w:w="4788" w:type="dxa"/>
          </w:tcPr>
          <w:p w14:paraId="76F82910"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p w14:paraId="294C3B22"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r w:rsidRPr="00C4248F">
              <w:rPr>
                <w:rFonts w:ascii="Arial" w:eastAsia="Times New Roman" w:hAnsi="Arial" w:cs="Arial"/>
                <w:noProof/>
                <w:sz w:val="18"/>
                <w:szCs w:val="24"/>
                <w14:ligatures w14:val="standardContextual"/>
              </w:rPr>
              <w:t>ODGOVORNA OSEBA ZA PODPIS POGODBE:</w:t>
            </w:r>
          </w:p>
          <w:p w14:paraId="6C85459D"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c>
          <w:tcPr>
            <w:tcW w:w="4500" w:type="dxa"/>
          </w:tcPr>
          <w:p w14:paraId="4FCC9610"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r>
      <w:tr w:rsidR="00015DB3" w:rsidRPr="00C4248F" w14:paraId="0C3BD7F2" w14:textId="77777777" w:rsidTr="003E1F02">
        <w:tc>
          <w:tcPr>
            <w:tcW w:w="4788" w:type="dxa"/>
          </w:tcPr>
          <w:p w14:paraId="526BDEAE"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p w14:paraId="0F4A9AD9"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r w:rsidRPr="00C4248F">
              <w:rPr>
                <w:rFonts w:ascii="Arial" w:eastAsia="Times New Roman" w:hAnsi="Arial" w:cs="Arial"/>
                <w:noProof/>
                <w:sz w:val="18"/>
                <w:szCs w:val="24"/>
                <w14:ligatures w14:val="standardContextual"/>
              </w:rPr>
              <w:t>NAZIV ODGOVORNE OSEBE ZA PODPIS POGODBE:</w:t>
            </w:r>
          </w:p>
          <w:p w14:paraId="3C231DF2"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c>
          <w:tcPr>
            <w:tcW w:w="4500" w:type="dxa"/>
          </w:tcPr>
          <w:p w14:paraId="2A409FB6"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r>
    </w:tbl>
    <w:p w14:paraId="6ED815AF" w14:textId="77777777" w:rsidR="00015DB3" w:rsidRPr="00C4248F" w:rsidRDefault="00015DB3" w:rsidP="00015DB3">
      <w:pPr>
        <w:spacing w:after="0" w:line="240" w:lineRule="auto"/>
        <w:ind w:right="216"/>
        <w:jc w:val="both"/>
        <w:rPr>
          <w:rFonts w:ascii="Arial" w:eastAsia="Times New Roman" w:hAnsi="Arial" w:cs="Times New Roman"/>
          <w:noProof/>
          <w:sz w:val="20"/>
          <w:szCs w:val="24"/>
          <w14:ligatures w14:val="standardContextual"/>
        </w:rPr>
      </w:pPr>
    </w:p>
    <w:p w14:paraId="72C4D24F" w14:textId="0086EA4D" w:rsidR="00015DB3" w:rsidRPr="00C4248F" w:rsidRDefault="00015DB3" w:rsidP="00015DB3">
      <w:pPr>
        <w:tabs>
          <w:tab w:val="center" w:pos="1440"/>
          <w:tab w:val="center" w:pos="4320"/>
          <w:tab w:val="center" w:pos="7200"/>
        </w:tabs>
        <w:spacing w:after="0" w:line="360" w:lineRule="auto"/>
        <w:jc w:val="both"/>
        <w:rPr>
          <w:rFonts w:ascii="Arial" w:eastAsia="Times New Roman" w:hAnsi="Arial" w:cs="Times New Roman"/>
          <w:bCs/>
          <w:noProof/>
          <w:sz w:val="20"/>
          <w:szCs w:val="24"/>
          <w14:ligatures w14:val="standardContextual"/>
        </w:rPr>
      </w:pPr>
      <w:r w:rsidRPr="00C4248F">
        <w:rPr>
          <w:rFonts w:ascii="Arial" w:eastAsia="Times New Roman" w:hAnsi="Arial" w:cs="Times New Roman"/>
          <w:b/>
          <w:bCs/>
          <w:noProof/>
          <w:sz w:val="20"/>
          <w:szCs w:val="24"/>
          <w14:ligatures w14:val="standardContextual"/>
        </w:rPr>
        <w:t xml:space="preserve">Veljavnost ponudbe: ……………………. </w:t>
      </w:r>
      <w:r w:rsidRPr="00C4248F">
        <w:rPr>
          <w:rFonts w:ascii="Arial" w:eastAsia="Times New Roman" w:hAnsi="Arial" w:cs="Times New Roman"/>
          <w:bCs/>
          <w:i/>
          <w:noProof/>
          <w:sz w:val="16"/>
          <w:szCs w:val="16"/>
          <w14:ligatures w14:val="standardContextual"/>
        </w:rPr>
        <w:t>(najmanj 90 dni o dneva odpiranja ponudb)</w:t>
      </w:r>
    </w:p>
    <w:p w14:paraId="03C504BC" w14:textId="77777777" w:rsidR="00015DB3" w:rsidRPr="00C4248F" w:rsidRDefault="00015DB3" w:rsidP="00015DB3">
      <w:pPr>
        <w:tabs>
          <w:tab w:val="center" w:pos="1440"/>
          <w:tab w:val="center" w:pos="4320"/>
          <w:tab w:val="center" w:pos="7200"/>
        </w:tabs>
        <w:spacing w:after="0" w:line="360" w:lineRule="auto"/>
        <w:jc w:val="both"/>
        <w:rPr>
          <w:rFonts w:ascii="Arial" w:eastAsia="Times New Roman" w:hAnsi="Arial" w:cs="Times New Roman"/>
          <w:noProof/>
          <w:sz w:val="20"/>
          <w:szCs w:val="24"/>
          <w14:ligatures w14:val="standardContextual"/>
        </w:rPr>
      </w:pPr>
    </w:p>
    <w:p w14:paraId="3853404B" w14:textId="77777777" w:rsidR="00015DB3" w:rsidRPr="00C4248F" w:rsidRDefault="00015DB3" w:rsidP="00015DB3">
      <w:pPr>
        <w:tabs>
          <w:tab w:val="center" w:pos="1440"/>
          <w:tab w:val="center" w:pos="4320"/>
          <w:tab w:val="center" w:pos="7200"/>
        </w:tabs>
        <w:spacing w:after="0" w:line="360" w:lineRule="auto"/>
        <w:jc w:val="both"/>
        <w:rPr>
          <w:rFonts w:ascii="Arial" w:eastAsia="Times New Roman" w:hAnsi="Arial" w:cs="Times New Roman"/>
          <w:noProof/>
          <w:sz w:val="20"/>
          <w:szCs w:val="24"/>
          <w14:ligatures w14:val="standardContextual"/>
        </w:rPr>
      </w:pPr>
      <w:r w:rsidRPr="00C4248F">
        <w:rPr>
          <w:rFonts w:ascii="Arial" w:eastAsia="Times New Roman" w:hAnsi="Arial" w:cs="Times New Roman"/>
          <w:noProof/>
          <w:sz w:val="20"/>
          <w:szCs w:val="24"/>
          <w14:ligatures w14:val="standardContextual"/>
        </w:rPr>
        <w:tab/>
        <w:t xml:space="preserve">Kraj in datum: </w:t>
      </w:r>
      <w:r w:rsidRPr="00C4248F">
        <w:rPr>
          <w:rFonts w:ascii="Arial" w:eastAsia="Times New Roman" w:hAnsi="Arial" w:cs="Times New Roman"/>
          <w:noProof/>
          <w:sz w:val="20"/>
          <w:szCs w:val="24"/>
          <w14:ligatures w14:val="standardContextual"/>
        </w:rPr>
        <w:tab/>
        <w:t>Žig:</w:t>
      </w:r>
      <w:r w:rsidRPr="00C4248F">
        <w:rPr>
          <w:rFonts w:ascii="Arial" w:eastAsia="Times New Roman" w:hAnsi="Arial" w:cs="Times New Roman"/>
          <w:noProof/>
          <w:sz w:val="20"/>
          <w:szCs w:val="24"/>
          <w14:ligatures w14:val="standardContextual"/>
        </w:rPr>
        <w:tab/>
        <w:t>Podpis zastopnika</w:t>
      </w:r>
    </w:p>
    <w:p w14:paraId="6CD64639" w14:textId="77777777" w:rsidR="00015DB3" w:rsidRPr="00C4248F" w:rsidRDefault="00015DB3" w:rsidP="00015DB3">
      <w:pPr>
        <w:tabs>
          <w:tab w:val="center" w:pos="1440"/>
          <w:tab w:val="center" w:pos="4320"/>
          <w:tab w:val="center" w:pos="7200"/>
        </w:tabs>
        <w:spacing w:after="0" w:line="360" w:lineRule="auto"/>
        <w:jc w:val="both"/>
        <w:rPr>
          <w:rFonts w:ascii="Arial" w:eastAsia="Times New Roman" w:hAnsi="Arial" w:cs="Times New Roman"/>
          <w:noProof/>
          <w:sz w:val="20"/>
          <w:szCs w:val="24"/>
          <w14:ligatures w14:val="standardContextual"/>
        </w:rPr>
      </w:pP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t>oz. prokurista:</w:t>
      </w:r>
    </w:p>
    <w:p w14:paraId="7350F5C2" w14:textId="77777777" w:rsidR="00015DB3" w:rsidRPr="00C4248F" w:rsidRDefault="00015DB3" w:rsidP="00015DB3">
      <w:pPr>
        <w:tabs>
          <w:tab w:val="center" w:pos="1440"/>
          <w:tab w:val="center" w:pos="4320"/>
          <w:tab w:val="center" w:pos="7200"/>
        </w:tabs>
        <w:spacing w:after="0" w:line="240" w:lineRule="auto"/>
        <w:jc w:val="both"/>
        <w:rPr>
          <w:rFonts w:ascii="Arial" w:eastAsia="Times New Roman" w:hAnsi="Arial" w:cs="Times New Roman"/>
          <w:noProof/>
          <w:sz w:val="20"/>
          <w:szCs w:val="24"/>
          <w14:ligatures w14:val="standardContextual"/>
        </w:rPr>
      </w:pPr>
      <w:r w:rsidRPr="00C4248F">
        <w:rPr>
          <w:rFonts w:ascii="Arial" w:eastAsia="Times New Roman" w:hAnsi="Arial" w:cs="Times New Roman"/>
          <w:noProof/>
          <w:sz w:val="20"/>
          <w:szCs w:val="24"/>
          <w14:ligatures w14:val="standardContextual"/>
        </w:rPr>
        <w:tab/>
        <w:t>........................................</w:t>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t>...........................................</w:t>
      </w:r>
    </w:p>
    <w:p w14:paraId="03F119D4" w14:textId="77777777" w:rsidR="00015DB3" w:rsidRPr="00C4248F" w:rsidRDefault="00015DB3" w:rsidP="00015DB3">
      <w:pPr>
        <w:tabs>
          <w:tab w:val="center" w:pos="1440"/>
          <w:tab w:val="center" w:pos="4320"/>
          <w:tab w:val="center" w:pos="7200"/>
        </w:tabs>
        <w:spacing w:after="0" w:line="240" w:lineRule="auto"/>
        <w:jc w:val="both"/>
        <w:rPr>
          <w:rFonts w:ascii="Arial" w:eastAsia="Times New Roman" w:hAnsi="Arial" w:cs="Times New Roman"/>
          <w:noProof/>
          <w:sz w:val="20"/>
          <w:szCs w:val="24"/>
          <w14:ligatures w14:val="standardContextual"/>
        </w:rPr>
      </w:pPr>
    </w:p>
    <w:p w14:paraId="0AE06D5D" w14:textId="77777777" w:rsidR="00AF233F" w:rsidRPr="00C4248F" w:rsidRDefault="00AF233F" w:rsidP="00F42643">
      <w:pPr>
        <w:tabs>
          <w:tab w:val="center" w:pos="1440"/>
          <w:tab w:val="center" w:pos="4320"/>
          <w:tab w:val="center" w:pos="7200"/>
        </w:tabs>
        <w:spacing w:after="0" w:line="240" w:lineRule="auto"/>
        <w:jc w:val="right"/>
        <w:rPr>
          <w:rFonts w:ascii="Arial" w:eastAsia="Times New Roman" w:hAnsi="Arial" w:cs="Times New Roman"/>
          <w:noProof/>
          <w:sz w:val="20"/>
          <w:szCs w:val="24"/>
          <w14:ligatures w14:val="standardContextual"/>
        </w:rPr>
      </w:pPr>
    </w:p>
    <w:p w14:paraId="18ED947B" w14:textId="6A17383B" w:rsidR="00AF233F" w:rsidRPr="00C4248F" w:rsidRDefault="00F42643" w:rsidP="004710CE">
      <w:pPr>
        <w:jc w:val="right"/>
        <w:rPr>
          <w:rFonts w:ascii="Arial" w:eastAsia="Times New Roman" w:hAnsi="Arial" w:cs="Times New Roman"/>
          <w:bCs/>
          <w:sz w:val="20"/>
          <w:szCs w:val="24"/>
          <w14:ligatures w14:val="standardContextual"/>
        </w:rPr>
      </w:pPr>
      <w:r w:rsidRPr="00C4248F">
        <w:rPr>
          <w:rFonts w:ascii="Arial" w:eastAsia="Times New Roman" w:hAnsi="Arial" w:cs="Times New Roman"/>
          <w:bCs/>
          <w:sz w:val="20"/>
          <w:szCs w:val="24"/>
          <w14:ligatures w14:val="standardContextual"/>
        </w:rPr>
        <w:t>OBR</w:t>
      </w:r>
      <w:r w:rsidR="002664C6" w:rsidRPr="00C4248F">
        <w:rPr>
          <w:rFonts w:ascii="Arial" w:eastAsia="Times New Roman" w:hAnsi="Arial" w:cs="Times New Roman"/>
          <w:bCs/>
          <w:sz w:val="20"/>
          <w:szCs w:val="24"/>
          <w14:ligatures w14:val="standardContextual"/>
        </w:rPr>
        <w:t>-</w:t>
      </w:r>
      <w:r w:rsidRPr="00C4248F">
        <w:rPr>
          <w:rFonts w:ascii="Arial" w:eastAsia="Times New Roman" w:hAnsi="Arial" w:cs="Times New Roman"/>
          <w:bCs/>
          <w:sz w:val="20"/>
          <w:szCs w:val="24"/>
          <w14:ligatures w14:val="standardContextual"/>
        </w:rPr>
        <w:t>1B (velja za vse sklope)</w:t>
      </w:r>
    </w:p>
    <w:p w14:paraId="38B9737F" w14:textId="24724C11" w:rsidR="00AF233F" w:rsidRPr="00C4248F" w:rsidRDefault="00AF233F" w:rsidP="00AF233F">
      <w:pPr>
        <w:spacing w:after="0" w:line="240" w:lineRule="auto"/>
        <w:rPr>
          <w:rFonts w:ascii="Arial" w:eastAsia="Times New Roman" w:hAnsi="Arial" w:cs="Times New Roman"/>
          <w:b/>
          <w:sz w:val="20"/>
          <w:szCs w:val="24"/>
          <w14:ligatures w14:val="standardContextual"/>
        </w:rPr>
      </w:pPr>
      <w:r w:rsidRPr="00C4248F">
        <w:rPr>
          <w:rFonts w:ascii="Arial" w:eastAsia="Times New Roman" w:hAnsi="Arial" w:cs="Times New Roman"/>
          <w:b/>
          <w:sz w:val="20"/>
          <w:szCs w:val="24"/>
          <w14:ligatures w14:val="standardContextual"/>
        </w:rPr>
        <w:t>PODATKI O PONUDNIKU:</w:t>
      </w:r>
      <w:r w:rsidRPr="00C4248F">
        <w:rPr>
          <w:rFonts w:ascii="Arial" w:eastAsia="Times New Roman" w:hAnsi="Arial" w:cs="Times New Roman"/>
          <w:b/>
          <w:sz w:val="20"/>
          <w:szCs w:val="24"/>
          <w14:ligatures w14:val="standardContextual"/>
        </w:rPr>
        <w:tab/>
      </w:r>
      <w:r w:rsidRPr="00C4248F">
        <w:rPr>
          <w:rFonts w:ascii="Arial" w:eastAsia="Times New Roman" w:hAnsi="Arial" w:cs="Times New Roman"/>
          <w:b/>
          <w:sz w:val="20"/>
          <w:szCs w:val="24"/>
          <w14:ligatures w14:val="standardContextual"/>
        </w:rPr>
        <w:tab/>
      </w:r>
      <w:r w:rsidRPr="00C4248F">
        <w:rPr>
          <w:rFonts w:ascii="Arial" w:eastAsia="Times New Roman" w:hAnsi="Arial" w:cs="Times New Roman"/>
          <w:b/>
          <w:sz w:val="20"/>
          <w:szCs w:val="24"/>
          <w14:ligatures w14:val="standardContextual"/>
        </w:rPr>
        <w:tab/>
      </w:r>
      <w:r w:rsidRPr="00C4248F">
        <w:rPr>
          <w:rFonts w:ascii="Arial" w:eastAsia="Times New Roman" w:hAnsi="Arial" w:cs="Times New Roman"/>
          <w:b/>
          <w:sz w:val="20"/>
          <w:szCs w:val="24"/>
          <w14:ligatures w14:val="standardContextual"/>
        </w:rPr>
        <w:tab/>
        <w:t xml:space="preserve">                                         </w:t>
      </w:r>
      <w:r w:rsidRPr="00C4248F">
        <w:rPr>
          <w:rFonts w:ascii="Arial" w:eastAsia="Times New Roman" w:hAnsi="Arial" w:cs="Times New Roman"/>
          <w:b/>
          <w:sz w:val="20"/>
          <w:szCs w:val="24"/>
          <w14:ligatures w14:val="standardContextual"/>
        </w:rPr>
        <w:tab/>
      </w:r>
      <w:r w:rsidRPr="00C4248F">
        <w:rPr>
          <w:rFonts w:ascii="Arial" w:eastAsia="Times New Roman" w:hAnsi="Arial" w:cs="Times New Roman"/>
          <w:b/>
          <w:sz w:val="20"/>
          <w:szCs w:val="24"/>
          <w14:ligatures w14:val="standardContextual"/>
        </w:rPr>
        <w:tab/>
      </w:r>
      <w:r w:rsidRPr="00C4248F">
        <w:rPr>
          <w:rFonts w:ascii="Arial" w:eastAsia="Times New Roman" w:hAnsi="Arial" w:cs="Times New Roman"/>
          <w:b/>
          <w:sz w:val="20"/>
          <w:szCs w:val="24"/>
          <w14:ligatures w14:val="standardContextual"/>
        </w:rPr>
        <w:tab/>
      </w:r>
    </w:p>
    <w:p w14:paraId="3D90A408" w14:textId="77777777" w:rsidR="00AF233F" w:rsidRPr="00C4248F" w:rsidRDefault="00AF233F" w:rsidP="00AF233F">
      <w:pPr>
        <w:spacing w:after="0" w:line="240" w:lineRule="auto"/>
        <w:rPr>
          <w:rFonts w:ascii="Arial" w:eastAsia="Times New Roman" w:hAnsi="Arial" w:cs="Times New Roman"/>
          <w:sz w:val="20"/>
          <w:szCs w:val="24"/>
          <w14:ligatures w14:val="standardContextual"/>
        </w:rPr>
      </w:pPr>
      <w:r w:rsidRPr="00C4248F">
        <w:rPr>
          <w:rFonts w:ascii="Arial" w:eastAsia="Times New Roman" w:hAnsi="Arial" w:cs="Times New Roman"/>
          <w:sz w:val="20"/>
          <w:szCs w:val="24"/>
          <w14:ligatures w14:val="standardContextual"/>
        </w:rPr>
        <w:t>Naziv podjetja: …………………………..</w:t>
      </w:r>
    </w:p>
    <w:p w14:paraId="70F19906" w14:textId="77777777" w:rsidR="00AF233F" w:rsidRPr="00C4248F" w:rsidRDefault="00AF233F" w:rsidP="00AF233F">
      <w:pPr>
        <w:spacing w:after="0" w:line="240" w:lineRule="auto"/>
        <w:rPr>
          <w:rFonts w:ascii="Arial" w:eastAsia="Times New Roman" w:hAnsi="Arial" w:cs="Times New Roman"/>
          <w:sz w:val="20"/>
          <w:szCs w:val="24"/>
          <w14:ligatures w14:val="standardContextual"/>
        </w:rPr>
      </w:pPr>
    </w:p>
    <w:p w14:paraId="7F887E60" w14:textId="77777777" w:rsidR="00AF233F" w:rsidRPr="00C4248F" w:rsidRDefault="00AF233F" w:rsidP="00AF233F">
      <w:pPr>
        <w:spacing w:after="0" w:line="240" w:lineRule="auto"/>
        <w:rPr>
          <w:rFonts w:ascii="Arial" w:eastAsia="Times New Roman" w:hAnsi="Arial" w:cs="Times New Roman"/>
          <w:sz w:val="20"/>
          <w:szCs w:val="24"/>
          <w14:ligatures w14:val="standardContextual"/>
        </w:rPr>
      </w:pPr>
      <w:r w:rsidRPr="00C4248F">
        <w:rPr>
          <w:rFonts w:ascii="Arial" w:eastAsia="Times New Roman" w:hAnsi="Arial" w:cs="Times New Roman"/>
          <w:sz w:val="20"/>
          <w:szCs w:val="24"/>
          <w14:ligatures w14:val="standardContextual"/>
        </w:rPr>
        <w:t>Naslov: …………………………………..</w:t>
      </w:r>
    </w:p>
    <w:p w14:paraId="32652B2D" w14:textId="77777777" w:rsidR="00AF233F" w:rsidRPr="00C4248F" w:rsidRDefault="00AF233F" w:rsidP="00AF233F">
      <w:pPr>
        <w:spacing w:after="0" w:line="240" w:lineRule="auto"/>
        <w:jc w:val="right"/>
        <w:rPr>
          <w:rFonts w:ascii="Arial" w:eastAsia="Times New Roman" w:hAnsi="Arial" w:cs="Times New Roman"/>
          <w:b/>
          <w:noProof/>
          <w:sz w:val="20"/>
          <w:szCs w:val="24"/>
          <w14:ligatures w14:val="standardContextual"/>
        </w:rPr>
      </w:pPr>
    </w:p>
    <w:p w14:paraId="6E363264" w14:textId="77777777" w:rsidR="00AF233F" w:rsidRPr="00C4248F" w:rsidRDefault="00AF233F" w:rsidP="00AF233F">
      <w:pPr>
        <w:framePr w:hSpace="141" w:wrap="around" w:vAnchor="text" w:hAnchor="page" w:x="6632" w:y="1"/>
        <w:spacing w:after="0" w:line="240" w:lineRule="auto"/>
        <w:jc w:val="both"/>
        <w:rPr>
          <w:rFonts w:ascii="Arial" w:eastAsia="Times New Roman" w:hAnsi="Arial" w:cs="Arial"/>
          <w:noProof/>
          <w:sz w:val="20"/>
          <w:szCs w:val="24"/>
          <w14:ligatures w14:val="standardContextual"/>
        </w:rPr>
      </w:pPr>
    </w:p>
    <w:p w14:paraId="30380663"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7059D8B5"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41DB824D" w14:textId="77777777" w:rsidR="00AF233F" w:rsidRPr="00C4248F" w:rsidRDefault="00AF233F" w:rsidP="00AF233F">
      <w:pPr>
        <w:keepNext/>
        <w:spacing w:before="120" w:after="120" w:line="240" w:lineRule="auto"/>
        <w:jc w:val="center"/>
        <w:outlineLvl w:val="1"/>
        <w:rPr>
          <w:rFonts w:ascii="Arial" w:eastAsia="Times New Roman" w:hAnsi="Arial" w:cs="Times New Roman"/>
          <w:b/>
          <w:bCs/>
          <w:caps/>
          <w:noProof/>
          <w:sz w:val="20"/>
          <w:szCs w:val="20"/>
          <w14:ligatures w14:val="standardContextual"/>
        </w:rPr>
      </w:pPr>
      <w:bookmarkStart w:id="183" w:name="_Toc161129642"/>
      <w:bookmarkStart w:id="184" w:name="_Toc177728874"/>
      <w:r w:rsidRPr="00C4248F">
        <w:rPr>
          <w:rFonts w:ascii="Arial" w:eastAsia="Times New Roman" w:hAnsi="Arial" w:cs="Times New Roman"/>
          <w:b/>
          <w:bCs/>
          <w:caps/>
          <w:noProof/>
          <w:sz w:val="20"/>
          <w:szCs w:val="20"/>
          <w14:ligatures w14:val="standardContextual"/>
        </w:rPr>
        <w:t>Izjava o podizvajalcih in seznam podizvajalcev</w:t>
      </w:r>
      <w:bookmarkEnd w:id="183"/>
      <w:bookmarkEnd w:id="184"/>
    </w:p>
    <w:p w14:paraId="1D22A934" w14:textId="6BB447C3" w:rsidR="00AF233F" w:rsidRPr="00C4248F" w:rsidRDefault="00AF233F" w:rsidP="00AF233F">
      <w:pPr>
        <w:spacing w:after="0" w:line="240" w:lineRule="auto"/>
        <w:jc w:val="center"/>
        <w:rPr>
          <w:rFonts w:ascii="Arial" w:eastAsia="Times New Roman" w:hAnsi="Arial" w:cs="Times New Roman"/>
          <w:b/>
          <w:noProof/>
          <w:sz w:val="20"/>
          <w:szCs w:val="24"/>
          <w14:ligatures w14:val="standardContextual"/>
        </w:rPr>
      </w:pPr>
      <w:r w:rsidRPr="00C4248F">
        <w:rPr>
          <w:rFonts w:ascii="Arial" w:eastAsia="Times New Roman" w:hAnsi="Arial" w:cs="Times New Roman"/>
          <w:b/>
          <w:noProof/>
          <w:sz w:val="20"/>
          <w:szCs w:val="24"/>
          <w14:ligatures w14:val="standardContextual"/>
        </w:rPr>
        <w:t>JN-B1063</w:t>
      </w:r>
    </w:p>
    <w:p w14:paraId="55C1F293"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3AE46F7C"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6895B598" w14:textId="2487C26A"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r w:rsidRPr="00C4248F">
        <w:rPr>
          <w:rFonts w:ascii="Arial" w:eastAsia="Times New Roman" w:hAnsi="Arial" w:cs="Times New Roman"/>
          <w:noProof/>
          <w:sz w:val="20"/>
          <w:szCs w:val="20"/>
          <w14:ligatures w14:val="standardContextual"/>
        </w:rPr>
        <w:t>Pod kazensko in materialno odgovornostjo izjavljamo, da</w:t>
      </w:r>
      <w:r w:rsidR="005054C9" w:rsidRPr="00C4248F">
        <w:rPr>
          <w:rFonts w:ascii="Arial" w:eastAsia="Times New Roman" w:hAnsi="Arial" w:cs="Times New Roman"/>
          <w:noProof/>
          <w:sz w:val="20"/>
          <w:szCs w:val="20"/>
          <w14:ligatures w14:val="standardContextual"/>
        </w:rPr>
        <w:t>:</w:t>
      </w:r>
    </w:p>
    <w:p w14:paraId="52648858"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75CF8908" w14:textId="77777777" w:rsidR="00AF233F" w:rsidRPr="00C4248F" w:rsidRDefault="00AF233F" w:rsidP="000F7157">
      <w:pPr>
        <w:numPr>
          <w:ilvl w:val="0"/>
          <w:numId w:val="11"/>
        </w:numPr>
        <w:spacing w:after="0" w:line="240" w:lineRule="auto"/>
        <w:contextualSpacing/>
        <w:jc w:val="both"/>
        <w:rPr>
          <w:rFonts w:ascii="Arial" w:eastAsia="Times New Roman" w:hAnsi="Arial" w:cs="Times New Roman"/>
          <w:noProof/>
          <w:sz w:val="20"/>
          <w:szCs w:val="20"/>
          <w14:ligatures w14:val="standardContextual"/>
        </w:rPr>
      </w:pPr>
      <w:r w:rsidRPr="00C4248F">
        <w:rPr>
          <w:rFonts w:ascii="Arial" w:eastAsia="Times New Roman" w:hAnsi="Arial" w:cs="Times New Roman"/>
          <w:noProof/>
          <w:sz w:val="20"/>
          <w:szCs w:val="20"/>
          <w14:ligatures w14:val="standardContextual"/>
        </w:rPr>
        <w:t>bomo ne glede na število podizvajalcev, v celoti odgovarjali za izvedbo javnega naročila;</w:t>
      </w:r>
    </w:p>
    <w:p w14:paraId="35C8FBC8"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7A6FF581" w14:textId="77777777" w:rsidR="00AF233F" w:rsidRPr="00C4248F" w:rsidRDefault="00AF233F" w:rsidP="000F7157">
      <w:pPr>
        <w:numPr>
          <w:ilvl w:val="0"/>
          <w:numId w:val="11"/>
        </w:numPr>
        <w:spacing w:after="0" w:line="240" w:lineRule="auto"/>
        <w:contextualSpacing/>
        <w:jc w:val="both"/>
        <w:rPr>
          <w:rFonts w:ascii="Arial" w:eastAsia="Times New Roman" w:hAnsi="Arial" w:cs="Times New Roman"/>
          <w:noProof/>
          <w:sz w:val="20"/>
          <w:szCs w:val="20"/>
          <w14:ligatures w14:val="standardContextual"/>
        </w:rPr>
      </w:pPr>
      <w:r w:rsidRPr="00C4248F">
        <w:rPr>
          <w:rFonts w:ascii="Arial" w:eastAsia="Times New Roman" w:hAnsi="Arial" w:cs="Times New Roman"/>
          <w:noProof/>
          <w:sz w:val="20"/>
          <w:szCs w:val="20"/>
          <w14:ligatures w14:val="standardContextual"/>
        </w:rPr>
        <w:t>bomo v primeru morebitne zamenjave podizjavalca / podizvajalcev, o tem obvestili naročnika in izvedli zamenjavo šele po prejemu pisnega soglajsa naročnika.</w:t>
      </w:r>
    </w:p>
    <w:p w14:paraId="342A4B80"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559F4E3B"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5B891A61" w14:textId="77777777" w:rsidR="00AF233F" w:rsidRPr="00C4248F" w:rsidRDefault="00AF233F" w:rsidP="00AF233F">
      <w:pPr>
        <w:spacing w:after="0" w:line="240" w:lineRule="auto"/>
        <w:jc w:val="both"/>
        <w:rPr>
          <w:rFonts w:ascii="Arial" w:eastAsia="Times New Roman" w:hAnsi="Arial" w:cs="Times New Roman"/>
          <w:b/>
          <w:noProof/>
          <w:sz w:val="20"/>
          <w:szCs w:val="20"/>
          <w14:ligatures w14:val="standardContextual"/>
        </w:rPr>
      </w:pPr>
      <w:r w:rsidRPr="00C4248F">
        <w:rPr>
          <w:rFonts w:ascii="Arial" w:eastAsia="Times New Roman" w:hAnsi="Arial" w:cs="Times New Roman"/>
          <w:b/>
          <w:noProof/>
          <w:sz w:val="20"/>
          <w:szCs w:val="20"/>
          <w14:ligatures w14:val="standardContextual"/>
        </w:rPr>
        <w:t>Seznam podizvajalcev in odstotek njihove udeležbe pri izvedbi javnega naročila:</w:t>
      </w:r>
    </w:p>
    <w:p w14:paraId="35C5D920"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02276AF5" w14:textId="21FEF193"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r w:rsidRPr="00C4248F">
        <w:rPr>
          <w:rFonts w:ascii="Arial" w:eastAsia="Times New Roman" w:hAnsi="Arial" w:cs="Times New Roman"/>
          <w:noProof/>
          <w:sz w:val="20"/>
          <w:szCs w:val="20"/>
          <w14:ligatures w14:val="standardContextual"/>
        </w:rPr>
        <w:t>NAZIV: …………………………………………………………………………………………………………….</w:t>
      </w:r>
    </w:p>
    <w:p w14:paraId="3D3EF3AC"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3316EFF2" w14:textId="688E16FA"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r w:rsidRPr="00C4248F">
        <w:rPr>
          <w:rFonts w:ascii="Arial" w:eastAsia="Times New Roman" w:hAnsi="Arial" w:cs="Times New Roman"/>
          <w:noProof/>
          <w:sz w:val="20"/>
          <w:szCs w:val="20"/>
          <w14:ligatures w14:val="standardContextual"/>
        </w:rPr>
        <w:t>NASLOV: ……………………………………………….POŠTNA ŠT. IN KRAJ: ………………………………</w:t>
      </w:r>
    </w:p>
    <w:p w14:paraId="11FFD4F5"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1E997DC4" w14:textId="07C39CE4"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r w:rsidRPr="00C4248F">
        <w:rPr>
          <w:rFonts w:ascii="Arial" w:eastAsia="Times New Roman" w:hAnsi="Arial" w:cs="Times New Roman"/>
          <w:noProof/>
          <w:sz w:val="20"/>
          <w:szCs w:val="20"/>
          <w14:ligatures w14:val="standardContextual"/>
        </w:rPr>
        <w:t>KONTAKTNA OSEBA: ………………………………..TELEFON: …………………………………………….</w:t>
      </w:r>
    </w:p>
    <w:p w14:paraId="017A9BFA"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57BE7C24"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r w:rsidRPr="00C4248F">
        <w:rPr>
          <w:rFonts w:ascii="Arial" w:eastAsia="Times New Roman" w:hAnsi="Arial" w:cs="Times New Roman"/>
          <w:noProof/>
          <w:sz w:val="20"/>
          <w:szCs w:val="20"/>
          <w14:ligatures w14:val="standardContextual"/>
        </w:rPr>
        <w:t xml:space="preserve">UDELEŽBA PRI IZVEDBI JAVNEGA NAROČILA: </w:t>
      </w:r>
    </w:p>
    <w:p w14:paraId="41AD655E"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3416A8DB"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r w:rsidRPr="00C4248F">
        <w:rPr>
          <w:rFonts w:ascii="Arial" w:eastAsia="Times New Roman" w:hAnsi="Arial" w:cs="Times New Roman"/>
          <w:noProof/>
          <w:sz w:val="20"/>
          <w:szCs w:val="20"/>
          <w14:ligatures w14:val="standardContextual"/>
        </w:rPr>
        <w:t>…………………………………… (izraženo v EUR), kar predstavlja …………… (% ponudbene vrednosti).</w:t>
      </w:r>
    </w:p>
    <w:p w14:paraId="6458AE00"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6F37EDD4"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4FABDDFE"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r w:rsidRPr="00C4248F">
        <w:rPr>
          <w:rFonts w:ascii="Arial" w:eastAsia="Times New Roman" w:hAnsi="Arial" w:cs="Times New Roman"/>
          <w:noProof/>
          <w:sz w:val="20"/>
          <w:szCs w:val="20"/>
          <w14:ligatures w14:val="standardContextual"/>
        </w:rPr>
        <w:t>NAZIV: ……………………………………………………………………………………………………………….</w:t>
      </w:r>
    </w:p>
    <w:p w14:paraId="0F703C68"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5FCA212B" w14:textId="03005ECD"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r w:rsidRPr="00C4248F">
        <w:rPr>
          <w:rFonts w:ascii="Arial" w:eastAsia="Times New Roman" w:hAnsi="Arial" w:cs="Times New Roman"/>
          <w:noProof/>
          <w:sz w:val="20"/>
          <w:szCs w:val="20"/>
          <w14:ligatures w14:val="standardContextual"/>
        </w:rPr>
        <w:t>NASLOV: ……………………………………………….POŠTNA ŠT. IN KRAJ: ………………………………</w:t>
      </w:r>
    </w:p>
    <w:p w14:paraId="68676215"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612ABC4F" w14:textId="7D1822E0"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r w:rsidRPr="00C4248F">
        <w:rPr>
          <w:rFonts w:ascii="Arial" w:eastAsia="Times New Roman" w:hAnsi="Arial" w:cs="Times New Roman"/>
          <w:noProof/>
          <w:sz w:val="20"/>
          <w:szCs w:val="20"/>
          <w14:ligatures w14:val="standardContextual"/>
        </w:rPr>
        <w:t>KONTAKTNA OSEBA:……………………………….. TELEFON: …………………………………………….</w:t>
      </w:r>
    </w:p>
    <w:p w14:paraId="3F870621"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3A02FB40"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r w:rsidRPr="00C4248F">
        <w:rPr>
          <w:rFonts w:ascii="Arial" w:eastAsia="Times New Roman" w:hAnsi="Arial" w:cs="Times New Roman"/>
          <w:noProof/>
          <w:sz w:val="20"/>
          <w:szCs w:val="20"/>
          <w14:ligatures w14:val="standardContextual"/>
        </w:rPr>
        <w:t xml:space="preserve">UDELEŽBA PRI IZVEDBI JAVNEGA NAROČILA: </w:t>
      </w:r>
    </w:p>
    <w:p w14:paraId="1F6DA93C"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4D021440"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r w:rsidRPr="00C4248F">
        <w:rPr>
          <w:rFonts w:ascii="Arial" w:eastAsia="Times New Roman" w:hAnsi="Arial" w:cs="Times New Roman"/>
          <w:noProof/>
          <w:sz w:val="20"/>
          <w:szCs w:val="20"/>
          <w14:ligatures w14:val="standardContextual"/>
        </w:rPr>
        <w:t>…………………………………… (izraženo v EUR), kar predstavlja …………… (% ponudbene vrednosti).</w:t>
      </w:r>
    </w:p>
    <w:p w14:paraId="63CFB097"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31B68CCA" w14:textId="77777777" w:rsidR="00AF233F" w:rsidRPr="00C4248F" w:rsidRDefault="00AF233F" w:rsidP="00AF233F">
      <w:pPr>
        <w:spacing w:after="0" w:line="240" w:lineRule="auto"/>
        <w:jc w:val="both"/>
        <w:rPr>
          <w:rFonts w:ascii="Arial" w:eastAsia="Times New Roman" w:hAnsi="Arial" w:cs="Times New Roman"/>
          <w:i/>
          <w:noProof/>
          <w:sz w:val="20"/>
          <w:szCs w:val="20"/>
          <w14:ligatures w14:val="standardContextual"/>
        </w:rPr>
      </w:pPr>
      <w:r w:rsidRPr="00C4248F">
        <w:rPr>
          <w:rFonts w:ascii="Arial" w:eastAsia="Times New Roman" w:hAnsi="Arial" w:cs="Times New Roman"/>
          <w:i/>
          <w:noProof/>
          <w:sz w:val="20"/>
          <w:szCs w:val="20"/>
          <w14:ligatures w14:val="standardContextual"/>
        </w:rPr>
        <w:t>(Opomba naročnika: V kolikor ponudnik nastopa z večimi podizvajalci, mora predložiti zahtevane podatke za vsakega izmed podizvajalcev.)</w:t>
      </w:r>
    </w:p>
    <w:p w14:paraId="4343E57E" w14:textId="77777777" w:rsidR="00AF233F" w:rsidRPr="00C4248F" w:rsidRDefault="00AF233F" w:rsidP="00AF233F">
      <w:pPr>
        <w:spacing w:after="0" w:line="240" w:lineRule="auto"/>
        <w:jc w:val="both"/>
        <w:rPr>
          <w:rFonts w:ascii="Arial" w:eastAsia="Times New Roman" w:hAnsi="Arial" w:cs="Times New Roman"/>
          <w:i/>
          <w:noProof/>
          <w:sz w:val="20"/>
          <w:szCs w:val="20"/>
          <w14:ligatures w14:val="standardContextual"/>
        </w:rPr>
      </w:pPr>
    </w:p>
    <w:p w14:paraId="1EC7F0E3" w14:textId="77777777" w:rsidR="00AF233F" w:rsidRPr="00C4248F" w:rsidRDefault="00AF233F" w:rsidP="00AF233F">
      <w:pPr>
        <w:spacing w:after="0" w:line="240" w:lineRule="auto"/>
        <w:jc w:val="both"/>
        <w:rPr>
          <w:rFonts w:ascii="Arial" w:eastAsia="Times New Roman" w:hAnsi="Arial" w:cs="Times New Roman"/>
          <w:b/>
          <w:i/>
          <w:noProof/>
          <w:sz w:val="20"/>
          <w:szCs w:val="20"/>
          <w14:ligatures w14:val="standardContextual"/>
        </w:rPr>
      </w:pPr>
      <w:r w:rsidRPr="00C4248F">
        <w:rPr>
          <w:rFonts w:ascii="Arial" w:eastAsia="Times New Roman" w:hAnsi="Arial" w:cs="Times New Roman"/>
          <w:b/>
          <w:i/>
          <w:noProof/>
          <w:sz w:val="20"/>
          <w:szCs w:val="20"/>
          <w14:ligatures w14:val="standardContextual"/>
        </w:rPr>
        <w:t>V kolikor ponudnik oddaja ponudbo s podizvajalci ali skupno ponudbo, mora ponudbi biti priložen obrazec Podatki ponudnika ali podizvajalca ali partnerja (OBR-1) za vsakega od podizvajalcev oziroma partnerjev.</w:t>
      </w:r>
    </w:p>
    <w:p w14:paraId="7770ED55"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3E545E60" w14:textId="77777777" w:rsidR="00AF233F" w:rsidRPr="00C4248F" w:rsidRDefault="00AF233F" w:rsidP="00AF233F">
      <w:pPr>
        <w:spacing w:after="0" w:line="360" w:lineRule="auto"/>
        <w:jc w:val="both"/>
        <w:rPr>
          <w:rFonts w:ascii="Arial" w:eastAsia="Times New Roman" w:hAnsi="Arial" w:cs="Times New Roman"/>
          <w:noProof/>
          <w:sz w:val="20"/>
          <w:szCs w:val="20"/>
          <w14:ligatures w14:val="standardContextual"/>
        </w:rPr>
      </w:pPr>
    </w:p>
    <w:p w14:paraId="596CA622" w14:textId="77777777" w:rsidR="00AF233F" w:rsidRPr="00C4248F" w:rsidRDefault="00AF233F" w:rsidP="00AF233F">
      <w:pPr>
        <w:spacing w:after="0" w:line="360" w:lineRule="auto"/>
        <w:jc w:val="both"/>
        <w:rPr>
          <w:rFonts w:ascii="Arial" w:eastAsia="Times New Roman" w:hAnsi="Arial" w:cs="Times New Roman"/>
          <w:noProof/>
          <w:sz w:val="20"/>
          <w:szCs w:val="20"/>
          <w14:ligatures w14:val="standardContextual"/>
        </w:rPr>
      </w:pPr>
    </w:p>
    <w:p w14:paraId="45B559A6" w14:textId="77777777" w:rsidR="00AF233F" w:rsidRPr="00C4248F" w:rsidRDefault="00AF233F" w:rsidP="00AF233F">
      <w:pPr>
        <w:spacing w:after="0" w:line="360" w:lineRule="auto"/>
        <w:jc w:val="both"/>
        <w:rPr>
          <w:rFonts w:ascii="Arial" w:eastAsia="Times New Roman" w:hAnsi="Arial" w:cs="Times New Roman"/>
          <w:noProof/>
          <w:sz w:val="20"/>
          <w:szCs w:val="20"/>
          <w14:ligatures w14:val="standardContextual"/>
        </w:rPr>
      </w:pPr>
      <w:r w:rsidRPr="00C4248F">
        <w:rPr>
          <w:rFonts w:ascii="Arial" w:eastAsia="Times New Roman" w:hAnsi="Arial" w:cs="Times New Roman"/>
          <w:noProof/>
          <w:sz w:val="20"/>
          <w:szCs w:val="20"/>
          <w14:ligatures w14:val="standardContextual"/>
        </w:rPr>
        <w:t xml:space="preserve">Kraj in datum: </w:t>
      </w:r>
      <w:r w:rsidRPr="00C4248F">
        <w:rPr>
          <w:rFonts w:ascii="Arial" w:eastAsia="Times New Roman" w:hAnsi="Arial" w:cs="Times New Roman"/>
          <w:noProof/>
          <w:sz w:val="20"/>
          <w:szCs w:val="20"/>
          <w14:ligatures w14:val="standardContextual"/>
        </w:rPr>
        <w:tab/>
      </w:r>
      <w:r w:rsidRPr="00C4248F">
        <w:rPr>
          <w:rFonts w:ascii="Arial" w:eastAsia="Times New Roman" w:hAnsi="Arial" w:cs="Times New Roman"/>
          <w:noProof/>
          <w:sz w:val="20"/>
          <w:szCs w:val="20"/>
          <w14:ligatures w14:val="standardContextual"/>
        </w:rPr>
        <w:tab/>
      </w:r>
      <w:r w:rsidRPr="00C4248F">
        <w:rPr>
          <w:rFonts w:ascii="Arial" w:eastAsia="Times New Roman" w:hAnsi="Arial" w:cs="Times New Roman"/>
          <w:noProof/>
          <w:sz w:val="20"/>
          <w:szCs w:val="20"/>
          <w14:ligatures w14:val="standardContextual"/>
        </w:rPr>
        <w:tab/>
      </w:r>
      <w:r w:rsidRPr="00C4248F">
        <w:rPr>
          <w:rFonts w:ascii="Arial" w:eastAsia="Times New Roman" w:hAnsi="Arial" w:cs="Times New Roman"/>
          <w:noProof/>
          <w:sz w:val="20"/>
          <w:szCs w:val="20"/>
          <w14:ligatures w14:val="standardContextual"/>
        </w:rPr>
        <w:tab/>
        <w:t>Žig:</w:t>
      </w:r>
      <w:r w:rsidRPr="00C4248F">
        <w:rPr>
          <w:rFonts w:ascii="Arial" w:eastAsia="Times New Roman" w:hAnsi="Arial" w:cs="Times New Roman"/>
          <w:noProof/>
          <w:sz w:val="20"/>
          <w:szCs w:val="20"/>
          <w14:ligatures w14:val="standardContextual"/>
        </w:rPr>
        <w:tab/>
      </w:r>
      <w:r w:rsidRPr="00C4248F">
        <w:rPr>
          <w:rFonts w:ascii="Arial" w:eastAsia="Times New Roman" w:hAnsi="Arial" w:cs="Times New Roman"/>
          <w:noProof/>
          <w:sz w:val="20"/>
          <w:szCs w:val="20"/>
          <w14:ligatures w14:val="standardContextual"/>
        </w:rPr>
        <w:tab/>
      </w:r>
      <w:r w:rsidRPr="00C4248F">
        <w:rPr>
          <w:rFonts w:ascii="Arial" w:eastAsia="Times New Roman" w:hAnsi="Arial" w:cs="Times New Roman"/>
          <w:noProof/>
          <w:sz w:val="20"/>
          <w:szCs w:val="20"/>
          <w14:ligatures w14:val="standardContextual"/>
        </w:rPr>
        <w:tab/>
      </w:r>
      <w:r w:rsidRPr="00C4248F">
        <w:rPr>
          <w:rFonts w:ascii="Arial" w:eastAsia="Times New Roman" w:hAnsi="Arial" w:cs="Times New Roman"/>
          <w:noProof/>
          <w:sz w:val="20"/>
          <w:szCs w:val="20"/>
          <w14:ligatures w14:val="standardContextual"/>
        </w:rPr>
        <w:tab/>
        <w:t>Podpis zastopnika</w:t>
      </w:r>
    </w:p>
    <w:p w14:paraId="593D07CD" w14:textId="77777777" w:rsidR="00AF233F" w:rsidRPr="00C4248F" w:rsidRDefault="00AF233F" w:rsidP="00AF233F">
      <w:pPr>
        <w:spacing w:after="0" w:line="360" w:lineRule="auto"/>
        <w:ind w:left="5664" w:firstLine="708"/>
        <w:jc w:val="both"/>
        <w:rPr>
          <w:rFonts w:ascii="Arial" w:eastAsia="Times New Roman" w:hAnsi="Arial" w:cs="Times New Roman"/>
          <w:noProof/>
          <w:sz w:val="20"/>
          <w:szCs w:val="20"/>
          <w14:ligatures w14:val="standardContextual"/>
        </w:rPr>
      </w:pPr>
      <w:r w:rsidRPr="00C4248F">
        <w:rPr>
          <w:rFonts w:ascii="Arial" w:eastAsia="Times New Roman" w:hAnsi="Arial" w:cs="Times New Roman"/>
          <w:noProof/>
          <w:sz w:val="20"/>
          <w:szCs w:val="20"/>
          <w14:ligatures w14:val="standardContextual"/>
        </w:rPr>
        <w:t>oz. prokurista:</w:t>
      </w:r>
    </w:p>
    <w:p w14:paraId="15611CCA" w14:textId="77777777" w:rsidR="00AF233F" w:rsidRPr="00C4248F" w:rsidRDefault="00AF233F" w:rsidP="00AF233F">
      <w:pPr>
        <w:spacing w:after="0" w:line="360" w:lineRule="auto"/>
        <w:jc w:val="both"/>
        <w:rPr>
          <w:rFonts w:ascii="Arial" w:eastAsia="Times New Roman" w:hAnsi="Arial" w:cs="Times New Roman"/>
          <w:noProof/>
          <w:sz w:val="20"/>
          <w:szCs w:val="20"/>
          <w14:ligatures w14:val="standardContextual"/>
        </w:rPr>
      </w:pPr>
    </w:p>
    <w:p w14:paraId="77FA8D1C" w14:textId="382E46EF" w:rsidR="00AF233F" w:rsidRPr="00C4248F" w:rsidRDefault="00AF233F" w:rsidP="00AF233F">
      <w:pPr>
        <w:spacing w:after="0" w:line="360" w:lineRule="auto"/>
        <w:jc w:val="both"/>
        <w:rPr>
          <w:rFonts w:ascii="Arial" w:eastAsia="Times New Roman" w:hAnsi="Arial" w:cs="Times New Roman"/>
          <w:noProof/>
          <w:sz w:val="20"/>
          <w:szCs w:val="20"/>
          <w14:ligatures w14:val="standardContextual"/>
        </w:rPr>
      </w:pPr>
      <w:r w:rsidRPr="00C4248F">
        <w:rPr>
          <w:rFonts w:ascii="Arial" w:eastAsia="Times New Roman" w:hAnsi="Arial" w:cs="Times New Roman"/>
          <w:noProof/>
          <w:sz w:val="20"/>
          <w:szCs w:val="20"/>
          <w14:ligatures w14:val="standardContextual"/>
        </w:rPr>
        <w:t>........................................</w:t>
      </w:r>
      <w:r w:rsidRPr="00C4248F">
        <w:rPr>
          <w:rFonts w:ascii="Arial" w:eastAsia="Times New Roman" w:hAnsi="Arial" w:cs="Times New Roman"/>
          <w:noProof/>
          <w:sz w:val="20"/>
          <w:szCs w:val="20"/>
          <w14:ligatures w14:val="standardContextual"/>
        </w:rPr>
        <w:tab/>
      </w:r>
      <w:r w:rsidRPr="00C4248F">
        <w:rPr>
          <w:rFonts w:ascii="Arial" w:eastAsia="Times New Roman" w:hAnsi="Arial" w:cs="Times New Roman"/>
          <w:noProof/>
          <w:sz w:val="20"/>
          <w:szCs w:val="20"/>
          <w14:ligatures w14:val="standardContextual"/>
        </w:rPr>
        <w:tab/>
      </w:r>
      <w:r w:rsidRPr="00C4248F">
        <w:rPr>
          <w:rFonts w:ascii="Arial" w:eastAsia="Times New Roman" w:hAnsi="Arial" w:cs="Times New Roman"/>
          <w:noProof/>
          <w:sz w:val="20"/>
          <w:szCs w:val="20"/>
          <w14:ligatures w14:val="standardContextual"/>
        </w:rPr>
        <w:tab/>
      </w:r>
      <w:r w:rsidRPr="00C4248F">
        <w:rPr>
          <w:rFonts w:ascii="Arial" w:eastAsia="Times New Roman" w:hAnsi="Arial" w:cs="Times New Roman"/>
          <w:noProof/>
          <w:sz w:val="20"/>
          <w:szCs w:val="20"/>
          <w14:ligatures w14:val="standardContextual"/>
        </w:rPr>
        <w:tab/>
      </w:r>
      <w:r w:rsidRPr="00C4248F">
        <w:rPr>
          <w:rFonts w:ascii="Arial" w:eastAsia="Times New Roman" w:hAnsi="Arial" w:cs="Times New Roman"/>
          <w:noProof/>
          <w:sz w:val="20"/>
          <w:szCs w:val="20"/>
          <w14:ligatures w14:val="standardContextual"/>
        </w:rPr>
        <w:tab/>
      </w:r>
      <w:r w:rsidRPr="00C4248F">
        <w:rPr>
          <w:rFonts w:ascii="Arial" w:eastAsia="Times New Roman" w:hAnsi="Arial" w:cs="Times New Roman"/>
          <w:noProof/>
          <w:sz w:val="20"/>
          <w:szCs w:val="20"/>
          <w14:ligatures w14:val="standardContextual"/>
        </w:rPr>
        <w:tab/>
        <w:t>..............................................</w:t>
      </w:r>
    </w:p>
    <w:p w14:paraId="43B82881" w14:textId="5E43F7C5" w:rsidR="00AF233F" w:rsidRPr="00C4248F" w:rsidRDefault="00AF233F" w:rsidP="00C71797">
      <w:pPr>
        <w:jc w:val="right"/>
        <w:rPr>
          <w:rFonts w:ascii="Arial" w:eastAsia="Times New Roman" w:hAnsi="Arial" w:cs="Times New Roman"/>
          <w:bCs/>
          <w:sz w:val="20"/>
          <w:szCs w:val="24"/>
          <w14:ligatures w14:val="standardContextual"/>
        </w:rPr>
      </w:pPr>
      <w:r w:rsidRPr="00C4248F">
        <w:rPr>
          <w:rFonts w:ascii="Arial" w:eastAsia="Times New Roman" w:hAnsi="Arial" w:cs="Times New Roman"/>
          <w:bCs/>
          <w:sz w:val="20"/>
          <w:szCs w:val="24"/>
          <w14:ligatures w14:val="standardContextual"/>
        </w:rPr>
        <w:lastRenderedPageBreak/>
        <w:t>OBR-2</w:t>
      </w:r>
    </w:p>
    <w:p w14:paraId="0AF6C0F9" w14:textId="77777777" w:rsidR="00AF233F" w:rsidRPr="00C4248F" w:rsidRDefault="00AF233F" w:rsidP="00AF233F">
      <w:pPr>
        <w:framePr w:hSpace="141" w:wrap="around" w:vAnchor="text" w:hAnchor="page" w:x="6632" w:y="1"/>
        <w:spacing w:after="0" w:line="240" w:lineRule="auto"/>
        <w:jc w:val="both"/>
        <w:rPr>
          <w:rFonts w:ascii="Arial" w:eastAsia="Times New Roman" w:hAnsi="Arial" w:cs="Arial"/>
          <w:noProof/>
          <w:sz w:val="20"/>
          <w:szCs w:val="24"/>
          <w14:ligatures w14:val="standardContextual"/>
        </w:rPr>
      </w:pPr>
    </w:p>
    <w:p w14:paraId="3755B758"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6E678F38"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15EE58E6" w14:textId="77777777" w:rsidR="00AF233F" w:rsidRPr="00C4248F" w:rsidRDefault="00AF233F" w:rsidP="00AF233F">
      <w:pPr>
        <w:keepNext/>
        <w:spacing w:before="120" w:after="120" w:line="240" w:lineRule="auto"/>
        <w:jc w:val="center"/>
        <w:outlineLvl w:val="1"/>
        <w:rPr>
          <w:rFonts w:ascii="Arial" w:eastAsia="Times New Roman" w:hAnsi="Arial" w:cs="Times New Roman"/>
          <w:b/>
          <w:bCs/>
          <w:caps/>
          <w:noProof/>
          <w:sz w:val="20"/>
          <w:szCs w:val="20"/>
          <w14:ligatures w14:val="standardContextual"/>
        </w:rPr>
      </w:pPr>
      <w:bookmarkStart w:id="185" w:name="_Toc161129643"/>
      <w:bookmarkStart w:id="186" w:name="_Toc177728875"/>
      <w:r w:rsidRPr="00C4248F">
        <w:rPr>
          <w:rFonts w:ascii="Arial" w:eastAsia="Times New Roman" w:hAnsi="Arial" w:cs="Times New Roman"/>
          <w:b/>
          <w:bCs/>
          <w:caps/>
          <w:noProof/>
          <w:sz w:val="20"/>
          <w:szCs w:val="20"/>
          <w14:ligatures w14:val="standardContextual"/>
        </w:rPr>
        <w:t>Izjava o sprejemanju pogojev javnega naročila</w:t>
      </w:r>
      <w:bookmarkEnd w:id="185"/>
      <w:bookmarkEnd w:id="186"/>
    </w:p>
    <w:p w14:paraId="73D52547" w14:textId="68D7D836" w:rsidR="00AF233F" w:rsidRPr="00C4248F" w:rsidRDefault="00AF233F" w:rsidP="00AF233F">
      <w:pPr>
        <w:spacing w:after="0" w:line="240" w:lineRule="auto"/>
        <w:jc w:val="center"/>
        <w:rPr>
          <w:rFonts w:ascii="Arial" w:eastAsia="Times New Roman" w:hAnsi="Arial" w:cs="Times New Roman"/>
          <w:b/>
          <w:noProof/>
          <w:sz w:val="20"/>
          <w:szCs w:val="24"/>
          <w14:ligatures w14:val="standardContextual"/>
        </w:rPr>
      </w:pPr>
      <w:r w:rsidRPr="00C4248F">
        <w:rPr>
          <w:rFonts w:ascii="Arial" w:eastAsia="Times New Roman" w:hAnsi="Arial" w:cs="Times New Roman"/>
          <w:b/>
          <w:noProof/>
          <w:sz w:val="20"/>
          <w:szCs w:val="24"/>
          <w14:ligatures w14:val="standardContextual"/>
        </w:rPr>
        <w:t>POD OZNAKO JN-B1063</w:t>
      </w:r>
    </w:p>
    <w:p w14:paraId="5303F7B3"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5A425EE0"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3F3E90D7"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5E475D4C"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72D31A9A" w14:textId="77777777" w:rsidR="00AF233F" w:rsidRPr="00C4248F" w:rsidRDefault="00AF233F" w:rsidP="00AF233F">
      <w:pPr>
        <w:spacing w:after="0" w:line="240" w:lineRule="auto"/>
        <w:ind w:right="216"/>
        <w:jc w:val="center"/>
        <w:rPr>
          <w:rFonts w:ascii="Arial" w:eastAsia="Times New Roman" w:hAnsi="Arial" w:cs="Times New Roman"/>
          <w:noProof/>
          <w:sz w:val="20"/>
          <w:szCs w:val="24"/>
          <w14:ligatures w14:val="standardContextual"/>
        </w:rPr>
      </w:pPr>
      <w:r w:rsidRPr="00C4248F">
        <w:rPr>
          <w:rFonts w:ascii="Arial" w:eastAsia="Times New Roman" w:hAnsi="Arial" w:cs="Times New Roman"/>
          <w:noProof/>
          <w:sz w:val="20"/>
          <w:szCs w:val="24"/>
          <w14:ligatures w14:val="standardContextual"/>
        </w:rPr>
        <w:t>Ponudnik</w:t>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t>Podizvajalec</w:t>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t>Partner</w:t>
      </w:r>
    </w:p>
    <w:p w14:paraId="27B078AA" w14:textId="77777777" w:rsidR="00AF233F" w:rsidRPr="00C4248F" w:rsidRDefault="00AF233F" w:rsidP="00AF233F">
      <w:pPr>
        <w:spacing w:after="0" w:line="240" w:lineRule="auto"/>
        <w:ind w:right="216"/>
        <w:jc w:val="center"/>
        <w:rPr>
          <w:rFonts w:ascii="Arial" w:eastAsia="Times New Roman" w:hAnsi="Arial" w:cs="Times New Roman"/>
          <w:noProof/>
          <w:sz w:val="20"/>
          <w:szCs w:val="24"/>
          <w14:ligatures w14:val="standardContextual"/>
        </w:rPr>
      </w:pPr>
    </w:p>
    <w:p w14:paraId="3811C8D5" w14:textId="77777777" w:rsidR="00AF233F" w:rsidRPr="00C4248F" w:rsidRDefault="00AF233F" w:rsidP="00AF233F">
      <w:pPr>
        <w:spacing w:after="0" w:line="240" w:lineRule="auto"/>
        <w:ind w:right="216"/>
        <w:jc w:val="center"/>
        <w:rPr>
          <w:rFonts w:ascii="Arial" w:eastAsia="Times New Roman" w:hAnsi="Arial" w:cs="Times New Roman"/>
          <w:noProof/>
          <w:sz w:val="20"/>
          <w:szCs w:val="24"/>
          <w14:ligatures w14:val="standardContextual"/>
        </w:rPr>
      </w:pPr>
      <w:r w:rsidRPr="00C4248F">
        <w:rPr>
          <w:rFonts w:ascii="Arial" w:eastAsia="Times New Roman" w:hAnsi="Arial" w:cs="Times New Roman"/>
          <w:noProof/>
          <w:sz w:val="20"/>
          <w:szCs w:val="24"/>
          <w14:ligatures w14:val="standardContextual"/>
        </w:rPr>
        <w:t>(ustrezno obkrožiti)</w:t>
      </w:r>
    </w:p>
    <w:p w14:paraId="1D525A43"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7B5D8FBB"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4F5FFF81" w14:textId="77777777" w:rsidR="00AF233F" w:rsidRPr="00C4248F" w:rsidRDefault="00AF233F" w:rsidP="00AF233F">
      <w:pPr>
        <w:spacing w:after="0" w:line="360" w:lineRule="auto"/>
        <w:jc w:val="both"/>
        <w:rPr>
          <w:rFonts w:ascii="Arial" w:eastAsia="Times New Roman" w:hAnsi="Arial" w:cs="Times New Roman"/>
          <w:noProof/>
          <w:sz w:val="20"/>
          <w:szCs w:val="24"/>
          <w14:ligatures w14:val="standardContextual"/>
        </w:rPr>
      </w:pPr>
    </w:p>
    <w:p w14:paraId="30D9DA65"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r w:rsidRPr="00C4248F">
        <w:rPr>
          <w:rFonts w:ascii="Arial" w:eastAsia="Times New Roman" w:hAnsi="Arial" w:cs="Times New Roman"/>
          <w:noProof/>
          <w:sz w:val="20"/>
          <w:szCs w:val="24"/>
          <w14:ligatures w14:val="standardContextual"/>
        </w:rPr>
        <w:t>- naziv in ime ponudnika: ..........................................................................................................................</w:t>
      </w:r>
    </w:p>
    <w:p w14:paraId="309C2910"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71E01284"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r w:rsidRPr="00C4248F">
        <w:rPr>
          <w:rFonts w:ascii="Arial" w:eastAsia="Times New Roman" w:hAnsi="Arial" w:cs="Times New Roman"/>
          <w:noProof/>
          <w:sz w:val="20"/>
          <w:szCs w:val="24"/>
          <w14:ligatures w14:val="standardContextual"/>
        </w:rPr>
        <w:t>- naslov: ....................................................................................................................................................</w:t>
      </w:r>
    </w:p>
    <w:p w14:paraId="3C334BA3"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16E98575"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r w:rsidRPr="00C4248F">
        <w:rPr>
          <w:rFonts w:ascii="Arial" w:eastAsia="Times New Roman" w:hAnsi="Arial" w:cs="Times New Roman"/>
          <w:noProof/>
          <w:sz w:val="20"/>
          <w:szCs w:val="24"/>
          <w14:ligatures w14:val="standardContextual"/>
        </w:rPr>
        <w:t>- zastopnik (prokurist) oz. podpisnik pogodbe: .........................................................................................</w:t>
      </w:r>
    </w:p>
    <w:p w14:paraId="17B199CC"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1365D4BE"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6A1382B6" w14:textId="7DF08728" w:rsidR="00CB0E1C" w:rsidRPr="00C4248F" w:rsidRDefault="00AF233F" w:rsidP="00CB0E1C">
      <w:pPr>
        <w:tabs>
          <w:tab w:val="left" w:pos="-180"/>
        </w:tabs>
        <w:spacing w:after="0" w:line="240" w:lineRule="auto"/>
        <w:jc w:val="both"/>
        <w:rPr>
          <w:rFonts w:ascii="Arial" w:eastAsia="Times New Roman" w:hAnsi="Arial" w:cs="Times New Roman"/>
          <w:b/>
          <w:sz w:val="20"/>
          <w:szCs w:val="20"/>
        </w:rPr>
      </w:pPr>
      <w:r w:rsidRPr="00C4248F">
        <w:rPr>
          <w:rFonts w:ascii="Arial" w:eastAsia="Times New Roman" w:hAnsi="Arial" w:cs="Arial"/>
          <w:bCs/>
          <w:noProof/>
          <w:sz w:val="20"/>
          <w:szCs w:val="24"/>
          <w14:ligatures w14:val="standardContextual"/>
        </w:rPr>
        <w:t xml:space="preserve">Izjavljamo, da sprejemamo vse pogoje, navedene v </w:t>
      </w:r>
      <w:r w:rsidRPr="00C4248F">
        <w:rPr>
          <w:rFonts w:ascii="Arial" w:eastAsia="Times New Roman" w:hAnsi="Arial" w:cs="Arial"/>
          <w:noProof/>
          <w:color w:val="282828"/>
          <w:sz w:val="20"/>
          <w:szCs w:val="20"/>
          <w14:ligatures w14:val="standardContextual"/>
        </w:rPr>
        <w:t xml:space="preserve">Dokumentaciji v zvezi z oddajo javnega naročila </w:t>
      </w:r>
      <w:r w:rsidRPr="00C4248F">
        <w:rPr>
          <w:rFonts w:ascii="Arial" w:eastAsia="Times New Roman" w:hAnsi="Arial" w:cs="Arial"/>
          <w:bCs/>
          <w:noProof/>
          <w:sz w:val="20"/>
          <w:szCs w:val="24"/>
          <w14:ligatures w14:val="standardContextual"/>
        </w:rPr>
        <w:t xml:space="preserve">za predložitev ponudbe za </w:t>
      </w:r>
      <w:r w:rsidR="00CB0E1C" w:rsidRPr="00C4248F">
        <w:rPr>
          <w:rFonts w:ascii="Arial" w:eastAsia="Times New Roman" w:hAnsi="Arial" w:cs="Arial"/>
          <w:b/>
          <w:noProof/>
          <w:sz w:val="20"/>
          <w:szCs w:val="24"/>
          <w14:ligatures w14:val="standardContextual"/>
        </w:rPr>
        <w:t>n</w:t>
      </w:r>
      <w:proofErr w:type="spellStart"/>
      <w:r w:rsidR="00CB0E1C" w:rsidRPr="00C4248F">
        <w:rPr>
          <w:rFonts w:ascii="Arial" w:eastAsia="Times New Roman" w:hAnsi="Arial" w:cs="Times New Roman"/>
          <w:b/>
          <w:sz w:val="20"/>
          <w:szCs w:val="20"/>
        </w:rPr>
        <w:t>akup</w:t>
      </w:r>
      <w:proofErr w:type="spellEnd"/>
      <w:r w:rsidR="00CB0E1C" w:rsidRPr="00C4248F">
        <w:rPr>
          <w:rFonts w:ascii="Arial" w:eastAsia="Times New Roman" w:hAnsi="Arial" w:cs="Times New Roman"/>
          <w:b/>
          <w:sz w:val="20"/>
          <w:szCs w:val="20"/>
        </w:rPr>
        <w:t xml:space="preserve"> toplotnih črpalk in hladilnih omar za potrebe RTVS  po sklopih (ustrezno obkrožite):</w:t>
      </w:r>
    </w:p>
    <w:p w14:paraId="7167E1B1" w14:textId="77777777" w:rsidR="00CB0E1C" w:rsidRPr="00C4248F" w:rsidRDefault="00CB0E1C" w:rsidP="00CB0E1C">
      <w:pPr>
        <w:tabs>
          <w:tab w:val="left" w:pos="-180"/>
        </w:tabs>
        <w:spacing w:after="0" w:line="240" w:lineRule="auto"/>
        <w:jc w:val="both"/>
        <w:rPr>
          <w:rFonts w:ascii="Arial" w:eastAsia="Times New Roman" w:hAnsi="Arial" w:cs="Times New Roman"/>
          <w:b/>
          <w:sz w:val="20"/>
          <w:szCs w:val="20"/>
        </w:rPr>
      </w:pPr>
    </w:p>
    <w:p w14:paraId="13298A6A" w14:textId="1FCAB56B" w:rsidR="00CB0E1C" w:rsidRPr="00C4248F" w:rsidRDefault="00CB0E1C" w:rsidP="000F7157">
      <w:pPr>
        <w:keepNext/>
        <w:numPr>
          <w:ilvl w:val="0"/>
          <w:numId w:val="27"/>
        </w:numPr>
        <w:tabs>
          <w:tab w:val="left" w:pos="708"/>
        </w:tabs>
        <w:spacing w:after="0" w:line="240" w:lineRule="auto"/>
        <w:contextualSpacing/>
        <w:outlineLvl w:val="3"/>
        <w:rPr>
          <w:b/>
          <w:bCs/>
          <w:noProof/>
        </w:rPr>
      </w:pPr>
      <w:r w:rsidRPr="00C4248F">
        <w:rPr>
          <w:b/>
          <w:bCs/>
          <w:noProof/>
        </w:rPr>
        <w:t>sklop A:   NAKUP TOPLOTNE ČRPALKE – KOPER</w:t>
      </w:r>
    </w:p>
    <w:p w14:paraId="651584A5" w14:textId="77777777" w:rsidR="00CB0E1C" w:rsidRPr="00C4248F" w:rsidRDefault="00CB0E1C" w:rsidP="00CB0E1C">
      <w:pPr>
        <w:keepNext/>
        <w:tabs>
          <w:tab w:val="left" w:pos="708"/>
        </w:tabs>
        <w:spacing w:after="0" w:line="240" w:lineRule="auto"/>
        <w:ind w:left="720"/>
        <w:contextualSpacing/>
        <w:outlineLvl w:val="3"/>
        <w:rPr>
          <w:b/>
          <w:bCs/>
          <w:noProof/>
        </w:rPr>
      </w:pPr>
    </w:p>
    <w:p w14:paraId="46D10AD1" w14:textId="5217048E" w:rsidR="00CB0E1C" w:rsidRPr="00C4248F" w:rsidRDefault="00CB0E1C" w:rsidP="000F7157">
      <w:pPr>
        <w:keepNext/>
        <w:numPr>
          <w:ilvl w:val="0"/>
          <w:numId w:val="27"/>
        </w:numPr>
        <w:tabs>
          <w:tab w:val="left" w:pos="708"/>
        </w:tabs>
        <w:spacing w:after="0" w:line="240" w:lineRule="auto"/>
        <w:contextualSpacing/>
        <w:outlineLvl w:val="3"/>
        <w:rPr>
          <w:b/>
          <w:bCs/>
          <w:noProof/>
        </w:rPr>
      </w:pPr>
      <w:r w:rsidRPr="00C4248F">
        <w:rPr>
          <w:b/>
          <w:bCs/>
          <w:noProof/>
        </w:rPr>
        <w:t>sklop B:   NAKUP HLADILNIH OMAR – LJUBLJANA</w:t>
      </w:r>
    </w:p>
    <w:p w14:paraId="5C98CC55" w14:textId="77777777" w:rsidR="00CB0E1C" w:rsidRPr="00C4248F" w:rsidRDefault="00CB0E1C" w:rsidP="00CB0E1C">
      <w:pPr>
        <w:keepNext/>
        <w:tabs>
          <w:tab w:val="left" w:pos="708"/>
        </w:tabs>
        <w:spacing w:after="0" w:line="240" w:lineRule="auto"/>
        <w:ind w:left="360"/>
        <w:contextualSpacing/>
        <w:outlineLvl w:val="3"/>
        <w:rPr>
          <w:b/>
          <w:bCs/>
          <w:noProof/>
        </w:rPr>
      </w:pPr>
    </w:p>
    <w:p w14:paraId="6CE3B051" w14:textId="7445C6B1" w:rsidR="00CB0E1C" w:rsidRPr="00C4248F" w:rsidRDefault="00CB0E1C" w:rsidP="000F7157">
      <w:pPr>
        <w:keepNext/>
        <w:numPr>
          <w:ilvl w:val="0"/>
          <w:numId w:val="27"/>
        </w:numPr>
        <w:tabs>
          <w:tab w:val="left" w:pos="708"/>
        </w:tabs>
        <w:spacing w:after="0" w:line="240" w:lineRule="auto"/>
        <w:contextualSpacing/>
        <w:outlineLvl w:val="3"/>
        <w:rPr>
          <w:b/>
          <w:bCs/>
          <w:noProof/>
        </w:rPr>
      </w:pPr>
      <w:r w:rsidRPr="00C4248F">
        <w:rPr>
          <w:b/>
          <w:bCs/>
          <w:noProof/>
        </w:rPr>
        <w:t>sklop C:   NAKUP HLADILNE OMARE – MARIBOR</w:t>
      </w:r>
    </w:p>
    <w:p w14:paraId="7206926E" w14:textId="77777777" w:rsidR="00CB0E1C" w:rsidRPr="00C4248F" w:rsidRDefault="00CB0E1C" w:rsidP="00CB0E1C">
      <w:pPr>
        <w:tabs>
          <w:tab w:val="left" w:pos="-180"/>
        </w:tabs>
        <w:spacing w:after="0" w:line="240" w:lineRule="auto"/>
        <w:jc w:val="both"/>
        <w:rPr>
          <w:rFonts w:ascii="Arial" w:eastAsia="Times New Roman" w:hAnsi="Arial" w:cs="Times New Roman"/>
          <w:b/>
          <w:sz w:val="20"/>
          <w:szCs w:val="20"/>
        </w:rPr>
      </w:pPr>
    </w:p>
    <w:p w14:paraId="449F4840" w14:textId="098A5D68" w:rsidR="00AF233F" w:rsidRPr="00C4248F" w:rsidRDefault="00AF233F" w:rsidP="00AF233F">
      <w:pPr>
        <w:spacing w:after="0" w:line="240" w:lineRule="auto"/>
        <w:ind w:right="216"/>
        <w:jc w:val="both"/>
        <w:rPr>
          <w:rFonts w:ascii="Arial" w:eastAsia="Times New Roman" w:hAnsi="Arial" w:cs="Arial"/>
          <w:b/>
          <w:sz w:val="20"/>
          <w:szCs w:val="20"/>
          <w14:ligatures w14:val="standardContextual"/>
        </w:rPr>
      </w:pPr>
    </w:p>
    <w:p w14:paraId="2DA3A72D" w14:textId="77777777" w:rsidR="00AF233F" w:rsidRPr="00C4248F" w:rsidRDefault="00AF233F" w:rsidP="00AF233F">
      <w:pPr>
        <w:spacing w:after="120" w:line="240" w:lineRule="auto"/>
        <w:jc w:val="both"/>
        <w:rPr>
          <w:rFonts w:ascii="Arial" w:eastAsia="Times New Roman" w:hAnsi="Arial" w:cs="Arial"/>
          <w:noProof/>
          <w:sz w:val="20"/>
          <w:szCs w:val="24"/>
          <w14:ligatures w14:val="standardContextual"/>
        </w:rPr>
      </w:pPr>
    </w:p>
    <w:p w14:paraId="7A5140B6" w14:textId="77777777" w:rsidR="00AF233F" w:rsidRPr="00C4248F" w:rsidRDefault="00AF233F" w:rsidP="00AF233F">
      <w:pPr>
        <w:spacing w:after="120" w:line="240" w:lineRule="auto"/>
        <w:jc w:val="both"/>
        <w:rPr>
          <w:rFonts w:ascii="Arial" w:eastAsia="Times New Roman" w:hAnsi="Arial" w:cs="Arial"/>
          <w:b/>
          <w:bCs/>
          <w:noProof/>
          <w:sz w:val="20"/>
          <w:szCs w:val="24"/>
          <w14:ligatures w14:val="standardContextual"/>
        </w:rPr>
      </w:pPr>
      <w:r w:rsidRPr="00C4248F">
        <w:rPr>
          <w:rFonts w:ascii="Arial" w:eastAsia="Times New Roman" w:hAnsi="Arial" w:cs="Arial"/>
          <w:b/>
          <w:bCs/>
          <w:noProof/>
          <w:sz w:val="20"/>
          <w:szCs w:val="24"/>
          <w14:ligatures w14:val="standardContextual"/>
        </w:rPr>
        <w:t xml:space="preserve">Pod </w:t>
      </w:r>
      <w:r w:rsidRPr="00C4248F">
        <w:rPr>
          <w:rFonts w:ascii="Arial" w:eastAsia="Times New Roman" w:hAnsi="Arial" w:cs="Times New Roman"/>
          <w:b/>
          <w:sz w:val="20"/>
          <w:szCs w:val="24"/>
          <w14:ligatures w14:val="standardContextual"/>
        </w:rPr>
        <w:t>kazensko in materialno odgovornostjo izjavljamo</w:t>
      </w:r>
      <w:r w:rsidRPr="00C4248F">
        <w:rPr>
          <w:rFonts w:ascii="Arial" w:eastAsia="Times New Roman" w:hAnsi="Arial" w:cs="Arial"/>
          <w:b/>
          <w:bCs/>
          <w:noProof/>
          <w:sz w:val="20"/>
          <w:szCs w:val="24"/>
          <w14:ligatures w14:val="standardContextual"/>
        </w:rPr>
        <w:t xml:space="preserve">, da so podatki in dokumenti, podani v ponudbeni dokumentaciji, resnični, ter da priloženi dokumenti ustrezajo originalom. Za podane podatke in njihovo resničnost prevzemamo popolno odgovornost. </w:t>
      </w:r>
    </w:p>
    <w:p w14:paraId="1A2C7E61"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37F9173F"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04F6BE1E"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651F9D54" w14:textId="77777777" w:rsidR="00CB0E1C" w:rsidRPr="00C4248F" w:rsidRDefault="00CB0E1C" w:rsidP="00AF233F">
      <w:pPr>
        <w:spacing w:after="0" w:line="240" w:lineRule="auto"/>
        <w:jc w:val="both"/>
        <w:rPr>
          <w:rFonts w:ascii="Arial" w:eastAsia="Times New Roman" w:hAnsi="Arial" w:cs="Times New Roman"/>
          <w:noProof/>
          <w:sz w:val="20"/>
          <w:szCs w:val="24"/>
          <w14:ligatures w14:val="standardContextual"/>
        </w:rPr>
      </w:pPr>
    </w:p>
    <w:p w14:paraId="1E006F34" w14:textId="77777777" w:rsidR="00CB0E1C" w:rsidRPr="00C4248F" w:rsidRDefault="00CB0E1C" w:rsidP="00AF233F">
      <w:pPr>
        <w:spacing w:after="0" w:line="240" w:lineRule="auto"/>
        <w:jc w:val="both"/>
        <w:rPr>
          <w:rFonts w:ascii="Arial" w:eastAsia="Times New Roman" w:hAnsi="Arial" w:cs="Times New Roman"/>
          <w:noProof/>
          <w:sz w:val="20"/>
          <w:szCs w:val="24"/>
          <w14:ligatures w14:val="standardContextual"/>
        </w:rPr>
      </w:pPr>
    </w:p>
    <w:p w14:paraId="310BAC79" w14:textId="77777777" w:rsidR="00CB0E1C" w:rsidRPr="00C4248F" w:rsidRDefault="00CB0E1C" w:rsidP="00AF233F">
      <w:pPr>
        <w:spacing w:after="0" w:line="240" w:lineRule="auto"/>
        <w:jc w:val="both"/>
        <w:rPr>
          <w:rFonts w:ascii="Arial" w:eastAsia="Times New Roman" w:hAnsi="Arial" w:cs="Times New Roman"/>
          <w:noProof/>
          <w:sz w:val="20"/>
          <w:szCs w:val="24"/>
          <w14:ligatures w14:val="standardContextual"/>
        </w:rPr>
      </w:pPr>
    </w:p>
    <w:p w14:paraId="7830509A" w14:textId="77777777" w:rsidR="00841AB0" w:rsidRPr="00C4248F" w:rsidRDefault="00841AB0" w:rsidP="00AF233F">
      <w:pPr>
        <w:spacing w:after="0" w:line="240" w:lineRule="auto"/>
        <w:jc w:val="both"/>
        <w:rPr>
          <w:rFonts w:ascii="Arial" w:eastAsia="Times New Roman" w:hAnsi="Arial" w:cs="Times New Roman"/>
          <w:noProof/>
          <w:sz w:val="20"/>
          <w:szCs w:val="24"/>
          <w14:ligatures w14:val="standardContextual"/>
        </w:rPr>
      </w:pPr>
    </w:p>
    <w:p w14:paraId="0A867E98" w14:textId="77777777" w:rsidR="00841AB0" w:rsidRPr="00C4248F" w:rsidRDefault="00841AB0" w:rsidP="00AF233F">
      <w:pPr>
        <w:spacing w:after="0" w:line="240" w:lineRule="auto"/>
        <w:jc w:val="both"/>
        <w:rPr>
          <w:rFonts w:ascii="Arial" w:eastAsia="Times New Roman" w:hAnsi="Arial" w:cs="Times New Roman"/>
          <w:noProof/>
          <w:sz w:val="20"/>
          <w:szCs w:val="24"/>
          <w14:ligatures w14:val="standardContextual"/>
        </w:rPr>
      </w:pPr>
    </w:p>
    <w:p w14:paraId="4B30450F" w14:textId="77777777" w:rsidR="00841AB0" w:rsidRPr="00C4248F" w:rsidRDefault="00841AB0" w:rsidP="00AF233F">
      <w:pPr>
        <w:spacing w:after="0" w:line="240" w:lineRule="auto"/>
        <w:jc w:val="both"/>
        <w:rPr>
          <w:rFonts w:ascii="Arial" w:eastAsia="Times New Roman" w:hAnsi="Arial" w:cs="Times New Roman"/>
          <w:noProof/>
          <w:sz w:val="20"/>
          <w:szCs w:val="24"/>
          <w14:ligatures w14:val="standardContextual"/>
        </w:rPr>
      </w:pPr>
    </w:p>
    <w:p w14:paraId="7FCC81B2" w14:textId="77777777" w:rsidR="00CB0E1C" w:rsidRPr="00C4248F" w:rsidRDefault="00CB0E1C" w:rsidP="00AF233F">
      <w:pPr>
        <w:spacing w:after="0" w:line="240" w:lineRule="auto"/>
        <w:jc w:val="both"/>
        <w:rPr>
          <w:rFonts w:ascii="Arial" w:eastAsia="Times New Roman" w:hAnsi="Arial" w:cs="Times New Roman"/>
          <w:noProof/>
          <w:sz w:val="20"/>
          <w:szCs w:val="24"/>
          <w14:ligatures w14:val="standardContextual"/>
        </w:rPr>
      </w:pPr>
    </w:p>
    <w:p w14:paraId="6DE25BE9" w14:textId="77777777" w:rsidR="00CB0E1C" w:rsidRPr="00C4248F" w:rsidRDefault="00CB0E1C" w:rsidP="00AF233F">
      <w:pPr>
        <w:spacing w:after="0" w:line="240" w:lineRule="auto"/>
        <w:jc w:val="both"/>
        <w:rPr>
          <w:rFonts w:ascii="Arial" w:eastAsia="Times New Roman" w:hAnsi="Arial" w:cs="Times New Roman"/>
          <w:noProof/>
          <w:sz w:val="20"/>
          <w:szCs w:val="24"/>
          <w14:ligatures w14:val="standardContextual"/>
        </w:rPr>
      </w:pPr>
    </w:p>
    <w:p w14:paraId="5EEC862A" w14:textId="77777777" w:rsidR="00CB0E1C" w:rsidRPr="00C4248F" w:rsidRDefault="00CB0E1C" w:rsidP="00AF233F">
      <w:pPr>
        <w:spacing w:after="0" w:line="240" w:lineRule="auto"/>
        <w:jc w:val="both"/>
        <w:rPr>
          <w:rFonts w:ascii="Arial" w:eastAsia="Times New Roman" w:hAnsi="Arial" w:cs="Times New Roman"/>
          <w:noProof/>
          <w:sz w:val="20"/>
          <w:szCs w:val="24"/>
          <w14:ligatures w14:val="standardContextual"/>
        </w:rPr>
      </w:pPr>
    </w:p>
    <w:p w14:paraId="08E82FE9"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4E82BB29"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0852F29C"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7131EE8F" w14:textId="77777777" w:rsidR="00AF233F" w:rsidRPr="00C4248F" w:rsidRDefault="00AF233F" w:rsidP="00AF233F">
      <w:pPr>
        <w:spacing w:after="0" w:line="360" w:lineRule="auto"/>
        <w:jc w:val="center"/>
        <w:rPr>
          <w:rFonts w:ascii="Arial" w:eastAsia="Times New Roman" w:hAnsi="Arial" w:cs="Times New Roman"/>
          <w:noProof/>
          <w:sz w:val="20"/>
          <w:szCs w:val="24"/>
          <w14:ligatures w14:val="standardContextual"/>
        </w:rPr>
      </w:pPr>
    </w:p>
    <w:p w14:paraId="2399E461" w14:textId="77777777" w:rsidR="00AF233F" w:rsidRPr="00C4248F" w:rsidRDefault="00AF233F" w:rsidP="00AF233F">
      <w:pPr>
        <w:spacing w:after="0" w:line="360" w:lineRule="auto"/>
        <w:jc w:val="center"/>
        <w:rPr>
          <w:rFonts w:ascii="Arial" w:eastAsia="Times New Roman" w:hAnsi="Arial" w:cs="Times New Roman"/>
          <w:noProof/>
          <w:sz w:val="20"/>
          <w:szCs w:val="24"/>
          <w14:ligatures w14:val="standardContextual"/>
        </w:rPr>
      </w:pPr>
      <w:r w:rsidRPr="00C4248F">
        <w:rPr>
          <w:rFonts w:ascii="Arial" w:eastAsia="Times New Roman" w:hAnsi="Arial" w:cs="Times New Roman"/>
          <w:noProof/>
          <w:sz w:val="20"/>
          <w:szCs w:val="24"/>
          <w14:ligatures w14:val="standardContextual"/>
        </w:rPr>
        <w:t xml:space="preserve">Kraj in datum: </w:t>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t>Žig:</w:t>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t>Podpis zastopnika</w:t>
      </w:r>
    </w:p>
    <w:p w14:paraId="61DB1D9A" w14:textId="77777777" w:rsidR="00AF233F" w:rsidRPr="00C4248F" w:rsidRDefault="00AF233F" w:rsidP="00AF233F">
      <w:pPr>
        <w:spacing w:after="0" w:line="360" w:lineRule="auto"/>
        <w:ind w:left="5664" w:firstLine="708"/>
        <w:jc w:val="center"/>
        <w:rPr>
          <w:rFonts w:ascii="Arial" w:eastAsia="Times New Roman" w:hAnsi="Arial" w:cs="Times New Roman"/>
          <w:noProof/>
          <w:sz w:val="20"/>
          <w:szCs w:val="24"/>
          <w14:ligatures w14:val="standardContextual"/>
        </w:rPr>
      </w:pPr>
      <w:r w:rsidRPr="00C4248F">
        <w:rPr>
          <w:rFonts w:ascii="Arial" w:eastAsia="Times New Roman" w:hAnsi="Arial" w:cs="Times New Roman"/>
          <w:noProof/>
          <w:sz w:val="20"/>
          <w:szCs w:val="24"/>
          <w14:ligatures w14:val="standardContextual"/>
        </w:rPr>
        <w:t>oz. prokurista:</w:t>
      </w:r>
    </w:p>
    <w:p w14:paraId="2E0B77E9" w14:textId="77777777" w:rsidR="00AF233F" w:rsidRPr="00C4248F" w:rsidRDefault="00AF233F" w:rsidP="00AF233F">
      <w:pPr>
        <w:spacing w:after="0" w:line="360" w:lineRule="auto"/>
        <w:jc w:val="center"/>
        <w:rPr>
          <w:rFonts w:ascii="Arial" w:eastAsia="Times New Roman" w:hAnsi="Arial" w:cs="Times New Roman"/>
          <w:noProof/>
          <w:sz w:val="20"/>
          <w:szCs w:val="24"/>
          <w14:ligatures w14:val="standardContextual"/>
        </w:rPr>
      </w:pPr>
    </w:p>
    <w:p w14:paraId="0903ECC1" w14:textId="77777777" w:rsidR="00AF233F" w:rsidRPr="00C4248F" w:rsidRDefault="00AF233F" w:rsidP="00AF233F">
      <w:pPr>
        <w:spacing w:after="0" w:line="360" w:lineRule="auto"/>
        <w:jc w:val="center"/>
        <w:rPr>
          <w:rFonts w:ascii="Arial" w:eastAsia="Times New Roman" w:hAnsi="Arial" w:cs="Times New Roman"/>
          <w:noProof/>
          <w:sz w:val="20"/>
          <w:szCs w:val="24"/>
          <w14:ligatures w14:val="standardContextual"/>
        </w:rPr>
      </w:pPr>
      <w:r w:rsidRPr="00C4248F">
        <w:rPr>
          <w:rFonts w:ascii="Arial" w:eastAsia="Times New Roman" w:hAnsi="Arial" w:cs="Times New Roman"/>
          <w:noProof/>
          <w:sz w:val="20"/>
          <w:szCs w:val="24"/>
          <w14:ligatures w14:val="standardContextual"/>
        </w:rPr>
        <w:t>........................................</w:t>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t>..............................................</w:t>
      </w:r>
    </w:p>
    <w:p w14:paraId="46108CBA" w14:textId="28C8FEA8" w:rsidR="005627EE" w:rsidRPr="00C4248F" w:rsidRDefault="005627EE" w:rsidP="005627EE">
      <w:pPr>
        <w:pageBreakBefore/>
        <w:spacing w:after="0" w:line="240" w:lineRule="auto"/>
        <w:rPr>
          <w:rFonts w:ascii="Arial" w:hAnsi="Arial"/>
          <w:i/>
          <w:noProof/>
          <w:sz w:val="20"/>
        </w:rPr>
      </w:pPr>
      <w:r w:rsidRPr="00C4248F">
        <w:rPr>
          <w:rFonts w:ascii="Arial" w:hAnsi="Arial"/>
          <w:noProof/>
          <w:sz w:val="20"/>
        </w:rPr>
        <w:lastRenderedPageBreak/>
        <w:t>Ponudnik ..................................................</w:t>
      </w:r>
      <w:r w:rsidR="00015DB3" w:rsidRPr="00C4248F">
        <w:rPr>
          <w:rFonts w:ascii="Arial" w:hAnsi="Arial"/>
          <w:noProof/>
          <w:sz w:val="20"/>
        </w:rPr>
        <w:t xml:space="preserve">                                                                          </w:t>
      </w:r>
      <w:r w:rsidR="00015DB3" w:rsidRPr="00C4248F">
        <w:rPr>
          <w:rFonts w:ascii="Arial" w:eastAsia="Times New Roman" w:hAnsi="Arial" w:cs="Times New Roman"/>
          <w:bCs/>
          <w:sz w:val="20"/>
          <w:szCs w:val="24"/>
          <w14:ligatures w14:val="standardContextual"/>
        </w:rPr>
        <w:t xml:space="preserve"> OBR</w:t>
      </w:r>
      <w:r w:rsidR="002664C6" w:rsidRPr="00C4248F">
        <w:rPr>
          <w:rFonts w:ascii="Arial" w:eastAsia="Times New Roman" w:hAnsi="Arial" w:cs="Times New Roman"/>
          <w:bCs/>
          <w:sz w:val="20"/>
          <w:szCs w:val="24"/>
          <w14:ligatures w14:val="standardContextual"/>
        </w:rPr>
        <w:t>-</w:t>
      </w:r>
      <w:r w:rsidR="00015DB3" w:rsidRPr="00C4248F">
        <w:rPr>
          <w:rFonts w:ascii="Arial" w:eastAsia="Times New Roman" w:hAnsi="Arial" w:cs="Times New Roman"/>
          <w:bCs/>
          <w:sz w:val="20"/>
          <w:szCs w:val="24"/>
          <w14:ligatures w14:val="standardContextual"/>
        </w:rPr>
        <w:t>3</w:t>
      </w:r>
      <w:r w:rsidR="00C67499" w:rsidRPr="00C4248F">
        <w:rPr>
          <w:rFonts w:ascii="Arial" w:eastAsia="Times New Roman" w:hAnsi="Arial" w:cs="Times New Roman"/>
          <w:bCs/>
          <w:sz w:val="20"/>
          <w:szCs w:val="24"/>
          <w14:ligatures w14:val="standardContextual"/>
        </w:rPr>
        <w:t>A</w:t>
      </w:r>
    </w:p>
    <w:p w14:paraId="03F38FF2" w14:textId="77777777" w:rsidR="005627EE" w:rsidRPr="00C4248F" w:rsidRDefault="005627EE" w:rsidP="005627EE">
      <w:pPr>
        <w:spacing w:after="0" w:line="240" w:lineRule="auto"/>
        <w:rPr>
          <w:rFonts w:ascii="Arial" w:hAnsi="Arial"/>
          <w:i/>
          <w:noProof/>
          <w:sz w:val="20"/>
        </w:rPr>
      </w:pPr>
    </w:p>
    <w:p w14:paraId="31E5D842" w14:textId="77777777" w:rsidR="005627EE" w:rsidRPr="00C4248F" w:rsidRDefault="005627EE" w:rsidP="005627EE">
      <w:pPr>
        <w:spacing w:after="0" w:line="240" w:lineRule="auto"/>
        <w:rPr>
          <w:rFonts w:ascii="Arial" w:hAnsi="Arial"/>
          <w:noProof/>
          <w:sz w:val="20"/>
        </w:rPr>
      </w:pPr>
      <w:r w:rsidRPr="00C4248F">
        <w:rPr>
          <w:rFonts w:ascii="Arial" w:hAnsi="Arial"/>
          <w:noProof/>
          <w:sz w:val="20"/>
        </w:rPr>
        <w:t>Naslov .......................................................</w:t>
      </w:r>
    </w:p>
    <w:p w14:paraId="59A62F4C" w14:textId="77777777" w:rsidR="005627EE" w:rsidRPr="00C4248F" w:rsidRDefault="005627EE" w:rsidP="005627EE">
      <w:pPr>
        <w:spacing w:after="0" w:line="240" w:lineRule="auto"/>
        <w:rPr>
          <w:rFonts w:ascii="Arial" w:hAnsi="Arial"/>
          <w:noProof/>
          <w:sz w:val="20"/>
        </w:rPr>
      </w:pPr>
    </w:p>
    <w:p w14:paraId="57714FD9" w14:textId="77777777" w:rsidR="005627EE" w:rsidRPr="00C4248F" w:rsidRDefault="005627EE" w:rsidP="005627EE">
      <w:pPr>
        <w:spacing w:after="0" w:line="240" w:lineRule="auto"/>
        <w:rPr>
          <w:rFonts w:ascii="Arial" w:hAnsi="Arial"/>
          <w:noProof/>
          <w:sz w:val="20"/>
        </w:rPr>
      </w:pPr>
      <w:r w:rsidRPr="00C4248F">
        <w:rPr>
          <w:rFonts w:ascii="Arial" w:hAnsi="Arial"/>
          <w:noProof/>
          <w:sz w:val="20"/>
        </w:rPr>
        <w:t>....................................................................</w:t>
      </w:r>
    </w:p>
    <w:p w14:paraId="6A4B3BF1" w14:textId="77777777" w:rsidR="00F172A1" w:rsidRPr="00C4248F" w:rsidRDefault="00F172A1" w:rsidP="00D71ADF">
      <w:pPr>
        <w:spacing w:after="0" w:line="240" w:lineRule="auto"/>
        <w:jc w:val="center"/>
        <w:rPr>
          <w:rFonts w:ascii="Arial" w:hAnsi="Arial"/>
          <w:b/>
        </w:rPr>
      </w:pPr>
    </w:p>
    <w:p w14:paraId="75DEB129" w14:textId="5274EA3E" w:rsidR="00D71ADF" w:rsidRPr="00C4248F" w:rsidRDefault="00D71ADF" w:rsidP="00D71ADF">
      <w:pPr>
        <w:spacing w:after="0" w:line="240" w:lineRule="auto"/>
        <w:jc w:val="center"/>
        <w:rPr>
          <w:rFonts w:ascii="Arial" w:hAnsi="Arial"/>
          <w:b/>
        </w:rPr>
      </w:pPr>
      <w:r w:rsidRPr="00C4248F">
        <w:rPr>
          <w:rFonts w:ascii="Arial" w:hAnsi="Arial"/>
          <w:b/>
        </w:rPr>
        <w:t>POVZETEK PREDRAČUNA / REKAPITULACIJA</w:t>
      </w:r>
      <w:r w:rsidR="00C67499" w:rsidRPr="00C4248F">
        <w:rPr>
          <w:rFonts w:ascii="Arial" w:hAnsi="Arial"/>
          <w:b/>
        </w:rPr>
        <w:t xml:space="preserve"> za sklop A</w:t>
      </w:r>
    </w:p>
    <w:p w14:paraId="26AB60E7" w14:textId="0B04085D" w:rsidR="00E304E1" w:rsidRPr="00C4248F" w:rsidRDefault="00E304E1" w:rsidP="00E304E1">
      <w:pPr>
        <w:spacing w:after="0" w:line="240" w:lineRule="auto"/>
        <w:jc w:val="center"/>
        <w:rPr>
          <w:rFonts w:ascii="Arial" w:hAnsi="Arial"/>
          <w:b/>
        </w:rPr>
      </w:pPr>
      <w:r w:rsidRPr="00C4248F">
        <w:rPr>
          <w:rFonts w:ascii="Arial" w:hAnsi="Arial"/>
          <w:b/>
        </w:rPr>
        <w:t xml:space="preserve">ZA JAVNO NAROČILO </w:t>
      </w:r>
      <w:r w:rsidR="0042265A" w:rsidRPr="00C4248F">
        <w:rPr>
          <w:rFonts w:ascii="Arial" w:hAnsi="Arial"/>
          <w:b/>
        </w:rPr>
        <w:t>JN-B1063</w:t>
      </w:r>
    </w:p>
    <w:p w14:paraId="18C5424A" w14:textId="77777777" w:rsidR="003E50D9" w:rsidRPr="00C4248F" w:rsidRDefault="003E50D9" w:rsidP="003E50D9">
      <w:pPr>
        <w:spacing w:after="0" w:line="240" w:lineRule="auto"/>
        <w:jc w:val="center"/>
        <w:rPr>
          <w:rFonts w:ascii="Arial" w:eastAsia="Times New Roman" w:hAnsi="Arial" w:cs="Times New Roman"/>
          <w:bCs/>
          <w:sz w:val="20"/>
          <w:szCs w:val="20"/>
        </w:rPr>
      </w:pPr>
    </w:p>
    <w:p w14:paraId="58440650" w14:textId="68BC3EE2" w:rsidR="00D76050" w:rsidRPr="00C4248F" w:rsidRDefault="003E50D9" w:rsidP="003E50D9">
      <w:pPr>
        <w:spacing w:after="0" w:line="240" w:lineRule="auto"/>
        <w:jc w:val="center"/>
        <w:rPr>
          <w:rFonts w:ascii="Arial" w:eastAsia="Times New Roman" w:hAnsi="Arial" w:cs="Times New Roman"/>
          <w:bCs/>
          <w:sz w:val="20"/>
          <w:szCs w:val="20"/>
        </w:rPr>
      </w:pPr>
      <w:r w:rsidRPr="00C4248F">
        <w:rPr>
          <w:rFonts w:ascii="Arial" w:eastAsia="Times New Roman" w:hAnsi="Arial" w:cs="Times New Roman"/>
          <w:bCs/>
          <w:sz w:val="20"/>
          <w:szCs w:val="20"/>
        </w:rPr>
        <w:t>Nakup toplotnih črpalk in hladilnih omar za potrebe RTVS (po sklopih)</w:t>
      </w:r>
    </w:p>
    <w:p w14:paraId="72204522" w14:textId="77777777" w:rsidR="00C67499" w:rsidRPr="00C4248F" w:rsidRDefault="00C67499" w:rsidP="003E50D9">
      <w:pPr>
        <w:spacing w:after="0" w:line="240" w:lineRule="auto"/>
        <w:jc w:val="center"/>
        <w:rPr>
          <w:rFonts w:ascii="Arial" w:eastAsia="Times New Roman" w:hAnsi="Arial" w:cs="Times New Roman"/>
          <w:bCs/>
          <w:sz w:val="20"/>
          <w:szCs w:val="20"/>
        </w:rPr>
      </w:pPr>
    </w:p>
    <w:p w14:paraId="0869AB79" w14:textId="58E3FC26" w:rsidR="00C67499" w:rsidRPr="00C4248F" w:rsidRDefault="00C67499" w:rsidP="003E50D9">
      <w:pPr>
        <w:spacing w:after="0" w:line="240" w:lineRule="auto"/>
        <w:jc w:val="center"/>
        <w:rPr>
          <w:rFonts w:ascii="Arial" w:hAnsi="Arial" w:cs="Arial"/>
          <w:sz w:val="20"/>
          <w:szCs w:val="20"/>
        </w:rPr>
      </w:pPr>
      <w:r w:rsidRPr="00C4248F">
        <w:rPr>
          <w:rFonts w:ascii="Arial" w:eastAsia="Times New Roman" w:hAnsi="Arial" w:cs="Times New Roman"/>
          <w:b/>
          <w:sz w:val="20"/>
          <w:szCs w:val="24"/>
          <w:u w:val="single"/>
        </w:rPr>
        <w:t>Nakup toplotne črpalke - Koper</w:t>
      </w:r>
    </w:p>
    <w:p w14:paraId="3DAB2A8F" w14:textId="77777777" w:rsidR="009C0C14" w:rsidRPr="00C4248F" w:rsidRDefault="009C0C14" w:rsidP="00D76050">
      <w:pPr>
        <w:spacing w:after="0" w:line="240" w:lineRule="auto"/>
        <w:jc w:val="both"/>
        <w:rPr>
          <w:rFonts w:ascii="Arial" w:hAnsi="Arial" w:cs="Arial"/>
          <w:sz w:val="20"/>
          <w:szCs w:val="20"/>
        </w:rPr>
      </w:pPr>
    </w:p>
    <w:tbl>
      <w:tblPr>
        <w:tblW w:w="9212"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6237"/>
        <w:gridCol w:w="2268"/>
      </w:tblGrid>
      <w:tr w:rsidR="002315C3" w:rsidRPr="00C4248F" w14:paraId="7E891D21" w14:textId="77777777" w:rsidTr="00E03681">
        <w:trPr>
          <w:trHeight w:val="894"/>
        </w:trPr>
        <w:tc>
          <w:tcPr>
            <w:tcW w:w="707" w:type="dxa"/>
            <w:shd w:val="clear" w:color="auto" w:fill="D9D9D9"/>
            <w:vAlign w:val="center"/>
          </w:tcPr>
          <w:p w14:paraId="21441E8F" w14:textId="50C7383C" w:rsidR="002315C3" w:rsidRPr="00C4248F" w:rsidRDefault="002315C3" w:rsidP="002315C3">
            <w:pPr>
              <w:spacing w:after="0" w:line="240" w:lineRule="auto"/>
              <w:jc w:val="center"/>
              <w:rPr>
                <w:rFonts w:ascii="Arial" w:eastAsia="Times New Roman" w:hAnsi="Arial" w:cs="Times New Roman"/>
                <w:b/>
                <w:sz w:val="20"/>
                <w:szCs w:val="24"/>
              </w:rPr>
            </w:pPr>
            <w:proofErr w:type="spellStart"/>
            <w:r w:rsidRPr="00C4248F">
              <w:rPr>
                <w:rFonts w:ascii="Arial" w:eastAsia="Times New Roman" w:hAnsi="Arial" w:cs="Times New Roman"/>
                <w:b/>
                <w:sz w:val="20"/>
                <w:szCs w:val="24"/>
              </w:rPr>
              <w:t>Zap</w:t>
            </w:r>
            <w:proofErr w:type="spellEnd"/>
            <w:r w:rsidRPr="00C4248F">
              <w:rPr>
                <w:rFonts w:ascii="Arial" w:eastAsia="Times New Roman" w:hAnsi="Arial" w:cs="Times New Roman"/>
                <w:b/>
                <w:sz w:val="20"/>
                <w:szCs w:val="24"/>
              </w:rPr>
              <w:t>. Št.</w:t>
            </w:r>
          </w:p>
        </w:tc>
        <w:tc>
          <w:tcPr>
            <w:tcW w:w="6237" w:type="dxa"/>
            <w:shd w:val="clear" w:color="auto" w:fill="D9D9D9"/>
            <w:vAlign w:val="center"/>
          </w:tcPr>
          <w:p w14:paraId="26930978" w14:textId="0A9241B9" w:rsidR="002315C3" w:rsidRPr="00C4248F" w:rsidRDefault="002315C3" w:rsidP="0004333F">
            <w:pPr>
              <w:spacing w:after="0" w:line="240" w:lineRule="auto"/>
              <w:jc w:val="center"/>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t>Opis postavke</w:t>
            </w:r>
            <w:r w:rsidR="00D71ADF" w:rsidRPr="00C4248F">
              <w:rPr>
                <w:rFonts w:ascii="Arial" w:eastAsia="Times New Roman" w:hAnsi="Arial" w:cs="Times New Roman"/>
                <w:b/>
                <w:sz w:val="20"/>
                <w:szCs w:val="24"/>
                <w:u w:val="single"/>
              </w:rPr>
              <w:t xml:space="preserve"> za SKLOP A</w:t>
            </w:r>
            <w:r w:rsidR="00C26582" w:rsidRPr="00C4248F">
              <w:rPr>
                <w:rFonts w:ascii="Arial" w:eastAsia="Times New Roman" w:hAnsi="Arial" w:cs="Times New Roman"/>
                <w:b/>
                <w:sz w:val="20"/>
                <w:szCs w:val="24"/>
                <w:u w:val="single"/>
              </w:rPr>
              <w:t>: Nakup toplotne črpalke - Koper</w:t>
            </w:r>
          </w:p>
        </w:tc>
        <w:tc>
          <w:tcPr>
            <w:tcW w:w="2268" w:type="dxa"/>
            <w:shd w:val="clear" w:color="auto" w:fill="D9D9D9"/>
            <w:vAlign w:val="center"/>
          </w:tcPr>
          <w:p w14:paraId="71DEFAE3" w14:textId="77777777" w:rsidR="002315C3" w:rsidRPr="00C4248F" w:rsidRDefault="002315C3" w:rsidP="0004333F">
            <w:pPr>
              <w:spacing w:after="0" w:line="240" w:lineRule="auto"/>
              <w:jc w:val="center"/>
              <w:rPr>
                <w:rFonts w:ascii="Arial" w:eastAsia="Times New Roman" w:hAnsi="Arial" w:cs="Times New Roman"/>
                <w:b/>
                <w:sz w:val="20"/>
                <w:szCs w:val="24"/>
              </w:rPr>
            </w:pPr>
            <w:r w:rsidRPr="00C4248F">
              <w:rPr>
                <w:rFonts w:ascii="Arial" w:eastAsia="Times New Roman" w:hAnsi="Arial" w:cs="Times New Roman"/>
                <w:b/>
                <w:sz w:val="20"/>
                <w:szCs w:val="24"/>
              </w:rPr>
              <w:t>Vrednost v EUR</w:t>
            </w:r>
          </w:p>
          <w:p w14:paraId="124BBC72" w14:textId="77777777" w:rsidR="002315C3" w:rsidRPr="00C4248F" w:rsidRDefault="002315C3" w:rsidP="0004333F">
            <w:pPr>
              <w:spacing w:after="0" w:line="240" w:lineRule="auto"/>
              <w:jc w:val="center"/>
              <w:rPr>
                <w:rFonts w:ascii="Arial" w:eastAsia="Times New Roman" w:hAnsi="Arial" w:cs="Times New Roman"/>
                <w:b/>
                <w:sz w:val="20"/>
                <w:szCs w:val="24"/>
              </w:rPr>
            </w:pPr>
            <w:r w:rsidRPr="00C4248F">
              <w:rPr>
                <w:rFonts w:ascii="Arial" w:eastAsia="Times New Roman" w:hAnsi="Arial" w:cs="Times New Roman"/>
                <w:b/>
                <w:sz w:val="20"/>
                <w:szCs w:val="24"/>
              </w:rPr>
              <w:t>DDP lokacija naročnika brez DDV</w:t>
            </w:r>
          </w:p>
        </w:tc>
      </w:tr>
      <w:tr w:rsidR="00C67499" w:rsidRPr="00C4248F" w14:paraId="4235326B" w14:textId="77777777" w:rsidTr="00F172A1">
        <w:trPr>
          <w:trHeight w:val="972"/>
        </w:trPr>
        <w:tc>
          <w:tcPr>
            <w:tcW w:w="707" w:type="dxa"/>
            <w:vAlign w:val="center"/>
          </w:tcPr>
          <w:p w14:paraId="76585F04" w14:textId="6BBD154D" w:rsidR="00C67499" w:rsidRPr="00C4248F" w:rsidRDefault="00C67499" w:rsidP="00C67499">
            <w:pPr>
              <w:jc w:val="center"/>
              <w:rPr>
                <w:rFonts w:ascii="Arial" w:hAnsi="Arial" w:cs="Arial"/>
                <w:b/>
                <w:bCs/>
                <w:szCs w:val="20"/>
              </w:rPr>
            </w:pPr>
            <w:r w:rsidRPr="00C4248F">
              <w:rPr>
                <w:rFonts w:ascii="Arial" w:eastAsia="Times New Roman" w:hAnsi="Arial" w:cs="Arial"/>
                <w:b/>
                <w:bCs/>
                <w:sz w:val="20"/>
                <w:szCs w:val="20"/>
              </w:rPr>
              <w:t>i.</w:t>
            </w:r>
          </w:p>
        </w:tc>
        <w:tc>
          <w:tcPr>
            <w:tcW w:w="6237" w:type="dxa"/>
            <w:vAlign w:val="center"/>
          </w:tcPr>
          <w:p w14:paraId="53689972" w14:textId="06E5CE30" w:rsidR="00C67499" w:rsidRPr="00C4248F" w:rsidRDefault="00C67499" w:rsidP="00E03681">
            <w:pPr>
              <w:spacing w:after="0" w:line="240" w:lineRule="auto"/>
              <w:rPr>
                <w:rFonts w:ascii="Arial" w:eastAsia="Times New Roman" w:hAnsi="Arial" w:cs="Times New Roman"/>
                <w:sz w:val="20"/>
                <w:szCs w:val="24"/>
              </w:rPr>
            </w:pPr>
            <w:r w:rsidRPr="00C4248F">
              <w:rPr>
                <w:rFonts w:ascii="Arial" w:eastAsia="Times New Roman" w:hAnsi="Arial" w:cs="Times New Roman"/>
                <w:sz w:val="20"/>
                <w:szCs w:val="24"/>
              </w:rPr>
              <w:t xml:space="preserve">Vrednost razpisanih </w:t>
            </w:r>
            <w:r w:rsidRPr="00C4248F">
              <w:rPr>
                <w:rFonts w:ascii="Arial" w:eastAsia="Times New Roman" w:hAnsi="Arial" w:cs="Times New Roman"/>
                <w:sz w:val="20"/>
                <w:szCs w:val="24"/>
                <w:u w:val="single"/>
              </w:rPr>
              <w:t>naprav</w:t>
            </w:r>
            <w:r w:rsidRPr="00C4248F">
              <w:rPr>
                <w:rFonts w:ascii="Arial" w:eastAsia="Times New Roman" w:hAnsi="Arial" w:cs="Times New Roman"/>
                <w:sz w:val="20"/>
                <w:szCs w:val="24"/>
              </w:rPr>
              <w:t xml:space="preserve"> skladno s projektno dokumentacijo PZI št: 07/2024 prepisana iz obrazca</w:t>
            </w:r>
            <w:r w:rsidR="00E03681" w:rsidRPr="00C4248F">
              <w:rPr>
                <w:rFonts w:ascii="Arial" w:eastAsia="Times New Roman" w:hAnsi="Arial" w:cs="Times New Roman"/>
                <w:sz w:val="20"/>
                <w:szCs w:val="24"/>
              </w:rPr>
              <w:t xml:space="preserve"> Specifikacija Koper</w:t>
            </w:r>
            <w:r w:rsidRPr="00C4248F">
              <w:rPr>
                <w:rFonts w:ascii="Arial" w:eastAsia="Times New Roman" w:hAnsi="Arial" w:cs="Times New Roman"/>
                <w:sz w:val="20"/>
                <w:szCs w:val="24"/>
              </w:rPr>
              <w:t xml:space="preserve"> OBR-4A</w:t>
            </w:r>
            <w:r w:rsidR="0037032C" w:rsidRPr="00C4248F">
              <w:rPr>
                <w:rFonts w:ascii="Arial" w:eastAsia="Times New Roman" w:hAnsi="Arial" w:cs="Times New Roman"/>
                <w:sz w:val="20"/>
                <w:szCs w:val="24"/>
              </w:rPr>
              <w:t>:</w:t>
            </w:r>
            <w:r w:rsidR="00E03681" w:rsidRPr="00C4248F">
              <w:rPr>
                <w:rFonts w:ascii="Arial" w:eastAsia="Times New Roman" w:hAnsi="Arial" w:cs="Times New Roman"/>
                <w:sz w:val="20"/>
                <w:szCs w:val="24"/>
              </w:rPr>
              <w:t xml:space="preserve"> Rekapitulacija: </w:t>
            </w:r>
            <w:r w:rsidR="0037032C" w:rsidRPr="00C4248F">
              <w:rPr>
                <w:rFonts w:ascii="Arial" w:eastAsia="Times New Roman" w:hAnsi="Arial" w:cs="Times New Roman"/>
                <w:i/>
                <w:iCs/>
                <w:sz w:val="20"/>
                <w:szCs w:val="24"/>
              </w:rPr>
              <w:t>postavka</w:t>
            </w:r>
            <w:r w:rsidR="0037032C" w:rsidRPr="00C4248F">
              <w:rPr>
                <w:rFonts w:ascii="Arial" w:eastAsia="Times New Roman" w:hAnsi="Arial" w:cs="Times New Roman"/>
                <w:sz w:val="20"/>
                <w:szCs w:val="24"/>
              </w:rPr>
              <w:t xml:space="preserve"> </w:t>
            </w:r>
            <w:r w:rsidR="00E03681" w:rsidRPr="00C4248F">
              <w:rPr>
                <w:rFonts w:ascii="Arial" w:eastAsia="Times New Roman" w:hAnsi="Arial" w:cs="Times New Roman"/>
                <w:sz w:val="20"/>
                <w:szCs w:val="24"/>
              </w:rPr>
              <w:t>4.0 Naprava</w:t>
            </w:r>
          </w:p>
        </w:tc>
        <w:tc>
          <w:tcPr>
            <w:tcW w:w="2268" w:type="dxa"/>
            <w:vAlign w:val="center"/>
          </w:tcPr>
          <w:p w14:paraId="6ED37B7C" w14:textId="77777777" w:rsidR="00C67499" w:rsidRPr="00C4248F" w:rsidRDefault="00C67499" w:rsidP="00C67499">
            <w:pPr>
              <w:spacing w:after="0" w:line="240" w:lineRule="auto"/>
              <w:jc w:val="center"/>
              <w:rPr>
                <w:rFonts w:ascii="Arial" w:eastAsia="Times New Roman" w:hAnsi="Arial" w:cs="Times New Roman"/>
                <w:sz w:val="20"/>
                <w:szCs w:val="24"/>
              </w:rPr>
            </w:pPr>
          </w:p>
        </w:tc>
      </w:tr>
      <w:tr w:rsidR="00C67499" w:rsidRPr="00C4248F" w14:paraId="73B8B8FE" w14:textId="77777777" w:rsidTr="00F172A1">
        <w:trPr>
          <w:trHeight w:val="1114"/>
        </w:trPr>
        <w:tc>
          <w:tcPr>
            <w:tcW w:w="707" w:type="dxa"/>
            <w:vAlign w:val="center"/>
          </w:tcPr>
          <w:p w14:paraId="2EE00E98" w14:textId="23E16625" w:rsidR="00C67499" w:rsidRPr="00C4248F" w:rsidRDefault="00C67499" w:rsidP="00C67499">
            <w:pPr>
              <w:jc w:val="center"/>
              <w:rPr>
                <w:rFonts w:ascii="Arial" w:hAnsi="Arial" w:cs="Arial"/>
                <w:b/>
                <w:bCs/>
                <w:szCs w:val="20"/>
              </w:rPr>
            </w:pPr>
            <w:r w:rsidRPr="00C4248F">
              <w:rPr>
                <w:rFonts w:ascii="Arial" w:hAnsi="Arial" w:cs="Arial"/>
                <w:b/>
                <w:bCs/>
                <w:szCs w:val="20"/>
              </w:rPr>
              <w:t>ii.</w:t>
            </w:r>
          </w:p>
        </w:tc>
        <w:tc>
          <w:tcPr>
            <w:tcW w:w="6237" w:type="dxa"/>
            <w:vAlign w:val="center"/>
          </w:tcPr>
          <w:p w14:paraId="649C9B68" w14:textId="7732B63F" w:rsidR="00C67499" w:rsidRPr="00C4248F" w:rsidRDefault="00C67499" w:rsidP="00C67499">
            <w:pPr>
              <w:spacing w:after="0" w:line="240" w:lineRule="auto"/>
              <w:rPr>
                <w:rFonts w:ascii="Arial" w:eastAsia="Times New Roman" w:hAnsi="Arial" w:cs="Times New Roman"/>
                <w:b/>
                <w:bCs/>
                <w:sz w:val="20"/>
                <w:szCs w:val="24"/>
              </w:rPr>
            </w:pPr>
            <w:r w:rsidRPr="00C4248F">
              <w:rPr>
                <w:rFonts w:ascii="Arial" w:eastAsia="Times New Roman" w:hAnsi="Arial" w:cs="Times New Roman"/>
                <w:sz w:val="20"/>
                <w:szCs w:val="24"/>
              </w:rPr>
              <w:t xml:space="preserve">Vrednost razpisanih </w:t>
            </w:r>
            <w:r w:rsidRPr="00C4248F">
              <w:rPr>
                <w:rFonts w:ascii="Arial" w:eastAsia="Times New Roman" w:hAnsi="Arial" w:cs="Times New Roman"/>
                <w:sz w:val="20"/>
                <w:szCs w:val="24"/>
                <w:u w:val="single"/>
              </w:rPr>
              <w:t>del in materialov</w:t>
            </w:r>
            <w:r w:rsidRPr="00C4248F">
              <w:rPr>
                <w:rFonts w:ascii="Arial" w:eastAsia="Times New Roman" w:hAnsi="Arial" w:cs="Times New Roman"/>
                <w:sz w:val="20"/>
                <w:szCs w:val="24"/>
              </w:rPr>
              <w:t xml:space="preserve"> skladno s projektno dokumentacijo PZI </w:t>
            </w:r>
            <w:bookmarkStart w:id="187" w:name="_Hlk177628263"/>
            <w:r w:rsidRPr="00C4248F">
              <w:rPr>
                <w:rFonts w:ascii="Arial" w:eastAsia="Times New Roman" w:hAnsi="Arial" w:cs="Times New Roman"/>
                <w:sz w:val="20"/>
                <w:szCs w:val="24"/>
              </w:rPr>
              <w:t>št: 07/2024 in elektro načrtom E04/2024</w:t>
            </w:r>
            <w:bookmarkEnd w:id="187"/>
            <w:r w:rsidRPr="00C4248F">
              <w:rPr>
                <w:rFonts w:ascii="Arial" w:eastAsia="Times New Roman" w:hAnsi="Arial" w:cs="Times New Roman"/>
                <w:sz w:val="20"/>
                <w:szCs w:val="24"/>
              </w:rPr>
              <w:t xml:space="preserve"> </w:t>
            </w:r>
            <w:r w:rsidRPr="00C4248F">
              <w:rPr>
                <w:rFonts w:ascii="Arial" w:eastAsia="Times New Roman" w:hAnsi="Arial" w:cs="Times New Roman"/>
                <w:sz w:val="20"/>
                <w:szCs w:val="24"/>
                <w:u w:val="single"/>
              </w:rPr>
              <w:t xml:space="preserve">prepisana iz obrazca </w:t>
            </w:r>
            <w:r w:rsidR="00E03681" w:rsidRPr="00C4248F">
              <w:rPr>
                <w:rFonts w:ascii="Arial" w:eastAsia="Times New Roman" w:hAnsi="Arial" w:cs="Times New Roman"/>
                <w:sz w:val="20"/>
                <w:szCs w:val="24"/>
                <w:u w:val="single"/>
              </w:rPr>
              <w:t xml:space="preserve">Specifikacija Koper </w:t>
            </w:r>
            <w:r w:rsidRPr="00C4248F">
              <w:rPr>
                <w:rFonts w:ascii="Arial" w:eastAsia="Times New Roman" w:hAnsi="Arial" w:cs="Times New Roman"/>
                <w:sz w:val="20"/>
                <w:szCs w:val="24"/>
                <w:u w:val="single"/>
              </w:rPr>
              <w:t>OBR-4A</w:t>
            </w:r>
            <w:r w:rsidR="0037032C" w:rsidRPr="00C4248F">
              <w:rPr>
                <w:rFonts w:ascii="Arial" w:eastAsia="Times New Roman" w:hAnsi="Arial" w:cs="Times New Roman"/>
                <w:sz w:val="20"/>
                <w:szCs w:val="24"/>
                <w:u w:val="single"/>
              </w:rPr>
              <w:t>:</w:t>
            </w:r>
            <w:r w:rsidR="00E03681" w:rsidRPr="00C4248F">
              <w:rPr>
                <w:rFonts w:ascii="Arial" w:eastAsia="Times New Roman" w:hAnsi="Arial" w:cs="Times New Roman"/>
                <w:sz w:val="20"/>
                <w:szCs w:val="24"/>
                <w:u w:val="single"/>
              </w:rPr>
              <w:t xml:space="preserve"> Rekapitulacija: </w:t>
            </w:r>
            <w:r w:rsidR="0037032C" w:rsidRPr="00C4248F">
              <w:rPr>
                <w:rFonts w:ascii="Arial" w:eastAsia="Times New Roman" w:hAnsi="Arial" w:cs="Times New Roman"/>
                <w:i/>
                <w:iCs/>
                <w:sz w:val="20"/>
                <w:szCs w:val="24"/>
                <w:u w:val="single"/>
              </w:rPr>
              <w:t xml:space="preserve">postavke </w:t>
            </w:r>
            <w:r w:rsidR="00E03681" w:rsidRPr="00C4248F">
              <w:rPr>
                <w:rFonts w:ascii="Arial" w:eastAsia="Times New Roman" w:hAnsi="Arial" w:cs="Times New Roman"/>
                <w:sz w:val="20"/>
                <w:szCs w:val="24"/>
                <w:u w:val="single"/>
              </w:rPr>
              <w:t>1.0 + 2.0 + 3.0</w:t>
            </w:r>
            <w:r w:rsidR="0037032C" w:rsidRPr="00C4248F">
              <w:rPr>
                <w:rFonts w:ascii="Arial" w:eastAsia="Times New Roman" w:hAnsi="Arial" w:cs="Times New Roman"/>
                <w:sz w:val="20"/>
                <w:szCs w:val="24"/>
                <w:u w:val="single"/>
              </w:rPr>
              <w:t xml:space="preserve"> </w:t>
            </w:r>
            <w:r w:rsidRPr="00C4248F">
              <w:rPr>
                <w:rFonts w:ascii="Arial" w:eastAsia="Times New Roman" w:hAnsi="Arial" w:cs="Times New Roman"/>
                <w:sz w:val="20"/>
                <w:szCs w:val="24"/>
                <w:u w:val="single"/>
              </w:rPr>
              <w:t>in OBR-4A ELEKTRO</w:t>
            </w:r>
            <w:r w:rsidR="0037032C" w:rsidRPr="00C4248F">
              <w:rPr>
                <w:rFonts w:ascii="Arial" w:eastAsia="Times New Roman" w:hAnsi="Arial" w:cs="Times New Roman"/>
                <w:sz w:val="20"/>
                <w:szCs w:val="24"/>
                <w:u w:val="single"/>
              </w:rPr>
              <w:t>:</w:t>
            </w:r>
            <w:r w:rsidR="00E03681" w:rsidRPr="00C4248F">
              <w:rPr>
                <w:rFonts w:ascii="Arial" w:eastAsia="Times New Roman" w:hAnsi="Arial" w:cs="Times New Roman"/>
                <w:sz w:val="20"/>
                <w:szCs w:val="24"/>
                <w:u w:val="single"/>
              </w:rPr>
              <w:t xml:space="preserve"> Rekapitulacija: </w:t>
            </w:r>
            <w:r w:rsidR="0037032C" w:rsidRPr="00C4248F">
              <w:rPr>
                <w:rFonts w:ascii="Arial" w:eastAsia="Times New Roman" w:hAnsi="Arial" w:cs="Times New Roman"/>
                <w:i/>
                <w:iCs/>
                <w:sz w:val="20"/>
                <w:szCs w:val="24"/>
                <w:u w:val="single"/>
              </w:rPr>
              <w:t xml:space="preserve">postavka </w:t>
            </w:r>
            <w:r w:rsidR="00E03681" w:rsidRPr="00C4248F">
              <w:rPr>
                <w:rFonts w:ascii="Arial" w:eastAsia="Times New Roman" w:hAnsi="Arial" w:cs="Times New Roman"/>
                <w:sz w:val="20"/>
                <w:szCs w:val="24"/>
                <w:u w:val="single"/>
              </w:rPr>
              <w:t>SKUPAJ</w:t>
            </w:r>
          </w:p>
        </w:tc>
        <w:tc>
          <w:tcPr>
            <w:tcW w:w="2268" w:type="dxa"/>
            <w:vAlign w:val="center"/>
          </w:tcPr>
          <w:p w14:paraId="6702DBD7" w14:textId="77777777" w:rsidR="00C67499" w:rsidRPr="00C4248F" w:rsidRDefault="00C67499" w:rsidP="00C67499">
            <w:pPr>
              <w:spacing w:after="0" w:line="240" w:lineRule="auto"/>
              <w:jc w:val="center"/>
              <w:rPr>
                <w:rFonts w:ascii="Arial" w:eastAsia="Times New Roman" w:hAnsi="Arial" w:cs="Times New Roman"/>
                <w:sz w:val="20"/>
                <w:szCs w:val="24"/>
              </w:rPr>
            </w:pPr>
          </w:p>
        </w:tc>
      </w:tr>
      <w:tr w:rsidR="00C67499" w:rsidRPr="00C4248F" w14:paraId="6214905E" w14:textId="77777777" w:rsidTr="00F172A1">
        <w:trPr>
          <w:trHeight w:val="1130"/>
        </w:trPr>
        <w:tc>
          <w:tcPr>
            <w:tcW w:w="707" w:type="dxa"/>
            <w:vAlign w:val="center"/>
          </w:tcPr>
          <w:p w14:paraId="6805899B" w14:textId="77777777" w:rsidR="00C67499" w:rsidRPr="00C4248F" w:rsidRDefault="00C67499" w:rsidP="00C67499">
            <w:pPr>
              <w:jc w:val="center"/>
              <w:rPr>
                <w:rFonts w:ascii="Arial" w:hAnsi="Arial" w:cs="Arial"/>
                <w:b/>
                <w:bCs/>
                <w:szCs w:val="20"/>
              </w:rPr>
            </w:pPr>
          </w:p>
        </w:tc>
        <w:tc>
          <w:tcPr>
            <w:tcW w:w="6237" w:type="dxa"/>
            <w:vAlign w:val="center"/>
          </w:tcPr>
          <w:p w14:paraId="58C97150" w14:textId="3066D778" w:rsidR="00C67499" w:rsidRPr="00C4248F" w:rsidRDefault="00C67499" w:rsidP="00C67499">
            <w:pPr>
              <w:spacing w:after="0" w:line="240" w:lineRule="auto"/>
              <w:rPr>
                <w:rFonts w:ascii="Arial" w:eastAsia="Times New Roman" w:hAnsi="Arial" w:cs="Times New Roman"/>
                <w:b/>
                <w:bCs/>
                <w:sz w:val="20"/>
                <w:szCs w:val="24"/>
              </w:rPr>
            </w:pPr>
            <w:r w:rsidRPr="00C4248F">
              <w:rPr>
                <w:rFonts w:ascii="Arial" w:eastAsia="Times New Roman" w:hAnsi="Arial" w:cs="Times New Roman"/>
                <w:b/>
                <w:bCs/>
                <w:sz w:val="20"/>
                <w:szCs w:val="24"/>
              </w:rPr>
              <w:t xml:space="preserve">SKUPNA vrednost razpisanih </w:t>
            </w:r>
            <w:r w:rsidRPr="00C4248F">
              <w:rPr>
                <w:rFonts w:ascii="Arial" w:eastAsia="Times New Roman" w:hAnsi="Arial" w:cs="Times New Roman"/>
                <w:b/>
                <w:bCs/>
                <w:sz w:val="20"/>
                <w:szCs w:val="24"/>
                <w:u w:val="single"/>
              </w:rPr>
              <w:t>del, materialov in naprav</w:t>
            </w:r>
            <w:r w:rsidRPr="00C4248F">
              <w:rPr>
                <w:rFonts w:ascii="Arial" w:eastAsia="Times New Roman" w:hAnsi="Arial" w:cs="Times New Roman"/>
                <w:b/>
                <w:bCs/>
                <w:sz w:val="20"/>
                <w:szCs w:val="24"/>
              </w:rPr>
              <w:t xml:space="preserve"> skladno s projektno dokumentacijo PZI št: 07/2024 in elektro načrtom E04/2024 ter tehničnimi zahtevami v tč. 3 razpisne dokumentacije</w:t>
            </w:r>
            <w:r w:rsidR="00E21C66" w:rsidRPr="00C4248F">
              <w:rPr>
                <w:rFonts w:ascii="Arial" w:eastAsia="Times New Roman" w:hAnsi="Arial" w:cs="Times New Roman"/>
                <w:b/>
                <w:bCs/>
                <w:sz w:val="20"/>
                <w:szCs w:val="24"/>
              </w:rPr>
              <w:t xml:space="preserve">. </w:t>
            </w:r>
            <w:r w:rsidR="00E21C66" w:rsidRPr="00C4248F">
              <w:rPr>
                <w:rFonts w:ascii="Arial" w:eastAsia="Times New Roman" w:hAnsi="Arial" w:cs="Arial"/>
                <w:b/>
                <w:sz w:val="20"/>
                <w:szCs w:val="20"/>
              </w:rPr>
              <w:t xml:space="preserve">Vrednost prepisana iz obrazca OBR-4A oz. </w:t>
            </w:r>
            <w:r w:rsidR="00E21C66" w:rsidRPr="00C4248F">
              <w:rPr>
                <w:rFonts w:ascii="Arial" w:eastAsia="Times New Roman" w:hAnsi="Arial" w:cs="Times New Roman"/>
                <w:b/>
                <w:sz w:val="20"/>
                <w:szCs w:val="24"/>
              </w:rPr>
              <w:t>seštevek gornjih postavk i in ii.</w:t>
            </w:r>
            <w:r w:rsidR="00E03681" w:rsidRPr="00C4248F">
              <w:rPr>
                <w:rFonts w:ascii="Arial" w:eastAsia="Times New Roman" w:hAnsi="Arial" w:cs="Times New Roman"/>
                <w:b/>
                <w:bCs/>
                <w:sz w:val="20"/>
                <w:szCs w:val="24"/>
              </w:rPr>
              <w:t xml:space="preserve"> </w:t>
            </w:r>
          </w:p>
          <w:p w14:paraId="430CE4A7" w14:textId="77777777" w:rsidR="00C67499" w:rsidRPr="00C4248F" w:rsidRDefault="00C67499" w:rsidP="00C67499">
            <w:pPr>
              <w:spacing w:after="0" w:line="240" w:lineRule="auto"/>
              <w:ind w:left="360"/>
              <w:rPr>
                <w:rFonts w:ascii="Arial" w:eastAsia="Times New Roman" w:hAnsi="Arial" w:cs="Times New Roman"/>
                <w:b/>
                <w:bCs/>
                <w:sz w:val="20"/>
                <w:szCs w:val="24"/>
              </w:rPr>
            </w:pPr>
          </w:p>
          <w:p w14:paraId="377CE24A" w14:textId="60ACA54B" w:rsidR="00C67499" w:rsidRPr="00C4248F" w:rsidRDefault="00C67499" w:rsidP="00E03681">
            <w:pPr>
              <w:spacing w:after="0" w:line="240" w:lineRule="auto"/>
              <w:jc w:val="right"/>
              <w:rPr>
                <w:rFonts w:ascii="Arial" w:eastAsia="Times New Roman" w:hAnsi="Arial" w:cs="Times New Roman"/>
                <w:b/>
                <w:bCs/>
                <w:sz w:val="20"/>
                <w:szCs w:val="24"/>
              </w:rPr>
            </w:pPr>
            <w:r w:rsidRPr="00C4248F">
              <w:rPr>
                <w:rFonts w:ascii="Arial" w:eastAsia="Times New Roman" w:hAnsi="Arial" w:cs="Times New Roman"/>
                <w:b/>
                <w:bCs/>
                <w:sz w:val="20"/>
                <w:szCs w:val="24"/>
              </w:rPr>
              <w:t>MERILO za sklop A</w:t>
            </w:r>
          </w:p>
        </w:tc>
        <w:tc>
          <w:tcPr>
            <w:tcW w:w="2268" w:type="dxa"/>
            <w:vAlign w:val="center"/>
          </w:tcPr>
          <w:p w14:paraId="4D0208B3" w14:textId="77777777" w:rsidR="00C67499" w:rsidRPr="00C4248F" w:rsidRDefault="00C67499" w:rsidP="00C67499">
            <w:pPr>
              <w:spacing w:after="0" w:line="240" w:lineRule="auto"/>
              <w:jc w:val="center"/>
              <w:rPr>
                <w:rFonts w:ascii="Arial" w:eastAsia="Times New Roman" w:hAnsi="Arial" w:cs="Times New Roman"/>
                <w:sz w:val="20"/>
                <w:szCs w:val="24"/>
              </w:rPr>
            </w:pPr>
          </w:p>
        </w:tc>
      </w:tr>
    </w:tbl>
    <w:p w14:paraId="2DDA2EA7" w14:textId="5A76FF63" w:rsidR="00C93C1F" w:rsidRPr="00C4248F" w:rsidRDefault="00C93C1F" w:rsidP="00015DB3">
      <w:pPr>
        <w:spacing w:after="0" w:line="240" w:lineRule="auto"/>
        <w:jc w:val="both"/>
        <w:rPr>
          <w:rFonts w:ascii="Arial" w:eastAsia="Times New Roman" w:hAnsi="Arial" w:cs="Arial"/>
          <w:bCs/>
          <w:sz w:val="20"/>
          <w:szCs w:val="20"/>
        </w:rPr>
      </w:pPr>
    </w:p>
    <w:p w14:paraId="19B6D971" w14:textId="58584960" w:rsidR="00F42643" w:rsidRPr="00C4248F" w:rsidRDefault="00F42643" w:rsidP="00F42643">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Cene morajo biti izražene v EUR, na osnovi DDP Ljubljana, dostavljeno </w:t>
      </w:r>
      <w:r w:rsidR="00B66E7D" w:rsidRPr="00C4248F">
        <w:rPr>
          <w:rFonts w:ascii="Arial" w:eastAsia="Times New Roman" w:hAnsi="Arial" w:cs="Arial"/>
          <w:bCs/>
          <w:sz w:val="20"/>
          <w:szCs w:val="20"/>
        </w:rPr>
        <w:t>na lokacijo naročnika</w:t>
      </w:r>
      <w:r w:rsidRPr="00C4248F">
        <w:rPr>
          <w:rFonts w:ascii="Arial" w:eastAsia="Times New Roman" w:hAnsi="Arial" w:cs="Arial"/>
          <w:bCs/>
          <w:sz w:val="20"/>
          <w:szCs w:val="20"/>
        </w:rPr>
        <w:t xml:space="preserve"> </w:t>
      </w:r>
      <w:r w:rsidR="00B346F7" w:rsidRPr="00C4248F">
        <w:rPr>
          <w:rFonts w:ascii="Arial" w:eastAsia="Times New Roman" w:hAnsi="Arial" w:cs="Arial"/>
          <w:bCs/>
          <w:sz w:val="20"/>
          <w:szCs w:val="20"/>
        </w:rPr>
        <w:t>za vsak sklop posebej</w:t>
      </w:r>
      <w:r w:rsidRPr="00C4248F">
        <w:rPr>
          <w:rFonts w:ascii="Arial" w:eastAsia="Times New Roman" w:hAnsi="Arial" w:cs="Arial"/>
          <w:bCs/>
          <w:sz w:val="20"/>
          <w:szCs w:val="20"/>
        </w:rPr>
        <w:t xml:space="preserve">, (skladno z INCOTERMS 2020); brez DDV. Cene morajo biti fiksne za čas trajanja pogodbe. </w:t>
      </w:r>
    </w:p>
    <w:p w14:paraId="6375920F" w14:textId="77777777" w:rsidR="00F42643" w:rsidRPr="00C4248F" w:rsidRDefault="00F42643" w:rsidP="00015DB3">
      <w:pPr>
        <w:spacing w:after="0" w:line="240" w:lineRule="auto"/>
        <w:jc w:val="both"/>
        <w:rPr>
          <w:rFonts w:ascii="Arial" w:eastAsia="Times New Roman" w:hAnsi="Arial" w:cs="Arial"/>
          <w:bCs/>
          <w:sz w:val="20"/>
          <w:szCs w:val="20"/>
        </w:rPr>
      </w:pPr>
    </w:p>
    <w:p w14:paraId="71126810" w14:textId="77777777" w:rsidR="00C93C1F" w:rsidRPr="00C4248F" w:rsidRDefault="00C93C1F" w:rsidP="0004333F">
      <w:pPr>
        <w:spacing w:after="0" w:line="240" w:lineRule="auto"/>
        <w:jc w:val="both"/>
        <w:rPr>
          <w:rFonts w:ascii="Arial" w:eastAsia="Times New Roman" w:hAnsi="Arial" w:cs="Times New Roman"/>
          <w:bCs/>
          <w:i/>
          <w:sz w:val="20"/>
          <w:szCs w:val="24"/>
          <w:u w:val="single"/>
        </w:rPr>
      </w:pPr>
    </w:p>
    <w:p w14:paraId="4B76487B" w14:textId="3E945DB2" w:rsidR="0004333F" w:rsidRPr="00C4248F" w:rsidRDefault="0004333F" w:rsidP="0004333F">
      <w:pPr>
        <w:spacing w:after="0" w:line="240" w:lineRule="auto"/>
        <w:jc w:val="both"/>
        <w:rPr>
          <w:rFonts w:ascii="Arial" w:eastAsia="Times New Roman" w:hAnsi="Arial" w:cs="Times New Roman"/>
          <w:b/>
          <w:i/>
          <w:sz w:val="20"/>
          <w:szCs w:val="24"/>
          <w:u w:val="single"/>
        </w:rPr>
      </w:pPr>
      <w:r w:rsidRPr="00C4248F">
        <w:rPr>
          <w:rFonts w:ascii="Arial" w:eastAsia="Times New Roman" w:hAnsi="Arial" w:cs="Times New Roman"/>
          <w:b/>
          <w:i/>
          <w:sz w:val="20"/>
          <w:szCs w:val="24"/>
          <w:u w:val="single"/>
        </w:rPr>
        <w:t>Plačilni pogoji</w:t>
      </w:r>
      <w:r w:rsidR="00E03681" w:rsidRPr="00C4248F">
        <w:rPr>
          <w:rFonts w:ascii="Arial" w:eastAsia="Times New Roman" w:hAnsi="Arial" w:cs="Times New Roman"/>
          <w:b/>
          <w:i/>
          <w:sz w:val="20"/>
          <w:szCs w:val="24"/>
          <w:u w:val="single"/>
        </w:rPr>
        <w:t>:</w:t>
      </w:r>
    </w:p>
    <w:p w14:paraId="6EC129FE" w14:textId="53A096A6" w:rsidR="00B14522" w:rsidRPr="00C4248F" w:rsidRDefault="00B14522" w:rsidP="000F7157">
      <w:pPr>
        <w:numPr>
          <w:ilvl w:val="0"/>
          <w:numId w:val="16"/>
        </w:numPr>
        <w:spacing w:after="0" w:line="240" w:lineRule="auto"/>
        <w:ind w:left="360"/>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za naprav</w:t>
      </w:r>
      <w:r w:rsidR="00F172A1" w:rsidRPr="00C4248F">
        <w:rPr>
          <w:rFonts w:ascii="Arial" w:eastAsia="Times New Roman" w:hAnsi="Arial" w:cs="Times New Roman"/>
          <w:b/>
          <w:bCs/>
          <w:sz w:val="20"/>
          <w:szCs w:val="24"/>
          <w:u w:val="single"/>
        </w:rPr>
        <w:t>o</w:t>
      </w:r>
      <w:r w:rsidR="000E3F7D" w:rsidRPr="00C4248F">
        <w:rPr>
          <w:rFonts w:ascii="Arial" w:eastAsia="Times New Roman" w:hAnsi="Arial" w:cs="Times New Roman"/>
          <w:b/>
          <w:bCs/>
          <w:sz w:val="20"/>
          <w:szCs w:val="24"/>
          <w:u w:val="single"/>
        </w:rPr>
        <w:t xml:space="preserve"> </w:t>
      </w:r>
      <w:r w:rsidR="00E21C66" w:rsidRPr="00C4248F">
        <w:rPr>
          <w:rFonts w:ascii="Arial" w:eastAsia="Times New Roman" w:hAnsi="Arial" w:cs="Times New Roman"/>
          <w:bCs/>
          <w:sz w:val="20"/>
          <w:szCs w:val="24"/>
          <w:u w:val="single"/>
        </w:rPr>
        <w:t>(postavka i iz zgornje tabele):</w:t>
      </w:r>
    </w:p>
    <w:p w14:paraId="5251175B" w14:textId="69173B9B" w:rsidR="00B346F7" w:rsidRPr="00C4248F" w:rsidRDefault="00B346F7" w:rsidP="00B14522">
      <w:pPr>
        <w:spacing w:after="0" w:line="240" w:lineRule="auto"/>
        <w:ind w:left="360"/>
        <w:jc w:val="both"/>
        <w:rPr>
          <w:rFonts w:ascii="Arial" w:eastAsia="Times New Roman" w:hAnsi="Arial" w:cs="Times New Roman"/>
          <w:bCs/>
          <w:sz w:val="20"/>
          <w:szCs w:val="24"/>
        </w:rPr>
      </w:pPr>
      <w:r w:rsidRPr="00C4248F">
        <w:rPr>
          <w:rFonts w:ascii="Arial" w:eastAsia="Times New Roman" w:hAnsi="Arial" w:cs="Times New Roman"/>
          <w:sz w:val="20"/>
          <w:szCs w:val="24"/>
        </w:rPr>
        <w:t>100 % v roku 30 dni po kosovnem prevzemu naprav</w:t>
      </w:r>
      <w:r w:rsidR="00F172A1" w:rsidRPr="00C4248F">
        <w:rPr>
          <w:rFonts w:ascii="Arial" w:eastAsia="Times New Roman" w:hAnsi="Arial" w:cs="Times New Roman"/>
          <w:sz w:val="20"/>
          <w:szCs w:val="24"/>
        </w:rPr>
        <w:t>e</w:t>
      </w:r>
      <w:r w:rsidRPr="00C4248F">
        <w:rPr>
          <w:rFonts w:ascii="Arial" w:eastAsia="Times New Roman" w:hAnsi="Arial" w:cs="Times New Roman"/>
          <w:sz w:val="20"/>
          <w:szCs w:val="24"/>
        </w:rPr>
        <w:t xml:space="preserve"> naveden</w:t>
      </w:r>
      <w:r w:rsidR="00F172A1" w:rsidRPr="00C4248F">
        <w:rPr>
          <w:rFonts w:ascii="Arial" w:eastAsia="Times New Roman" w:hAnsi="Arial" w:cs="Times New Roman"/>
          <w:sz w:val="20"/>
          <w:szCs w:val="24"/>
        </w:rPr>
        <w:t>e</w:t>
      </w:r>
      <w:r w:rsidRPr="00C4248F">
        <w:rPr>
          <w:rFonts w:ascii="Arial" w:eastAsia="Times New Roman" w:hAnsi="Arial" w:cs="Times New Roman"/>
          <w:sz w:val="20"/>
          <w:szCs w:val="24"/>
        </w:rPr>
        <w:t xml:space="preserve"> v specifikaciji predračuna</w:t>
      </w:r>
      <w:r w:rsidR="00B14522" w:rsidRPr="00C4248F">
        <w:rPr>
          <w:rFonts w:ascii="Arial" w:eastAsia="Times New Roman" w:hAnsi="Arial" w:cs="Times New Roman"/>
          <w:sz w:val="20"/>
          <w:szCs w:val="24"/>
        </w:rPr>
        <w:t xml:space="preserve"> </w:t>
      </w:r>
      <w:r w:rsidR="00F172A1" w:rsidRPr="00C4248F">
        <w:rPr>
          <w:rFonts w:ascii="Arial" w:eastAsia="Times New Roman" w:hAnsi="Arial" w:cs="Times New Roman"/>
          <w:sz w:val="20"/>
          <w:szCs w:val="24"/>
        </w:rPr>
        <w:t xml:space="preserve">ter </w:t>
      </w:r>
      <w:r w:rsidRPr="00C4248F">
        <w:rPr>
          <w:rFonts w:ascii="Arial" w:eastAsia="Times New Roman" w:hAnsi="Arial" w:cs="Times New Roman"/>
          <w:sz w:val="20"/>
          <w:szCs w:val="24"/>
        </w:rPr>
        <w:t>potrjene s strani naročnika in vodje nadzora.</w:t>
      </w:r>
      <w:r w:rsidRPr="00C4248F">
        <w:rPr>
          <w:rFonts w:ascii="Arial" w:eastAsia="Times New Roman" w:hAnsi="Arial" w:cs="Times New Roman"/>
          <w:bCs/>
          <w:sz w:val="20"/>
          <w:szCs w:val="24"/>
        </w:rPr>
        <w:t xml:space="preserve"> </w:t>
      </w:r>
    </w:p>
    <w:p w14:paraId="420DAAB1" w14:textId="77777777" w:rsidR="006F0C3F" w:rsidRPr="00C4248F" w:rsidRDefault="006F0C3F" w:rsidP="0004333F">
      <w:pPr>
        <w:spacing w:after="0" w:line="240" w:lineRule="auto"/>
        <w:jc w:val="both"/>
        <w:rPr>
          <w:rFonts w:ascii="Arial" w:eastAsia="Times New Roman" w:hAnsi="Arial" w:cs="Times New Roman"/>
          <w:bCs/>
          <w:sz w:val="20"/>
          <w:szCs w:val="24"/>
        </w:rPr>
      </w:pPr>
    </w:p>
    <w:p w14:paraId="0DE60E5C" w14:textId="28CB6A40" w:rsidR="00B14522" w:rsidRPr="00C4248F" w:rsidRDefault="00B14522" w:rsidP="000F7157">
      <w:pPr>
        <w:numPr>
          <w:ilvl w:val="0"/>
          <w:numId w:val="16"/>
        </w:numPr>
        <w:spacing w:after="0" w:line="240" w:lineRule="auto"/>
        <w:ind w:left="360"/>
        <w:jc w:val="both"/>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t>za izvedena dela</w:t>
      </w:r>
      <w:r w:rsidR="00F172A1" w:rsidRPr="00C4248F">
        <w:rPr>
          <w:rFonts w:ascii="Arial" w:eastAsia="Times New Roman" w:hAnsi="Arial" w:cs="Times New Roman"/>
          <w:b/>
          <w:sz w:val="20"/>
          <w:szCs w:val="24"/>
          <w:u w:val="single"/>
        </w:rPr>
        <w:t xml:space="preserve"> </w:t>
      </w:r>
      <w:r w:rsidR="00F172A1" w:rsidRPr="00C4248F">
        <w:rPr>
          <w:rFonts w:ascii="Arial" w:eastAsia="Times New Roman" w:hAnsi="Arial" w:cs="Times New Roman"/>
          <w:bCs/>
          <w:sz w:val="20"/>
          <w:szCs w:val="24"/>
          <w:u w:val="single"/>
        </w:rPr>
        <w:t>(postavka ii iz zgornje tabele)</w:t>
      </w:r>
      <w:r w:rsidRPr="00C4248F">
        <w:rPr>
          <w:rFonts w:ascii="Arial" w:eastAsia="Times New Roman" w:hAnsi="Arial" w:cs="Times New Roman"/>
          <w:bCs/>
          <w:sz w:val="20"/>
          <w:szCs w:val="24"/>
          <w:u w:val="single"/>
        </w:rPr>
        <w:t>:</w:t>
      </w:r>
    </w:p>
    <w:p w14:paraId="1198FB8C" w14:textId="5BD52DF0" w:rsidR="00015DB3" w:rsidRPr="00C4248F" w:rsidRDefault="00015DB3" w:rsidP="00B14522">
      <w:pPr>
        <w:spacing w:after="0" w:line="240" w:lineRule="auto"/>
        <w:ind w:left="360"/>
        <w:jc w:val="both"/>
        <w:rPr>
          <w:rFonts w:ascii="Arial" w:eastAsia="Times New Roman" w:hAnsi="Arial" w:cs="Times New Roman"/>
          <w:bCs/>
          <w:sz w:val="20"/>
          <w:szCs w:val="24"/>
        </w:rPr>
      </w:pPr>
      <w:r w:rsidRPr="00C4248F">
        <w:rPr>
          <w:rFonts w:ascii="Arial" w:eastAsia="Times New Roman" w:hAnsi="Arial" w:cs="Times New Roman"/>
          <w:sz w:val="20"/>
          <w:szCs w:val="24"/>
        </w:rPr>
        <w:t>9</w:t>
      </w:r>
      <w:r w:rsidR="008A3FBB" w:rsidRPr="00C4248F">
        <w:rPr>
          <w:rFonts w:ascii="Arial" w:eastAsia="Times New Roman" w:hAnsi="Arial" w:cs="Times New Roman"/>
          <w:sz w:val="20"/>
          <w:szCs w:val="24"/>
        </w:rPr>
        <w:t>5</w:t>
      </w:r>
      <w:r w:rsidRPr="00C4248F">
        <w:rPr>
          <w:rFonts w:ascii="Arial" w:eastAsia="Times New Roman" w:hAnsi="Arial" w:cs="Times New Roman"/>
          <w:sz w:val="20"/>
          <w:szCs w:val="24"/>
        </w:rPr>
        <w:t xml:space="preserve"> % v roku 30 dni po izvedenih in s strani naročnika potrjenih posameznih delih</w:t>
      </w:r>
      <w:r w:rsidR="00B864B2" w:rsidRPr="00C4248F">
        <w:rPr>
          <w:rFonts w:ascii="Arial" w:eastAsia="Times New Roman" w:hAnsi="Arial" w:cs="Times New Roman"/>
          <w:sz w:val="20"/>
          <w:szCs w:val="24"/>
        </w:rPr>
        <w:t xml:space="preserve"> </w:t>
      </w:r>
      <w:r w:rsidR="00B864B2" w:rsidRPr="00C4248F">
        <w:rPr>
          <w:rFonts w:ascii="Arial" w:eastAsia="Times New Roman" w:hAnsi="Arial" w:cs="Arial"/>
          <w:bCs/>
          <w:sz w:val="20"/>
          <w:szCs w:val="20"/>
          <w:u w:val="single"/>
        </w:rPr>
        <w:t>(montaža in zagon),</w:t>
      </w:r>
      <w:r w:rsidRPr="00C4248F">
        <w:rPr>
          <w:rFonts w:ascii="Arial" w:eastAsia="Times New Roman" w:hAnsi="Arial" w:cs="Times New Roman"/>
          <w:sz w:val="20"/>
          <w:szCs w:val="24"/>
        </w:rPr>
        <w:t xml:space="preserve"> navedenih v detajlnem terminskem planu, ki ga mora ponudnik predložiti v roku 10 dni od podpisa pogodbe. Dela se bodo obračunavala po dejansko opravljenih količinah na podlagi knjige obračunskih izmer, potrjene s strani naročnika in vodje nadzora.</w:t>
      </w:r>
      <w:r w:rsidRPr="00C4248F">
        <w:rPr>
          <w:rFonts w:ascii="Arial" w:eastAsia="Times New Roman" w:hAnsi="Arial" w:cs="Times New Roman"/>
          <w:bCs/>
          <w:sz w:val="20"/>
          <w:szCs w:val="24"/>
        </w:rPr>
        <w:t xml:space="preserve"> </w:t>
      </w:r>
    </w:p>
    <w:p w14:paraId="34F6D16C" w14:textId="77777777" w:rsidR="00015DB3" w:rsidRPr="00C4248F" w:rsidRDefault="00015DB3" w:rsidP="00C93C1F">
      <w:pPr>
        <w:spacing w:after="0" w:line="240" w:lineRule="auto"/>
        <w:ind w:left="360"/>
        <w:jc w:val="both"/>
        <w:rPr>
          <w:rFonts w:ascii="Arial" w:eastAsia="Times New Roman" w:hAnsi="Arial" w:cs="Times New Roman"/>
          <w:bCs/>
          <w:sz w:val="20"/>
          <w:szCs w:val="24"/>
        </w:rPr>
      </w:pPr>
    </w:p>
    <w:p w14:paraId="7BCCF279" w14:textId="6F459476" w:rsidR="00015DB3" w:rsidRPr="00C4248F" w:rsidRDefault="008A3FBB" w:rsidP="00682EC2">
      <w:pPr>
        <w:spacing w:after="0" w:line="240" w:lineRule="auto"/>
        <w:ind w:left="360"/>
        <w:jc w:val="both"/>
        <w:rPr>
          <w:rFonts w:ascii="Arial" w:eastAsia="Times New Roman" w:hAnsi="Arial" w:cs="Times New Roman"/>
          <w:sz w:val="20"/>
          <w:szCs w:val="24"/>
        </w:rPr>
      </w:pPr>
      <w:r w:rsidRPr="00C4248F">
        <w:rPr>
          <w:rFonts w:ascii="Arial" w:eastAsia="Times New Roman" w:hAnsi="Arial" w:cs="Times New Roman"/>
          <w:sz w:val="20"/>
          <w:szCs w:val="24"/>
        </w:rPr>
        <w:t>5</w:t>
      </w:r>
      <w:r w:rsidR="00015DB3" w:rsidRPr="00C4248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007F0EC9" w14:textId="77777777" w:rsidR="00015DB3" w:rsidRPr="00C4248F" w:rsidRDefault="00015DB3" w:rsidP="00015DB3">
      <w:pPr>
        <w:spacing w:after="0" w:line="240" w:lineRule="auto"/>
        <w:jc w:val="both"/>
        <w:rPr>
          <w:rFonts w:ascii="Arial" w:eastAsia="Times New Roman" w:hAnsi="Arial" w:cs="Times New Roman"/>
          <w:sz w:val="20"/>
          <w:szCs w:val="24"/>
        </w:rPr>
      </w:pPr>
    </w:p>
    <w:p w14:paraId="2566EE31" w14:textId="77777777" w:rsidR="00015DB3" w:rsidRPr="00C4248F" w:rsidRDefault="00015DB3" w:rsidP="00015DB3">
      <w:pPr>
        <w:spacing w:after="0" w:line="240" w:lineRule="auto"/>
        <w:jc w:val="both"/>
        <w:rPr>
          <w:rFonts w:ascii="Arial" w:eastAsia="Times New Roman" w:hAnsi="Arial" w:cs="Times New Roman"/>
          <w:i/>
          <w:sz w:val="20"/>
          <w:szCs w:val="24"/>
        </w:rPr>
      </w:pPr>
      <w:r w:rsidRPr="00C4248F">
        <w:rPr>
          <w:rFonts w:ascii="Arial" w:eastAsia="Times New Roman" w:hAnsi="Arial" w:cs="Times New Roman"/>
          <w:i/>
          <w:sz w:val="20"/>
          <w:szCs w:val="24"/>
        </w:rPr>
        <w:t>Naročnik ne bo predložil garancije za zavarovanje odloženih plačil, kakor tudi ne bo predložil kakšnega drugega instrumenta za zavarovanje plačil.</w:t>
      </w:r>
    </w:p>
    <w:p w14:paraId="6B4B3F0D" w14:textId="77777777" w:rsidR="00CB0E1C" w:rsidRPr="00C4248F" w:rsidRDefault="00CB0E1C" w:rsidP="00372C92">
      <w:pPr>
        <w:spacing w:after="0" w:line="240" w:lineRule="auto"/>
        <w:jc w:val="both"/>
        <w:rPr>
          <w:rFonts w:ascii="Arial" w:eastAsia="Times New Roman" w:hAnsi="Arial" w:cs="Times New Roman"/>
          <w:sz w:val="20"/>
          <w:szCs w:val="24"/>
          <w:u w:val="single"/>
        </w:rPr>
      </w:pPr>
    </w:p>
    <w:p w14:paraId="094B322A" w14:textId="3157EB98" w:rsidR="00372C92" w:rsidRPr="00C4248F" w:rsidRDefault="00372C92" w:rsidP="00B14522">
      <w:pPr>
        <w:tabs>
          <w:tab w:val="left" w:pos="7755"/>
        </w:tabs>
        <w:spacing w:after="0" w:line="240" w:lineRule="auto"/>
        <w:jc w:val="both"/>
        <w:rPr>
          <w:rFonts w:ascii="Arial" w:eastAsia="Times New Roman" w:hAnsi="Arial" w:cs="Times New Roman"/>
          <w:b/>
          <w:bCs/>
          <w:iCs/>
          <w:sz w:val="20"/>
          <w:szCs w:val="24"/>
        </w:rPr>
      </w:pPr>
      <w:r w:rsidRPr="00C4248F">
        <w:rPr>
          <w:rFonts w:ascii="Arial" w:eastAsia="Times New Roman" w:hAnsi="Arial" w:cs="Times New Roman"/>
          <w:b/>
          <w:bCs/>
          <w:sz w:val="20"/>
          <w:szCs w:val="24"/>
          <w:u w:val="single"/>
        </w:rPr>
        <w:t>Rok</w:t>
      </w:r>
      <w:r w:rsidR="00B14522" w:rsidRPr="00C4248F">
        <w:rPr>
          <w:rFonts w:ascii="Arial" w:eastAsia="Times New Roman" w:hAnsi="Arial" w:cs="Times New Roman"/>
          <w:b/>
          <w:bCs/>
          <w:sz w:val="20"/>
          <w:szCs w:val="24"/>
          <w:u w:val="single"/>
        </w:rPr>
        <w:t xml:space="preserve"> dobave naprav</w:t>
      </w:r>
      <w:r w:rsidR="00B14522" w:rsidRPr="00C4248F">
        <w:rPr>
          <w:rFonts w:ascii="Arial" w:eastAsia="Times New Roman" w:hAnsi="Arial" w:cs="Times New Roman"/>
          <w:b/>
          <w:bCs/>
          <w:i/>
          <w:sz w:val="20"/>
          <w:szCs w:val="24"/>
          <w:u w:val="single"/>
        </w:rPr>
        <w:t xml:space="preserve">  </w:t>
      </w:r>
      <w:r w:rsidR="00B14522" w:rsidRPr="00C4248F">
        <w:rPr>
          <w:rFonts w:ascii="Arial" w:eastAsia="Times New Roman" w:hAnsi="Arial" w:cs="Times New Roman"/>
          <w:b/>
          <w:bCs/>
          <w:iCs/>
          <w:sz w:val="20"/>
          <w:szCs w:val="24"/>
        </w:rPr>
        <w:t>je najkasneje do 31.12.2024 na lokacijo gradnje.</w:t>
      </w:r>
    </w:p>
    <w:p w14:paraId="0E7F34F8" w14:textId="77777777" w:rsidR="00B14522" w:rsidRPr="00C4248F" w:rsidRDefault="00B14522" w:rsidP="00015DB3">
      <w:pPr>
        <w:spacing w:after="0" w:line="240" w:lineRule="auto"/>
        <w:jc w:val="both"/>
        <w:rPr>
          <w:rFonts w:ascii="Arial" w:eastAsia="Times New Roman" w:hAnsi="Arial" w:cs="Arial"/>
          <w:bCs/>
          <w:sz w:val="20"/>
          <w:szCs w:val="20"/>
        </w:rPr>
      </w:pPr>
    </w:p>
    <w:p w14:paraId="7D70EBC1" w14:textId="0A336017" w:rsidR="00B14522" w:rsidRPr="00C4248F" w:rsidRDefault="00B14522" w:rsidP="00015DB3">
      <w:pPr>
        <w:spacing w:after="0" w:line="240" w:lineRule="auto"/>
        <w:jc w:val="both"/>
        <w:rPr>
          <w:rFonts w:ascii="Arial" w:eastAsia="Times New Roman" w:hAnsi="Arial" w:cs="Arial"/>
          <w:b/>
          <w:sz w:val="20"/>
          <w:szCs w:val="20"/>
        </w:rPr>
      </w:pPr>
      <w:r w:rsidRPr="00C4248F">
        <w:rPr>
          <w:rFonts w:ascii="Arial" w:eastAsia="Times New Roman" w:hAnsi="Arial" w:cs="Arial"/>
          <w:b/>
          <w:sz w:val="20"/>
          <w:szCs w:val="20"/>
          <w:u w:val="single"/>
        </w:rPr>
        <w:t>Rok izvedbe vseh del</w:t>
      </w:r>
      <w:r w:rsidR="00F172A1" w:rsidRPr="00C4248F">
        <w:rPr>
          <w:rFonts w:ascii="Arial" w:eastAsia="Times New Roman" w:hAnsi="Arial" w:cs="Arial"/>
          <w:b/>
          <w:sz w:val="20"/>
          <w:szCs w:val="20"/>
          <w:u w:val="single"/>
        </w:rPr>
        <w:t>:</w:t>
      </w:r>
    </w:p>
    <w:p w14:paraId="221FF4AA" w14:textId="41B6D755" w:rsidR="00015DB3" w:rsidRPr="00C4248F" w:rsidRDefault="00015DB3" w:rsidP="00015DB3">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Ponudnik bo </w:t>
      </w:r>
      <w:r w:rsidR="006F6656" w:rsidRPr="00C4248F">
        <w:rPr>
          <w:rFonts w:ascii="Arial" w:eastAsia="Times New Roman" w:hAnsi="Arial" w:cs="Arial"/>
          <w:bCs/>
          <w:sz w:val="20"/>
          <w:szCs w:val="20"/>
        </w:rPr>
        <w:t xml:space="preserve">po uspešno opravljenem kosovnem prevzemu naprav </w:t>
      </w:r>
      <w:r w:rsidRPr="00C4248F">
        <w:rPr>
          <w:rFonts w:ascii="Arial" w:eastAsia="Times New Roman" w:hAnsi="Arial" w:cs="Arial"/>
          <w:bCs/>
          <w:sz w:val="20"/>
          <w:szCs w:val="20"/>
        </w:rPr>
        <w:t xml:space="preserve">opravil vsa razpisana dela v roku ………….. </w:t>
      </w:r>
      <w:r w:rsidRPr="00C4248F">
        <w:rPr>
          <w:rFonts w:ascii="Arial" w:eastAsia="Times New Roman" w:hAnsi="Arial" w:cs="Arial"/>
          <w:bCs/>
          <w:i/>
          <w:iCs/>
          <w:sz w:val="20"/>
          <w:szCs w:val="20"/>
        </w:rPr>
        <w:t>(največ 120</w:t>
      </w:r>
      <w:r w:rsidR="00B14522" w:rsidRPr="00C4248F">
        <w:rPr>
          <w:rFonts w:ascii="Arial" w:eastAsia="Times New Roman" w:hAnsi="Arial" w:cs="Arial"/>
          <w:bCs/>
          <w:i/>
          <w:iCs/>
          <w:sz w:val="20"/>
          <w:szCs w:val="20"/>
        </w:rPr>
        <w:t xml:space="preserve"> dni</w:t>
      </w:r>
      <w:r w:rsidRPr="00C4248F">
        <w:rPr>
          <w:rFonts w:ascii="Arial" w:eastAsia="Times New Roman" w:hAnsi="Arial" w:cs="Arial"/>
          <w:bCs/>
          <w:i/>
          <w:iCs/>
          <w:sz w:val="20"/>
          <w:szCs w:val="20"/>
        </w:rPr>
        <w:t>)</w:t>
      </w:r>
      <w:r w:rsidRPr="00C4248F">
        <w:rPr>
          <w:rFonts w:ascii="Arial" w:eastAsia="Times New Roman" w:hAnsi="Arial" w:cs="Arial"/>
          <w:bCs/>
          <w:sz w:val="20"/>
          <w:szCs w:val="20"/>
        </w:rPr>
        <w:t xml:space="preserve"> dni od začetka veljavnosti pogodbe.</w:t>
      </w:r>
    </w:p>
    <w:p w14:paraId="48138FE3" w14:textId="77777777" w:rsidR="00F172A1" w:rsidRPr="00C4248F" w:rsidRDefault="00F172A1" w:rsidP="0004333F">
      <w:pPr>
        <w:spacing w:after="0" w:line="240" w:lineRule="auto"/>
        <w:jc w:val="both"/>
        <w:rPr>
          <w:rFonts w:ascii="Arial" w:eastAsia="Times New Roman" w:hAnsi="Arial" w:cs="Times New Roman"/>
          <w:b/>
          <w:bCs/>
          <w:i/>
          <w:sz w:val="20"/>
          <w:szCs w:val="24"/>
          <w:u w:val="single"/>
        </w:rPr>
      </w:pPr>
    </w:p>
    <w:p w14:paraId="2B9C5101" w14:textId="77777777" w:rsidR="00F172A1" w:rsidRPr="00C4248F" w:rsidRDefault="00F172A1" w:rsidP="0004333F">
      <w:pPr>
        <w:spacing w:after="0" w:line="240" w:lineRule="auto"/>
        <w:jc w:val="both"/>
        <w:rPr>
          <w:rFonts w:ascii="Arial" w:eastAsia="Times New Roman" w:hAnsi="Arial" w:cs="Times New Roman"/>
          <w:b/>
          <w:bCs/>
          <w:i/>
          <w:sz w:val="20"/>
          <w:szCs w:val="24"/>
          <w:u w:val="single"/>
        </w:rPr>
      </w:pPr>
    </w:p>
    <w:p w14:paraId="4F203B5A" w14:textId="77777777" w:rsidR="000B118E" w:rsidRPr="00C4248F" w:rsidRDefault="000B118E" w:rsidP="0004333F">
      <w:pPr>
        <w:spacing w:after="0" w:line="240" w:lineRule="auto"/>
        <w:jc w:val="both"/>
        <w:rPr>
          <w:rFonts w:ascii="Arial" w:eastAsia="Times New Roman" w:hAnsi="Arial" w:cs="Times New Roman"/>
          <w:b/>
          <w:bCs/>
          <w:i/>
          <w:sz w:val="20"/>
          <w:szCs w:val="24"/>
          <w:u w:val="single"/>
        </w:rPr>
      </w:pPr>
    </w:p>
    <w:p w14:paraId="2A95D9D6" w14:textId="38ABBEFC" w:rsidR="0004333F" w:rsidRPr="00C4248F" w:rsidRDefault="0004333F" w:rsidP="0004333F">
      <w:pPr>
        <w:spacing w:after="0" w:line="240" w:lineRule="auto"/>
        <w:jc w:val="both"/>
        <w:rPr>
          <w:rFonts w:ascii="Arial" w:eastAsia="Times New Roman" w:hAnsi="Arial" w:cs="Times New Roman"/>
          <w:b/>
          <w:bCs/>
          <w:i/>
          <w:sz w:val="20"/>
          <w:szCs w:val="24"/>
          <w:u w:val="single"/>
        </w:rPr>
      </w:pPr>
      <w:r w:rsidRPr="00C4248F">
        <w:rPr>
          <w:rFonts w:ascii="Arial" w:eastAsia="Times New Roman" w:hAnsi="Arial" w:cs="Times New Roman"/>
          <w:b/>
          <w:bCs/>
          <w:i/>
          <w:sz w:val="20"/>
          <w:szCs w:val="24"/>
          <w:u w:val="single"/>
        </w:rPr>
        <w:lastRenderedPageBreak/>
        <w:t>Garancijski pogoji</w:t>
      </w:r>
      <w:r w:rsidR="00F172A1" w:rsidRPr="00C4248F">
        <w:rPr>
          <w:rFonts w:ascii="Arial" w:eastAsia="Times New Roman" w:hAnsi="Arial" w:cs="Times New Roman"/>
          <w:b/>
          <w:bCs/>
          <w:i/>
          <w:sz w:val="20"/>
          <w:szCs w:val="24"/>
          <w:u w:val="single"/>
        </w:rPr>
        <w:t>:</w:t>
      </w:r>
    </w:p>
    <w:p w14:paraId="6A3B1CCE" w14:textId="1FFA3F20" w:rsidR="005C69AF" w:rsidRPr="00C4248F" w:rsidRDefault="0004333F" w:rsidP="005C69AF">
      <w:pPr>
        <w:spacing w:after="0" w:line="240" w:lineRule="auto"/>
        <w:jc w:val="both"/>
        <w:rPr>
          <w:rFonts w:ascii="Arial" w:eastAsia="Times New Roman" w:hAnsi="Arial" w:cs="Arial"/>
          <w:bCs/>
          <w:sz w:val="20"/>
          <w:szCs w:val="20"/>
        </w:rPr>
      </w:pPr>
      <w:r w:rsidRPr="00C4248F">
        <w:rPr>
          <w:rFonts w:ascii="Arial" w:eastAsia="Times New Roman" w:hAnsi="Arial" w:cs="Times New Roman"/>
          <w:sz w:val="20"/>
          <w:szCs w:val="24"/>
        </w:rPr>
        <w:t xml:space="preserve">Ponudnik zagotavlja …………… (najmanj </w:t>
      </w:r>
      <w:r w:rsidR="005C69AF" w:rsidRPr="00C4248F">
        <w:rPr>
          <w:rFonts w:ascii="Arial" w:eastAsia="Times New Roman" w:hAnsi="Arial" w:cs="Times New Roman"/>
          <w:sz w:val="20"/>
          <w:szCs w:val="24"/>
        </w:rPr>
        <w:t>5</w:t>
      </w:r>
      <w:r w:rsidRPr="00C4248F">
        <w:rPr>
          <w:rFonts w:ascii="Arial" w:eastAsia="Times New Roman" w:hAnsi="Arial" w:cs="Times New Roman"/>
          <w:sz w:val="20"/>
          <w:szCs w:val="24"/>
        </w:rPr>
        <w:t xml:space="preserve">) letno garancijo za vsa izvršena in prevzeta dela, tudi za dela podizvajalcev. </w:t>
      </w:r>
      <w:r w:rsidR="005C69AF" w:rsidRPr="00C4248F">
        <w:rPr>
          <w:rFonts w:ascii="Arial" w:eastAsia="Times New Roman" w:hAnsi="Arial" w:cs="Times New Roman"/>
          <w:bCs/>
          <w:sz w:val="20"/>
          <w:szCs w:val="24"/>
        </w:rPr>
        <w:t xml:space="preserve">Za kvaliteto vgrajene opreme in materiala pa </w:t>
      </w:r>
      <w:r w:rsidR="004B6630" w:rsidRPr="00C4248F">
        <w:rPr>
          <w:rFonts w:ascii="Arial" w:eastAsia="Times New Roman" w:hAnsi="Arial" w:cs="Times New Roman"/>
          <w:bCs/>
          <w:sz w:val="20"/>
          <w:szCs w:val="24"/>
        </w:rPr>
        <w:t>ponudnik</w:t>
      </w:r>
      <w:r w:rsidR="005C69AF" w:rsidRPr="00C4248F">
        <w:rPr>
          <w:rFonts w:ascii="Arial" w:eastAsia="Times New Roman" w:hAnsi="Arial" w:cs="Times New Roman"/>
          <w:bCs/>
          <w:sz w:val="20"/>
          <w:szCs w:val="24"/>
        </w:rPr>
        <w:t xml:space="preserve"> jamči v obsegu in za čas, kot jamči proizvajalec te opreme in materiala, s pričetkom datuma jamstva od dneva končnega prevzemnega zapisnika. </w:t>
      </w:r>
      <w:r w:rsidR="0077475D" w:rsidRPr="00C4248F">
        <w:rPr>
          <w:rFonts w:ascii="Arial" w:eastAsia="Times New Roman" w:hAnsi="Arial" w:cs="Arial"/>
          <w:bCs/>
          <w:sz w:val="20"/>
          <w:szCs w:val="20"/>
        </w:rPr>
        <w:t>Garancijski rok začne teči od datuma končnega prevzemnega oz. primopredajnega zapisnika vseh opravljenih del.</w:t>
      </w:r>
    </w:p>
    <w:p w14:paraId="1A9523F0" w14:textId="78CCEBCA" w:rsidR="0004333F" w:rsidRPr="00C4248F" w:rsidRDefault="0004333F" w:rsidP="0004333F">
      <w:pPr>
        <w:spacing w:after="0" w:line="240" w:lineRule="auto"/>
        <w:jc w:val="both"/>
        <w:rPr>
          <w:rFonts w:ascii="Arial" w:eastAsia="Times New Roman" w:hAnsi="Arial" w:cs="Times New Roman"/>
          <w:sz w:val="20"/>
          <w:szCs w:val="24"/>
        </w:rPr>
      </w:pPr>
    </w:p>
    <w:p w14:paraId="66906256" w14:textId="5E7D6178" w:rsidR="00894AC6" w:rsidRPr="00C4248F" w:rsidRDefault="00894AC6" w:rsidP="00894AC6">
      <w:pPr>
        <w:spacing w:after="0" w:line="240" w:lineRule="auto"/>
        <w:jc w:val="both"/>
        <w:rPr>
          <w:rFonts w:ascii="Arial" w:eastAsia="Times New Roman" w:hAnsi="Arial" w:cs="Arial"/>
          <w:b/>
          <w:sz w:val="20"/>
          <w:szCs w:val="20"/>
          <w:u w:val="single"/>
        </w:rPr>
      </w:pPr>
      <w:r w:rsidRPr="00C4248F">
        <w:rPr>
          <w:rFonts w:ascii="Arial" w:eastAsia="Times New Roman" w:hAnsi="Arial" w:cs="Arial"/>
          <w:b/>
          <w:sz w:val="20"/>
          <w:szCs w:val="20"/>
          <w:u w:val="single"/>
        </w:rPr>
        <w:t>Rezervni deli</w:t>
      </w:r>
      <w:r w:rsidR="00493F9C" w:rsidRPr="00C4248F">
        <w:rPr>
          <w:rFonts w:ascii="Arial" w:eastAsia="Times New Roman" w:hAnsi="Arial" w:cs="Times New Roman"/>
          <w:b/>
          <w:i/>
          <w:sz w:val="20"/>
          <w:szCs w:val="24"/>
          <w:u w:val="single"/>
        </w:rPr>
        <w:t>:</w:t>
      </w:r>
    </w:p>
    <w:p w14:paraId="4C196744" w14:textId="77777777" w:rsidR="00894AC6" w:rsidRPr="00C4248F" w:rsidRDefault="00894AC6" w:rsidP="00894AC6">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Ponudnik zagotavlja rezervne dele še ………….. (najmanj 7) let po datumu končnega prevzemnega zapisnika.</w:t>
      </w:r>
    </w:p>
    <w:p w14:paraId="059B765F" w14:textId="77777777" w:rsidR="00894AC6" w:rsidRPr="00C4248F" w:rsidRDefault="00894AC6" w:rsidP="00894AC6">
      <w:pPr>
        <w:spacing w:after="0" w:line="240" w:lineRule="auto"/>
        <w:jc w:val="both"/>
        <w:rPr>
          <w:rFonts w:ascii="Arial" w:eastAsia="Times New Roman" w:hAnsi="Arial" w:cs="Times New Roman"/>
          <w:bCs/>
          <w:sz w:val="20"/>
          <w:szCs w:val="24"/>
        </w:rPr>
      </w:pPr>
    </w:p>
    <w:p w14:paraId="3818C5BF" w14:textId="2D5E0B8F" w:rsidR="00894AC6" w:rsidRPr="00C4248F" w:rsidRDefault="00894AC6" w:rsidP="00894AC6">
      <w:pPr>
        <w:spacing w:after="0" w:line="240" w:lineRule="auto"/>
        <w:jc w:val="both"/>
        <w:rPr>
          <w:rFonts w:ascii="Arial" w:eastAsia="Times New Roman" w:hAnsi="Arial" w:cs="Arial"/>
          <w:b/>
          <w:bCs/>
          <w:sz w:val="20"/>
          <w:szCs w:val="20"/>
          <w:u w:val="single"/>
        </w:rPr>
      </w:pPr>
      <w:r w:rsidRPr="00C4248F">
        <w:rPr>
          <w:rFonts w:ascii="Arial" w:eastAsia="Times New Roman" w:hAnsi="Arial" w:cs="Arial"/>
          <w:b/>
          <w:bCs/>
          <w:sz w:val="20"/>
          <w:szCs w:val="20"/>
          <w:u w:val="single"/>
        </w:rPr>
        <w:t>Odzivni čas in odprava napak</w:t>
      </w:r>
      <w:r w:rsidR="00F172A1" w:rsidRPr="00C4248F">
        <w:rPr>
          <w:rFonts w:ascii="Arial" w:eastAsia="Times New Roman" w:hAnsi="Arial" w:cs="Times New Roman"/>
          <w:b/>
          <w:bCs/>
          <w:i/>
          <w:sz w:val="20"/>
          <w:szCs w:val="24"/>
          <w:u w:val="single"/>
        </w:rPr>
        <w:t>:</w:t>
      </w:r>
    </w:p>
    <w:p w14:paraId="4F95CCB5" w14:textId="77777777" w:rsidR="00517DF0" w:rsidRPr="00C4248F" w:rsidRDefault="00517DF0" w:rsidP="00517DF0">
      <w:pPr>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Ponudnik zagotavlja odzivni čas v največ 2 urah in odpravo napak v času 24 ur v času garancije za vgrajeno opremo.</w:t>
      </w:r>
    </w:p>
    <w:p w14:paraId="6FE3918B" w14:textId="77777777" w:rsidR="0004333F" w:rsidRPr="00C4248F" w:rsidRDefault="0004333F" w:rsidP="0004333F">
      <w:pPr>
        <w:spacing w:after="0" w:line="240" w:lineRule="auto"/>
        <w:jc w:val="both"/>
        <w:rPr>
          <w:rFonts w:ascii="Arial" w:eastAsia="Times New Roman" w:hAnsi="Arial" w:cs="Times New Roman"/>
          <w:sz w:val="20"/>
          <w:szCs w:val="24"/>
        </w:rPr>
      </w:pPr>
    </w:p>
    <w:p w14:paraId="26A37443" w14:textId="77777777" w:rsidR="0004333F" w:rsidRPr="00C4248F" w:rsidRDefault="0004333F" w:rsidP="0004333F">
      <w:pPr>
        <w:spacing w:after="0" w:line="240" w:lineRule="auto"/>
        <w:jc w:val="both"/>
        <w:rPr>
          <w:rFonts w:ascii="Arial" w:eastAsia="Times New Roman" w:hAnsi="Arial" w:cs="Times New Roman"/>
          <w:sz w:val="20"/>
          <w:szCs w:val="24"/>
        </w:rPr>
      </w:pPr>
    </w:p>
    <w:p w14:paraId="67AFF8BE" w14:textId="77777777" w:rsidR="0004333F" w:rsidRPr="00C4248F" w:rsidRDefault="0004333F" w:rsidP="0004333F">
      <w:pPr>
        <w:spacing w:after="0" w:line="240" w:lineRule="auto"/>
        <w:jc w:val="both"/>
        <w:rPr>
          <w:rFonts w:ascii="Arial" w:eastAsia="Times New Roman" w:hAnsi="Arial" w:cs="Times New Roman"/>
          <w:sz w:val="20"/>
          <w:szCs w:val="24"/>
        </w:rPr>
      </w:pPr>
    </w:p>
    <w:p w14:paraId="64E67906" w14:textId="77777777" w:rsidR="0004333F" w:rsidRPr="00C4248F" w:rsidRDefault="0004333F" w:rsidP="0004333F">
      <w:pPr>
        <w:spacing w:after="0" w:line="240" w:lineRule="auto"/>
        <w:jc w:val="both"/>
        <w:rPr>
          <w:rFonts w:ascii="Arial" w:eastAsia="Times New Roman" w:hAnsi="Arial" w:cs="Times New Roman"/>
          <w:sz w:val="20"/>
          <w:szCs w:val="24"/>
        </w:rPr>
      </w:pPr>
    </w:p>
    <w:p w14:paraId="78BDB983" w14:textId="77777777" w:rsidR="0004333F" w:rsidRPr="00C4248F" w:rsidRDefault="0004333F" w:rsidP="0004333F">
      <w:pPr>
        <w:spacing w:after="0" w:line="240" w:lineRule="auto"/>
        <w:jc w:val="both"/>
        <w:rPr>
          <w:rFonts w:ascii="Arial" w:eastAsia="Times New Roman" w:hAnsi="Arial" w:cs="Times New Roman"/>
          <w:sz w:val="20"/>
          <w:szCs w:val="24"/>
        </w:rPr>
      </w:pPr>
    </w:p>
    <w:p w14:paraId="2182CABB" w14:textId="77777777" w:rsidR="0004333F" w:rsidRPr="00C4248F" w:rsidRDefault="0004333F" w:rsidP="0004333F">
      <w:pPr>
        <w:spacing w:after="0" w:line="240" w:lineRule="auto"/>
        <w:jc w:val="both"/>
        <w:rPr>
          <w:rFonts w:ascii="Arial" w:eastAsia="Times New Roman" w:hAnsi="Arial" w:cs="Times New Roman"/>
          <w:sz w:val="20"/>
          <w:szCs w:val="24"/>
        </w:rPr>
      </w:pPr>
    </w:p>
    <w:p w14:paraId="31A83064" w14:textId="77777777" w:rsidR="0004333F" w:rsidRPr="00C4248F" w:rsidRDefault="0004333F" w:rsidP="0004333F">
      <w:pPr>
        <w:spacing w:after="0" w:line="240" w:lineRule="auto"/>
        <w:jc w:val="both"/>
        <w:rPr>
          <w:rFonts w:ascii="Arial" w:eastAsia="Times New Roman" w:hAnsi="Arial" w:cs="Times New Roman"/>
          <w:sz w:val="20"/>
          <w:szCs w:val="24"/>
        </w:rPr>
      </w:pPr>
    </w:p>
    <w:p w14:paraId="1C55389C" w14:textId="77777777"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Kraj in datum: </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Žig:</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Podpis zastopnika oz. prokurista:</w:t>
      </w:r>
    </w:p>
    <w:p w14:paraId="0C6968B4" w14:textId="77777777" w:rsidR="0004333F" w:rsidRPr="00C4248F" w:rsidRDefault="0004333F" w:rsidP="0004333F">
      <w:pPr>
        <w:spacing w:after="0" w:line="360" w:lineRule="auto"/>
        <w:jc w:val="both"/>
        <w:rPr>
          <w:rFonts w:ascii="Arial" w:eastAsia="Times New Roman" w:hAnsi="Arial" w:cs="Times New Roman"/>
          <w:sz w:val="20"/>
          <w:szCs w:val="24"/>
        </w:rPr>
      </w:pPr>
    </w:p>
    <w:p w14:paraId="42E2856D" w14:textId="77777777"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w:t>
      </w:r>
    </w:p>
    <w:p w14:paraId="07257DBE" w14:textId="77777777" w:rsidR="0004333F" w:rsidRPr="00C4248F" w:rsidRDefault="0004333F" w:rsidP="0004333F">
      <w:pPr>
        <w:tabs>
          <w:tab w:val="left" w:pos="8820"/>
        </w:tabs>
        <w:spacing w:after="0" w:line="240" w:lineRule="auto"/>
        <w:ind w:right="250"/>
        <w:jc w:val="both"/>
        <w:rPr>
          <w:rFonts w:ascii="Arial" w:eastAsia="Times New Roman" w:hAnsi="Arial" w:cs="Times New Roman"/>
          <w:bCs/>
          <w:sz w:val="20"/>
          <w:szCs w:val="24"/>
        </w:rPr>
      </w:pPr>
    </w:p>
    <w:p w14:paraId="44559F04" w14:textId="77777777" w:rsidR="0004333F" w:rsidRPr="00C4248F" w:rsidRDefault="0004333F" w:rsidP="0004333F">
      <w:pPr>
        <w:spacing w:after="0" w:line="240" w:lineRule="auto"/>
        <w:rPr>
          <w:rFonts w:ascii="Arial" w:eastAsia="Times New Roman" w:hAnsi="Arial" w:cs="Times New Roman"/>
          <w:b/>
          <w:caps/>
          <w:sz w:val="20"/>
          <w:szCs w:val="20"/>
        </w:rPr>
      </w:pPr>
      <w:bookmarkStart w:id="188" w:name="_Toc107622451"/>
    </w:p>
    <w:bookmarkEnd w:id="188"/>
    <w:p w14:paraId="74D4F727" w14:textId="5FF7FFF3" w:rsidR="00E03681" w:rsidRPr="00C4248F" w:rsidRDefault="00E03681" w:rsidP="00E03681">
      <w:pPr>
        <w:pageBreakBefore/>
        <w:spacing w:after="0" w:line="240" w:lineRule="auto"/>
        <w:rPr>
          <w:rFonts w:ascii="Arial" w:hAnsi="Arial"/>
          <w:i/>
          <w:noProof/>
          <w:sz w:val="20"/>
        </w:rPr>
      </w:pPr>
      <w:r w:rsidRPr="00C4248F">
        <w:rPr>
          <w:rFonts w:ascii="Arial" w:hAnsi="Arial"/>
          <w:noProof/>
          <w:sz w:val="20"/>
        </w:rPr>
        <w:lastRenderedPageBreak/>
        <w:t xml:space="preserve">..................................................                                                                                             </w:t>
      </w:r>
      <w:r w:rsidRPr="00C4248F">
        <w:rPr>
          <w:rFonts w:ascii="Arial" w:eastAsia="Times New Roman" w:hAnsi="Arial" w:cs="Times New Roman"/>
          <w:bCs/>
          <w:sz w:val="20"/>
          <w:szCs w:val="24"/>
          <w14:ligatures w14:val="standardContextual"/>
        </w:rPr>
        <w:t xml:space="preserve"> OBR-3B</w:t>
      </w:r>
    </w:p>
    <w:p w14:paraId="291A891B" w14:textId="77777777" w:rsidR="00E03681" w:rsidRPr="00C4248F" w:rsidRDefault="00E03681" w:rsidP="00E03681">
      <w:pPr>
        <w:spacing w:after="0" w:line="240" w:lineRule="auto"/>
        <w:rPr>
          <w:rFonts w:ascii="Arial" w:hAnsi="Arial"/>
          <w:i/>
          <w:noProof/>
          <w:sz w:val="20"/>
        </w:rPr>
      </w:pPr>
    </w:p>
    <w:p w14:paraId="7A0AA70C" w14:textId="77777777" w:rsidR="00E03681" w:rsidRPr="00C4248F" w:rsidRDefault="00E03681" w:rsidP="00E03681">
      <w:pPr>
        <w:spacing w:after="0" w:line="240" w:lineRule="auto"/>
        <w:rPr>
          <w:rFonts w:ascii="Arial" w:hAnsi="Arial"/>
          <w:noProof/>
          <w:sz w:val="20"/>
        </w:rPr>
      </w:pPr>
      <w:r w:rsidRPr="00C4248F">
        <w:rPr>
          <w:rFonts w:ascii="Arial" w:hAnsi="Arial"/>
          <w:noProof/>
          <w:sz w:val="20"/>
        </w:rPr>
        <w:t>Naslov .......................................................</w:t>
      </w:r>
    </w:p>
    <w:p w14:paraId="05B77A30" w14:textId="77777777" w:rsidR="00E03681" w:rsidRPr="00C4248F" w:rsidRDefault="00E03681" w:rsidP="00E03681">
      <w:pPr>
        <w:spacing w:after="0" w:line="240" w:lineRule="auto"/>
        <w:rPr>
          <w:rFonts w:ascii="Arial" w:hAnsi="Arial"/>
          <w:noProof/>
          <w:sz w:val="20"/>
        </w:rPr>
      </w:pPr>
    </w:p>
    <w:p w14:paraId="6AD73C9B" w14:textId="77777777" w:rsidR="00E03681" w:rsidRPr="00C4248F" w:rsidRDefault="00E03681" w:rsidP="00E03681">
      <w:pPr>
        <w:spacing w:after="0" w:line="240" w:lineRule="auto"/>
        <w:rPr>
          <w:rFonts w:ascii="Arial" w:hAnsi="Arial"/>
          <w:noProof/>
          <w:sz w:val="20"/>
        </w:rPr>
      </w:pPr>
      <w:r w:rsidRPr="00C4248F">
        <w:rPr>
          <w:rFonts w:ascii="Arial" w:hAnsi="Arial"/>
          <w:noProof/>
          <w:sz w:val="20"/>
        </w:rPr>
        <w:t>....................................................................</w:t>
      </w:r>
    </w:p>
    <w:p w14:paraId="5E3CF6D9" w14:textId="77777777" w:rsidR="00E03681" w:rsidRPr="00C4248F" w:rsidRDefault="00E03681" w:rsidP="00E03681">
      <w:pPr>
        <w:keepNext/>
        <w:spacing w:before="120" w:after="120" w:line="240" w:lineRule="auto"/>
        <w:jc w:val="both"/>
        <w:outlineLvl w:val="1"/>
        <w:rPr>
          <w:rFonts w:ascii="Arial" w:eastAsia="Times New Roman" w:hAnsi="Arial" w:cs="Times New Roman"/>
          <w:b/>
          <w:caps/>
          <w:sz w:val="20"/>
          <w:szCs w:val="20"/>
        </w:rPr>
      </w:pPr>
    </w:p>
    <w:p w14:paraId="63D6DC70" w14:textId="22546503" w:rsidR="00E03681" w:rsidRPr="00C4248F" w:rsidRDefault="00E03681" w:rsidP="00E03681">
      <w:pPr>
        <w:spacing w:after="0" w:line="240" w:lineRule="auto"/>
        <w:jc w:val="center"/>
        <w:rPr>
          <w:rFonts w:ascii="Arial" w:hAnsi="Arial"/>
          <w:b/>
        </w:rPr>
      </w:pPr>
      <w:r w:rsidRPr="00C4248F">
        <w:rPr>
          <w:rFonts w:ascii="Arial" w:hAnsi="Arial"/>
          <w:b/>
        </w:rPr>
        <w:t xml:space="preserve">POVZETEK PREDRAČUNA / REKAPITULACIJA za sklop </w:t>
      </w:r>
      <w:r w:rsidR="00F172A1" w:rsidRPr="00C4248F">
        <w:rPr>
          <w:rFonts w:ascii="Arial" w:hAnsi="Arial"/>
          <w:b/>
        </w:rPr>
        <w:t>B</w:t>
      </w:r>
    </w:p>
    <w:p w14:paraId="44D3AD52" w14:textId="77777777" w:rsidR="00E03681" w:rsidRPr="00C4248F" w:rsidRDefault="00E03681" w:rsidP="00E03681">
      <w:pPr>
        <w:spacing w:after="0" w:line="240" w:lineRule="auto"/>
        <w:jc w:val="center"/>
        <w:rPr>
          <w:rFonts w:ascii="Arial" w:hAnsi="Arial"/>
          <w:b/>
        </w:rPr>
      </w:pPr>
      <w:r w:rsidRPr="00C4248F">
        <w:rPr>
          <w:rFonts w:ascii="Arial" w:hAnsi="Arial"/>
          <w:b/>
        </w:rPr>
        <w:t>ZA JAVNO NAROČILO JN-B1063</w:t>
      </w:r>
    </w:p>
    <w:p w14:paraId="07AD0D91" w14:textId="77777777" w:rsidR="00E03681" w:rsidRPr="00C4248F" w:rsidRDefault="00E03681" w:rsidP="00E03681">
      <w:pPr>
        <w:spacing w:after="0" w:line="240" w:lineRule="auto"/>
        <w:jc w:val="center"/>
        <w:rPr>
          <w:rFonts w:ascii="Arial" w:eastAsia="Times New Roman" w:hAnsi="Arial" w:cs="Times New Roman"/>
          <w:bCs/>
          <w:sz w:val="20"/>
          <w:szCs w:val="20"/>
        </w:rPr>
      </w:pPr>
    </w:p>
    <w:p w14:paraId="14EE20EF" w14:textId="77777777" w:rsidR="00E03681" w:rsidRPr="00C4248F" w:rsidRDefault="00E03681" w:rsidP="00E03681">
      <w:pPr>
        <w:spacing w:after="0" w:line="240" w:lineRule="auto"/>
        <w:jc w:val="center"/>
        <w:rPr>
          <w:rFonts w:ascii="Arial" w:eastAsia="Times New Roman" w:hAnsi="Arial" w:cs="Times New Roman"/>
          <w:bCs/>
          <w:sz w:val="20"/>
          <w:szCs w:val="20"/>
        </w:rPr>
      </w:pPr>
      <w:r w:rsidRPr="00C4248F">
        <w:rPr>
          <w:rFonts w:ascii="Arial" w:eastAsia="Times New Roman" w:hAnsi="Arial" w:cs="Times New Roman"/>
          <w:bCs/>
          <w:sz w:val="20"/>
          <w:szCs w:val="20"/>
        </w:rPr>
        <w:t>Nakup toplotnih črpalk in hladilnih omar za potrebe RTVS (po sklopih)</w:t>
      </w:r>
    </w:p>
    <w:p w14:paraId="0E723F94" w14:textId="77777777" w:rsidR="00E03681" w:rsidRPr="00C4248F" w:rsidRDefault="00E03681" w:rsidP="00E03681">
      <w:pPr>
        <w:spacing w:after="0" w:line="240" w:lineRule="auto"/>
        <w:jc w:val="center"/>
        <w:rPr>
          <w:rFonts w:ascii="Arial" w:eastAsia="Times New Roman" w:hAnsi="Arial" w:cs="Times New Roman"/>
          <w:bCs/>
          <w:sz w:val="20"/>
          <w:szCs w:val="20"/>
        </w:rPr>
      </w:pPr>
    </w:p>
    <w:p w14:paraId="4FFDC092" w14:textId="59E9CD01" w:rsidR="00E03681" w:rsidRPr="00C4248F" w:rsidRDefault="00E03681" w:rsidP="00E03681">
      <w:pPr>
        <w:spacing w:after="0" w:line="240" w:lineRule="auto"/>
        <w:jc w:val="center"/>
        <w:rPr>
          <w:rFonts w:ascii="Arial" w:hAnsi="Arial" w:cs="Arial"/>
          <w:sz w:val="20"/>
          <w:szCs w:val="20"/>
        </w:rPr>
      </w:pPr>
      <w:r w:rsidRPr="00C4248F">
        <w:rPr>
          <w:rFonts w:ascii="Arial" w:eastAsia="Times New Roman" w:hAnsi="Arial" w:cs="Times New Roman"/>
          <w:b/>
          <w:sz w:val="20"/>
          <w:szCs w:val="24"/>
          <w:u w:val="single"/>
        </w:rPr>
        <w:t>Nakup hladilne omare - Ljubljana</w:t>
      </w:r>
    </w:p>
    <w:p w14:paraId="54D17688" w14:textId="77777777" w:rsidR="00E03681" w:rsidRPr="00C4248F" w:rsidRDefault="00E03681" w:rsidP="00E03681">
      <w:pPr>
        <w:spacing w:after="0" w:line="240" w:lineRule="auto"/>
        <w:jc w:val="both"/>
        <w:rPr>
          <w:rFonts w:ascii="Arial" w:hAnsi="Arial" w:cs="Arial"/>
          <w:sz w:val="20"/>
          <w:szCs w:val="20"/>
        </w:rPr>
      </w:pPr>
    </w:p>
    <w:p w14:paraId="02BD22EA" w14:textId="77777777" w:rsidR="00E03681" w:rsidRPr="00C4248F" w:rsidRDefault="00E03681" w:rsidP="00E03681">
      <w:pPr>
        <w:spacing w:after="0" w:line="240" w:lineRule="auto"/>
        <w:jc w:val="both"/>
        <w:rPr>
          <w:rFonts w:ascii="Arial" w:eastAsia="Times New Roman" w:hAnsi="Arial" w:cs="Arial"/>
          <w:b/>
          <w:sz w:val="20"/>
          <w:szCs w:val="24"/>
        </w:rPr>
      </w:pPr>
    </w:p>
    <w:p w14:paraId="29C6BC4D" w14:textId="77777777" w:rsidR="00E03681" w:rsidRPr="00C4248F" w:rsidRDefault="00E03681" w:rsidP="00E03681">
      <w:pPr>
        <w:spacing w:after="0" w:line="240" w:lineRule="auto"/>
        <w:jc w:val="both"/>
        <w:rPr>
          <w:rFonts w:ascii="Arial" w:eastAsia="Times New Roman" w:hAnsi="Arial" w:cs="Arial"/>
          <w:bCs/>
          <w:sz w:val="20"/>
          <w:szCs w:val="20"/>
        </w:rPr>
      </w:pPr>
    </w:p>
    <w:p w14:paraId="48328E65" w14:textId="77777777" w:rsidR="00E03681" w:rsidRPr="00C4248F" w:rsidRDefault="00E03681" w:rsidP="00E03681">
      <w:pPr>
        <w:spacing w:after="0" w:line="240" w:lineRule="auto"/>
        <w:jc w:val="both"/>
        <w:rPr>
          <w:rFonts w:ascii="Arial" w:eastAsia="Times New Roman" w:hAnsi="Arial" w:cs="Arial"/>
          <w:bCs/>
          <w:sz w:val="20"/>
          <w:szCs w:val="20"/>
        </w:rPr>
      </w:pPr>
    </w:p>
    <w:tbl>
      <w:tblPr>
        <w:tblpPr w:leftFromText="141" w:rightFromText="141" w:vertAnchor="text" w:horzAnchor="margin" w:tblpY="146"/>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6237"/>
        <w:gridCol w:w="2268"/>
      </w:tblGrid>
      <w:tr w:rsidR="00E03681" w:rsidRPr="00C4248F" w14:paraId="1A9CE84C" w14:textId="77777777" w:rsidTr="00AB3E21">
        <w:trPr>
          <w:trHeight w:val="894"/>
        </w:trPr>
        <w:tc>
          <w:tcPr>
            <w:tcW w:w="704" w:type="dxa"/>
            <w:shd w:val="clear" w:color="auto" w:fill="D9D9D9"/>
            <w:vAlign w:val="center"/>
          </w:tcPr>
          <w:p w14:paraId="568D89EA" w14:textId="77777777" w:rsidR="00E03681" w:rsidRPr="00C4248F" w:rsidRDefault="00E03681" w:rsidP="005C1428">
            <w:pPr>
              <w:spacing w:after="0" w:line="240" w:lineRule="auto"/>
              <w:jc w:val="center"/>
              <w:rPr>
                <w:rFonts w:ascii="Arial" w:eastAsia="Times New Roman" w:hAnsi="Arial" w:cs="Times New Roman"/>
                <w:b/>
                <w:sz w:val="20"/>
                <w:szCs w:val="24"/>
                <w:u w:val="single"/>
              </w:rPr>
            </w:pPr>
            <w:proofErr w:type="spellStart"/>
            <w:r w:rsidRPr="00C4248F">
              <w:rPr>
                <w:rFonts w:ascii="Arial" w:eastAsia="Times New Roman" w:hAnsi="Arial" w:cs="Times New Roman"/>
                <w:b/>
                <w:sz w:val="20"/>
                <w:szCs w:val="24"/>
              </w:rPr>
              <w:t>Zap</w:t>
            </w:r>
            <w:proofErr w:type="spellEnd"/>
            <w:r w:rsidRPr="00C4248F">
              <w:rPr>
                <w:rFonts w:ascii="Arial" w:eastAsia="Times New Roman" w:hAnsi="Arial" w:cs="Times New Roman"/>
                <w:b/>
                <w:sz w:val="20"/>
                <w:szCs w:val="24"/>
              </w:rPr>
              <w:t>. Št.</w:t>
            </w:r>
          </w:p>
        </w:tc>
        <w:tc>
          <w:tcPr>
            <w:tcW w:w="6237" w:type="dxa"/>
            <w:shd w:val="clear" w:color="auto" w:fill="D9D9D9"/>
            <w:vAlign w:val="center"/>
          </w:tcPr>
          <w:p w14:paraId="0EF0ABF4" w14:textId="77777777" w:rsidR="00E03681" w:rsidRPr="00C4248F" w:rsidRDefault="00E03681" w:rsidP="005C1428">
            <w:pPr>
              <w:spacing w:after="0" w:line="240" w:lineRule="auto"/>
              <w:jc w:val="center"/>
              <w:rPr>
                <w:rFonts w:ascii="Arial" w:eastAsia="Times New Roman" w:hAnsi="Arial" w:cs="Times New Roman"/>
                <w:b/>
                <w:sz w:val="20"/>
                <w:szCs w:val="24"/>
              </w:rPr>
            </w:pPr>
            <w:r w:rsidRPr="00C4248F">
              <w:rPr>
                <w:rFonts w:ascii="Arial" w:eastAsia="Times New Roman" w:hAnsi="Arial" w:cs="Times New Roman"/>
                <w:b/>
                <w:sz w:val="20"/>
                <w:szCs w:val="24"/>
                <w:u w:val="single"/>
              </w:rPr>
              <w:t>Opis postavke za SKLOP B: Nakup hladilne omare - Ljubljana</w:t>
            </w:r>
          </w:p>
        </w:tc>
        <w:tc>
          <w:tcPr>
            <w:tcW w:w="2268" w:type="dxa"/>
            <w:shd w:val="clear" w:color="auto" w:fill="D9D9D9"/>
            <w:vAlign w:val="center"/>
          </w:tcPr>
          <w:p w14:paraId="4201703B" w14:textId="77777777" w:rsidR="00E03681" w:rsidRPr="00C4248F" w:rsidRDefault="00E03681" w:rsidP="005C1428">
            <w:pPr>
              <w:spacing w:after="0" w:line="240" w:lineRule="auto"/>
              <w:jc w:val="center"/>
              <w:rPr>
                <w:rFonts w:ascii="Arial" w:eastAsia="Times New Roman" w:hAnsi="Arial" w:cs="Times New Roman"/>
                <w:b/>
                <w:sz w:val="20"/>
                <w:szCs w:val="24"/>
              </w:rPr>
            </w:pPr>
            <w:r w:rsidRPr="00C4248F">
              <w:rPr>
                <w:rFonts w:ascii="Arial" w:eastAsia="Times New Roman" w:hAnsi="Arial" w:cs="Times New Roman"/>
                <w:b/>
                <w:sz w:val="20"/>
                <w:szCs w:val="24"/>
              </w:rPr>
              <w:t>Vrednost v EUR</w:t>
            </w:r>
          </w:p>
          <w:p w14:paraId="4C3B50F0" w14:textId="77777777" w:rsidR="00E03681" w:rsidRPr="00C4248F" w:rsidRDefault="00E03681" w:rsidP="005C1428">
            <w:pPr>
              <w:spacing w:after="0" w:line="240" w:lineRule="auto"/>
              <w:jc w:val="center"/>
              <w:rPr>
                <w:rFonts w:ascii="Arial" w:eastAsia="Times New Roman" w:hAnsi="Arial" w:cs="Times New Roman"/>
                <w:b/>
                <w:sz w:val="20"/>
                <w:szCs w:val="24"/>
              </w:rPr>
            </w:pPr>
            <w:r w:rsidRPr="00C4248F">
              <w:rPr>
                <w:rFonts w:ascii="Arial" w:eastAsia="Times New Roman" w:hAnsi="Arial" w:cs="Times New Roman"/>
                <w:b/>
                <w:sz w:val="20"/>
                <w:szCs w:val="24"/>
              </w:rPr>
              <w:t>DDP lokacija naročnika brez DDV</w:t>
            </w:r>
          </w:p>
        </w:tc>
      </w:tr>
      <w:tr w:rsidR="00E03681" w:rsidRPr="00C4248F" w14:paraId="5B7A80E9" w14:textId="77777777" w:rsidTr="00AB3E21">
        <w:trPr>
          <w:trHeight w:val="930"/>
        </w:trPr>
        <w:tc>
          <w:tcPr>
            <w:tcW w:w="704" w:type="dxa"/>
            <w:vAlign w:val="center"/>
          </w:tcPr>
          <w:p w14:paraId="10886EAC" w14:textId="13366A67" w:rsidR="00E03681" w:rsidRPr="00C4248F" w:rsidRDefault="00E03681" w:rsidP="00E03681">
            <w:pPr>
              <w:autoSpaceDE w:val="0"/>
              <w:autoSpaceDN w:val="0"/>
              <w:adjustRightInd w:val="0"/>
              <w:spacing w:after="0" w:line="240" w:lineRule="auto"/>
              <w:rPr>
                <w:rFonts w:ascii="Arial" w:eastAsia="Times New Roman" w:hAnsi="Arial" w:cs="Arial"/>
                <w:b/>
                <w:bCs/>
                <w:sz w:val="20"/>
                <w:szCs w:val="20"/>
              </w:rPr>
            </w:pPr>
            <w:r w:rsidRPr="00C4248F">
              <w:rPr>
                <w:rFonts w:ascii="Arial" w:eastAsia="Times New Roman" w:hAnsi="Arial" w:cs="Arial"/>
                <w:b/>
                <w:bCs/>
                <w:sz w:val="20"/>
                <w:szCs w:val="20"/>
              </w:rPr>
              <w:t>i.</w:t>
            </w:r>
          </w:p>
        </w:tc>
        <w:tc>
          <w:tcPr>
            <w:tcW w:w="6237" w:type="dxa"/>
            <w:vAlign w:val="center"/>
          </w:tcPr>
          <w:p w14:paraId="77BA7C67" w14:textId="6C21DAF4" w:rsidR="00E03681" w:rsidRPr="00C4248F" w:rsidRDefault="00AB3E21" w:rsidP="00AB3E21">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Vrednost razpisanih </w:t>
            </w:r>
            <w:r w:rsidRPr="00C4248F">
              <w:rPr>
                <w:rFonts w:ascii="Arial" w:eastAsia="Times New Roman" w:hAnsi="Arial" w:cs="Times New Roman"/>
                <w:sz w:val="20"/>
                <w:szCs w:val="24"/>
                <w:u w:val="single"/>
              </w:rPr>
              <w:t>naprav</w:t>
            </w:r>
            <w:r w:rsidRPr="00C4248F">
              <w:rPr>
                <w:rFonts w:ascii="Arial" w:eastAsia="Times New Roman" w:hAnsi="Arial" w:cs="Times New Roman"/>
                <w:sz w:val="20"/>
                <w:szCs w:val="24"/>
              </w:rPr>
              <w:t xml:space="preserve"> skladno s projektno dokumentacijo PZI št: 15/2022 prepisana iz obrazca Specifikacija Ljubljana OBR-4B</w:t>
            </w:r>
            <w:r w:rsidR="0037032C" w:rsidRPr="00C4248F">
              <w:rPr>
                <w:rFonts w:ascii="Arial" w:eastAsia="Times New Roman" w:hAnsi="Arial" w:cs="Times New Roman"/>
                <w:sz w:val="20"/>
                <w:szCs w:val="24"/>
              </w:rPr>
              <w:t>:</w:t>
            </w:r>
            <w:r w:rsidRPr="00C4248F">
              <w:rPr>
                <w:rFonts w:ascii="Arial" w:eastAsia="Times New Roman" w:hAnsi="Arial" w:cs="Times New Roman"/>
                <w:sz w:val="20"/>
                <w:szCs w:val="24"/>
              </w:rPr>
              <w:t xml:space="preserve"> Rekapitulacija: 3. Naprava.</w:t>
            </w:r>
          </w:p>
        </w:tc>
        <w:tc>
          <w:tcPr>
            <w:tcW w:w="2268" w:type="dxa"/>
            <w:vAlign w:val="center"/>
          </w:tcPr>
          <w:p w14:paraId="5E5AC669" w14:textId="77777777" w:rsidR="00E03681" w:rsidRPr="00C4248F" w:rsidRDefault="00E03681" w:rsidP="00E03681">
            <w:pPr>
              <w:spacing w:after="0" w:line="240" w:lineRule="auto"/>
              <w:rPr>
                <w:rFonts w:ascii="Arial" w:eastAsia="Times New Roman" w:hAnsi="Arial" w:cs="Times New Roman"/>
                <w:sz w:val="20"/>
                <w:szCs w:val="24"/>
              </w:rPr>
            </w:pPr>
          </w:p>
        </w:tc>
      </w:tr>
      <w:tr w:rsidR="00E03681" w:rsidRPr="00C4248F" w14:paraId="2831F54E" w14:textId="77777777" w:rsidTr="00AB3E21">
        <w:trPr>
          <w:trHeight w:val="985"/>
        </w:trPr>
        <w:tc>
          <w:tcPr>
            <w:tcW w:w="704" w:type="dxa"/>
            <w:vAlign w:val="center"/>
          </w:tcPr>
          <w:p w14:paraId="05B05186" w14:textId="79D63234" w:rsidR="00E03681" w:rsidRPr="00C4248F" w:rsidRDefault="00E03681" w:rsidP="00E03681">
            <w:pPr>
              <w:autoSpaceDE w:val="0"/>
              <w:autoSpaceDN w:val="0"/>
              <w:adjustRightInd w:val="0"/>
              <w:spacing w:after="0" w:line="240" w:lineRule="auto"/>
              <w:rPr>
                <w:rFonts w:ascii="Arial" w:eastAsia="Times New Roman" w:hAnsi="Arial" w:cs="Arial"/>
                <w:b/>
                <w:bCs/>
                <w:sz w:val="20"/>
                <w:szCs w:val="20"/>
              </w:rPr>
            </w:pPr>
            <w:r w:rsidRPr="00C4248F">
              <w:rPr>
                <w:rFonts w:ascii="Arial" w:hAnsi="Arial" w:cs="Arial"/>
                <w:b/>
                <w:bCs/>
                <w:szCs w:val="20"/>
              </w:rPr>
              <w:t>ii.</w:t>
            </w:r>
          </w:p>
        </w:tc>
        <w:tc>
          <w:tcPr>
            <w:tcW w:w="6237" w:type="dxa"/>
            <w:vAlign w:val="center"/>
          </w:tcPr>
          <w:p w14:paraId="58344437" w14:textId="327D3FC7" w:rsidR="00E03681" w:rsidRPr="00C4248F" w:rsidRDefault="00AB3E21" w:rsidP="00AB3E21">
            <w:pPr>
              <w:autoSpaceDE w:val="0"/>
              <w:autoSpaceDN w:val="0"/>
              <w:adjustRightInd w:val="0"/>
              <w:spacing w:after="0" w:line="240" w:lineRule="auto"/>
              <w:jc w:val="both"/>
              <w:rPr>
                <w:rFonts w:ascii="Arial" w:eastAsia="Times New Roman" w:hAnsi="Arial" w:cs="Arial"/>
                <w:b/>
                <w:bCs/>
                <w:sz w:val="20"/>
                <w:szCs w:val="20"/>
              </w:rPr>
            </w:pPr>
            <w:r w:rsidRPr="00C4248F">
              <w:rPr>
                <w:rFonts w:ascii="Arial" w:eastAsia="Times New Roman" w:hAnsi="Arial" w:cs="Times New Roman"/>
                <w:sz w:val="20"/>
                <w:szCs w:val="24"/>
              </w:rPr>
              <w:t xml:space="preserve">Vrednost razpisanih </w:t>
            </w:r>
            <w:r w:rsidRPr="00C4248F">
              <w:rPr>
                <w:rFonts w:ascii="Arial" w:eastAsia="Times New Roman" w:hAnsi="Arial" w:cs="Times New Roman"/>
                <w:sz w:val="20"/>
                <w:szCs w:val="24"/>
                <w:u w:val="single"/>
              </w:rPr>
              <w:t>del in materialov</w:t>
            </w:r>
            <w:r w:rsidRPr="00C4248F">
              <w:rPr>
                <w:rFonts w:ascii="Arial" w:eastAsia="Times New Roman" w:hAnsi="Arial" w:cs="Times New Roman"/>
                <w:sz w:val="20"/>
                <w:szCs w:val="24"/>
              </w:rPr>
              <w:t xml:space="preserve"> skladno s projektno dokumentacijo PZI 15/2022 prepisana iz obrazca  Specifikacija Ljubljana OBR-4B</w:t>
            </w:r>
            <w:r w:rsidR="0037032C" w:rsidRPr="00C4248F">
              <w:rPr>
                <w:rFonts w:ascii="Arial" w:eastAsia="Times New Roman" w:hAnsi="Arial" w:cs="Times New Roman"/>
                <w:sz w:val="20"/>
                <w:szCs w:val="24"/>
              </w:rPr>
              <w:t>:</w:t>
            </w:r>
            <w:r w:rsidRPr="00C4248F">
              <w:rPr>
                <w:rFonts w:ascii="Arial" w:eastAsia="Times New Roman" w:hAnsi="Arial" w:cs="Times New Roman"/>
                <w:sz w:val="20"/>
                <w:szCs w:val="24"/>
              </w:rPr>
              <w:t xml:space="preserve"> Rekapitulacija: </w:t>
            </w:r>
            <w:r w:rsidR="0037032C" w:rsidRPr="00C4248F">
              <w:rPr>
                <w:rFonts w:ascii="Arial" w:eastAsia="Times New Roman" w:hAnsi="Arial" w:cs="Times New Roman"/>
                <w:i/>
                <w:iCs/>
                <w:sz w:val="20"/>
                <w:szCs w:val="24"/>
              </w:rPr>
              <w:t xml:space="preserve">postavki </w:t>
            </w:r>
            <w:r w:rsidRPr="00C4248F">
              <w:rPr>
                <w:rFonts w:ascii="Arial" w:eastAsia="Times New Roman" w:hAnsi="Arial" w:cs="Times New Roman"/>
                <w:sz w:val="20"/>
                <w:szCs w:val="24"/>
              </w:rPr>
              <w:t>1. Splošno + 2. Hlajenje</w:t>
            </w:r>
          </w:p>
        </w:tc>
        <w:tc>
          <w:tcPr>
            <w:tcW w:w="2268" w:type="dxa"/>
            <w:vAlign w:val="center"/>
          </w:tcPr>
          <w:p w14:paraId="6829D735" w14:textId="77777777" w:rsidR="00E03681" w:rsidRPr="00C4248F" w:rsidRDefault="00E03681" w:rsidP="00E03681">
            <w:pPr>
              <w:spacing w:after="0" w:line="240" w:lineRule="auto"/>
              <w:rPr>
                <w:rFonts w:ascii="Arial" w:eastAsia="Times New Roman" w:hAnsi="Arial" w:cs="Times New Roman"/>
                <w:sz w:val="20"/>
                <w:szCs w:val="24"/>
              </w:rPr>
            </w:pPr>
          </w:p>
        </w:tc>
      </w:tr>
      <w:tr w:rsidR="00E03681" w:rsidRPr="00C4248F" w14:paraId="552F9832" w14:textId="77777777" w:rsidTr="00AB3E21">
        <w:trPr>
          <w:trHeight w:val="1191"/>
        </w:trPr>
        <w:tc>
          <w:tcPr>
            <w:tcW w:w="704" w:type="dxa"/>
          </w:tcPr>
          <w:p w14:paraId="1F9C7E24" w14:textId="77777777" w:rsidR="00E03681" w:rsidRPr="00C4248F" w:rsidRDefault="00E03681" w:rsidP="00E03681">
            <w:pPr>
              <w:autoSpaceDE w:val="0"/>
              <w:autoSpaceDN w:val="0"/>
              <w:adjustRightInd w:val="0"/>
              <w:spacing w:after="0" w:line="240" w:lineRule="auto"/>
              <w:rPr>
                <w:rFonts w:ascii="Arial" w:eastAsia="Times New Roman" w:hAnsi="Arial" w:cs="Arial"/>
                <w:b/>
                <w:bCs/>
                <w:sz w:val="20"/>
                <w:szCs w:val="20"/>
              </w:rPr>
            </w:pPr>
          </w:p>
        </w:tc>
        <w:tc>
          <w:tcPr>
            <w:tcW w:w="6237" w:type="dxa"/>
            <w:vAlign w:val="center"/>
          </w:tcPr>
          <w:p w14:paraId="578602D5" w14:textId="2CD7F2FA" w:rsidR="006F73F3" w:rsidRPr="00C4248F" w:rsidRDefault="00AB3E21" w:rsidP="006F73F3">
            <w:pPr>
              <w:autoSpaceDE w:val="0"/>
              <w:autoSpaceDN w:val="0"/>
              <w:adjustRightInd w:val="0"/>
              <w:spacing w:after="0" w:line="240" w:lineRule="auto"/>
              <w:rPr>
                <w:rFonts w:ascii="Arial" w:eastAsia="Times New Roman" w:hAnsi="Arial" w:cs="Arial"/>
                <w:b/>
                <w:sz w:val="20"/>
                <w:szCs w:val="20"/>
              </w:rPr>
            </w:pPr>
            <w:r w:rsidRPr="00C4248F">
              <w:rPr>
                <w:rFonts w:ascii="Arial" w:eastAsia="Times New Roman" w:hAnsi="Arial" w:cs="Arial"/>
                <w:b/>
                <w:bCs/>
                <w:sz w:val="20"/>
                <w:szCs w:val="20"/>
              </w:rPr>
              <w:t xml:space="preserve">Skupna vrednost </w:t>
            </w:r>
            <w:r w:rsidR="00E03681" w:rsidRPr="00C4248F">
              <w:rPr>
                <w:rFonts w:ascii="Arial" w:eastAsia="Times New Roman" w:hAnsi="Arial" w:cs="Arial"/>
                <w:b/>
                <w:bCs/>
                <w:sz w:val="20"/>
                <w:szCs w:val="20"/>
              </w:rPr>
              <w:t xml:space="preserve">celotnih </w:t>
            </w:r>
            <w:r w:rsidR="00E03681" w:rsidRPr="00C4248F">
              <w:rPr>
                <w:rFonts w:ascii="Arial" w:eastAsia="Times New Roman" w:hAnsi="Arial" w:cs="Arial"/>
                <w:b/>
                <w:bCs/>
                <w:sz w:val="20"/>
                <w:szCs w:val="20"/>
                <w:u w:val="single"/>
              </w:rPr>
              <w:t>razpisanih del</w:t>
            </w:r>
            <w:r w:rsidR="00E03681" w:rsidRPr="00C4248F">
              <w:rPr>
                <w:rFonts w:ascii="Arial" w:eastAsia="Times New Roman" w:hAnsi="Arial" w:cs="Arial"/>
                <w:b/>
                <w:bCs/>
                <w:sz w:val="20"/>
                <w:szCs w:val="20"/>
              </w:rPr>
              <w:t xml:space="preserve">, </w:t>
            </w:r>
            <w:r w:rsidR="00E03681" w:rsidRPr="00C4248F">
              <w:rPr>
                <w:rFonts w:ascii="Arial" w:eastAsia="Times New Roman" w:hAnsi="Arial" w:cs="Arial"/>
                <w:b/>
                <w:bCs/>
                <w:sz w:val="20"/>
                <w:szCs w:val="20"/>
                <w:u w:val="single"/>
              </w:rPr>
              <w:t>materialov</w:t>
            </w:r>
            <w:r w:rsidR="00E03681" w:rsidRPr="00C4248F">
              <w:rPr>
                <w:rFonts w:ascii="Arial" w:eastAsia="Times New Roman" w:hAnsi="Arial" w:cs="Arial"/>
                <w:b/>
                <w:bCs/>
                <w:sz w:val="20"/>
                <w:szCs w:val="20"/>
              </w:rPr>
              <w:t xml:space="preserve"> in </w:t>
            </w:r>
            <w:r w:rsidR="00E03681" w:rsidRPr="00C4248F">
              <w:rPr>
                <w:rFonts w:ascii="Arial" w:eastAsia="Times New Roman" w:hAnsi="Arial" w:cs="Arial"/>
                <w:b/>
                <w:bCs/>
                <w:sz w:val="20"/>
                <w:szCs w:val="20"/>
                <w:u w:val="single"/>
              </w:rPr>
              <w:t>naprav</w:t>
            </w:r>
            <w:r w:rsidR="00E03681" w:rsidRPr="00C4248F">
              <w:rPr>
                <w:rFonts w:ascii="Arial" w:eastAsia="Times New Roman" w:hAnsi="Arial" w:cs="Arial"/>
                <w:b/>
                <w:bCs/>
                <w:sz w:val="20"/>
                <w:szCs w:val="20"/>
              </w:rPr>
              <w:t xml:space="preserve"> skladno s projektno dokumentacijo </w:t>
            </w:r>
            <w:r w:rsidR="00E03681" w:rsidRPr="00C4248F">
              <w:rPr>
                <w:rFonts w:ascii="Arial" w:eastAsia="Times New Roman" w:hAnsi="Arial" w:cs="Arial"/>
                <w:b/>
                <w:sz w:val="20"/>
                <w:szCs w:val="24"/>
              </w:rPr>
              <w:t>PZI št: 15/2022 in</w:t>
            </w:r>
            <w:r w:rsidR="00E03681" w:rsidRPr="00C4248F">
              <w:rPr>
                <w:rFonts w:ascii="Arial" w:eastAsia="Times New Roman" w:hAnsi="Arial" w:cs="Arial"/>
                <w:b/>
                <w:sz w:val="20"/>
                <w:szCs w:val="20"/>
              </w:rPr>
              <w:t xml:space="preserve"> tehničnimi zahtevami v tč. 3 razpisne dokumentacije. </w:t>
            </w:r>
            <w:r w:rsidR="006F73F3" w:rsidRPr="00C4248F">
              <w:rPr>
                <w:rFonts w:ascii="Arial" w:eastAsia="Times New Roman" w:hAnsi="Arial" w:cs="Arial"/>
                <w:b/>
                <w:sz w:val="20"/>
                <w:szCs w:val="20"/>
              </w:rPr>
              <w:t xml:space="preserve">Vrednost prepisana iz obrazca OBR-4B oz. </w:t>
            </w:r>
            <w:r w:rsidR="006F73F3" w:rsidRPr="00C4248F">
              <w:rPr>
                <w:rFonts w:ascii="Arial" w:eastAsia="Times New Roman" w:hAnsi="Arial" w:cs="Times New Roman"/>
                <w:b/>
                <w:sz w:val="20"/>
                <w:szCs w:val="24"/>
              </w:rPr>
              <w:t>seštevek gornjih postavk i in ii.</w:t>
            </w:r>
          </w:p>
          <w:p w14:paraId="22737A60" w14:textId="77777777" w:rsidR="006F73F3" w:rsidRPr="00C4248F" w:rsidRDefault="006F73F3" w:rsidP="00AB3E21">
            <w:pPr>
              <w:autoSpaceDE w:val="0"/>
              <w:autoSpaceDN w:val="0"/>
              <w:adjustRightInd w:val="0"/>
              <w:spacing w:after="0" w:line="240" w:lineRule="auto"/>
              <w:jc w:val="right"/>
              <w:rPr>
                <w:rFonts w:ascii="Arial" w:eastAsia="Times New Roman" w:hAnsi="Arial" w:cs="Times New Roman"/>
                <w:b/>
                <w:bCs/>
                <w:sz w:val="20"/>
                <w:szCs w:val="24"/>
              </w:rPr>
            </w:pPr>
          </w:p>
          <w:p w14:paraId="519FE585" w14:textId="73912633" w:rsidR="00E03681" w:rsidRPr="00C4248F" w:rsidRDefault="00E03681" w:rsidP="00AB3E21">
            <w:pPr>
              <w:autoSpaceDE w:val="0"/>
              <w:autoSpaceDN w:val="0"/>
              <w:adjustRightInd w:val="0"/>
              <w:spacing w:after="0" w:line="240" w:lineRule="auto"/>
              <w:jc w:val="right"/>
              <w:rPr>
                <w:rFonts w:ascii="Arial" w:eastAsia="Times New Roman" w:hAnsi="Arial" w:cs="Arial"/>
                <w:b/>
                <w:bCs/>
                <w:sz w:val="20"/>
                <w:szCs w:val="20"/>
              </w:rPr>
            </w:pPr>
            <w:r w:rsidRPr="00C4248F">
              <w:rPr>
                <w:rFonts w:ascii="Arial" w:eastAsia="Times New Roman" w:hAnsi="Arial" w:cs="Times New Roman"/>
                <w:b/>
                <w:bCs/>
                <w:sz w:val="20"/>
                <w:szCs w:val="24"/>
              </w:rPr>
              <w:t>MERILO za sklop B</w:t>
            </w:r>
          </w:p>
        </w:tc>
        <w:tc>
          <w:tcPr>
            <w:tcW w:w="2268" w:type="dxa"/>
            <w:vAlign w:val="center"/>
          </w:tcPr>
          <w:p w14:paraId="7E35133A" w14:textId="77777777" w:rsidR="00E03681" w:rsidRPr="00C4248F" w:rsidRDefault="00E03681" w:rsidP="00E03681">
            <w:pPr>
              <w:spacing w:after="0" w:line="240" w:lineRule="auto"/>
              <w:rPr>
                <w:rFonts w:ascii="Arial" w:eastAsia="Times New Roman" w:hAnsi="Arial" w:cs="Times New Roman"/>
                <w:sz w:val="20"/>
                <w:szCs w:val="24"/>
              </w:rPr>
            </w:pPr>
          </w:p>
        </w:tc>
      </w:tr>
    </w:tbl>
    <w:p w14:paraId="1DEEA762" w14:textId="77777777" w:rsidR="00E03681" w:rsidRPr="00C4248F" w:rsidRDefault="00E03681" w:rsidP="00E03681">
      <w:pPr>
        <w:spacing w:after="0" w:line="240" w:lineRule="auto"/>
        <w:jc w:val="both"/>
        <w:rPr>
          <w:rFonts w:ascii="Arial" w:eastAsia="Times New Roman" w:hAnsi="Arial" w:cs="Arial"/>
          <w:bCs/>
          <w:sz w:val="20"/>
          <w:szCs w:val="20"/>
        </w:rPr>
      </w:pPr>
    </w:p>
    <w:p w14:paraId="3DAD401A" w14:textId="77777777" w:rsidR="00AB3E21" w:rsidRPr="00C4248F" w:rsidRDefault="00AB3E21" w:rsidP="00AB3E21">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Cene morajo biti izražene v EUR, na osnovi DDP Ljubljana, dostavljeno na lokacijo naročnika za vsak sklop posebej, (skladno z INCOTERMS 2020); brez DDV. Cene morajo biti fiksne za čas trajanja pogodbe. </w:t>
      </w:r>
    </w:p>
    <w:p w14:paraId="7E44EDED" w14:textId="77777777" w:rsidR="00AB3E21" w:rsidRPr="00C4248F" w:rsidRDefault="00AB3E21" w:rsidP="00AB3E21">
      <w:pPr>
        <w:spacing w:after="0" w:line="240" w:lineRule="auto"/>
        <w:jc w:val="both"/>
        <w:rPr>
          <w:rFonts w:ascii="Arial" w:eastAsia="Times New Roman" w:hAnsi="Arial" w:cs="Times New Roman"/>
          <w:bCs/>
          <w:i/>
          <w:sz w:val="20"/>
          <w:szCs w:val="24"/>
          <w:u w:val="single"/>
        </w:rPr>
      </w:pPr>
    </w:p>
    <w:p w14:paraId="356896A2" w14:textId="77777777" w:rsidR="00AB3E21" w:rsidRPr="00C4248F" w:rsidRDefault="00AB3E21" w:rsidP="00AB3E21">
      <w:pPr>
        <w:spacing w:after="0" w:line="240" w:lineRule="auto"/>
        <w:jc w:val="both"/>
        <w:rPr>
          <w:rFonts w:ascii="Arial" w:eastAsia="Times New Roman" w:hAnsi="Arial" w:cs="Times New Roman"/>
          <w:b/>
          <w:i/>
          <w:sz w:val="20"/>
          <w:szCs w:val="24"/>
          <w:u w:val="single"/>
        </w:rPr>
      </w:pPr>
      <w:r w:rsidRPr="00C4248F">
        <w:rPr>
          <w:rFonts w:ascii="Arial" w:eastAsia="Times New Roman" w:hAnsi="Arial" w:cs="Times New Roman"/>
          <w:b/>
          <w:i/>
          <w:sz w:val="20"/>
          <w:szCs w:val="24"/>
          <w:u w:val="single"/>
        </w:rPr>
        <w:t>Plačilni pogoji:</w:t>
      </w:r>
    </w:p>
    <w:p w14:paraId="08131545" w14:textId="418CBDB2" w:rsidR="00E21C66" w:rsidRPr="00C4248F" w:rsidRDefault="00E21C66" w:rsidP="000F7157">
      <w:pPr>
        <w:numPr>
          <w:ilvl w:val="0"/>
          <w:numId w:val="16"/>
        </w:numPr>
        <w:spacing w:after="0" w:line="240" w:lineRule="auto"/>
        <w:ind w:left="360"/>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za napravo</w:t>
      </w:r>
      <w:r w:rsidRPr="00C4248F">
        <w:rPr>
          <w:rFonts w:ascii="Arial" w:eastAsia="Times New Roman" w:hAnsi="Arial" w:cs="Times New Roman"/>
          <w:bCs/>
          <w:sz w:val="20"/>
          <w:szCs w:val="24"/>
          <w:u w:val="single"/>
        </w:rPr>
        <w:t>(postavka i iz zgornje tabele):</w:t>
      </w:r>
    </w:p>
    <w:p w14:paraId="0817D6CF" w14:textId="77777777" w:rsidR="00AB3E21" w:rsidRPr="00C4248F" w:rsidRDefault="00AB3E21" w:rsidP="00AB3E21">
      <w:pPr>
        <w:spacing w:after="0" w:line="240" w:lineRule="auto"/>
        <w:ind w:left="360"/>
        <w:jc w:val="both"/>
        <w:rPr>
          <w:rFonts w:ascii="Arial" w:eastAsia="Times New Roman" w:hAnsi="Arial" w:cs="Times New Roman"/>
          <w:bCs/>
          <w:sz w:val="20"/>
          <w:szCs w:val="24"/>
        </w:rPr>
      </w:pPr>
      <w:r w:rsidRPr="00C4248F">
        <w:rPr>
          <w:rFonts w:ascii="Arial" w:eastAsia="Times New Roman" w:hAnsi="Arial" w:cs="Times New Roman"/>
          <w:sz w:val="20"/>
          <w:szCs w:val="24"/>
        </w:rPr>
        <w:t>100 % v roku 30 dni po kosovnem prevzemu naprave navedene v specifikaciji predračuna ter potrjene s strani naročnika in vodje nadzora.</w:t>
      </w:r>
      <w:r w:rsidRPr="00C4248F">
        <w:rPr>
          <w:rFonts w:ascii="Arial" w:eastAsia="Times New Roman" w:hAnsi="Arial" w:cs="Times New Roman"/>
          <w:bCs/>
          <w:sz w:val="20"/>
          <w:szCs w:val="24"/>
        </w:rPr>
        <w:t xml:space="preserve"> </w:t>
      </w:r>
    </w:p>
    <w:p w14:paraId="159867D8" w14:textId="77777777" w:rsidR="00AB3E21" w:rsidRPr="00C4248F" w:rsidRDefault="00AB3E21" w:rsidP="00AB3E21">
      <w:pPr>
        <w:spacing w:after="0" w:line="240" w:lineRule="auto"/>
        <w:jc w:val="both"/>
        <w:rPr>
          <w:rFonts w:ascii="Arial" w:eastAsia="Times New Roman" w:hAnsi="Arial" w:cs="Times New Roman"/>
          <w:bCs/>
          <w:sz w:val="20"/>
          <w:szCs w:val="24"/>
        </w:rPr>
      </w:pPr>
    </w:p>
    <w:p w14:paraId="12D47621" w14:textId="77777777" w:rsidR="00AB3E21" w:rsidRPr="00C4248F" w:rsidRDefault="00AB3E21" w:rsidP="000F7157">
      <w:pPr>
        <w:numPr>
          <w:ilvl w:val="0"/>
          <w:numId w:val="16"/>
        </w:numPr>
        <w:spacing w:after="0" w:line="240" w:lineRule="auto"/>
        <w:ind w:left="360"/>
        <w:jc w:val="both"/>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t xml:space="preserve">za izvedena dela </w:t>
      </w:r>
      <w:r w:rsidRPr="00C4248F">
        <w:rPr>
          <w:rFonts w:ascii="Arial" w:eastAsia="Times New Roman" w:hAnsi="Arial" w:cs="Times New Roman"/>
          <w:bCs/>
          <w:sz w:val="20"/>
          <w:szCs w:val="24"/>
          <w:u w:val="single"/>
        </w:rPr>
        <w:t>(postavka ii iz zgornje tabele):</w:t>
      </w:r>
    </w:p>
    <w:p w14:paraId="7BC48D5A" w14:textId="092D252B" w:rsidR="00AB3E21" w:rsidRPr="00C4248F" w:rsidRDefault="00AB3E21" w:rsidP="00AB3E21">
      <w:pPr>
        <w:spacing w:after="0" w:line="240" w:lineRule="auto"/>
        <w:ind w:left="360"/>
        <w:jc w:val="both"/>
        <w:rPr>
          <w:rFonts w:ascii="Arial" w:eastAsia="Times New Roman" w:hAnsi="Arial" w:cs="Times New Roman"/>
          <w:bCs/>
          <w:sz w:val="20"/>
          <w:szCs w:val="24"/>
        </w:rPr>
      </w:pPr>
      <w:r w:rsidRPr="00C4248F">
        <w:rPr>
          <w:rFonts w:ascii="Arial" w:eastAsia="Times New Roman" w:hAnsi="Arial" w:cs="Times New Roman"/>
          <w:sz w:val="20"/>
          <w:szCs w:val="24"/>
        </w:rPr>
        <w:t>9</w:t>
      </w:r>
      <w:r w:rsidR="008A3FBB" w:rsidRPr="00C4248F">
        <w:rPr>
          <w:rFonts w:ascii="Arial" w:eastAsia="Times New Roman" w:hAnsi="Arial" w:cs="Times New Roman"/>
          <w:sz w:val="20"/>
          <w:szCs w:val="24"/>
        </w:rPr>
        <w:t>5</w:t>
      </w:r>
      <w:r w:rsidRPr="00C4248F">
        <w:rPr>
          <w:rFonts w:ascii="Arial" w:eastAsia="Times New Roman" w:hAnsi="Arial" w:cs="Times New Roman"/>
          <w:sz w:val="20"/>
          <w:szCs w:val="24"/>
        </w:rPr>
        <w:t xml:space="preserve"> % v roku 30 dni po izvedenih in s strani naročnika potrjenih posameznih delih </w:t>
      </w:r>
      <w:r w:rsidRPr="00C4248F">
        <w:rPr>
          <w:rFonts w:ascii="Arial" w:eastAsia="Times New Roman" w:hAnsi="Arial" w:cs="Arial"/>
          <w:bCs/>
          <w:sz w:val="20"/>
          <w:szCs w:val="20"/>
          <w:u w:val="single"/>
        </w:rPr>
        <w:t>(montaža in zagon),</w:t>
      </w:r>
      <w:r w:rsidRPr="00C4248F">
        <w:rPr>
          <w:rFonts w:ascii="Arial" w:eastAsia="Times New Roman" w:hAnsi="Arial" w:cs="Times New Roman"/>
          <w:sz w:val="20"/>
          <w:szCs w:val="24"/>
        </w:rPr>
        <w:t xml:space="preserve"> navedenih v detajlnem terminskem planu, ki ga mora ponudnik predložiti v roku 10 dni od podpisa pogodbe. Dela se bodo obračunavala po dejansko opravljenih količinah na podlagi knjige obračunskih izmer, potrjene s strani naročnika in vodje nadzora.</w:t>
      </w:r>
      <w:r w:rsidRPr="00C4248F">
        <w:rPr>
          <w:rFonts w:ascii="Arial" w:eastAsia="Times New Roman" w:hAnsi="Arial" w:cs="Times New Roman"/>
          <w:bCs/>
          <w:sz w:val="20"/>
          <w:szCs w:val="24"/>
        </w:rPr>
        <w:t xml:space="preserve"> </w:t>
      </w:r>
    </w:p>
    <w:p w14:paraId="3E6FACD5" w14:textId="77777777" w:rsidR="00AB3E21" w:rsidRPr="00C4248F" w:rsidRDefault="00AB3E21" w:rsidP="00AB3E21">
      <w:pPr>
        <w:spacing w:after="0" w:line="240" w:lineRule="auto"/>
        <w:ind w:left="360"/>
        <w:jc w:val="both"/>
        <w:rPr>
          <w:rFonts w:ascii="Arial" w:eastAsia="Times New Roman" w:hAnsi="Arial" w:cs="Times New Roman"/>
          <w:bCs/>
          <w:sz w:val="20"/>
          <w:szCs w:val="24"/>
        </w:rPr>
      </w:pPr>
    </w:p>
    <w:p w14:paraId="5D463A06" w14:textId="6EFDAF74" w:rsidR="00AB3E21" w:rsidRPr="00C4248F" w:rsidRDefault="008A3FBB" w:rsidP="000F7157">
      <w:pPr>
        <w:numPr>
          <w:ilvl w:val="0"/>
          <w:numId w:val="16"/>
        </w:numPr>
        <w:spacing w:after="0" w:line="240" w:lineRule="auto"/>
        <w:ind w:left="360"/>
        <w:jc w:val="both"/>
        <w:rPr>
          <w:rFonts w:ascii="Arial" w:eastAsia="Times New Roman" w:hAnsi="Arial" w:cs="Times New Roman"/>
          <w:sz w:val="20"/>
          <w:szCs w:val="24"/>
        </w:rPr>
      </w:pPr>
      <w:r w:rsidRPr="00C4248F">
        <w:rPr>
          <w:rFonts w:ascii="Arial" w:eastAsia="Times New Roman" w:hAnsi="Arial" w:cs="Times New Roman"/>
          <w:sz w:val="20"/>
          <w:szCs w:val="24"/>
        </w:rPr>
        <w:t>5</w:t>
      </w:r>
      <w:r w:rsidR="00AB3E21" w:rsidRPr="00C4248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6A2CDF6E" w14:textId="77777777" w:rsidR="00AB3E21" w:rsidRPr="00C4248F" w:rsidRDefault="00AB3E21" w:rsidP="00AB3E21">
      <w:pPr>
        <w:spacing w:after="0" w:line="240" w:lineRule="auto"/>
        <w:jc w:val="both"/>
        <w:rPr>
          <w:rFonts w:ascii="Arial" w:eastAsia="Times New Roman" w:hAnsi="Arial" w:cs="Times New Roman"/>
          <w:sz w:val="20"/>
          <w:szCs w:val="24"/>
        </w:rPr>
      </w:pPr>
    </w:p>
    <w:p w14:paraId="56846456" w14:textId="77777777" w:rsidR="00AB3E21" w:rsidRPr="00C4248F" w:rsidRDefault="00AB3E21" w:rsidP="00AB3E21">
      <w:pPr>
        <w:spacing w:after="0" w:line="240" w:lineRule="auto"/>
        <w:jc w:val="both"/>
        <w:rPr>
          <w:rFonts w:ascii="Arial" w:eastAsia="Times New Roman" w:hAnsi="Arial" w:cs="Times New Roman"/>
          <w:i/>
          <w:sz w:val="20"/>
          <w:szCs w:val="24"/>
        </w:rPr>
      </w:pPr>
      <w:r w:rsidRPr="00C4248F">
        <w:rPr>
          <w:rFonts w:ascii="Arial" w:eastAsia="Times New Roman" w:hAnsi="Arial" w:cs="Times New Roman"/>
          <w:i/>
          <w:sz w:val="20"/>
          <w:szCs w:val="24"/>
        </w:rPr>
        <w:t>Naročnik ne bo predložil garancije za zavarovanje odloženih plačil, kakor tudi ne bo predložil kakšnega drugega instrumenta za zavarovanje plačil.</w:t>
      </w:r>
    </w:p>
    <w:p w14:paraId="300A2E3B" w14:textId="77777777" w:rsidR="00AB3E21" w:rsidRPr="00C4248F" w:rsidRDefault="00AB3E21" w:rsidP="00AB3E21">
      <w:pPr>
        <w:spacing w:after="0" w:line="240" w:lineRule="auto"/>
        <w:jc w:val="both"/>
        <w:rPr>
          <w:rFonts w:ascii="Arial" w:eastAsia="Times New Roman" w:hAnsi="Arial" w:cs="Times New Roman"/>
          <w:sz w:val="20"/>
          <w:szCs w:val="24"/>
          <w:u w:val="single"/>
        </w:rPr>
      </w:pPr>
    </w:p>
    <w:p w14:paraId="119C51FF" w14:textId="77777777" w:rsidR="00AB3E21" w:rsidRPr="00C4248F" w:rsidRDefault="00AB3E21" w:rsidP="00AB3E21">
      <w:pPr>
        <w:tabs>
          <w:tab w:val="left" w:pos="7755"/>
        </w:tabs>
        <w:spacing w:after="0" w:line="240" w:lineRule="auto"/>
        <w:jc w:val="both"/>
        <w:rPr>
          <w:rFonts w:ascii="Arial" w:eastAsia="Times New Roman" w:hAnsi="Arial" w:cs="Times New Roman"/>
          <w:b/>
          <w:bCs/>
          <w:iCs/>
          <w:sz w:val="20"/>
          <w:szCs w:val="24"/>
        </w:rPr>
      </w:pPr>
      <w:r w:rsidRPr="00C4248F">
        <w:rPr>
          <w:rFonts w:ascii="Arial" w:eastAsia="Times New Roman" w:hAnsi="Arial" w:cs="Times New Roman"/>
          <w:b/>
          <w:bCs/>
          <w:sz w:val="20"/>
          <w:szCs w:val="24"/>
          <w:u w:val="single"/>
        </w:rPr>
        <w:t>Rok dobave naprav</w:t>
      </w:r>
      <w:r w:rsidRPr="00C4248F">
        <w:rPr>
          <w:rFonts w:ascii="Arial" w:eastAsia="Times New Roman" w:hAnsi="Arial" w:cs="Times New Roman"/>
          <w:b/>
          <w:bCs/>
          <w:i/>
          <w:sz w:val="20"/>
          <w:szCs w:val="24"/>
          <w:u w:val="single"/>
        </w:rPr>
        <w:t xml:space="preserve">  </w:t>
      </w:r>
      <w:r w:rsidRPr="00C4248F">
        <w:rPr>
          <w:rFonts w:ascii="Arial" w:eastAsia="Times New Roman" w:hAnsi="Arial" w:cs="Times New Roman"/>
          <w:b/>
          <w:bCs/>
          <w:iCs/>
          <w:sz w:val="20"/>
          <w:szCs w:val="24"/>
        </w:rPr>
        <w:t>je najkasneje do 31.12.2024 na lokacijo gradnje.</w:t>
      </w:r>
    </w:p>
    <w:p w14:paraId="35025ED5" w14:textId="77777777" w:rsidR="00AB3E21" w:rsidRPr="00C4248F" w:rsidRDefault="00AB3E21" w:rsidP="00AB3E21">
      <w:pPr>
        <w:spacing w:after="0" w:line="240" w:lineRule="auto"/>
        <w:jc w:val="both"/>
        <w:rPr>
          <w:rFonts w:ascii="Arial" w:eastAsia="Times New Roman" w:hAnsi="Arial" w:cs="Arial"/>
          <w:bCs/>
          <w:sz w:val="20"/>
          <w:szCs w:val="20"/>
        </w:rPr>
      </w:pPr>
    </w:p>
    <w:p w14:paraId="36FCD7E3" w14:textId="77777777" w:rsidR="00AB3E21" w:rsidRPr="00C4248F" w:rsidRDefault="00AB3E21" w:rsidP="00AB3E21">
      <w:pPr>
        <w:spacing w:after="0" w:line="240" w:lineRule="auto"/>
        <w:jc w:val="both"/>
        <w:rPr>
          <w:rFonts w:ascii="Arial" w:eastAsia="Times New Roman" w:hAnsi="Arial" w:cs="Arial"/>
          <w:b/>
          <w:sz w:val="20"/>
          <w:szCs w:val="20"/>
        </w:rPr>
      </w:pPr>
      <w:r w:rsidRPr="00C4248F">
        <w:rPr>
          <w:rFonts w:ascii="Arial" w:eastAsia="Times New Roman" w:hAnsi="Arial" w:cs="Arial"/>
          <w:b/>
          <w:sz w:val="20"/>
          <w:szCs w:val="20"/>
          <w:u w:val="single"/>
        </w:rPr>
        <w:t>Rok izvedbe vseh del:</w:t>
      </w:r>
    </w:p>
    <w:p w14:paraId="1CF2F662" w14:textId="77777777" w:rsidR="00AB3E21" w:rsidRPr="00C4248F" w:rsidRDefault="00AB3E21" w:rsidP="00AB3E21">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Ponudnik bo po uspešno opravljenem kosovnem prevzemu naprav opravil vsa razpisana dela v roku ………….. </w:t>
      </w:r>
      <w:r w:rsidRPr="00C4248F">
        <w:rPr>
          <w:rFonts w:ascii="Arial" w:eastAsia="Times New Roman" w:hAnsi="Arial" w:cs="Arial"/>
          <w:bCs/>
          <w:i/>
          <w:iCs/>
          <w:sz w:val="20"/>
          <w:szCs w:val="20"/>
        </w:rPr>
        <w:t>(največ 120 dni)</w:t>
      </w:r>
      <w:r w:rsidRPr="00C4248F">
        <w:rPr>
          <w:rFonts w:ascii="Arial" w:eastAsia="Times New Roman" w:hAnsi="Arial" w:cs="Arial"/>
          <w:bCs/>
          <w:sz w:val="20"/>
          <w:szCs w:val="20"/>
        </w:rPr>
        <w:t xml:space="preserve"> dni od začetka veljavnosti pogodbe.</w:t>
      </w:r>
    </w:p>
    <w:p w14:paraId="52D1D8DD" w14:textId="77777777" w:rsidR="00AB3E21" w:rsidRPr="00C4248F" w:rsidRDefault="00AB3E21" w:rsidP="00AB3E21">
      <w:pPr>
        <w:spacing w:after="0" w:line="240" w:lineRule="auto"/>
        <w:jc w:val="both"/>
        <w:rPr>
          <w:rFonts w:ascii="Arial" w:eastAsia="Times New Roman" w:hAnsi="Arial" w:cs="Times New Roman"/>
          <w:b/>
          <w:bCs/>
          <w:i/>
          <w:sz w:val="20"/>
          <w:szCs w:val="24"/>
          <w:u w:val="single"/>
        </w:rPr>
      </w:pPr>
      <w:r w:rsidRPr="00C4248F">
        <w:rPr>
          <w:rFonts w:ascii="Arial" w:eastAsia="Times New Roman" w:hAnsi="Arial" w:cs="Times New Roman"/>
          <w:b/>
          <w:bCs/>
          <w:i/>
          <w:sz w:val="20"/>
          <w:szCs w:val="24"/>
          <w:u w:val="single"/>
        </w:rPr>
        <w:lastRenderedPageBreak/>
        <w:t>Garancijski pogoji:</w:t>
      </w:r>
    </w:p>
    <w:p w14:paraId="57797AD6" w14:textId="77777777" w:rsidR="00AB3E21" w:rsidRPr="00C4248F" w:rsidRDefault="00AB3E21" w:rsidP="00AB3E21">
      <w:pPr>
        <w:spacing w:after="0" w:line="240" w:lineRule="auto"/>
        <w:jc w:val="both"/>
        <w:rPr>
          <w:rFonts w:ascii="Arial" w:eastAsia="Times New Roman" w:hAnsi="Arial" w:cs="Arial"/>
          <w:bCs/>
          <w:sz w:val="20"/>
          <w:szCs w:val="20"/>
        </w:rPr>
      </w:pPr>
      <w:r w:rsidRPr="00C4248F">
        <w:rPr>
          <w:rFonts w:ascii="Arial" w:eastAsia="Times New Roman" w:hAnsi="Arial" w:cs="Times New Roman"/>
          <w:sz w:val="20"/>
          <w:szCs w:val="24"/>
        </w:rPr>
        <w:t xml:space="preserve">Ponudnik zagotavlja …………… (najmanj 5) letno garancijo za vsa izvršena in prevzeta dela, tudi za dela podizvajalcev. </w:t>
      </w:r>
      <w:r w:rsidRPr="00C4248F">
        <w:rPr>
          <w:rFonts w:ascii="Arial" w:eastAsia="Times New Roman" w:hAnsi="Arial" w:cs="Times New Roman"/>
          <w:bCs/>
          <w:sz w:val="20"/>
          <w:szCs w:val="24"/>
        </w:rPr>
        <w:t xml:space="preserve">Za kvaliteto vgrajene opreme in materiala pa ponudnik jamči v obsegu in za čas, kot jamči proizvajalec te opreme in materiala, s pričetkom datuma jamstva od dneva končnega prevzemnega zapisnika. </w:t>
      </w:r>
      <w:r w:rsidRPr="00C4248F">
        <w:rPr>
          <w:rFonts w:ascii="Arial" w:eastAsia="Times New Roman" w:hAnsi="Arial" w:cs="Arial"/>
          <w:bCs/>
          <w:sz w:val="20"/>
          <w:szCs w:val="20"/>
        </w:rPr>
        <w:t>Garancijski rok začne teči od datuma končnega prevzemnega oz. primopredajnega zapisnika vseh opravljenih del.</w:t>
      </w:r>
    </w:p>
    <w:p w14:paraId="6A6A5ACD" w14:textId="77777777" w:rsidR="00AB3E21" w:rsidRPr="00C4248F" w:rsidRDefault="00AB3E21" w:rsidP="00AB3E21">
      <w:pPr>
        <w:spacing w:after="0" w:line="240" w:lineRule="auto"/>
        <w:jc w:val="both"/>
        <w:rPr>
          <w:rFonts w:ascii="Arial" w:eastAsia="Times New Roman" w:hAnsi="Arial" w:cs="Times New Roman"/>
          <w:sz w:val="20"/>
          <w:szCs w:val="24"/>
        </w:rPr>
      </w:pPr>
    </w:p>
    <w:p w14:paraId="0D2A5C5E" w14:textId="77777777" w:rsidR="00AB3E21" w:rsidRPr="00C4248F" w:rsidRDefault="00AB3E21" w:rsidP="00AB3E21">
      <w:pPr>
        <w:spacing w:after="0" w:line="240" w:lineRule="auto"/>
        <w:jc w:val="both"/>
        <w:rPr>
          <w:rFonts w:ascii="Arial" w:eastAsia="Times New Roman" w:hAnsi="Arial" w:cs="Arial"/>
          <w:b/>
          <w:sz w:val="20"/>
          <w:szCs w:val="20"/>
          <w:u w:val="single"/>
        </w:rPr>
      </w:pPr>
      <w:r w:rsidRPr="00C4248F">
        <w:rPr>
          <w:rFonts w:ascii="Arial" w:eastAsia="Times New Roman" w:hAnsi="Arial" w:cs="Arial"/>
          <w:b/>
          <w:sz w:val="20"/>
          <w:szCs w:val="20"/>
          <w:u w:val="single"/>
        </w:rPr>
        <w:t>Rezervni deli</w:t>
      </w:r>
      <w:r w:rsidRPr="00C4248F">
        <w:rPr>
          <w:rFonts w:ascii="Arial" w:eastAsia="Times New Roman" w:hAnsi="Arial" w:cs="Times New Roman"/>
          <w:b/>
          <w:i/>
          <w:sz w:val="20"/>
          <w:szCs w:val="24"/>
          <w:u w:val="single"/>
        </w:rPr>
        <w:t>:</w:t>
      </w:r>
    </w:p>
    <w:p w14:paraId="2D263939" w14:textId="77777777" w:rsidR="00AB3E21" w:rsidRPr="00C4248F" w:rsidRDefault="00AB3E21" w:rsidP="00AB3E21">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Ponudnik zagotavlja rezervne dele še ………….. (najmanj 7) let po datumu končnega prevzemnega zapisnika.</w:t>
      </w:r>
    </w:p>
    <w:p w14:paraId="2E6E0697" w14:textId="77777777" w:rsidR="00AB3E21" w:rsidRPr="00C4248F" w:rsidRDefault="00AB3E21" w:rsidP="00AB3E21">
      <w:pPr>
        <w:spacing w:after="0" w:line="240" w:lineRule="auto"/>
        <w:jc w:val="both"/>
        <w:rPr>
          <w:rFonts w:ascii="Arial" w:eastAsia="Times New Roman" w:hAnsi="Arial" w:cs="Times New Roman"/>
          <w:bCs/>
          <w:sz w:val="20"/>
          <w:szCs w:val="24"/>
        </w:rPr>
      </w:pPr>
    </w:p>
    <w:p w14:paraId="4DFFA240" w14:textId="77777777" w:rsidR="00AB3E21" w:rsidRPr="00C4248F" w:rsidRDefault="00AB3E21" w:rsidP="00AB3E21">
      <w:pPr>
        <w:spacing w:after="0" w:line="240" w:lineRule="auto"/>
        <w:jc w:val="both"/>
        <w:rPr>
          <w:rFonts w:ascii="Arial" w:eastAsia="Times New Roman" w:hAnsi="Arial" w:cs="Arial"/>
          <w:b/>
          <w:bCs/>
          <w:sz w:val="20"/>
          <w:szCs w:val="20"/>
          <w:u w:val="single"/>
        </w:rPr>
      </w:pPr>
      <w:r w:rsidRPr="00C4248F">
        <w:rPr>
          <w:rFonts w:ascii="Arial" w:eastAsia="Times New Roman" w:hAnsi="Arial" w:cs="Arial"/>
          <w:b/>
          <w:bCs/>
          <w:sz w:val="20"/>
          <w:szCs w:val="20"/>
          <w:u w:val="single"/>
        </w:rPr>
        <w:t>Odzivni čas in odprava napak</w:t>
      </w:r>
      <w:r w:rsidRPr="00C4248F">
        <w:rPr>
          <w:rFonts w:ascii="Arial" w:eastAsia="Times New Roman" w:hAnsi="Arial" w:cs="Times New Roman"/>
          <w:b/>
          <w:bCs/>
          <w:i/>
          <w:sz w:val="20"/>
          <w:szCs w:val="24"/>
          <w:u w:val="single"/>
        </w:rPr>
        <w:t>:</w:t>
      </w:r>
    </w:p>
    <w:p w14:paraId="63005175" w14:textId="77777777" w:rsidR="00AB3E21" w:rsidRPr="00C4248F" w:rsidRDefault="00AB3E21" w:rsidP="00AB3E21">
      <w:pPr>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Ponudnik zagotavlja odzivni čas v največ 2 urah in odpravo napak v času 24 ur v času garancije za vgrajeno opremo.</w:t>
      </w:r>
    </w:p>
    <w:p w14:paraId="1E41D809" w14:textId="77777777" w:rsidR="00AB3E21" w:rsidRPr="00C4248F" w:rsidRDefault="00AB3E21" w:rsidP="00AB3E21">
      <w:pPr>
        <w:spacing w:after="0" w:line="240" w:lineRule="auto"/>
        <w:jc w:val="both"/>
        <w:rPr>
          <w:rFonts w:ascii="Arial" w:eastAsia="Times New Roman" w:hAnsi="Arial" w:cs="Times New Roman"/>
          <w:sz w:val="20"/>
          <w:szCs w:val="24"/>
        </w:rPr>
      </w:pPr>
    </w:p>
    <w:p w14:paraId="5F09A5A3" w14:textId="77777777" w:rsidR="00AB3E21" w:rsidRPr="00C4248F" w:rsidRDefault="00AB3E21" w:rsidP="00AB3E21">
      <w:pPr>
        <w:spacing w:after="0" w:line="240" w:lineRule="auto"/>
        <w:jc w:val="both"/>
        <w:rPr>
          <w:rFonts w:ascii="Arial" w:eastAsia="Times New Roman" w:hAnsi="Arial" w:cs="Times New Roman"/>
          <w:sz w:val="20"/>
          <w:szCs w:val="24"/>
        </w:rPr>
      </w:pPr>
    </w:p>
    <w:p w14:paraId="10244C4A" w14:textId="77777777" w:rsidR="00AB3E21" w:rsidRPr="00C4248F" w:rsidRDefault="00AB3E21" w:rsidP="00AB3E21">
      <w:pPr>
        <w:spacing w:after="0" w:line="240" w:lineRule="auto"/>
        <w:jc w:val="both"/>
        <w:rPr>
          <w:rFonts w:ascii="Arial" w:eastAsia="Times New Roman" w:hAnsi="Arial" w:cs="Times New Roman"/>
          <w:sz w:val="20"/>
          <w:szCs w:val="24"/>
        </w:rPr>
      </w:pPr>
    </w:p>
    <w:p w14:paraId="5B8F5FD7" w14:textId="77777777" w:rsidR="00AB3E21" w:rsidRPr="00C4248F" w:rsidRDefault="00AB3E21" w:rsidP="00AB3E21">
      <w:pPr>
        <w:spacing w:after="0" w:line="240" w:lineRule="auto"/>
        <w:jc w:val="both"/>
        <w:rPr>
          <w:rFonts w:ascii="Arial" w:eastAsia="Times New Roman" w:hAnsi="Arial" w:cs="Times New Roman"/>
          <w:sz w:val="20"/>
          <w:szCs w:val="24"/>
        </w:rPr>
      </w:pPr>
    </w:p>
    <w:p w14:paraId="265C9459" w14:textId="77777777" w:rsidR="00AB3E21" w:rsidRPr="00C4248F" w:rsidRDefault="00AB3E21" w:rsidP="00AB3E21">
      <w:pPr>
        <w:spacing w:after="0" w:line="240" w:lineRule="auto"/>
        <w:jc w:val="both"/>
        <w:rPr>
          <w:rFonts w:ascii="Arial" w:eastAsia="Times New Roman" w:hAnsi="Arial" w:cs="Times New Roman"/>
          <w:sz w:val="20"/>
          <w:szCs w:val="24"/>
        </w:rPr>
      </w:pPr>
    </w:p>
    <w:p w14:paraId="48B3DA9F" w14:textId="77777777" w:rsidR="00AB3E21" w:rsidRPr="00C4248F" w:rsidRDefault="00AB3E21" w:rsidP="00AB3E21">
      <w:pPr>
        <w:spacing w:after="0" w:line="240" w:lineRule="auto"/>
        <w:jc w:val="both"/>
        <w:rPr>
          <w:rFonts w:ascii="Arial" w:eastAsia="Times New Roman" w:hAnsi="Arial" w:cs="Times New Roman"/>
          <w:sz w:val="20"/>
          <w:szCs w:val="24"/>
        </w:rPr>
      </w:pPr>
    </w:p>
    <w:p w14:paraId="36D6D9C2" w14:textId="77777777" w:rsidR="00AB3E21" w:rsidRPr="00C4248F" w:rsidRDefault="00AB3E21" w:rsidP="00AB3E21">
      <w:pPr>
        <w:spacing w:after="0" w:line="240" w:lineRule="auto"/>
        <w:jc w:val="both"/>
        <w:rPr>
          <w:rFonts w:ascii="Arial" w:eastAsia="Times New Roman" w:hAnsi="Arial" w:cs="Times New Roman"/>
          <w:sz w:val="20"/>
          <w:szCs w:val="24"/>
        </w:rPr>
      </w:pPr>
    </w:p>
    <w:p w14:paraId="6B6CB2B4" w14:textId="77777777" w:rsidR="00AB3E21" w:rsidRPr="00C4248F" w:rsidRDefault="00AB3E21" w:rsidP="00AB3E21">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Kraj in datum: </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Žig:</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Podpis zastopnika oz. prokurista:</w:t>
      </w:r>
    </w:p>
    <w:p w14:paraId="44108B51" w14:textId="77777777" w:rsidR="00AB3E21" w:rsidRPr="00C4248F" w:rsidRDefault="00AB3E21" w:rsidP="00AB3E21">
      <w:pPr>
        <w:spacing w:after="0" w:line="360" w:lineRule="auto"/>
        <w:jc w:val="both"/>
        <w:rPr>
          <w:rFonts w:ascii="Arial" w:eastAsia="Times New Roman" w:hAnsi="Arial" w:cs="Times New Roman"/>
          <w:sz w:val="20"/>
          <w:szCs w:val="24"/>
        </w:rPr>
      </w:pPr>
    </w:p>
    <w:p w14:paraId="49BD79DE" w14:textId="77777777" w:rsidR="00AB3E21" w:rsidRPr="00C4248F" w:rsidRDefault="00AB3E21" w:rsidP="00AB3E21">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w:t>
      </w:r>
    </w:p>
    <w:p w14:paraId="596F950F" w14:textId="77777777" w:rsidR="00E03681" w:rsidRPr="00C4248F" w:rsidRDefault="00E03681" w:rsidP="00E03681">
      <w:pPr>
        <w:tabs>
          <w:tab w:val="left" w:pos="8820"/>
        </w:tabs>
        <w:spacing w:after="0" w:line="240" w:lineRule="auto"/>
        <w:ind w:right="250"/>
        <w:jc w:val="both"/>
        <w:rPr>
          <w:rFonts w:ascii="Arial" w:eastAsia="Times New Roman" w:hAnsi="Arial" w:cs="Times New Roman"/>
          <w:bCs/>
          <w:sz w:val="20"/>
          <w:szCs w:val="24"/>
        </w:rPr>
      </w:pPr>
    </w:p>
    <w:p w14:paraId="28B64874" w14:textId="77777777" w:rsidR="00E03681" w:rsidRPr="00C4248F" w:rsidRDefault="00E03681" w:rsidP="00E03681">
      <w:pPr>
        <w:spacing w:after="0" w:line="240" w:lineRule="auto"/>
        <w:rPr>
          <w:rFonts w:ascii="Arial" w:eastAsia="Times New Roman" w:hAnsi="Arial" w:cs="Times New Roman"/>
          <w:b/>
          <w:caps/>
          <w:sz w:val="20"/>
          <w:szCs w:val="20"/>
        </w:rPr>
      </w:pPr>
    </w:p>
    <w:p w14:paraId="7406421C" w14:textId="77777777" w:rsidR="00E03681" w:rsidRPr="00C4248F" w:rsidRDefault="00E03681" w:rsidP="00E03681">
      <w:pPr>
        <w:rPr>
          <w:rFonts w:ascii="Arial" w:eastAsia="Times New Roman" w:hAnsi="Arial" w:cs="Times New Roman"/>
          <w:caps/>
          <w:sz w:val="20"/>
          <w:szCs w:val="20"/>
          <w:lang w:eastAsia="ar-SA"/>
        </w:rPr>
      </w:pPr>
      <w:r w:rsidRPr="00C4248F">
        <w:rPr>
          <w:b/>
          <w:bCs/>
          <w:sz w:val="20"/>
          <w:szCs w:val="20"/>
        </w:rPr>
        <w:br w:type="page"/>
      </w:r>
    </w:p>
    <w:p w14:paraId="79558922" w14:textId="6F42A87A" w:rsidR="00AB3E21" w:rsidRPr="00C4248F" w:rsidRDefault="00AB3E21" w:rsidP="00AB3E21">
      <w:pPr>
        <w:pageBreakBefore/>
        <w:spacing w:after="0" w:line="240" w:lineRule="auto"/>
        <w:rPr>
          <w:rFonts w:ascii="Arial" w:hAnsi="Arial"/>
          <w:i/>
          <w:noProof/>
          <w:sz w:val="20"/>
        </w:rPr>
      </w:pPr>
      <w:r w:rsidRPr="00C4248F">
        <w:rPr>
          <w:rFonts w:ascii="Arial" w:hAnsi="Arial"/>
          <w:noProof/>
          <w:sz w:val="20"/>
        </w:rPr>
        <w:lastRenderedPageBreak/>
        <w:t xml:space="preserve">..................................................                                                                                             </w:t>
      </w:r>
      <w:r w:rsidRPr="00C4248F">
        <w:rPr>
          <w:rFonts w:ascii="Arial" w:eastAsia="Times New Roman" w:hAnsi="Arial" w:cs="Times New Roman"/>
          <w:bCs/>
          <w:sz w:val="20"/>
          <w:szCs w:val="24"/>
          <w14:ligatures w14:val="standardContextual"/>
        </w:rPr>
        <w:t xml:space="preserve"> OBR-3C</w:t>
      </w:r>
    </w:p>
    <w:p w14:paraId="617AE3EC" w14:textId="77777777" w:rsidR="00AB3E21" w:rsidRPr="00C4248F" w:rsidRDefault="00AB3E21" w:rsidP="00AB3E21">
      <w:pPr>
        <w:spacing w:after="0" w:line="240" w:lineRule="auto"/>
        <w:rPr>
          <w:rFonts w:ascii="Arial" w:hAnsi="Arial"/>
          <w:i/>
          <w:noProof/>
          <w:sz w:val="20"/>
        </w:rPr>
      </w:pPr>
    </w:p>
    <w:p w14:paraId="4286B744" w14:textId="77777777" w:rsidR="00AB3E21" w:rsidRPr="00C4248F" w:rsidRDefault="00AB3E21" w:rsidP="00AB3E21">
      <w:pPr>
        <w:spacing w:after="0" w:line="240" w:lineRule="auto"/>
        <w:rPr>
          <w:rFonts w:ascii="Arial" w:hAnsi="Arial"/>
          <w:noProof/>
          <w:sz w:val="20"/>
        </w:rPr>
      </w:pPr>
      <w:r w:rsidRPr="00C4248F">
        <w:rPr>
          <w:rFonts w:ascii="Arial" w:hAnsi="Arial"/>
          <w:noProof/>
          <w:sz w:val="20"/>
        </w:rPr>
        <w:t>Naslov .......................................................</w:t>
      </w:r>
    </w:p>
    <w:p w14:paraId="45318013" w14:textId="77777777" w:rsidR="00AB3E21" w:rsidRPr="00C4248F" w:rsidRDefault="00AB3E21" w:rsidP="00AB3E21">
      <w:pPr>
        <w:spacing w:after="0" w:line="240" w:lineRule="auto"/>
        <w:rPr>
          <w:rFonts w:ascii="Arial" w:hAnsi="Arial"/>
          <w:noProof/>
          <w:sz w:val="20"/>
        </w:rPr>
      </w:pPr>
    </w:p>
    <w:p w14:paraId="170B209D" w14:textId="77777777" w:rsidR="00AB3E21" w:rsidRPr="00C4248F" w:rsidRDefault="00AB3E21" w:rsidP="00AB3E21">
      <w:pPr>
        <w:spacing w:after="0" w:line="240" w:lineRule="auto"/>
        <w:rPr>
          <w:rFonts w:ascii="Arial" w:hAnsi="Arial"/>
          <w:noProof/>
          <w:sz w:val="20"/>
        </w:rPr>
      </w:pPr>
      <w:r w:rsidRPr="00C4248F">
        <w:rPr>
          <w:rFonts w:ascii="Arial" w:hAnsi="Arial"/>
          <w:noProof/>
          <w:sz w:val="20"/>
        </w:rPr>
        <w:t>....................................................................</w:t>
      </w:r>
    </w:p>
    <w:p w14:paraId="20EED3FF" w14:textId="77777777" w:rsidR="00AB3E21" w:rsidRPr="00C4248F" w:rsidRDefault="00AB3E21" w:rsidP="00AB3E21">
      <w:pPr>
        <w:keepNext/>
        <w:spacing w:before="120" w:after="120" w:line="240" w:lineRule="auto"/>
        <w:jc w:val="both"/>
        <w:outlineLvl w:val="1"/>
        <w:rPr>
          <w:rFonts w:ascii="Arial" w:eastAsia="Times New Roman" w:hAnsi="Arial" w:cs="Times New Roman"/>
          <w:b/>
          <w:caps/>
          <w:sz w:val="20"/>
          <w:szCs w:val="20"/>
        </w:rPr>
      </w:pPr>
    </w:p>
    <w:p w14:paraId="05479084" w14:textId="1428663C" w:rsidR="00AB3E21" w:rsidRPr="00C4248F" w:rsidRDefault="00AB3E21" w:rsidP="00AB3E21">
      <w:pPr>
        <w:spacing w:after="0" w:line="240" w:lineRule="auto"/>
        <w:jc w:val="center"/>
        <w:rPr>
          <w:rFonts w:ascii="Arial" w:hAnsi="Arial"/>
          <w:b/>
        </w:rPr>
      </w:pPr>
      <w:r w:rsidRPr="00C4248F">
        <w:rPr>
          <w:rFonts w:ascii="Arial" w:hAnsi="Arial"/>
          <w:b/>
        </w:rPr>
        <w:t>POVZETEK PREDRAČUNA / REKAPITULACIJA za sklop C</w:t>
      </w:r>
    </w:p>
    <w:p w14:paraId="257FD83E" w14:textId="77777777" w:rsidR="00AB3E21" w:rsidRPr="00C4248F" w:rsidRDefault="00AB3E21" w:rsidP="00AB3E21">
      <w:pPr>
        <w:spacing w:after="0" w:line="240" w:lineRule="auto"/>
        <w:jc w:val="center"/>
        <w:rPr>
          <w:rFonts w:ascii="Arial" w:hAnsi="Arial"/>
          <w:b/>
        </w:rPr>
      </w:pPr>
      <w:r w:rsidRPr="00C4248F">
        <w:rPr>
          <w:rFonts w:ascii="Arial" w:hAnsi="Arial"/>
          <w:b/>
        </w:rPr>
        <w:t>ZA JAVNO NAROČILO JN-B1063</w:t>
      </w:r>
    </w:p>
    <w:p w14:paraId="34979685" w14:textId="77777777" w:rsidR="00AB3E21" w:rsidRPr="00C4248F" w:rsidRDefault="00AB3E21" w:rsidP="00AB3E21">
      <w:pPr>
        <w:spacing w:after="0" w:line="240" w:lineRule="auto"/>
        <w:jc w:val="center"/>
        <w:rPr>
          <w:rFonts w:ascii="Arial" w:eastAsia="Times New Roman" w:hAnsi="Arial" w:cs="Times New Roman"/>
          <w:bCs/>
          <w:sz w:val="20"/>
          <w:szCs w:val="20"/>
        </w:rPr>
      </w:pPr>
    </w:p>
    <w:p w14:paraId="3676378C" w14:textId="77777777" w:rsidR="00AB3E21" w:rsidRPr="00C4248F" w:rsidRDefault="00AB3E21" w:rsidP="00AB3E21">
      <w:pPr>
        <w:spacing w:after="0" w:line="240" w:lineRule="auto"/>
        <w:jc w:val="center"/>
        <w:rPr>
          <w:rFonts w:ascii="Arial" w:eastAsia="Times New Roman" w:hAnsi="Arial" w:cs="Times New Roman"/>
          <w:bCs/>
          <w:sz w:val="20"/>
          <w:szCs w:val="20"/>
        </w:rPr>
      </w:pPr>
      <w:r w:rsidRPr="00C4248F">
        <w:rPr>
          <w:rFonts w:ascii="Arial" w:eastAsia="Times New Roman" w:hAnsi="Arial" w:cs="Times New Roman"/>
          <w:bCs/>
          <w:sz w:val="20"/>
          <w:szCs w:val="20"/>
        </w:rPr>
        <w:t>Nakup toplotnih črpalk in hladilnih omar za potrebe RTVS (po sklopih)</w:t>
      </w:r>
    </w:p>
    <w:p w14:paraId="703DB76B" w14:textId="77777777" w:rsidR="00AB3E21" w:rsidRPr="00C4248F" w:rsidRDefault="00AB3E21" w:rsidP="00AB3E21">
      <w:pPr>
        <w:spacing w:after="0" w:line="240" w:lineRule="auto"/>
        <w:jc w:val="center"/>
        <w:rPr>
          <w:rFonts w:ascii="Arial" w:eastAsia="Times New Roman" w:hAnsi="Arial" w:cs="Times New Roman"/>
          <w:bCs/>
          <w:sz w:val="20"/>
          <w:szCs w:val="20"/>
        </w:rPr>
      </w:pPr>
    </w:p>
    <w:p w14:paraId="0AB2819B" w14:textId="20062463" w:rsidR="00AB3E21" w:rsidRPr="00C4248F" w:rsidRDefault="00AB3E21" w:rsidP="00AB3E21">
      <w:pPr>
        <w:spacing w:after="0" w:line="240" w:lineRule="auto"/>
        <w:jc w:val="center"/>
        <w:rPr>
          <w:rFonts w:ascii="Arial" w:hAnsi="Arial" w:cs="Arial"/>
          <w:sz w:val="20"/>
          <w:szCs w:val="20"/>
        </w:rPr>
      </w:pPr>
      <w:r w:rsidRPr="00C4248F">
        <w:rPr>
          <w:rFonts w:ascii="Arial" w:eastAsia="Times New Roman" w:hAnsi="Arial" w:cs="Times New Roman"/>
          <w:b/>
          <w:sz w:val="20"/>
          <w:szCs w:val="24"/>
          <w:u w:val="single"/>
        </w:rPr>
        <w:t>Nakup hladilne omare - Maribor</w:t>
      </w:r>
    </w:p>
    <w:p w14:paraId="7D22C2FD" w14:textId="77777777" w:rsidR="00AB3E21" w:rsidRPr="00C4248F" w:rsidRDefault="00AB3E21" w:rsidP="00AB3E21">
      <w:pPr>
        <w:spacing w:after="0" w:line="240" w:lineRule="auto"/>
        <w:jc w:val="both"/>
        <w:rPr>
          <w:rFonts w:ascii="Arial" w:hAnsi="Arial" w:cs="Arial"/>
          <w:sz w:val="20"/>
          <w:szCs w:val="20"/>
        </w:rPr>
      </w:pPr>
    </w:p>
    <w:p w14:paraId="2EF8642E" w14:textId="77777777" w:rsidR="00AB3E21" w:rsidRPr="00C4248F" w:rsidRDefault="00AB3E21" w:rsidP="00AB3E21">
      <w:pPr>
        <w:spacing w:after="0" w:line="240" w:lineRule="auto"/>
        <w:jc w:val="both"/>
        <w:rPr>
          <w:rFonts w:ascii="Arial" w:eastAsia="Times New Roman" w:hAnsi="Arial" w:cs="Arial"/>
          <w:bCs/>
          <w:sz w:val="20"/>
          <w:szCs w:val="20"/>
        </w:rPr>
      </w:pPr>
    </w:p>
    <w:tbl>
      <w:tblPr>
        <w:tblpPr w:leftFromText="141" w:rightFromText="141" w:vertAnchor="text" w:horzAnchor="margin" w:tblpY="146"/>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6237"/>
        <w:gridCol w:w="2268"/>
      </w:tblGrid>
      <w:tr w:rsidR="00AB3E21" w:rsidRPr="00C4248F" w14:paraId="63530A2B" w14:textId="77777777" w:rsidTr="005C1428">
        <w:trPr>
          <w:trHeight w:val="894"/>
        </w:trPr>
        <w:tc>
          <w:tcPr>
            <w:tcW w:w="704" w:type="dxa"/>
            <w:shd w:val="clear" w:color="auto" w:fill="D9D9D9"/>
            <w:vAlign w:val="center"/>
          </w:tcPr>
          <w:p w14:paraId="0A281134" w14:textId="77777777" w:rsidR="00AB3E21" w:rsidRPr="00C4248F" w:rsidRDefault="00AB3E21" w:rsidP="005C1428">
            <w:pPr>
              <w:spacing w:after="0" w:line="240" w:lineRule="auto"/>
              <w:jc w:val="center"/>
              <w:rPr>
                <w:rFonts w:ascii="Arial" w:eastAsia="Times New Roman" w:hAnsi="Arial" w:cs="Times New Roman"/>
                <w:b/>
                <w:sz w:val="20"/>
                <w:szCs w:val="24"/>
                <w:u w:val="single"/>
              </w:rPr>
            </w:pPr>
            <w:proofErr w:type="spellStart"/>
            <w:r w:rsidRPr="00C4248F">
              <w:rPr>
                <w:rFonts w:ascii="Arial" w:eastAsia="Times New Roman" w:hAnsi="Arial" w:cs="Times New Roman"/>
                <w:b/>
                <w:sz w:val="20"/>
                <w:szCs w:val="24"/>
              </w:rPr>
              <w:t>Zap</w:t>
            </w:r>
            <w:proofErr w:type="spellEnd"/>
            <w:r w:rsidRPr="00C4248F">
              <w:rPr>
                <w:rFonts w:ascii="Arial" w:eastAsia="Times New Roman" w:hAnsi="Arial" w:cs="Times New Roman"/>
                <w:b/>
                <w:sz w:val="20"/>
                <w:szCs w:val="24"/>
              </w:rPr>
              <w:t>. Št.</w:t>
            </w:r>
          </w:p>
        </w:tc>
        <w:tc>
          <w:tcPr>
            <w:tcW w:w="6237" w:type="dxa"/>
            <w:shd w:val="clear" w:color="auto" w:fill="D9D9D9"/>
            <w:vAlign w:val="center"/>
          </w:tcPr>
          <w:p w14:paraId="3E28BF39" w14:textId="77777777" w:rsidR="00AB3E21" w:rsidRPr="00C4248F" w:rsidRDefault="00AB3E21" w:rsidP="005C1428">
            <w:pPr>
              <w:spacing w:after="0" w:line="240" w:lineRule="auto"/>
              <w:jc w:val="center"/>
              <w:rPr>
                <w:rFonts w:ascii="Arial" w:eastAsia="Times New Roman" w:hAnsi="Arial" w:cs="Times New Roman"/>
                <w:b/>
                <w:sz w:val="20"/>
                <w:szCs w:val="24"/>
              </w:rPr>
            </w:pPr>
            <w:r w:rsidRPr="00C4248F">
              <w:rPr>
                <w:rFonts w:ascii="Arial" w:eastAsia="Times New Roman" w:hAnsi="Arial" w:cs="Times New Roman"/>
                <w:b/>
                <w:sz w:val="20"/>
                <w:szCs w:val="24"/>
                <w:u w:val="single"/>
              </w:rPr>
              <w:t>Opis postavke za SKLOP B: Nakup hladilne omare - Ljubljana</w:t>
            </w:r>
          </w:p>
        </w:tc>
        <w:tc>
          <w:tcPr>
            <w:tcW w:w="2268" w:type="dxa"/>
            <w:shd w:val="clear" w:color="auto" w:fill="D9D9D9"/>
            <w:vAlign w:val="center"/>
          </w:tcPr>
          <w:p w14:paraId="3C3CC48D" w14:textId="77777777" w:rsidR="00AB3E21" w:rsidRPr="00C4248F" w:rsidRDefault="00AB3E21" w:rsidP="005C1428">
            <w:pPr>
              <w:spacing w:after="0" w:line="240" w:lineRule="auto"/>
              <w:jc w:val="center"/>
              <w:rPr>
                <w:rFonts w:ascii="Arial" w:eastAsia="Times New Roman" w:hAnsi="Arial" w:cs="Times New Roman"/>
                <w:b/>
                <w:sz w:val="20"/>
                <w:szCs w:val="24"/>
              </w:rPr>
            </w:pPr>
            <w:r w:rsidRPr="00C4248F">
              <w:rPr>
                <w:rFonts w:ascii="Arial" w:eastAsia="Times New Roman" w:hAnsi="Arial" w:cs="Times New Roman"/>
                <w:b/>
                <w:sz w:val="20"/>
                <w:szCs w:val="24"/>
              </w:rPr>
              <w:t>Vrednost v EUR</w:t>
            </w:r>
          </w:p>
          <w:p w14:paraId="024D1CB5" w14:textId="77777777" w:rsidR="00AB3E21" w:rsidRPr="00C4248F" w:rsidRDefault="00AB3E21" w:rsidP="005C1428">
            <w:pPr>
              <w:spacing w:after="0" w:line="240" w:lineRule="auto"/>
              <w:jc w:val="center"/>
              <w:rPr>
                <w:rFonts w:ascii="Arial" w:eastAsia="Times New Roman" w:hAnsi="Arial" w:cs="Times New Roman"/>
                <w:b/>
                <w:sz w:val="20"/>
                <w:szCs w:val="24"/>
              </w:rPr>
            </w:pPr>
            <w:r w:rsidRPr="00C4248F">
              <w:rPr>
                <w:rFonts w:ascii="Arial" w:eastAsia="Times New Roman" w:hAnsi="Arial" w:cs="Times New Roman"/>
                <w:b/>
                <w:sz w:val="20"/>
                <w:szCs w:val="24"/>
              </w:rPr>
              <w:t>DDP lokacija naročnika brez DDV</w:t>
            </w:r>
          </w:p>
        </w:tc>
      </w:tr>
      <w:tr w:rsidR="00AB3E21" w:rsidRPr="00C4248F" w14:paraId="2ED33B2D" w14:textId="77777777" w:rsidTr="005C1428">
        <w:trPr>
          <w:trHeight w:val="930"/>
        </w:trPr>
        <w:tc>
          <w:tcPr>
            <w:tcW w:w="704" w:type="dxa"/>
            <w:vAlign w:val="center"/>
          </w:tcPr>
          <w:p w14:paraId="03B9F93B" w14:textId="77777777" w:rsidR="00AB3E21" w:rsidRPr="00C4248F" w:rsidRDefault="00AB3E21" w:rsidP="005C1428">
            <w:pPr>
              <w:autoSpaceDE w:val="0"/>
              <w:autoSpaceDN w:val="0"/>
              <w:adjustRightInd w:val="0"/>
              <w:spacing w:after="0" w:line="240" w:lineRule="auto"/>
              <w:rPr>
                <w:rFonts w:ascii="Arial" w:eastAsia="Times New Roman" w:hAnsi="Arial" w:cs="Arial"/>
                <w:b/>
                <w:bCs/>
                <w:sz w:val="20"/>
                <w:szCs w:val="20"/>
              </w:rPr>
            </w:pPr>
            <w:r w:rsidRPr="00C4248F">
              <w:rPr>
                <w:rFonts w:ascii="Arial" w:eastAsia="Times New Roman" w:hAnsi="Arial" w:cs="Arial"/>
                <w:b/>
                <w:bCs/>
                <w:sz w:val="20"/>
                <w:szCs w:val="20"/>
              </w:rPr>
              <w:t>i.</w:t>
            </w:r>
          </w:p>
        </w:tc>
        <w:tc>
          <w:tcPr>
            <w:tcW w:w="6237" w:type="dxa"/>
            <w:vAlign w:val="center"/>
          </w:tcPr>
          <w:p w14:paraId="109AFC3E" w14:textId="35A2719D" w:rsidR="00AB3E21" w:rsidRPr="00C4248F" w:rsidRDefault="006F73F3" w:rsidP="005C1428">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Vrednost razpisanih </w:t>
            </w:r>
            <w:r w:rsidRPr="00C4248F">
              <w:rPr>
                <w:rFonts w:ascii="Arial" w:eastAsia="Times New Roman" w:hAnsi="Arial" w:cs="Times New Roman"/>
                <w:sz w:val="20"/>
                <w:szCs w:val="24"/>
                <w:u w:val="single"/>
              </w:rPr>
              <w:t>naprav</w:t>
            </w:r>
            <w:r w:rsidRPr="00C4248F">
              <w:rPr>
                <w:rFonts w:ascii="Arial" w:eastAsia="Times New Roman" w:hAnsi="Arial" w:cs="Times New Roman"/>
                <w:sz w:val="20"/>
                <w:szCs w:val="24"/>
              </w:rPr>
              <w:t xml:space="preserve"> skladno s projektno dokumentacijo PZI št: 03/24-Shl prepisana iz obrazca OBR-4C</w:t>
            </w:r>
            <w:r w:rsidR="0037032C" w:rsidRPr="00C4248F">
              <w:rPr>
                <w:rFonts w:ascii="Arial" w:eastAsia="Times New Roman" w:hAnsi="Arial" w:cs="Times New Roman"/>
                <w:sz w:val="20"/>
                <w:szCs w:val="24"/>
              </w:rPr>
              <w:t xml:space="preserve">: </w:t>
            </w:r>
            <w:r w:rsidR="00AB3E21" w:rsidRPr="00C4248F">
              <w:rPr>
                <w:rFonts w:ascii="Arial" w:eastAsia="Times New Roman" w:hAnsi="Arial" w:cs="Times New Roman"/>
                <w:sz w:val="20"/>
                <w:szCs w:val="24"/>
              </w:rPr>
              <w:t xml:space="preserve">Rekapitulacija: </w:t>
            </w:r>
            <w:r w:rsidRPr="00C4248F">
              <w:rPr>
                <w:rFonts w:ascii="Arial" w:eastAsia="Times New Roman" w:hAnsi="Arial" w:cs="Times New Roman"/>
                <w:i/>
                <w:iCs/>
                <w:sz w:val="20"/>
                <w:szCs w:val="24"/>
              </w:rPr>
              <w:t xml:space="preserve">postavka </w:t>
            </w:r>
            <w:r w:rsidR="00AB3E21" w:rsidRPr="00C4248F">
              <w:rPr>
                <w:rFonts w:ascii="Arial" w:eastAsia="Times New Roman" w:hAnsi="Arial" w:cs="Times New Roman"/>
                <w:sz w:val="20"/>
                <w:szCs w:val="24"/>
              </w:rPr>
              <w:t>3. Naprava.</w:t>
            </w:r>
          </w:p>
        </w:tc>
        <w:tc>
          <w:tcPr>
            <w:tcW w:w="2268" w:type="dxa"/>
            <w:vAlign w:val="center"/>
          </w:tcPr>
          <w:p w14:paraId="24CB85A8" w14:textId="77777777" w:rsidR="00AB3E21" w:rsidRPr="00C4248F" w:rsidRDefault="00AB3E21" w:rsidP="005C1428">
            <w:pPr>
              <w:spacing w:after="0" w:line="240" w:lineRule="auto"/>
              <w:rPr>
                <w:rFonts w:ascii="Arial" w:eastAsia="Times New Roman" w:hAnsi="Arial" w:cs="Times New Roman"/>
                <w:sz w:val="20"/>
                <w:szCs w:val="24"/>
              </w:rPr>
            </w:pPr>
          </w:p>
        </w:tc>
      </w:tr>
      <w:tr w:rsidR="00AB3E21" w:rsidRPr="00C4248F" w14:paraId="4BFD4E2C" w14:textId="77777777" w:rsidTr="005C1428">
        <w:trPr>
          <w:trHeight w:val="985"/>
        </w:trPr>
        <w:tc>
          <w:tcPr>
            <w:tcW w:w="704" w:type="dxa"/>
            <w:vAlign w:val="center"/>
          </w:tcPr>
          <w:p w14:paraId="7891E936" w14:textId="77777777" w:rsidR="00AB3E21" w:rsidRPr="00C4248F" w:rsidRDefault="00AB3E21" w:rsidP="005C1428">
            <w:pPr>
              <w:autoSpaceDE w:val="0"/>
              <w:autoSpaceDN w:val="0"/>
              <w:adjustRightInd w:val="0"/>
              <w:spacing w:after="0" w:line="240" w:lineRule="auto"/>
              <w:rPr>
                <w:rFonts w:ascii="Arial" w:eastAsia="Times New Roman" w:hAnsi="Arial" w:cs="Arial"/>
                <w:b/>
                <w:bCs/>
                <w:sz w:val="20"/>
                <w:szCs w:val="20"/>
              </w:rPr>
            </w:pPr>
            <w:r w:rsidRPr="00C4248F">
              <w:rPr>
                <w:rFonts w:ascii="Arial" w:hAnsi="Arial" w:cs="Arial"/>
                <w:b/>
                <w:bCs/>
                <w:szCs w:val="20"/>
              </w:rPr>
              <w:t>ii.</w:t>
            </w:r>
          </w:p>
        </w:tc>
        <w:tc>
          <w:tcPr>
            <w:tcW w:w="6237" w:type="dxa"/>
            <w:vAlign w:val="center"/>
          </w:tcPr>
          <w:p w14:paraId="10ACC1D8" w14:textId="2F5DA8DE" w:rsidR="00AB3E21" w:rsidRPr="00C4248F" w:rsidRDefault="00AB3E21" w:rsidP="005C1428">
            <w:pPr>
              <w:autoSpaceDE w:val="0"/>
              <w:autoSpaceDN w:val="0"/>
              <w:adjustRightInd w:val="0"/>
              <w:spacing w:after="0" w:line="240" w:lineRule="auto"/>
              <w:jc w:val="both"/>
              <w:rPr>
                <w:rFonts w:ascii="Arial" w:eastAsia="Times New Roman" w:hAnsi="Arial" w:cs="Arial"/>
                <w:b/>
                <w:bCs/>
                <w:sz w:val="20"/>
                <w:szCs w:val="20"/>
              </w:rPr>
            </w:pPr>
            <w:r w:rsidRPr="00C4248F">
              <w:rPr>
                <w:rFonts w:ascii="Arial" w:eastAsia="Times New Roman" w:hAnsi="Arial" w:cs="Times New Roman"/>
                <w:sz w:val="20"/>
                <w:szCs w:val="24"/>
              </w:rPr>
              <w:t xml:space="preserve">Vrednost razpisanih </w:t>
            </w:r>
            <w:r w:rsidRPr="00C4248F">
              <w:rPr>
                <w:rFonts w:ascii="Arial" w:eastAsia="Times New Roman" w:hAnsi="Arial" w:cs="Times New Roman"/>
                <w:sz w:val="20"/>
                <w:szCs w:val="24"/>
                <w:u w:val="single"/>
              </w:rPr>
              <w:t>del in materialov</w:t>
            </w:r>
            <w:r w:rsidR="0037032C" w:rsidRPr="00C4248F">
              <w:rPr>
                <w:rFonts w:ascii="Arial" w:eastAsia="Times New Roman" w:hAnsi="Arial" w:cs="Times New Roman"/>
                <w:sz w:val="20"/>
                <w:szCs w:val="24"/>
              </w:rPr>
              <w:t xml:space="preserve"> oz. izvedbena dela</w:t>
            </w:r>
            <w:r w:rsidRPr="00C4248F">
              <w:rPr>
                <w:rFonts w:ascii="Arial" w:eastAsia="Times New Roman" w:hAnsi="Arial" w:cs="Times New Roman"/>
                <w:sz w:val="20"/>
                <w:szCs w:val="24"/>
              </w:rPr>
              <w:t xml:space="preserve"> skladno s projektno dokumentacijo </w:t>
            </w:r>
            <w:r w:rsidR="006F73F3" w:rsidRPr="00C4248F">
              <w:rPr>
                <w:rFonts w:ascii="Arial" w:eastAsia="Times New Roman" w:hAnsi="Arial" w:cs="Times New Roman"/>
                <w:sz w:val="20"/>
                <w:szCs w:val="24"/>
              </w:rPr>
              <w:t xml:space="preserve"> PZI 03/24-Shl prepisana iz obrazca  </w:t>
            </w:r>
            <w:r w:rsidRPr="00C4248F">
              <w:rPr>
                <w:rFonts w:ascii="Arial" w:eastAsia="Times New Roman" w:hAnsi="Arial" w:cs="Times New Roman"/>
                <w:sz w:val="20"/>
                <w:szCs w:val="24"/>
              </w:rPr>
              <w:t>Specifikacija Ljubljana OBR-</w:t>
            </w:r>
            <w:r w:rsidRPr="00C4248F">
              <w:rPr>
                <w:rFonts w:ascii="Arial" w:eastAsia="Times New Roman" w:hAnsi="Arial" w:cs="Times New Roman"/>
                <w:szCs w:val="28"/>
              </w:rPr>
              <w:t>4</w:t>
            </w:r>
            <w:r w:rsidR="006F73F3" w:rsidRPr="00C4248F">
              <w:rPr>
                <w:rFonts w:ascii="Arial" w:eastAsia="Times New Roman" w:hAnsi="Arial" w:cs="Times New Roman"/>
                <w:szCs w:val="28"/>
              </w:rPr>
              <w:t>C</w:t>
            </w:r>
            <w:r w:rsidR="0037032C" w:rsidRPr="00C4248F">
              <w:rPr>
                <w:rFonts w:ascii="Arial" w:eastAsia="Times New Roman" w:hAnsi="Arial" w:cs="Times New Roman"/>
                <w:szCs w:val="28"/>
              </w:rPr>
              <w:t xml:space="preserve">: </w:t>
            </w:r>
            <w:r w:rsidRPr="00C4248F">
              <w:rPr>
                <w:rFonts w:ascii="Arial" w:eastAsia="Times New Roman" w:hAnsi="Arial" w:cs="Times New Roman"/>
                <w:szCs w:val="28"/>
              </w:rPr>
              <w:t>Rekapitulacija</w:t>
            </w:r>
            <w:r w:rsidRPr="00C4248F">
              <w:rPr>
                <w:rFonts w:ascii="Arial" w:eastAsia="Times New Roman" w:hAnsi="Arial" w:cs="Times New Roman"/>
                <w:sz w:val="20"/>
                <w:szCs w:val="24"/>
              </w:rPr>
              <w:t xml:space="preserve">: </w:t>
            </w:r>
            <w:r w:rsidR="006F73F3" w:rsidRPr="00C4248F">
              <w:rPr>
                <w:rFonts w:ascii="Arial" w:eastAsia="Times New Roman" w:hAnsi="Arial" w:cs="Times New Roman"/>
                <w:i/>
                <w:iCs/>
                <w:sz w:val="20"/>
                <w:szCs w:val="24"/>
              </w:rPr>
              <w:t xml:space="preserve">postavki </w:t>
            </w:r>
            <w:r w:rsidRPr="00C4248F">
              <w:rPr>
                <w:rFonts w:ascii="Arial" w:eastAsia="Times New Roman" w:hAnsi="Arial" w:cs="Times New Roman"/>
                <w:sz w:val="20"/>
                <w:szCs w:val="24"/>
              </w:rPr>
              <w:t>1. Splošno + 2. Hlajenje</w:t>
            </w:r>
          </w:p>
        </w:tc>
        <w:tc>
          <w:tcPr>
            <w:tcW w:w="2268" w:type="dxa"/>
            <w:vAlign w:val="center"/>
          </w:tcPr>
          <w:p w14:paraId="4E952D72" w14:textId="77777777" w:rsidR="00AB3E21" w:rsidRPr="00C4248F" w:rsidRDefault="00AB3E21" w:rsidP="005C1428">
            <w:pPr>
              <w:spacing w:after="0" w:line="240" w:lineRule="auto"/>
              <w:rPr>
                <w:rFonts w:ascii="Arial" w:eastAsia="Times New Roman" w:hAnsi="Arial" w:cs="Times New Roman"/>
                <w:sz w:val="20"/>
                <w:szCs w:val="24"/>
              </w:rPr>
            </w:pPr>
          </w:p>
        </w:tc>
      </w:tr>
      <w:tr w:rsidR="00AB3E21" w:rsidRPr="00C4248F" w14:paraId="2CA43ACA" w14:textId="77777777" w:rsidTr="005C1428">
        <w:trPr>
          <w:trHeight w:val="1191"/>
        </w:trPr>
        <w:tc>
          <w:tcPr>
            <w:tcW w:w="704" w:type="dxa"/>
          </w:tcPr>
          <w:p w14:paraId="4FACCD11" w14:textId="77777777" w:rsidR="00AB3E21" w:rsidRPr="00C4248F" w:rsidRDefault="00AB3E21" w:rsidP="005C1428">
            <w:pPr>
              <w:autoSpaceDE w:val="0"/>
              <w:autoSpaceDN w:val="0"/>
              <w:adjustRightInd w:val="0"/>
              <w:spacing w:after="0" w:line="240" w:lineRule="auto"/>
              <w:rPr>
                <w:rFonts w:ascii="Arial" w:eastAsia="Times New Roman" w:hAnsi="Arial" w:cs="Arial"/>
                <w:b/>
                <w:bCs/>
                <w:sz w:val="20"/>
                <w:szCs w:val="20"/>
              </w:rPr>
            </w:pPr>
          </w:p>
        </w:tc>
        <w:tc>
          <w:tcPr>
            <w:tcW w:w="6237" w:type="dxa"/>
            <w:vAlign w:val="center"/>
          </w:tcPr>
          <w:p w14:paraId="573B6F06" w14:textId="7464EE69" w:rsidR="006F73F3" w:rsidRPr="00C4248F" w:rsidRDefault="00AB3E21" w:rsidP="006F73F3">
            <w:pPr>
              <w:autoSpaceDE w:val="0"/>
              <w:autoSpaceDN w:val="0"/>
              <w:adjustRightInd w:val="0"/>
              <w:spacing w:after="0" w:line="240" w:lineRule="auto"/>
              <w:rPr>
                <w:rFonts w:ascii="Arial" w:eastAsia="Times New Roman" w:hAnsi="Arial" w:cs="Times New Roman"/>
                <w:b/>
                <w:bCs/>
                <w:sz w:val="20"/>
                <w:szCs w:val="24"/>
              </w:rPr>
            </w:pPr>
            <w:r w:rsidRPr="00C4248F">
              <w:rPr>
                <w:rFonts w:ascii="Arial" w:eastAsia="Times New Roman" w:hAnsi="Arial" w:cs="Arial"/>
                <w:b/>
                <w:bCs/>
                <w:sz w:val="20"/>
                <w:szCs w:val="20"/>
              </w:rPr>
              <w:t xml:space="preserve">Skupna vrednost </w:t>
            </w:r>
            <w:r w:rsidR="006F73F3" w:rsidRPr="00C4248F">
              <w:rPr>
                <w:rFonts w:ascii="Arial" w:eastAsia="Times New Roman" w:hAnsi="Arial" w:cs="Arial"/>
                <w:b/>
                <w:bCs/>
                <w:sz w:val="20"/>
                <w:szCs w:val="20"/>
              </w:rPr>
              <w:t xml:space="preserve">celotnih </w:t>
            </w:r>
            <w:r w:rsidR="006F73F3" w:rsidRPr="00C4248F">
              <w:rPr>
                <w:rFonts w:ascii="Arial" w:eastAsia="Times New Roman" w:hAnsi="Arial" w:cs="Arial"/>
                <w:b/>
                <w:bCs/>
                <w:sz w:val="20"/>
                <w:szCs w:val="20"/>
                <w:u w:val="single"/>
              </w:rPr>
              <w:t>razpisanih del, materialov in naprav</w:t>
            </w:r>
            <w:r w:rsidR="006F73F3" w:rsidRPr="00C4248F">
              <w:rPr>
                <w:rFonts w:ascii="Arial" w:eastAsia="Times New Roman" w:hAnsi="Arial" w:cs="Arial"/>
                <w:b/>
                <w:bCs/>
                <w:sz w:val="20"/>
                <w:szCs w:val="20"/>
              </w:rPr>
              <w:t xml:space="preserve"> skladno s projektno dokumentacijo </w:t>
            </w:r>
            <w:r w:rsidR="006F73F3" w:rsidRPr="00C4248F">
              <w:rPr>
                <w:rFonts w:ascii="Arial" w:eastAsia="Times New Roman" w:hAnsi="Arial" w:cs="Arial"/>
                <w:b/>
                <w:sz w:val="20"/>
                <w:szCs w:val="24"/>
              </w:rPr>
              <w:t>PZI št: 03/24-Shl in</w:t>
            </w:r>
            <w:r w:rsidR="006F73F3" w:rsidRPr="00C4248F">
              <w:rPr>
                <w:rFonts w:ascii="Arial" w:eastAsia="Times New Roman" w:hAnsi="Arial" w:cs="Arial"/>
                <w:b/>
                <w:sz w:val="20"/>
                <w:szCs w:val="20"/>
              </w:rPr>
              <w:t xml:space="preserve"> tehničnimi zahtevami v tč.</w:t>
            </w:r>
            <w:r w:rsidR="006F73F3" w:rsidRPr="00C4248F">
              <w:rPr>
                <w:rFonts w:ascii="Arial" w:eastAsia="Times New Roman" w:hAnsi="Arial" w:cs="Arial"/>
                <w:b/>
                <w:bCs/>
                <w:sz w:val="20"/>
                <w:szCs w:val="20"/>
              </w:rPr>
              <w:t xml:space="preserve"> 3 razpisne dokumentacije. </w:t>
            </w:r>
            <w:r w:rsidR="006F73F3" w:rsidRPr="00C4248F">
              <w:rPr>
                <w:rFonts w:ascii="Arial" w:eastAsia="Times New Roman" w:hAnsi="Arial" w:cs="Arial"/>
                <w:sz w:val="20"/>
                <w:szCs w:val="20"/>
              </w:rPr>
              <w:t xml:space="preserve">Vrednost prepisana iz obrazca OBR-4C oz. </w:t>
            </w:r>
            <w:r w:rsidR="006F73F3" w:rsidRPr="00C4248F">
              <w:rPr>
                <w:rFonts w:ascii="Arial" w:eastAsia="Times New Roman" w:hAnsi="Arial" w:cs="Times New Roman"/>
                <w:b/>
                <w:bCs/>
                <w:sz w:val="20"/>
                <w:szCs w:val="24"/>
              </w:rPr>
              <w:t>seštevek gornjih postavk i in ii.</w:t>
            </w:r>
          </w:p>
          <w:p w14:paraId="2D0D7428" w14:textId="77777777" w:rsidR="00E21C66" w:rsidRPr="00C4248F" w:rsidRDefault="00E21C66" w:rsidP="006F73F3">
            <w:pPr>
              <w:autoSpaceDE w:val="0"/>
              <w:autoSpaceDN w:val="0"/>
              <w:adjustRightInd w:val="0"/>
              <w:spacing w:after="0" w:line="240" w:lineRule="auto"/>
              <w:rPr>
                <w:rFonts w:ascii="Arial" w:eastAsia="Times New Roman" w:hAnsi="Arial" w:cs="Arial"/>
                <w:b/>
                <w:bCs/>
                <w:sz w:val="20"/>
                <w:szCs w:val="20"/>
              </w:rPr>
            </w:pPr>
          </w:p>
          <w:p w14:paraId="50B22CE3" w14:textId="4AAEB9BA" w:rsidR="00AB3E21" w:rsidRPr="00C4248F" w:rsidRDefault="00AB3E21" w:rsidP="005C1428">
            <w:pPr>
              <w:autoSpaceDE w:val="0"/>
              <w:autoSpaceDN w:val="0"/>
              <w:adjustRightInd w:val="0"/>
              <w:spacing w:after="0" w:line="240" w:lineRule="auto"/>
              <w:jc w:val="right"/>
              <w:rPr>
                <w:rFonts w:ascii="Arial" w:eastAsia="Times New Roman" w:hAnsi="Arial" w:cs="Arial"/>
                <w:b/>
                <w:bCs/>
                <w:sz w:val="20"/>
                <w:szCs w:val="20"/>
              </w:rPr>
            </w:pPr>
            <w:r w:rsidRPr="00C4248F">
              <w:rPr>
                <w:rFonts w:ascii="Arial" w:eastAsia="Times New Roman" w:hAnsi="Arial" w:cs="Times New Roman"/>
                <w:b/>
                <w:bCs/>
                <w:sz w:val="20"/>
                <w:szCs w:val="24"/>
              </w:rPr>
              <w:t xml:space="preserve">MERILO za sklop </w:t>
            </w:r>
            <w:r w:rsidR="006F73F3" w:rsidRPr="00C4248F">
              <w:rPr>
                <w:rFonts w:ascii="Arial" w:eastAsia="Times New Roman" w:hAnsi="Arial" w:cs="Times New Roman"/>
                <w:b/>
                <w:bCs/>
                <w:sz w:val="20"/>
                <w:szCs w:val="24"/>
              </w:rPr>
              <w:t>C</w:t>
            </w:r>
          </w:p>
        </w:tc>
        <w:tc>
          <w:tcPr>
            <w:tcW w:w="2268" w:type="dxa"/>
            <w:vAlign w:val="center"/>
          </w:tcPr>
          <w:p w14:paraId="5E70E8EA" w14:textId="77777777" w:rsidR="00AB3E21" w:rsidRPr="00C4248F" w:rsidRDefault="00AB3E21" w:rsidP="005C1428">
            <w:pPr>
              <w:spacing w:after="0" w:line="240" w:lineRule="auto"/>
              <w:rPr>
                <w:rFonts w:ascii="Arial" w:eastAsia="Times New Roman" w:hAnsi="Arial" w:cs="Times New Roman"/>
                <w:sz w:val="20"/>
                <w:szCs w:val="24"/>
              </w:rPr>
            </w:pPr>
          </w:p>
        </w:tc>
      </w:tr>
    </w:tbl>
    <w:p w14:paraId="337032CC" w14:textId="77777777" w:rsidR="00AB3E21" w:rsidRPr="00C4248F" w:rsidRDefault="00AB3E21" w:rsidP="00AB3E21">
      <w:pPr>
        <w:spacing w:after="0" w:line="240" w:lineRule="auto"/>
        <w:jc w:val="both"/>
        <w:rPr>
          <w:rFonts w:ascii="Arial" w:eastAsia="Times New Roman" w:hAnsi="Arial" w:cs="Arial"/>
          <w:bCs/>
          <w:sz w:val="20"/>
          <w:szCs w:val="20"/>
        </w:rPr>
      </w:pPr>
    </w:p>
    <w:p w14:paraId="725986A9" w14:textId="77777777" w:rsidR="00AB3E21" w:rsidRPr="00C4248F" w:rsidRDefault="00AB3E21" w:rsidP="00AB3E21">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Cene morajo biti izražene v EUR, na osnovi DDP Ljubljana, dostavljeno na lokacijo naročnika za vsak sklop posebej, (skladno z INCOTERMS 2020); brez DDV. Cene morajo biti fiksne za čas trajanja pogodbe. </w:t>
      </w:r>
    </w:p>
    <w:p w14:paraId="6F8FF754" w14:textId="77777777" w:rsidR="00AB3E21" w:rsidRPr="00C4248F" w:rsidRDefault="00AB3E21" w:rsidP="00AB3E21">
      <w:pPr>
        <w:spacing w:after="0" w:line="240" w:lineRule="auto"/>
        <w:jc w:val="both"/>
        <w:rPr>
          <w:rFonts w:ascii="Arial" w:eastAsia="Times New Roman" w:hAnsi="Arial" w:cs="Times New Roman"/>
          <w:bCs/>
          <w:i/>
          <w:sz w:val="20"/>
          <w:szCs w:val="24"/>
          <w:u w:val="single"/>
        </w:rPr>
      </w:pPr>
    </w:p>
    <w:p w14:paraId="01104E20" w14:textId="77777777" w:rsidR="00AB3E21" w:rsidRPr="00C4248F" w:rsidRDefault="00AB3E21" w:rsidP="00AB3E21">
      <w:pPr>
        <w:spacing w:after="0" w:line="240" w:lineRule="auto"/>
        <w:jc w:val="both"/>
        <w:rPr>
          <w:rFonts w:ascii="Arial" w:eastAsia="Times New Roman" w:hAnsi="Arial" w:cs="Times New Roman"/>
          <w:b/>
          <w:i/>
          <w:sz w:val="20"/>
          <w:szCs w:val="24"/>
          <w:u w:val="single"/>
        </w:rPr>
      </w:pPr>
      <w:r w:rsidRPr="00C4248F">
        <w:rPr>
          <w:rFonts w:ascii="Arial" w:eastAsia="Times New Roman" w:hAnsi="Arial" w:cs="Times New Roman"/>
          <w:b/>
          <w:i/>
          <w:sz w:val="20"/>
          <w:szCs w:val="24"/>
          <w:u w:val="single"/>
        </w:rPr>
        <w:t>Plačilni pogoji:</w:t>
      </w:r>
    </w:p>
    <w:p w14:paraId="5F23BB47" w14:textId="1D9D95E9" w:rsidR="00E21C66" w:rsidRPr="00C4248F" w:rsidRDefault="00E21C66" w:rsidP="000F7157">
      <w:pPr>
        <w:numPr>
          <w:ilvl w:val="0"/>
          <w:numId w:val="16"/>
        </w:numPr>
        <w:spacing w:after="0" w:line="240" w:lineRule="auto"/>
        <w:ind w:left="360"/>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za napravo</w:t>
      </w:r>
      <w:r w:rsidRPr="00C4248F">
        <w:rPr>
          <w:rFonts w:ascii="Arial" w:eastAsia="Times New Roman" w:hAnsi="Arial" w:cs="Times New Roman"/>
          <w:bCs/>
          <w:sz w:val="20"/>
          <w:szCs w:val="24"/>
          <w:u w:val="single"/>
        </w:rPr>
        <w:t>(postavka i iz zgornje tabele):</w:t>
      </w:r>
    </w:p>
    <w:p w14:paraId="1B109377" w14:textId="77777777" w:rsidR="00AB3E21" w:rsidRPr="00C4248F" w:rsidRDefault="00AB3E21" w:rsidP="00AB3E21">
      <w:pPr>
        <w:spacing w:after="0" w:line="240" w:lineRule="auto"/>
        <w:ind w:left="360"/>
        <w:jc w:val="both"/>
        <w:rPr>
          <w:rFonts w:ascii="Arial" w:eastAsia="Times New Roman" w:hAnsi="Arial" w:cs="Times New Roman"/>
          <w:bCs/>
          <w:sz w:val="20"/>
          <w:szCs w:val="24"/>
        </w:rPr>
      </w:pPr>
      <w:r w:rsidRPr="00C4248F">
        <w:rPr>
          <w:rFonts w:ascii="Arial" w:eastAsia="Times New Roman" w:hAnsi="Arial" w:cs="Times New Roman"/>
          <w:sz w:val="20"/>
          <w:szCs w:val="24"/>
        </w:rPr>
        <w:t>100 % v roku 30 dni po kosovnem prevzemu naprave navedene v specifikaciji predračuna ter potrjene s strani naročnika in vodje nadzora.</w:t>
      </w:r>
      <w:r w:rsidRPr="00C4248F">
        <w:rPr>
          <w:rFonts w:ascii="Arial" w:eastAsia="Times New Roman" w:hAnsi="Arial" w:cs="Times New Roman"/>
          <w:bCs/>
          <w:sz w:val="20"/>
          <w:szCs w:val="24"/>
        </w:rPr>
        <w:t xml:space="preserve"> </w:t>
      </w:r>
    </w:p>
    <w:p w14:paraId="65F5FFD0" w14:textId="77777777" w:rsidR="00AB3E21" w:rsidRPr="00C4248F" w:rsidRDefault="00AB3E21" w:rsidP="00AB3E21">
      <w:pPr>
        <w:spacing w:after="0" w:line="240" w:lineRule="auto"/>
        <w:jc w:val="both"/>
        <w:rPr>
          <w:rFonts w:ascii="Arial" w:eastAsia="Times New Roman" w:hAnsi="Arial" w:cs="Times New Roman"/>
          <w:bCs/>
          <w:sz w:val="20"/>
          <w:szCs w:val="24"/>
        </w:rPr>
      </w:pPr>
    </w:p>
    <w:p w14:paraId="2963C89F" w14:textId="77777777" w:rsidR="00AB3E21" w:rsidRPr="00C4248F" w:rsidRDefault="00AB3E21" w:rsidP="000F7157">
      <w:pPr>
        <w:numPr>
          <w:ilvl w:val="0"/>
          <w:numId w:val="16"/>
        </w:numPr>
        <w:spacing w:after="0" w:line="240" w:lineRule="auto"/>
        <w:ind w:left="360"/>
        <w:jc w:val="both"/>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t xml:space="preserve">za izvedena dela </w:t>
      </w:r>
      <w:r w:rsidRPr="00C4248F">
        <w:rPr>
          <w:rFonts w:ascii="Arial" w:eastAsia="Times New Roman" w:hAnsi="Arial" w:cs="Times New Roman"/>
          <w:bCs/>
          <w:sz w:val="20"/>
          <w:szCs w:val="24"/>
          <w:u w:val="single"/>
        </w:rPr>
        <w:t>(postavka ii iz zgornje tabele):</w:t>
      </w:r>
    </w:p>
    <w:p w14:paraId="7414517A" w14:textId="38BBEF8D" w:rsidR="00AB3E21" w:rsidRPr="00C4248F" w:rsidRDefault="00AB3E21" w:rsidP="00AB3E21">
      <w:pPr>
        <w:spacing w:after="0" w:line="240" w:lineRule="auto"/>
        <w:ind w:left="360"/>
        <w:jc w:val="both"/>
        <w:rPr>
          <w:rFonts w:ascii="Arial" w:eastAsia="Times New Roman" w:hAnsi="Arial" w:cs="Times New Roman"/>
          <w:bCs/>
          <w:sz w:val="20"/>
          <w:szCs w:val="24"/>
        </w:rPr>
      </w:pPr>
      <w:r w:rsidRPr="00C4248F">
        <w:rPr>
          <w:rFonts w:ascii="Arial" w:eastAsia="Times New Roman" w:hAnsi="Arial" w:cs="Times New Roman"/>
          <w:sz w:val="20"/>
          <w:szCs w:val="24"/>
        </w:rPr>
        <w:t>9</w:t>
      </w:r>
      <w:r w:rsidR="008A3FBB" w:rsidRPr="00C4248F">
        <w:rPr>
          <w:rFonts w:ascii="Arial" w:eastAsia="Times New Roman" w:hAnsi="Arial" w:cs="Times New Roman"/>
          <w:sz w:val="20"/>
          <w:szCs w:val="24"/>
        </w:rPr>
        <w:t>5</w:t>
      </w:r>
      <w:r w:rsidRPr="00C4248F">
        <w:rPr>
          <w:rFonts w:ascii="Arial" w:eastAsia="Times New Roman" w:hAnsi="Arial" w:cs="Times New Roman"/>
          <w:sz w:val="20"/>
          <w:szCs w:val="24"/>
        </w:rPr>
        <w:t xml:space="preserve"> % v roku 30 dni po izvedenih in s strani naročnika potrjenih posameznih delih </w:t>
      </w:r>
      <w:r w:rsidRPr="00C4248F">
        <w:rPr>
          <w:rFonts w:ascii="Arial" w:eastAsia="Times New Roman" w:hAnsi="Arial" w:cs="Arial"/>
          <w:bCs/>
          <w:sz w:val="20"/>
          <w:szCs w:val="20"/>
          <w:u w:val="single"/>
        </w:rPr>
        <w:t>(montaža in zagon),</w:t>
      </w:r>
      <w:r w:rsidRPr="00C4248F">
        <w:rPr>
          <w:rFonts w:ascii="Arial" w:eastAsia="Times New Roman" w:hAnsi="Arial" w:cs="Times New Roman"/>
          <w:sz w:val="20"/>
          <w:szCs w:val="24"/>
        </w:rPr>
        <w:t xml:space="preserve"> navedenih v detajlnem terminskem planu, ki ga mora ponudnik predložiti v roku 10 dni od podpisa pogodbe. Dela se bodo obračunavala po dejansko opravljenih količinah na podlagi knjige obračunskih izmer, potrjene s strani naročnika in vodje nadzora.</w:t>
      </w:r>
      <w:r w:rsidRPr="00C4248F">
        <w:rPr>
          <w:rFonts w:ascii="Arial" w:eastAsia="Times New Roman" w:hAnsi="Arial" w:cs="Times New Roman"/>
          <w:bCs/>
          <w:sz w:val="20"/>
          <w:szCs w:val="24"/>
        </w:rPr>
        <w:t xml:space="preserve"> </w:t>
      </w:r>
    </w:p>
    <w:p w14:paraId="4A86ADBB" w14:textId="77777777" w:rsidR="00AB3E21" w:rsidRPr="00C4248F" w:rsidRDefault="00AB3E21" w:rsidP="00AB3E21">
      <w:pPr>
        <w:spacing w:after="0" w:line="240" w:lineRule="auto"/>
        <w:ind w:left="360"/>
        <w:jc w:val="both"/>
        <w:rPr>
          <w:rFonts w:ascii="Arial" w:eastAsia="Times New Roman" w:hAnsi="Arial" w:cs="Times New Roman"/>
          <w:bCs/>
          <w:sz w:val="20"/>
          <w:szCs w:val="24"/>
        </w:rPr>
      </w:pPr>
    </w:p>
    <w:p w14:paraId="2BC3B4E1" w14:textId="1A105700" w:rsidR="00AB3E21" w:rsidRPr="00C4248F" w:rsidRDefault="008A3FBB" w:rsidP="000F7157">
      <w:pPr>
        <w:numPr>
          <w:ilvl w:val="0"/>
          <w:numId w:val="16"/>
        </w:numPr>
        <w:spacing w:after="0" w:line="240" w:lineRule="auto"/>
        <w:ind w:left="360"/>
        <w:jc w:val="both"/>
        <w:rPr>
          <w:rFonts w:ascii="Arial" w:eastAsia="Times New Roman" w:hAnsi="Arial" w:cs="Times New Roman"/>
          <w:sz w:val="20"/>
          <w:szCs w:val="24"/>
        </w:rPr>
      </w:pPr>
      <w:r w:rsidRPr="00C4248F">
        <w:rPr>
          <w:rFonts w:ascii="Arial" w:eastAsia="Times New Roman" w:hAnsi="Arial" w:cs="Times New Roman"/>
          <w:sz w:val="20"/>
          <w:szCs w:val="24"/>
        </w:rPr>
        <w:t>5</w:t>
      </w:r>
      <w:r w:rsidR="00AB3E21" w:rsidRPr="00C4248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0DFEDC54" w14:textId="77777777" w:rsidR="00AB3E21" w:rsidRPr="00C4248F" w:rsidRDefault="00AB3E21" w:rsidP="00AB3E21">
      <w:pPr>
        <w:spacing w:after="0" w:line="240" w:lineRule="auto"/>
        <w:jc w:val="both"/>
        <w:rPr>
          <w:rFonts w:ascii="Arial" w:eastAsia="Times New Roman" w:hAnsi="Arial" w:cs="Times New Roman"/>
          <w:sz w:val="20"/>
          <w:szCs w:val="24"/>
        </w:rPr>
      </w:pPr>
    </w:p>
    <w:p w14:paraId="05574C06" w14:textId="77777777" w:rsidR="00AB3E21" w:rsidRPr="00C4248F" w:rsidRDefault="00AB3E21" w:rsidP="00AB3E21">
      <w:pPr>
        <w:spacing w:after="0" w:line="240" w:lineRule="auto"/>
        <w:jc w:val="both"/>
        <w:rPr>
          <w:rFonts w:ascii="Arial" w:eastAsia="Times New Roman" w:hAnsi="Arial" w:cs="Times New Roman"/>
          <w:i/>
          <w:sz w:val="20"/>
          <w:szCs w:val="24"/>
        </w:rPr>
      </w:pPr>
      <w:r w:rsidRPr="00C4248F">
        <w:rPr>
          <w:rFonts w:ascii="Arial" w:eastAsia="Times New Roman" w:hAnsi="Arial" w:cs="Times New Roman"/>
          <w:i/>
          <w:sz w:val="20"/>
          <w:szCs w:val="24"/>
        </w:rPr>
        <w:t>Naročnik ne bo predložil garancije za zavarovanje odloženih plačil, kakor tudi ne bo predložil kakšnega drugega instrumenta za zavarovanje plačil.</w:t>
      </w:r>
    </w:p>
    <w:p w14:paraId="010C3CED" w14:textId="77777777" w:rsidR="00AB3E21" w:rsidRPr="00C4248F" w:rsidRDefault="00AB3E21" w:rsidP="00AB3E21">
      <w:pPr>
        <w:spacing w:after="0" w:line="240" w:lineRule="auto"/>
        <w:jc w:val="both"/>
        <w:rPr>
          <w:rFonts w:ascii="Arial" w:eastAsia="Times New Roman" w:hAnsi="Arial" w:cs="Times New Roman"/>
          <w:sz w:val="20"/>
          <w:szCs w:val="24"/>
          <w:u w:val="single"/>
        </w:rPr>
      </w:pPr>
    </w:p>
    <w:p w14:paraId="4D8A1328" w14:textId="77777777" w:rsidR="00AB3E21" w:rsidRPr="00C4248F" w:rsidRDefault="00AB3E21" w:rsidP="00AB3E21">
      <w:pPr>
        <w:tabs>
          <w:tab w:val="left" w:pos="7755"/>
        </w:tabs>
        <w:spacing w:after="0" w:line="240" w:lineRule="auto"/>
        <w:jc w:val="both"/>
        <w:rPr>
          <w:rFonts w:ascii="Arial" w:eastAsia="Times New Roman" w:hAnsi="Arial" w:cs="Times New Roman"/>
          <w:b/>
          <w:bCs/>
          <w:iCs/>
          <w:sz w:val="20"/>
          <w:szCs w:val="24"/>
        </w:rPr>
      </w:pPr>
      <w:r w:rsidRPr="00C4248F">
        <w:rPr>
          <w:rFonts w:ascii="Arial" w:eastAsia="Times New Roman" w:hAnsi="Arial" w:cs="Times New Roman"/>
          <w:b/>
          <w:bCs/>
          <w:sz w:val="20"/>
          <w:szCs w:val="24"/>
          <w:u w:val="single"/>
        </w:rPr>
        <w:t>Rok dobave naprav</w:t>
      </w:r>
      <w:r w:rsidRPr="00C4248F">
        <w:rPr>
          <w:rFonts w:ascii="Arial" w:eastAsia="Times New Roman" w:hAnsi="Arial" w:cs="Times New Roman"/>
          <w:b/>
          <w:bCs/>
          <w:i/>
          <w:sz w:val="20"/>
          <w:szCs w:val="24"/>
          <w:u w:val="single"/>
        </w:rPr>
        <w:t xml:space="preserve">  </w:t>
      </w:r>
      <w:r w:rsidRPr="00C4248F">
        <w:rPr>
          <w:rFonts w:ascii="Arial" w:eastAsia="Times New Roman" w:hAnsi="Arial" w:cs="Times New Roman"/>
          <w:b/>
          <w:bCs/>
          <w:iCs/>
          <w:sz w:val="20"/>
          <w:szCs w:val="24"/>
        </w:rPr>
        <w:t>je najkasneje do 31.12.2024 na lokacijo gradnje.</w:t>
      </w:r>
    </w:p>
    <w:p w14:paraId="450DD52D" w14:textId="77777777" w:rsidR="00AB3E21" w:rsidRPr="00C4248F" w:rsidRDefault="00AB3E21" w:rsidP="00AB3E21">
      <w:pPr>
        <w:spacing w:after="0" w:line="240" w:lineRule="auto"/>
        <w:jc w:val="both"/>
        <w:rPr>
          <w:rFonts w:ascii="Arial" w:eastAsia="Times New Roman" w:hAnsi="Arial" w:cs="Arial"/>
          <w:bCs/>
          <w:sz w:val="20"/>
          <w:szCs w:val="20"/>
        </w:rPr>
      </w:pPr>
    </w:p>
    <w:p w14:paraId="3EB7F704" w14:textId="77777777" w:rsidR="00AB3E21" w:rsidRPr="00C4248F" w:rsidRDefault="00AB3E21" w:rsidP="00AB3E21">
      <w:pPr>
        <w:spacing w:after="0" w:line="240" w:lineRule="auto"/>
        <w:jc w:val="both"/>
        <w:rPr>
          <w:rFonts w:ascii="Arial" w:eastAsia="Times New Roman" w:hAnsi="Arial" w:cs="Arial"/>
          <w:b/>
          <w:sz w:val="20"/>
          <w:szCs w:val="20"/>
        </w:rPr>
      </w:pPr>
      <w:r w:rsidRPr="00C4248F">
        <w:rPr>
          <w:rFonts w:ascii="Arial" w:eastAsia="Times New Roman" w:hAnsi="Arial" w:cs="Arial"/>
          <w:b/>
          <w:sz w:val="20"/>
          <w:szCs w:val="20"/>
          <w:u w:val="single"/>
        </w:rPr>
        <w:t>Rok izvedbe vseh del:</w:t>
      </w:r>
    </w:p>
    <w:p w14:paraId="328C1BDC" w14:textId="77777777" w:rsidR="00AB3E21" w:rsidRPr="00C4248F" w:rsidRDefault="00AB3E21" w:rsidP="00AB3E21">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Ponudnik bo po uspešno opravljenem kosovnem prevzemu naprav opravil vsa razpisana dela v roku ………….. </w:t>
      </w:r>
      <w:r w:rsidRPr="00C4248F">
        <w:rPr>
          <w:rFonts w:ascii="Arial" w:eastAsia="Times New Roman" w:hAnsi="Arial" w:cs="Arial"/>
          <w:bCs/>
          <w:i/>
          <w:iCs/>
          <w:sz w:val="20"/>
          <w:szCs w:val="20"/>
        </w:rPr>
        <w:t>(največ 120 dni)</w:t>
      </w:r>
      <w:r w:rsidRPr="00C4248F">
        <w:rPr>
          <w:rFonts w:ascii="Arial" w:eastAsia="Times New Roman" w:hAnsi="Arial" w:cs="Arial"/>
          <w:bCs/>
          <w:sz w:val="20"/>
          <w:szCs w:val="20"/>
        </w:rPr>
        <w:t xml:space="preserve"> dni od začetka veljavnosti pogodbe.</w:t>
      </w:r>
    </w:p>
    <w:p w14:paraId="4415A4BB" w14:textId="77777777" w:rsidR="00AB3E21" w:rsidRPr="00C4248F" w:rsidRDefault="00AB3E21" w:rsidP="00AB3E21">
      <w:pPr>
        <w:spacing w:after="0" w:line="240" w:lineRule="auto"/>
        <w:jc w:val="both"/>
        <w:rPr>
          <w:rFonts w:ascii="Arial" w:eastAsia="Times New Roman" w:hAnsi="Arial" w:cs="Times New Roman"/>
          <w:b/>
          <w:bCs/>
          <w:i/>
          <w:sz w:val="20"/>
          <w:szCs w:val="24"/>
          <w:u w:val="single"/>
        </w:rPr>
      </w:pPr>
    </w:p>
    <w:p w14:paraId="0D5D83A9" w14:textId="77777777" w:rsidR="00AB3E21" w:rsidRPr="00C4248F" w:rsidRDefault="00AB3E21" w:rsidP="00AB3E21">
      <w:pPr>
        <w:spacing w:after="0" w:line="240" w:lineRule="auto"/>
        <w:jc w:val="both"/>
        <w:rPr>
          <w:rFonts w:ascii="Arial" w:eastAsia="Times New Roman" w:hAnsi="Arial" w:cs="Times New Roman"/>
          <w:b/>
          <w:bCs/>
          <w:i/>
          <w:sz w:val="20"/>
          <w:szCs w:val="24"/>
          <w:u w:val="single"/>
        </w:rPr>
      </w:pPr>
    </w:p>
    <w:p w14:paraId="5790A92F" w14:textId="77777777" w:rsidR="00AB3E21" w:rsidRPr="00C4248F" w:rsidRDefault="00AB3E21" w:rsidP="00AB3E21">
      <w:pPr>
        <w:spacing w:after="0" w:line="240" w:lineRule="auto"/>
        <w:jc w:val="both"/>
        <w:rPr>
          <w:rFonts w:ascii="Arial" w:eastAsia="Times New Roman" w:hAnsi="Arial" w:cs="Times New Roman"/>
          <w:b/>
          <w:bCs/>
          <w:i/>
          <w:sz w:val="20"/>
          <w:szCs w:val="24"/>
          <w:u w:val="single"/>
        </w:rPr>
      </w:pPr>
    </w:p>
    <w:p w14:paraId="0AD79975" w14:textId="77777777" w:rsidR="00AB3E21" w:rsidRPr="00C4248F" w:rsidRDefault="00AB3E21" w:rsidP="00AB3E21">
      <w:pPr>
        <w:spacing w:after="0" w:line="240" w:lineRule="auto"/>
        <w:jc w:val="both"/>
        <w:rPr>
          <w:rFonts w:ascii="Arial" w:eastAsia="Times New Roman" w:hAnsi="Arial" w:cs="Times New Roman"/>
          <w:b/>
          <w:bCs/>
          <w:i/>
          <w:sz w:val="20"/>
          <w:szCs w:val="24"/>
          <w:u w:val="single"/>
        </w:rPr>
      </w:pPr>
      <w:r w:rsidRPr="00C4248F">
        <w:rPr>
          <w:rFonts w:ascii="Arial" w:eastAsia="Times New Roman" w:hAnsi="Arial" w:cs="Times New Roman"/>
          <w:b/>
          <w:bCs/>
          <w:i/>
          <w:sz w:val="20"/>
          <w:szCs w:val="24"/>
          <w:u w:val="single"/>
        </w:rPr>
        <w:lastRenderedPageBreak/>
        <w:t>Garancijski pogoji:</w:t>
      </w:r>
    </w:p>
    <w:p w14:paraId="0C26D794" w14:textId="77777777" w:rsidR="00AB3E21" w:rsidRPr="00C4248F" w:rsidRDefault="00AB3E21" w:rsidP="00AB3E21">
      <w:pPr>
        <w:spacing w:after="0" w:line="240" w:lineRule="auto"/>
        <w:jc w:val="both"/>
        <w:rPr>
          <w:rFonts w:ascii="Arial" w:eastAsia="Times New Roman" w:hAnsi="Arial" w:cs="Arial"/>
          <w:bCs/>
          <w:sz w:val="20"/>
          <w:szCs w:val="20"/>
        </w:rPr>
      </w:pPr>
      <w:r w:rsidRPr="00C4248F">
        <w:rPr>
          <w:rFonts w:ascii="Arial" w:eastAsia="Times New Roman" w:hAnsi="Arial" w:cs="Times New Roman"/>
          <w:sz w:val="20"/>
          <w:szCs w:val="24"/>
        </w:rPr>
        <w:t xml:space="preserve">Ponudnik zagotavlja …………… (najmanj 5) letno garancijo za vsa izvršena in prevzeta dela, tudi za dela podizvajalcev. </w:t>
      </w:r>
      <w:r w:rsidRPr="00C4248F">
        <w:rPr>
          <w:rFonts w:ascii="Arial" w:eastAsia="Times New Roman" w:hAnsi="Arial" w:cs="Times New Roman"/>
          <w:bCs/>
          <w:sz w:val="20"/>
          <w:szCs w:val="24"/>
        </w:rPr>
        <w:t xml:space="preserve">Za kvaliteto vgrajene opreme in materiala pa ponudnik jamči v obsegu in za čas, kot jamči proizvajalec te opreme in materiala, s pričetkom datuma jamstva od dneva končnega prevzemnega zapisnika. </w:t>
      </w:r>
      <w:r w:rsidRPr="00C4248F">
        <w:rPr>
          <w:rFonts w:ascii="Arial" w:eastAsia="Times New Roman" w:hAnsi="Arial" w:cs="Arial"/>
          <w:bCs/>
          <w:sz w:val="20"/>
          <w:szCs w:val="20"/>
        </w:rPr>
        <w:t>Garancijski rok začne teči od datuma končnega prevzemnega oz. primopredajnega zapisnika vseh opravljenih del.</w:t>
      </w:r>
    </w:p>
    <w:p w14:paraId="4928F379" w14:textId="77777777" w:rsidR="00AB3E21" w:rsidRPr="00C4248F" w:rsidRDefault="00AB3E21" w:rsidP="00AB3E21">
      <w:pPr>
        <w:spacing w:after="0" w:line="240" w:lineRule="auto"/>
        <w:jc w:val="both"/>
        <w:rPr>
          <w:rFonts w:ascii="Arial" w:eastAsia="Times New Roman" w:hAnsi="Arial" w:cs="Times New Roman"/>
          <w:sz w:val="20"/>
          <w:szCs w:val="24"/>
        </w:rPr>
      </w:pPr>
    </w:p>
    <w:p w14:paraId="43115754" w14:textId="77777777" w:rsidR="00AB3E21" w:rsidRPr="00C4248F" w:rsidRDefault="00AB3E21" w:rsidP="00AB3E21">
      <w:pPr>
        <w:spacing w:after="0" w:line="240" w:lineRule="auto"/>
        <w:jc w:val="both"/>
        <w:rPr>
          <w:rFonts w:ascii="Arial" w:eastAsia="Times New Roman" w:hAnsi="Arial" w:cs="Arial"/>
          <w:b/>
          <w:sz w:val="20"/>
          <w:szCs w:val="20"/>
          <w:u w:val="single"/>
        </w:rPr>
      </w:pPr>
      <w:r w:rsidRPr="00C4248F">
        <w:rPr>
          <w:rFonts w:ascii="Arial" w:eastAsia="Times New Roman" w:hAnsi="Arial" w:cs="Arial"/>
          <w:b/>
          <w:sz w:val="20"/>
          <w:szCs w:val="20"/>
          <w:u w:val="single"/>
        </w:rPr>
        <w:t>Rezervni deli</w:t>
      </w:r>
      <w:r w:rsidRPr="00C4248F">
        <w:rPr>
          <w:rFonts w:ascii="Arial" w:eastAsia="Times New Roman" w:hAnsi="Arial" w:cs="Times New Roman"/>
          <w:b/>
          <w:i/>
          <w:sz w:val="20"/>
          <w:szCs w:val="24"/>
          <w:u w:val="single"/>
        </w:rPr>
        <w:t>:</w:t>
      </w:r>
    </w:p>
    <w:p w14:paraId="0B4FFA59" w14:textId="77777777" w:rsidR="00AB3E21" w:rsidRPr="00C4248F" w:rsidRDefault="00AB3E21" w:rsidP="00AB3E21">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Ponudnik zagotavlja rezervne dele še ………….. (najmanj 7) let po datumu končnega prevzemnega zapisnika.</w:t>
      </w:r>
    </w:p>
    <w:p w14:paraId="1643F117" w14:textId="77777777" w:rsidR="00AB3E21" w:rsidRPr="00C4248F" w:rsidRDefault="00AB3E21" w:rsidP="00AB3E21">
      <w:pPr>
        <w:spacing w:after="0" w:line="240" w:lineRule="auto"/>
        <w:jc w:val="both"/>
        <w:rPr>
          <w:rFonts w:ascii="Arial" w:eastAsia="Times New Roman" w:hAnsi="Arial" w:cs="Times New Roman"/>
          <w:bCs/>
          <w:sz w:val="20"/>
          <w:szCs w:val="24"/>
        </w:rPr>
      </w:pPr>
    </w:p>
    <w:p w14:paraId="4784C124" w14:textId="77777777" w:rsidR="00AB3E21" w:rsidRPr="00C4248F" w:rsidRDefault="00AB3E21" w:rsidP="00AB3E21">
      <w:pPr>
        <w:spacing w:after="0" w:line="240" w:lineRule="auto"/>
        <w:jc w:val="both"/>
        <w:rPr>
          <w:rFonts w:ascii="Arial" w:eastAsia="Times New Roman" w:hAnsi="Arial" w:cs="Arial"/>
          <w:b/>
          <w:bCs/>
          <w:sz w:val="20"/>
          <w:szCs w:val="20"/>
          <w:u w:val="single"/>
        </w:rPr>
      </w:pPr>
      <w:r w:rsidRPr="00C4248F">
        <w:rPr>
          <w:rFonts w:ascii="Arial" w:eastAsia="Times New Roman" w:hAnsi="Arial" w:cs="Arial"/>
          <w:b/>
          <w:bCs/>
          <w:sz w:val="20"/>
          <w:szCs w:val="20"/>
          <w:u w:val="single"/>
        </w:rPr>
        <w:t>Odzivni čas in odprava napak</w:t>
      </w:r>
      <w:r w:rsidRPr="00C4248F">
        <w:rPr>
          <w:rFonts w:ascii="Arial" w:eastAsia="Times New Roman" w:hAnsi="Arial" w:cs="Times New Roman"/>
          <w:b/>
          <w:bCs/>
          <w:i/>
          <w:sz w:val="20"/>
          <w:szCs w:val="24"/>
          <w:u w:val="single"/>
        </w:rPr>
        <w:t>:</w:t>
      </w:r>
    </w:p>
    <w:p w14:paraId="4AF26E59" w14:textId="77777777" w:rsidR="00AB3E21" w:rsidRPr="00C4248F" w:rsidRDefault="00AB3E21" w:rsidP="00AB3E21">
      <w:pPr>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Ponudnik zagotavlja odzivni čas v največ 2 urah in odpravo napak v času 24 ur v času garancije za vgrajeno opremo.</w:t>
      </w:r>
    </w:p>
    <w:p w14:paraId="5180383A" w14:textId="77777777" w:rsidR="00AB3E21" w:rsidRPr="00C4248F" w:rsidRDefault="00AB3E21" w:rsidP="00AB3E21">
      <w:pPr>
        <w:spacing w:after="0" w:line="240" w:lineRule="auto"/>
        <w:jc w:val="both"/>
        <w:rPr>
          <w:rFonts w:ascii="Arial" w:eastAsia="Times New Roman" w:hAnsi="Arial" w:cs="Times New Roman"/>
          <w:sz w:val="20"/>
          <w:szCs w:val="24"/>
        </w:rPr>
      </w:pPr>
    </w:p>
    <w:p w14:paraId="3EF9F87D" w14:textId="77777777" w:rsidR="00AB3E21" w:rsidRPr="00C4248F" w:rsidRDefault="00AB3E21" w:rsidP="00AB3E21">
      <w:pPr>
        <w:spacing w:after="0" w:line="240" w:lineRule="auto"/>
        <w:jc w:val="both"/>
        <w:rPr>
          <w:rFonts w:ascii="Arial" w:eastAsia="Times New Roman" w:hAnsi="Arial" w:cs="Times New Roman"/>
          <w:sz w:val="20"/>
          <w:szCs w:val="24"/>
        </w:rPr>
      </w:pPr>
    </w:p>
    <w:p w14:paraId="16BEB113" w14:textId="77777777" w:rsidR="00AB3E21" w:rsidRPr="00C4248F" w:rsidRDefault="00AB3E21" w:rsidP="00AB3E21">
      <w:pPr>
        <w:spacing w:after="0" w:line="240" w:lineRule="auto"/>
        <w:jc w:val="both"/>
        <w:rPr>
          <w:rFonts w:ascii="Arial" w:eastAsia="Times New Roman" w:hAnsi="Arial" w:cs="Times New Roman"/>
          <w:sz w:val="20"/>
          <w:szCs w:val="24"/>
        </w:rPr>
      </w:pPr>
    </w:p>
    <w:p w14:paraId="2C9BDB54" w14:textId="77777777" w:rsidR="00AB3E21" w:rsidRPr="00C4248F" w:rsidRDefault="00AB3E21" w:rsidP="00AB3E21">
      <w:pPr>
        <w:spacing w:after="0" w:line="240" w:lineRule="auto"/>
        <w:jc w:val="both"/>
        <w:rPr>
          <w:rFonts w:ascii="Arial" w:eastAsia="Times New Roman" w:hAnsi="Arial" w:cs="Times New Roman"/>
          <w:sz w:val="20"/>
          <w:szCs w:val="24"/>
        </w:rPr>
      </w:pPr>
    </w:p>
    <w:p w14:paraId="7239EC8B" w14:textId="77777777" w:rsidR="00AB3E21" w:rsidRPr="00C4248F" w:rsidRDefault="00AB3E21" w:rsidP="00AB3E21">
      <w:pPr>
        <w:spacing w:after="0" w:line="240" w:lineRule="auto"/>
        <w:jc w:val="both"/>
        <w:rPr>
          <w:rFonts w:ascii="Arial" w:eastAsia="Times New Roman" w:hAnsi="Arial" w:cs="Times New Roman"/>
          <w:sz w:val="20"/>
          <w:szCs w:val="24"/>
        </w:rPr>
      </w:pPr>
    </w:p>
    <w:p w14:paraId="33349831" w14:textId="77777777" w:rsidR="00AB3E21" w:rsidRPr="00C4248F" w:rsidRDefault="00AB3E21" w:rsidP="00AB3E21">
      <w:pPr>
        <w:spacing w:after="0" w:line="240" w:lineRule="auto"/>
        <w:jc w:val="both"/>
        <w:rPr>
          <w:rFonts w:ascii="Arial" w:eastAsia="Times New Roman" w:hAnsi="Arial" w:cs="Times New Roman"/>
          <w:sz w:val="20"/>
          <w:szCs w:val="24"/>
        </w:rPr>
      </w:pPr>
    </w:p>
    <w:p w14:paraId="03BF67D8" w14:textId="77777777" w:rsidR="00AB3E21" w:rsidRPr="00C4248F" w:rsidRDefault="00AB3E21" w:rsidP="00AB3E21">
      <w:pPr>
        <w:spacing w:after="0" w:line="240" w:lineRule="auto"/>
        <w:jc w:val="both"/>
        <w:rPr>
          <w:rFonts w:ascii="Arial" w:eastAsia="Times New Roman" w:hAnsi="Arial" w:cs="Times New Roman"/>
          <w:sz w:val="20"/>
          <w:szCs w:val="24"/>
        </w:rPr>
      </w:pPr>
    </w:p>
    <w:p w14:paraId="60FF8D5A" w14:textId="77777777" w:rsidR="00AB3E21" w:rsidRPr="00C4248F" w:rsidRDefault="00AB3E21" w:rsidP="00AB3E21">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Kraj in datum: </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Žig:</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Podpis zastopnika oz. prokurista:</w:t>
      </w:r>
    </w:p>
    <w:p w14:paraId="46DEA543" w14:textId="77777777" w:rsidR="00AB3E21" w:rsidRPr="00C4248F" w:rsidRDefault="00AB3E21" w:rsidP="00AB3E21">
      <w:pPr>
        <w:spacing w:after="0" w:line="360" w:lineRule="auto"/>
        <w:jc w:val="both"/>
        <w:rPr>
          <w:rFonts w:ascii="Arial" w:eastAsia="Times New Roman" w:hAnsi="Arial" w:cs="Times New Roman"/>
          <w:sz w:val="20"/>
          <w:szCs w:val="24"/>
        </w:rPr>
      </w:pPr>
    </w:p>
    <w:p w14:paraId="6676E6EF" w14:textId="77777777" w:rsidR="00AB3E21" w:rsidRPr="00C4248F" w:rsidRDefault="00AB3E21" w:rsidP="00AB3E21">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w:t>
      </w:r>
    </w:p>
    <w:p w14:paraId="7A8658BB" w14:textId="77777777" w:rsidR="00AB3E21" w:rsidRPr="00C4248F" w:rsidRDefault="00AB3E21" w:rsidP="00AB3E21">
      <w:pPr>
        <w:tabs>
          <w:tab w:val="left" w:pos="8820"/>
        </w:tabs>
        <w:spacing w:after="0" w:line="240" w:lineRule="auto"/>
        <w:ind w:right="250"/>
        <w:jc w:val="both"/>
        <w:rPr>
          <w:rFonts w:ascii="Arial" w:eastAsia="Times New Roman" w:hAnsi="Arial" w:cs="Times New Roman"/>
          <w:bCs/>
          <w:sz w:val="20"/>
          <w:szCs w:val="24"/>
        </w:rPr>
      </w:pPr>
    </w:p>
    <w:p w14:paraId="0F06EC15" w14:textId="77777777" w:rsidR="00AB3E21" w:rsidRPr="00C4248F" w:rsidRDefault="00AB3E21" w:rsidP="00AB3E21">
      <w:pPr>
        <w:spacing w:after="0" w:line="240" w:lineRule="auto"/>
        <w:rPr>
          <w:rFonts w:ascii="Arial" w:eastAsia="Times New Roman" w:hAnsi="Arial" w:cs="Times New Roman"/>
          <w:b/>
          <w:caps/>
          <w:sz w:val="20"/>
          <w:szCs w:val="20"/>
        </w:rPr>
      </w:pPr>
    </w:p>
    <w:p w14:paraId="179B95B5" w14:textId="77777777" w:rsidR="00AB3E21" w:rsidRPr="00C4248F" w:rsidRDefault="00AB3E21" w:rsidP="00AB3E21">
      <w:pPr>
        <w:rPr>
          <w:rFonts w:ascii="Arial" w:eastAsia="Times New Roman" w:hAnsi="Arial" w:cs="Times New Roman"/>
          <w:caps/>
          <w:sz w:val="20"/>
          <w:szCs w:val="20"/>
          <w:lang w:eastAsia="ar-SA"/>
        </w:rPr>
      </w:pPr>
      <w:r w:rsidRPr="00C4248F">
        <w:rPr>
          <w:b/>
          <w:bCs/>
          <w:sz w:val="20"/>
          <w:szCs w:val="20"/>
        </w:rPr>
        <w:br w:type="page"/>
      </w:r>
    </w:p>
    <w:p w14:paraId="290A9716" w14:textId="1B424179" w:rsidR="00147FE7" w:rsidRPr="00C4248F" w:rsidRDefault="000A6090" w:rsidP="000A6090">
      <w:pPr>
        <w:pStyle w:val="Heading22"/>
        <w:jc w:val="right"/>
      </w:pPr>
      <w:bookmarkStart w:id="189" w:name="_Toc177728876"/>
      <w:r w:rsidRPr="00C4248F">
        <w:rPr>
          <w:b w:val="0"/>
          <w:bCs/>
          <w:caps w:val="0"/>
          <w:sz w:val="20"/>
          <w:szCs w:val="24"/>
          <w:lang w:eastAsia="en-US"/>
          <w14:ligatures w14:val="standardContextual"/>
        </w:rPr>
        <w:lastRenderedPageBreak/>
        <w:t>(velja za vse sklope)</w:t>
      </w:r>
      <w:bookmarkEnd w:id="189"/>
    </w:p>
    <w:p w14:paraId="6BD4F67C" w14:textId="19CEAE8A" w:rsidR="0004333F" w:rsidRPr="00C4248F" w:rsidRDefault="00E304E1" w:rsidP="00963053">
      <w:pPr>
        <w:pStyle w:val="Heading22"/>
      </w:pPr>
      <w:bookmarkStart w:id="190" w:name="_Toc177728877"/>
      <w:r w:rsidRPr="00C4248F">
        <w:t>SPECIFIKACIJA</w:t>
      </w:r>
      <w:r w:rsidR="0004333F" w:rsidRPr="00C4248F">
        <w:t xml:space="preserve"> </w:t>
      </w:r>
      <w:r w:rsidR="00571382" w:rsidRPr="00C4248F">
        <w:t xml:space="preserve">PREDRAČUNA </w:t>
      </w:r>
      <w:r w:rsidR="0004333F" w:rsidRPr="00C4248F">
        <w:t xml:space="preserve">za </w:t>
      </w:r>
      <w:r w:rsidR="0042265A" w:rsidRPr="00C4248F">
        <w:t>JN-B1063</w:t>
      </w:r>
      <w:bookmarkEnd w:id="190"/>
    </w:p>
    <w:p w14:paraId="32BB1985" w14:textId="77777777" w:rsidR="00E304E1" w:rsidRPr="00C4248F" w:rsidRDefault="00E304E1" w:rsidP="0004333F">
      <w:pPr>
        <w:keepNext/>
        <w:spacing w:before="120" w:after="120" w:line="240" w:lineRule="auto"/>
        <w:jc w:val="center"/>
        <w:outlineLvl w:val="1"/>
        <w:rPr>
          <w:rFonts w:ascii="Arial" w:eastAsia="Times New Roman" w:hAnsi="Arial" w:cs="Times New Roman"/>
          <w:b/>
          <w:caps/>
          <w:sz w:val="20"/>
          <w:szCs w:val="20"/>
        </w:rPr>
      </w:pPr>
    </w:p>
    <w:p w14:paraId="47A9FCFA" w14:textId="19491B76" w:rsidR="00957219" w:rsidRPr="00C4248F" w:rsidRDefault="00957219" w:rsidP="00957219">
      <w:pPr>
        <w:spacing w:after="0" w:line="240" w:lineRule="auto"/>
        <w:jc w:val="both"/>
        <w:rPr>
          <w:rFonts w:ascii="Arial" w:hAnsi="Arial"/>
          <w:sz w:val="20"/>
        </w:rPr>
      </w:pPr>
      <w:r w:rsidRPr="00C4248F">
        <w:rPr>
          <w:rFonts w:ascii="Arial" w:hAnsi="Arial"/>
          <w:sz w:val="20"/>
        </w:rPr>
        <w:t xml:space="preserve">Ponudnik mora za vsak sklop posebej, na katerega se prijavlja s ponudbo, izpolniti in priložiti obrazec Specifikacija predračun, ki je samostojen Excel dokument in del te Dokumentacije v zvezi z oddajo javnega naročila. Specifikacija prikazuje podrobnejši opis materialov in obseg del. </w:t>
      </w:r>
    </w:p>
    <w:p w14:paraId="5F5ADF5B" w14:textId="77777777" w:rsidR="00957219" w:rsidRPr="00C4248F" w:rsidRDefault="00957219" w:rsidP="00957219">
      <w:pPr>
        <w:spacing w:after="0" w:line="240" w:lineRule="auto"/>
        <w:jc w:val="both"/>
        <w:rPr>
          <w:rFonts w:ascii="Arial" w:hAnsi="Arial"/>
          <w:sz w:val="20"/>
        </w:rPr>
      </w:pPr>
      <w:r w:rsidRPr="00C4248F">
        <w:rPr>
          <w:rFonts w:ascii="Arial" w:hAnsi="Arial"/>
          <w:sz w:val="20"/>
        </w:rPr>
        <w:t>Obrazec za:</w:t>
      </w:r>
    </w:p>
    <w:p w14:paraId="3C378C69" w14:textId="0AB41DC2" w:rsidR="00957219" w:rsidRPr="00C4248F" w:rsidRDefault="00957219" w:rsidP="000F7157">
      <w:pPr>
        <w:pStyle w:val="Odstavekseznama"/>
        <w:numPr>
          <w:ilvl w:val="0"/>
          <w:numId w:val="26"/>
        </w:numPr>
      </w:pPr>
      <w:r w:rsidRPr="00C4248F">
        <w:t xml:space="preserve">sklop A: </w:t>
      </w:r>
      <w:r w:rsidRPr="00C4248F">
        <w:rPr>
          <w:u w:val="single"/>
        </w:rPr>
        <w:t>(OBR</w:t>
      </w:r>
      <w:r w:rsidR="00DC67DC" w:rsidRPr="00C4248F">
        <w:rPr>
          <w:u w:val="single"/>
        </w:rPr>
        <w:t>-</w:t>
      </w:r>
      <w:r w:rsidRPr="00C4248F">
        <w:rPr>
          <w:u w:val="single"/>
        </w:rPr>
        <w:t>4A)</w:t>
      </w:r>
      <w:r w:rsidRPr="00C4248F">
        <w:t xml:space="preserve"> in </w:t>
      </w:r>
      <w:r w:rsidRPr="00C4248F">
        <w:rPr>
          <w:u w:val="single"/>
        </w:rPr>
        <w:t>(OBR</w:t>
      </w:r>
      <w:r w:rsidR="00DC67DC" w:rsidRPr="00C4248F">
        <w:rPr>
          <w:u w:val="single"/>
        </w:rPr>
        <w:t>-</w:t>
      </w:r>
      <w:r w:rsidRPr="00C4248F">
        <w:rPr>
          <w:u w:val="single"/>
        </w:rPr>
        <w:t>4A</w:t>
      </w:r>
      <w:r w:rsidR="00BA4805" w:rsidRPr="00C4248F">
        <w:rPr>
          <w:u w:val="single"/>
        </w:rPr>
        <w:t xml:space="preserve"> ELEKTRO</w:t>
      </w:r>
      <w:r w:rsidRPr="00C4248F">
        <w:rPr>
          <w:u w:val="single"/>
        </w:rPr>
        <w:t>);</w:t>
      </w:r>
    </w:p>
    <w:p w14:paraId="3A1276A1" w14:textId="2D332925" w:rsidR="00957219" w:rsidRPr="00C4248F" w:rsidRDefault="00957219" w:rsidP="000F7157">
      <w:pPr>
        <w:pStyle w:val="Odstavekseznama"/>
        <w:numPr>
          <w:ilvl w:val="0"/>
          <w:numId w:val="26"/>
        </w:numPr>
      </w:pPr>
      <w:r w:rsidRPr="00C4248F">
        <w:t xml:space="preserve">sklop B: </w:t>
      </w:r>
      <w:r w:rsidRPr="00C4248F">
        <w:rPr>
          <w:u w:val="single"/>
        </w:rPr>
        <w:t>(OBR</w:t>
      </w:r>
      <w:r w:rsidR="00DC67DC" w:rsidRPr="00C4248F">
        <w:rPr>
          <w:u w:val="single"/>
        </w:rPr>
        <w:t>-</w:t>
      </w:r>
      <w:r w:rsidRPr="00C4248F">
        <w:rPr>
          <w:u w:val="single"/>
        </w:rPr>
        <w:t>4B</w:t>
      </w:r>
      <w:r w:rsidRPr="00C4248F">
        <w:t>);</w:t>
      </w:r>
    </w:p>
    <w:p w14:paraId="715DDA33" w14:textId="433F06F7" w:rsidR="00957219" w:rsidRPr="00C4248F" w:rsidRDefault="00957219" w:rsidP="000F7157">
      <w:pPr>
        <w:pStyle w:val="Odstavekseznama"/>
        <w:numPr>
          <w:ilvl w:val="0"/>
          <w:numId w:val="26"/>
        </w:numPr>
      </w:pPr>
      <w:r w:rsidRPr="00C4248F">
        <w:t xml:space="preserve">sklop C: </w:t>
      </w:r>
      <w:r w:rsidRPr="00C4248F">
        <w:rPr>
          <w:u w:val="single"/>
        </w:rPr>
        <w:t>(OBR</w:t>
      </w:r>
      <w:r w:rsidR="00DC67DC" w:rsidRPr="00C4248F">
        <w:rPr>
          <w:u w:val="single"/>
        </w:rPr>
        <w:t>-</w:t>
      </w:r>
      <w:r w:rsidRPr="00C4248F">
        <w:rPr>
          <w:u w:val="single"/>
        </w:rPr>
        <w:t>4C).</w:t>
      </w:r>
    </w:p>
    <w:p w14:paraId="3888BCF5" w14:textId="77777777" w:rsidR="00957219" w:rsidRPr="00C4248F" w:rsidRDefault="00957219" w:rsidP="00957219">
      <w:pPr>
        <w:spacing w:after="0" w:line="240" w:lineRule="auto"/>
        <w:jc w:val="both"/>
        <w:rPr>
          <w:rFonts w:ascii="Arial" w:hAnsi="Arial"/>
          <w:sz w:val="20"/>
        </w:rPr>
      </w:pPr>
    </w:p>
    <w:p w14:paraId="70C5C22A" w14:textId="77777777" w:rsidR="00957219" w:rsidRPr="00C4248F" w:rsidRDefault="00957219" w:rsidP="00957219">
      <w:pPr>
        <w:spacing w:after="0" w:line="240" w:lineRule="auto"/>
        <w:jc w:val="both"/>
        <w:rPr>
          <w:rFonts w:ascii="Arial" w:hAnsi="Arial"/>
          <w:sz w:val="20"/>
        </w:rPr>
      </w:pPr>
      <w:r w:rsidRPr="00C4248F">
        <w:rPr>
          <w:rFonts w:ascii="Arial" w:hAnsi="Arial"/>
          <w:sz w:val="20"/>
        </w:rPr>
        <w:t xml:space="preserve">Ponudnik mora v obrazec vpisati ceno na enoto mere (EM) brez DDV. Ostala polja se izpolnijo (izračunajo) samodejno na podlagi vnaprej določenih formul. </w:t>
      </w:r>
    </w:p>
    <w:p w14:paraId="6DB6CA2E" w14:textId="77777777" w:rsidR="00957219" w:rsidRPr="00C4248F" w:rsidRDefault="00957219" w:rsidP="00957219">
      <w:pPr>
        <w:spacing w:after="0" w:line="240" w:lineRule="auto"/>
        <w:jc w:val="both"/>
        <w:rPr>
          <w:rFonts w:ascii="Arial" w:hAnsi="Arial"/>
          <w:sz w:val="20"/>
        </w:rPr>
      </w:pPr>
    </w:p>
    <w:p w14:paraId="1877298B" w14:textId="77777777" w:rsidR="00957219" w:rsidRPr="00C4248F" w:rsidRDefault="00957219" w:rsidP="00957219">
      <w:pPr>
        <w:spacing w:after="0" w:line="240" w:lineRule="auto"/>
        <w:jc w:val="both"/>
        <w:rPr>
          <w:rFonts w:ascii="Arial" w:hAnsi="Arial"/>
          <w:sz w:val="20"/>
        </w:rPr>
      </w:pPr>
      <w:r w:rsidRPr="00C4248F">
        <w:rPr>
          <w:rFonts w:ascii="Arial" w:hAnsi="Arial"/>
          <w:sz w:val="20"/>
        </w:rPr>
        <w:t xml:space="preserve">Ponudnik mora v Specifikaciji predračuna ponujati vse pozicije, in sicer zaokrožene na dve decimalni mesti. Ponudnik mora izpolniti vse postavke v Specifikaciji predračuna. V kolikor ponudnik cene v posamezno postavko ne vpiše, se šteje, da predmetne postavke ne ponuja in tako ne izpolnjuje vseh zahtev naročnika iz predmetne dokumentacije. V kolikor ponudnik vpiše ceno nič (0) EUR, se šteje, da ponuja postavko brezplačno. </w:t>
      </w:r>
      <w:r w:rsidRPr="00C4248F">
        <w:rPr>
          <w:rFonts w:ascii="Arial" w:hAnsi="Arial"/>
          <w:b/>
          <w:sz w:val="20"/>
        </w:rPr>
        <w:t>Ponudnik ne sme spreminjati vsebine predračuna.</w:t>
      </w:r>
    </w:p>
    <w:p w14:paraId="2E818374" w14:textId="77777777" w:rsidR="00957219" w:rsidRPr="00C4248F" w:rsidRDefault="00957219" w:rsidP="00957219">
      <w:pPr>
        <w:spacing w:after="0" w:line="240" w:lineRule="auto"/>
        <w:jc w:val="both"/>
        <w:rPr>
          <w:rFonts w:ascii="Arial" w:hAnsi="Arial"/>
          <w:sz w:val="20"/>
        </w:rPr>
      </w:pPr>
    </w:p>
    <w:p w14:paraId="399CB755" w14:textId="77777777" w:rsidR="00957219" w:rsidRPr="00C4248F" w:rsidRDefault="00957219" w:rsidP="00957219">
      <w:pPr>
        <w:spacing w:after="0" w:line="240" w:lineRule="auto"/>
        <w:jc w:val="both"/>
        <w:rPr>
          <w:rFonts w:ascii="Arial" w:hAnsi="Arial"/>
          <w:sz w:val="20"/>
        </w:rPr>
      </w:pPr>
      <w:r w:rsidRPr="00C4248F">
        <w:rPr>
          <w:rFonts w:ascii="Arial" w:hAnsi="Arial"/>
          <w:sz w:val="20"/>
        </w:rPr>
        <w:t>Znesek iz polja »Skupaj brez DDV« mora ponudnik prepisati v obrazec Predračun za vsak sklop posebej.  V kolikor bo prišlo do neujemanja podatkov na obrazcih, bo naročnik upošteval seštevek iz obrazca Specifikacija predračuna.</w:t>
      </w:r>
    </w:p>
    <w:p w14:paraId="6400F0D9" w14:textId="77777777" w:rsidR="0004333F" w:rsidRPr="00C4248F" w:rsidRDefault="0004333F" w:rsidP="0004333F">
      <w:pPr>
        <w:spacing w:after="0" w:line="240" w:lineRule="auto"/>
        <w:jc w:val="both"/>
        <w:rPr>
          <w:rFonts w:ascii="Arial" w:eastAsia="Times New Roman" w:hAnsi="Arial" w:cs="Times New Roman"/>
          <w:sz w:val="20"/>
          <w:szCs w:val="24"/>
        </w:rPr>
      </w:pPr>
    </w:p>
    <w:p w14:paraId="7F0F23BE" w14:textId="77777777" w:rsidR="0004333F" w:rsidRPr="00C4248F" w:rsidRDefault="0004333F" w:rsidP="0004333F">
      <w:pPr>
        <w:spacing w:after="0" w:line="240" w:lineRule="auto"/>
        <w:jc w:val="both"/>
        <w:rPr>
          <w:rFonts w:ascii="Arial" w:eastAsia="Times New Roman" w:hAnsi="Arial" w:cs="Times New Roman"/>
          <w:sz w:val="20"/>
          <w:szCs w:val="24"/>
        </w:rPr>
      </w:pPr>
    </w:p>
    <w:p w14:paraId="1B14A664" w14:textId="77777777" w:rsidR="0004333F" w:rsidRPr="00C4248F" w:rsidRDefault="0004333F" w:rsidP="0004333F">
      <w:pPr>
        <w:autoSpaceDE w:val="0"/>
        <w:autoSpaceDN w:val="0"/>
        <w:adjustRightInd w:val="0"/>
        <w:spacing w:after="0" w:line="240" w:lineRule="auto"/>
        <w:jc w:val="both"/>
        <w:rPr>
          <w:rFonts w:ascii="Arial" w:eastAsia="Times New Roman" w:hAnsi="Arial" w:cs="Arial"/>
          <w:sz w:val="20"/>
          <w:szCs w:val="20"/>
          <w:lang w:eastAsia="sl-SI"/>
        </w:rPr>
      </w:pPr>
    </w:p>
    <w:p w14:paraId="023FFDBC" w14:textId="77777777" w:rsidR="0004333F" w:rsidRPr="00C4248F" w:rsidRDefault="0004333F" w:rsidP="0004333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Arial" w:eastAsia="Times New Roman" w:hAnsi="Arial" w:cs="Times New Roman"/>
          <w:b/>
          <w:bCs/>
          <w:i/>
          <w:sz w:val="20"/>
          <w:szCs w:val="20"/>
        </w:rPr>
      </w:pPr>
      <w:r w:rsidRPr="00C4248F">
        <w:rPr>
          <w:rFonts w:ascii="Arial" w:eastAsia="Times New Roman" w:hAnsi="Arial" w:cs="Arial"/>
          <w:b/>
          <w:i/>
          <w:sz w:val="20"/>
          <w:szCs w:val="20"/>
          <w:lang w:eastAsia="sl-SI"/>
        </w:rPr>
        <w:t>Ponudnik ne bo mogel uveljavljati dodatnih, nepredvidenih oz. več del ter naknadnih podražitev iz naslova nepopolne ali neustrezne projektne dokumentacije za tiste dele izvedbe javnega naročila, ki v projektni dokumentaciji niso bili ustrezno opredeljeni, pa bi jih glede na predmet javnega naročila in na celotno dokumentacijo ponudnik lahko predvidel.</w:t>
      </w:r>
    </w:p>
    <w:p w14:paraId="6BF5B9A2" w14:textId="77777777" w:rsidR="0004333F" w:rsidRPr="00C4248F" w:rsidRDefault="0004333F" w:rsidP="0004333F">
      <w:pPr>
        <w:spacing w:after="0" w:line="240" w:lineRule="auto"/>
        <w:jc w:val="both"/>
        <w:rPr>
          <w:rFonts w:ascii="Arial" w:eastAsia="Times New Roman" w:hAnsi="Arial" w:cs="Times New Roman"/>
          <w:bCs/>
          <w:sz w:val="20"/>
          <w:szCs w:val="20"/>
        </w:rPr>
      </w:pPr>
    </w:p>
    <w:p w14:paraId="4CDF7FBA" w14:textId="77777777" w:rsidR="0004333F" w:rsidRPr="00C4248F" w:rsidRDefault="0004333F" w:rsidP="0004333F">
      <w:pPr>
        <w:spacing w:after="0" w:line="240" w:lineRule="auto"/>
        <w:jc w:val="both"/>
        <w:rPr>
          <w:rFonts w:ascii="Arial" w:eastAsia="Times New Roman" w:hAnsi="Arial" w:cs="Times New Roman"/>
          <w:bCs/>
          <w:sz w:val="20"/>
          <w:szCs w:val="20"/>
        </w:rPr>
      </w:pPr>
    </w:p>
    <w:p w14:paraId="3533E780" w14:textId="77777777" w:rsidR="0004333F" w:rsidRPr="00C4248F" w:rsidRDefault="0004333F" w:rsidP="0004333F">
      <w:pPr>
        <w:spacing w:after="0" w:line="240" w:lineRule="auto"/>
        <w:jc w:val="both"/>
        <w:rPr>
          <w:rFonts w:ascii="Arial" w:eastAsia="Times New Roman" w:hAnsi="Arial" w:cs="Times New Roman"/>
          <w:b/>
          <w:bCs/>
          <w:sz w:val="20"/>
          <w:szCs w:val="24"/>
        </w:rPr>
      </w:pPr>
      <w:r w:rsidRPr="00C4248F">
        <w:rPr>
          <w:rFonts w:ascii="Arial" w:eastAsia="Times New Roman" w:hAnsi="Arial" w:cs="Times New Roman"/>
          <w:b/>
          <w:bCs/>
          <w:sz w:val="20"/>
          <w:szCs w:val="24"/>
        </w:rPr>
        <w:t>Naročnik ne priznava nobenih dodatnih stroškov pri izvedbi del, ki bi bili vezani na nepoznavanje objekta, lokacije, stanja na terenu ter napačnega interpretiranja tehnične oz. projektne dokumentacije.</w:t>
      </w:r>
    </w:p>
    <w:p w14:paraId="2344E6AE" w14:textId="77777777" w:rsidR="0004333F" w:rsidRPr="00C4248F" w:rsidRDefault="0004333F" w:rsidP="0004333F">
      <w:pPr>
        <w:spacing w:after="0" w:line="240" w:lineRule="auto"/>
        <w:jc w:val="both"/>
        <w:rPr>
          <w:rFonts w:ascii="Arial" w:eastAsia="Times New Roman" w:hAnsi="Arial" w:cs="Times New Roman"/>
          <w:sz w:val="20"/>
          <w:szCs w:val="24"/>
        </w:rPr>
      </w:pPr>
    </w:p>
    <w:p w14:paraId="25525823" w14:textId="77777777" w:rsidR="0004333F" w:rsidRPr="00C4248F" w:rsidRDefault="0004333F" w:rsidP="0004333F">
      <w:pPr>
        <w:spacing w:after="0" w:line="240" w:lineRule="auto"/>
        <w:jc w:val="both"/>
        <w:rPr>
          <w:rFonts w:ascii="Arial" w:eastAsia="Times New Roman" w:hAnsi="Arial" w:cs="Times New Roman"/>
          <w:sz w:val="20"/>
          <w:szCs w:val="24"/>
        </w:rPr>
      </w:pPr>
    </w:p>
    <w:p w14:paraId="630BEFA9" w14:textId="77777777" w:rsidR="0004333F" w:rsidRPr="00C4248F" w:rsidRDefault="0004333F" w:rsidP="0004333F">
      <w:pPr>
        <w:spacing w:after="0" w:line="240" w:lineRule="auto"/>
        <w:jc w:val="both"/>
        <w:rPr>
          <w:rFonts w:ascii="Arial" w:eastAsia="Times New Roman" w:hAnsi="Arial" w:cs="Times New Roman"/>
          <w:sz w:val="20"/>
          <w:szCs w:val="24"/>
        </w:rPr>
      </w:pPr>
    </w:p>
    <w:p w14:paraId="5BF60208" w14:textId="77777777" w:rsidR="0004333F" w:rsidRPr="00C4248F" w:rsidRDefault="0004333F" w:rsidP="0004333F">
      <w:pPr>
        <w:spacing w:after="0" w:line="240" w:lineRule="auto"/>
        <w:jc w:val="both"/>
        <w:rPr>
          <w:rFonts w:ascii="Arial" w:eastAsia="Times New Roman" w:hAnsi="Arial" w:cs="Times New Roman"/>
          <w:sz w:val="20"/>
          <w:szCs w:val="24"/>
        </w:rPr>
      </w:pPr>
    </w:p>
    <w:p w14:paraId="07B8CC5E" w14:textId="77777777" w:rsidR="0004333F" w:rsidRPr="00C4248F" w:rsidRDefault="0004333F" w:rsidP="0004333F">
      <w:pPr>
        <w:spacing w:after="0" w:line="240" w:lineRule="auto"/>
        <w:jc w:val="both"/>
        <w:rPr>
          <w:rFonts w:ascii="Arial" w:eastAsia="Times New Roman" w:hAnsi="Arial" w:cs="Times New Roman"/>
          <w:sz w:val="20"/>
          <w:szCs w:val="24"/>
        </w:rPr>
      </w:pPr>
    </w:p>
    <w:p w14:paraId="5784F55C" w14:textId="77777777" w:rsidR="0004333F" w:rsidRPr="00C4248F" w:rsidRDefault="0004333F" w:rsidP="0004333F">
      <w:pPr>
        <w:spacing w:after="0" w:line="240" w:lineRule="auto"/>
        <w:jc w:val="both"/>
        <w:rPr>
          <w:rFonts w:ascii="Arial" w:eastAsia="Times New Roman" w:hAnsi="Arial" w:cs="Times New Roman"/>
          <w:sz w:val="20"/>
          <w:szCs w:val="24"/>
        </w:rPr>
      </w:pPr>
    </w:p>
    <w:p w14:paraId="22C5A1A4" w14:textId="77777777" w:rsidR="0004333F" w:rsidRPr="00C4248F" w:rsidRDefault="0004333F" w:rsidP="0004333F">
      <w:pPr>
        <w:spacing w:after="0" w:line="240" w:lineRule="auto"/>
        <w:jc w:val="both"/>
        <w:rPr>
          <w:rFonts w:ascii="Arial" w:eastAsia="Times New Roman" w:hAnsi="Arial" w:cs="Times New Roman"/>
          <w:sz w:val="20"/>
          <w:szCs w:val="24"/>
        </w:rPr>
      </w:pPr>
    </w:p>
    <w:p w14:paraId="12D6D48B" w14:textId="77777777" w:rsidR="0004333F" w:rsidRPr="00C4248F" w:rsidRDefault="0004333F" w:rsidP="0004333F">
      <w:pPr>
        <w:spacing w:after="0" w:line="240" w:lineRule="auto"/>
        <w:jc w:val="both"/>
        <w:rPr>
          <w:rFonts w:ascii="Arial" w:eastAsia="Times New Roman" w:hAnsi="Arial" w:cs="Times New Roman"/>
          <w:sz w:val="20"/>
          <w:szCs w:val="24"/>
        </w:rPr>
      </w:pPr>
    </w:p>
    <w:p w14:paraId="56A4824E" w14:textId="77777777" w:rsidR="0004333F" w:rsidRPr="00C4248F" w:rsidRDefault="0004333F" w:rsidP="0004333F">
      <w:pPr>
        <w:spacing w:after="0" w:line="240" w:lineRule="auto"/>
        <w:jc w:val="both"/>
        <w:rPr>
          <w:rFonts w:ascii="Arial" w:eastAsia="Times New Roman" w:hAnsi="Arial" w:cs="Times New Roman"/>
          <w:sz w:val="20"/>
          <w:szCs w:val="24"/>
        </w:rPr>
      </w:pPr>
    </w:p>
    <w:p w14:paraId="0027D1D1" w14:textId="77777777" w:rsidR="0004333F" w:rsidRPr="00C4248F" w:rsidRDefault="0004333F" w:rsidP="0004333F">
      <w:pPr>
        <w:spacing w:after="0" w:line="240" w:lineRule="auto"/>
        <w:jc w:val="both"/>
        <w:rPr>
          <w:rFonts w:ascii="Arial" w:eastAsia="Times New Roman" w:hAnsi="Arial" w:cs="Times New Roman"/>
          <w:sz w:val="20"/>
          <w:szCs w:val="24"/>
        </w:rPr>
      </w:pPr>
    </w:p>
    <w:p w14:paraId="12A8EC7C" w14:textId="77777777" w:rsidR="0004333F" w:rsidRPr="00C4248F" w:rsidRDefault="0004333F" w:rsidP="0004333F">
      <w:pPr>
        <w:spacing w:after="0" w:line="240" w:lineRule="auto"/>
        <w:jc w:val="both"/>
        <w:rPr>
          <w:rFonts w:ascii="Arial" w:hAnsi="Arial"/>
          <w:sz w:val="20"/>
        </w:rPr>
      </w:pPr>
    </w:p>
    <w:p w14:paraId="7585154E" w14:textId="77777777" w:rsidR="0004333F" w:rsidRPr="00C4248F" w:rsidRDefault="0004333F" w:rsidP="0004333F">
      <w:pPr>
        <w:spacing w:after="0" w:line="240" w:lineRule="auto"/>
        <w:jc w:val="both"/>
        <w:rPr>
          <w:rFonts w:ascii="Arial" w:hAnsi="Arial"/>
          <w:sz w:val="20"/>
        </w:rPr>
      </w:pPr>
    </w:p>
    <w:p w14:paraId="0D8F4BC1" w14:textId="77777777" w:rsidR="0004333F" w:rsidRPr="00C4248F" w:rsidRDefault="0004333F" w:rsidP="0004333F">
      <w:pPr>
        <w:spacing w:after="0" w:line="240" w:lineRule="auto"/>
        <w:jc w:val="both"/>
        <w:rPr>
          <w:rFonts w:ascii="Arial" w:hAnsi="Arial"/>
          <w:sz w:val="20"/>
        </w:rPr>
      </w:pPr>
    </w:p>
    <w:p w14:paraId="4D59DEE3" w14:textId="77777777" w:rsidR="0004333F" w:rsidRPr="00C4248F" w:rsidRDefault="0004333F" w:rsidP="0004333F">
      <w:pPr>
        <w:spacing w:after="0" w:line="240" w:lineRule="auto"/>
        <w:jc w:val="both"/>
        <w:rPr>
          <w:rFonts w:ascii="Arial" w:hAnsi="Arial"/>
          <w:sz w:val="20"/>
        </w:rPr>
      </w:pPr>
    </w:p>
    <w:p w14:paraId="0BC89803" w14:textId="77777777" w:rsidR="0004333F" w:rsidRPr="00C4248F" w:rsidRDefault="0004333F" w:rsidP="0004333F">
      <w:pPr>
        <w:spacing w:after="0" w:line="240" w:lineRule="auto"/>
        <w:jc w:val="both"/>
        <w:rPr>
          <w:rFonts w:ascii="Arial" w:hAnsi="Arial"/>
          <w:sz w:val="20"/>
        </w:rPr>
      </w:pPr>
    </w:p>
    <w:p w14:paraId="745886CC" w14:textId="77777777" w:rsidR="00957219" w:rsidRPr="00C4248F" w:rsidRDefault="00957219" w:rsidP="00957219">
      <w:pPr>
        <w:spacing w:after="0" w:line="240" w:lineRule="auto"/>
        <w:jc w:val="both"/>
        <w:rPr>
          <w:rFonts w:ascii="Arial" w:hAnsi="Arial"/>
          <w:sz w:val="20"/>
        </w:rPr>
      </w:pPr>
    </w:p>
    <w:p w14:paraId="033831A1" w14:textId="71F42B25" w:rsidR="00957219" w:rsidRPr="00C4248F" w:rsidRDefault="00957219" w:rsidP="00957219">
      <w:pPr>
        <w:spacing w:after="0" w:line="240" w:lineRule="auto"/>
        <w:jc w:val="both"/>
        <w:rPr>
          <w:rFonts w:ascii="Arial" w:hAnsi="Arial"/>
          <w:sz w:val="20"/>
        </w:rPr>
      </w:pPr>
      <w:r w:rsidRPr="00C4248F">
        <w:rPr>
          <w:rFonts w:ascii="Arial" w:hAnsi="Arial"/>
          <w:sz w:val="20"/>
        </w:rPr>
        <w:tab/>
        <w:t xml:space="preserve">Kraj in datum:                                     </w:t>
      </w:r>
      <w:r w:rsidRPr="00C4248F">
        <w:rPr>
          <w:rFonts w:ascii="Arial" w:hAnsi="Arial"/>
          <w:sz w:val="20"/>
        </w:rPr>
        <w:tab/>
        <w:t>Žig:</w:t>
      </w:r>
      <w:r w:rsidRPr="00C4248F">
        <w:rPr>
          <w:rFonts w:ascii="Arial" w:hAnsi="Arial"/>
          <w:sz w:val="20"/>
        </w:rPr>
        <w:tab/>
        <w:t xml:space="preserve">                                 Podpis zastopnika</w:t>
      </w:r>
    </w:p>
    <w:p w14:paraId="1DD4A829" w14:textId="319DCC36" w:rsidR="00957219" w:rsidRPr="00C4248F" w:rsidRDefault="00957219" w:rsidP="00957219">
      <w:pPr>
        <w:spacing w:after="0" w:line="240" w:lineRule="auto"/>
        <w:jc w:val="both"/>
        <w:rPr>
          <w:rFonts w:ascii="Arial" w:hAnsi="Arial"/>
          <w:sz w:val="20"/>
        </w:rPr>
      </w:pPr>
      <w:r w:rsidRPr="00C4248F">
        <w:rPr>
          <w:rFonts w:ascii="Arial" w:hAnsi="Arial"/>
          <w:sz w:val="20"/>
        </w:rPr>
        <w:tab/>
      </w:r>
      <w:r w:rsidRPr="00C4248F">
        <w:rPr>
          <w:rFonts w:ascii="Arial" w:hAnsi="Arial"/>
          <w:sz w:val="20"/>
        </w:rPr>
        <w:tab/>
      </w:r>
      <w:r w:rsidRPr="00C4248F">
        <w:rPr>
          <w:rFonts w:ascii="Arial" w:hAnsi="Arial"/>
          <w:sz w:val="20"/>
        </w:rPr>
        <w:tab/>
        <w:t xml:space="preserve">                                                                                        oz. prokurista:</w:t>
      </w:r>
    </w:p>
    <w:p w14:paraId="0243E8FE" w14:textId="77777777" w:rsidR="00957219" w:rsidRPr="00C4248F" w:rsidRDefault="00957219" w:rsidP="00957219">
      <w:pPr>
        <w:spacing w:after="0" w:line="240" w:lineRule="auto"/>
        <w:jc w:val="both"/>
        <w:rPr>
          <w:rFonts w:ascii="Arial" w:hAnsi="Arial"/>
          <w:sz w:val="20"/>
        </w:rPr>
      </w:pPr>
    </w:p>
    <w:p w14:paraId="024E1651" w14:textId="1957B94B" w:rsidR="00957219" w:rsidRPr="00C4248F" w:rsidRDefault="00957219" w:rsidP="00957219">
      <w:pPr>
        <w:spacing w:after="0" w:line="240" w:lineRule="auto"/>
        <w:jc w:val="both"/>
        <w:rPr>
          <w:rFonts w:ascii="Arial" w:hAnsi="Arial"/>
          <w:sz w:val="20"/>
        </w:rPr>
      </w:pPr>
      <w:r w:rsidRPr="00C4248F">
        <w:rPr>
          <w:rFonts w:ascii="Arial" w:hAnsi="Arial"/>
          <w:sz w:val="20"/>
        </w:rPr>
        <w:tab/>
        <w:t>........................................</w:t>
      </w:r>
      <w:r w:rsidRPr="00C4248F">
        <w:rPr>
          <w:rFonts w:ascii="Arial" w:hAnsi="Arial"/>
          <w:sz w:val="20"/>
        </w:rPr>
        <w:tab/>
        <w:t xml:space="preserve">                                       </w:t>
      </w:r>
      <w:r w:rsidRPr="00C4248F">
        <w:rPr>
          <w:rFonts w:ascii="Arial" w:hAnsi="Arial"/>
          <w:sz w:val="20"/>
        </w:rPr>
        <w:tab/>
        <w:t>...........................................</w:t>
      </w:r>
    </w:p>
    <w:p w14:paraId="08BAE431" w14:textId="77777777" w:rsidR="00957219" w:rsidRPr="00C4248F" w:rsidRDefault="00957219" w:rsidP="00957219">
      <w:pPr>
        <w:rPr>
          <w:noProof/>
        </w:rPr>
      </w:pPr>
    </w:p>
    <w:p w14:paraId="297C73FF" w14:textId="77777777" w:rsidR="0004333F" w:rsidRPr="00C4248F" w:rsidRDefault="0004333F" w:rsidP="0004333F">
      <w:pPr>
        <w:spacing w:after="0" w:line="240" w:lineRule="auto"/>
        <w:jc w:val="both"/>
        <w:rPr>
          <w:rFonts w:ascii="Arial" w:eastAsia="Times New Roman" w:hAnsi="Arial" w:cs="Times New Roman"/>
          <w:sz w:val="20"/>
          <w:szCs w:val="24"/>
        </w:rPr>
      </w:pPr>
    </w:p>
    <w:p w14:paraId="1D8DC943" w14:textId="79A95B22" w:rsidR="0004333F" w:rsidRPr="00C4248F" w:rsidRDefault="0004333F" w:rsidP="005627EE">
      <w:pPr>
        <w:spacing w:after="0" w:line="360" w:lineRule="auto"/>
        <w:jc w:val="both"/>
        <w:rPr>
          <w:rFonts w:ascii="Arial" w:eastAsia="Times New Roman" w:hAnsi="Arial" w:cs="Times New Roman"/>
          <w:sz w:val="20"/>
          <w:szCs w:val="24"/>
        </w:rPr>
      </w:pPr>
    </w:p>
    <w:p w14:paraId="576E4488" w14:textId="77777777" w:rsidR="00841AB0" w:rsidRPr="00C4248F" w:rsidRDefault="00841AB0" w:rsidP="005627EE">
      <w:pPr>
        <w:spacing w:after="0" w:line="360" w:lineRule="auto"/>
        <w:jc w:val="both"/>
        <w:rPr>
          <w:rFonts w:ascii="Arial" w:eastAsia="Times New Roman" w:hAnsi="Arial" w:cs="Times New Roman"/>
          <w:sz w:val="20"/>
          <w:szCs w:val="24"/>
        </w:rPr>
      </w:pPr>
    </w:p>
    <w:p w14:paraId="3107FAA9" w14:textId="77777777" w:rsidR="00841AB0" w:rsidRPr="00C4248F" w:rsidRDefault="00841AB0" w:rsidP="005627EE">
      <w:pPr>
        <w:spacing w:after="0" w:line="360" w:lineRule="auto"/>
        <w:jc w:val="both"/>
        <w:rPr>
          <w:rFonts w:ascii="Arial" w:eastAsia="Times New Roman" w:hAnsi="Arial" w:cs="Times New Roman"/>
          <w:sz w:val="20"/>
          <w:szCs w:val="24"/>
        </w:rPr>
      </w:pPr>
    </w:p>
    <w:p w14:paraId="16CFDF45" w14:textId="77777777" w:rsidR="00F56280" w:rsidRPr="00C4248F" w:rsidRDefault="00F56280" w:rsidP="00F56280">
      <w:pPr>
        <w:jc w:val="right"/>
        <w:rPr>
          <w:rFonts w:ascii="Arial" w:eastAsia="Times New Roman" w:hAnsi="Arial" w:cs="Times New Roman"/>
          <w:bCs/>
          <w:sz w:val="20"/>
          <w:szCs w:val="24"/>
          <w14:ligatures w14:val="standardContextual"/>
        </w:rPr>
      </w:pPr>
      <w:r w:rsidRPr="00C4248F">
        <w:rPr>
          <w:rFonts w:ascii="Arial" w:eastAsia="Times New Roman" w:hAnsi="Arial" w:cs="Times New Roman"/>
          <w:bCs/>
          <w:sz w:val="20"/>
          <w:szCs w:val="24"/>
          <w14:ligatures w14:val="standardContextual"/>
        </w:rPr>
        <w:lastRenderedPageBreak/>
        <w:t xml:space="preserve">OBR-5 </w:t>
      </w:r>
      <w:bookmarkStart w:id="191" w:name="_Hlk177635688"/>
      <w:r w:rsidRPr="00C4248F">
        <w:rPr>
          <w:rFonts w:ascii="Arial" w:eastAsia="Times New Roman" w:hAnsi="Arial" w:cs="Times New Roman"/>
          <w:bCs/>
          <w:sz w:val="20"/>
          <w:szCs w:val="24"/>
          <w14:ligatures w14:val="standardContextual"/>
        </w:rPr>
        <w:t>(velja za vse sklope)</w:t>
      </w:r>
    </w:p>
    <w:bookmarkEnd w:id="191"/>
    <w:p w14:paraId="3FB525BF" w14:textId="77777777" w:rsidR="00F56280" w:rsidRPr="00C4248F" w:rsidRDefault="00F56280" w:rsidP="00F56280">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Ponudnik  oz.  podizvajalec  oz.  partner  </w:t>
      </w:r>
      <w:r w:rsidRPr="00C4248F">
        <w:rPr>
          <w:rFonts w:ascii="Arial" w:eastAsia="Times New Roman" w:hAnsi="Arial" w:cs="Times New Roman"/>
          <w:b/>
          <w:bCs/>
          <w:sz w:val="20"/>
          <w:szCs w:val="24"/>
          <w:u w:val="single"/>
        </w:rPr>
        <w:t>(ustrezno obkroži):</w:t>
      </w:r>
    </w:p>
    <w:p w14:paraId="2375D566" w14:textId="77777777" w:rsidR="00F56280" w:rsidRPr="00C4248F" w:rsidRDefault="00F56280" w:rsidP="00F56280">
      <w:pPr>
        <w:spacing w:after="0" w:line="240" w:lineRule="auto"/>
        <w:jc w:val="both"/>
        <w:rPr>
          <w:rFonts w:ascii="Arial" w:eastAsia="Times New Roman" w:hAnsi="Arial" w:cs="Times New Roman"/>
          <w:sz w:val="20"/>
          <w:szCs w:val="24"/>
        </w:rPr>
      </w:pPr>
    </w:p>
    <w:p w14:paraId="7A8868B1" w14:textId="77777777" w:rsidR="00F56280" w:rsidRPr="00C4248F" w:rsidRDefault="00F56280" w:rsidP="00F56280">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Naziv ...................................................</w:t>
      </w:r>
      <w:r w:rsidRPr="00C4248F">
        <w:rPr>
          <w:rFonts w:ascii="Arial" w:eastAsia="Times New Roman" w:hAnsi="Arial" w:cs="Times New Roman"/>
          <w:i/>
          <w:sz w:val="20"/>
          <w:szCs w:val="24"/>
        </w:rPr>
        <w:t>.......</w:t>
      </w:r>
    </w:p>
    <w:p w14:paraId="5E2548CF" w14:textId="77777777" w:rsidR="00F56280" w:rsidRPr="00C4248F" w:rsidRDefault="00F56280" w:rsidP="00F56280">
      <w:pPr>
        <w:spacing w:after="0" w:line="240" w:lineRule="auto"/>
        <w:jc w:val="both"/>
        <w:rPr>
          <w:rFonts w:ascii="Arial" w:eastAsia="Times New Roman" w:hAnsi="Arial" w:cs="Times New Roman"/>
          <w:sz w:val="20"/>
          <w:szCs w:val="24"/>
        </w:rPr>
      </w:pPr>
    </w:p>
    <w:p w14:paraId="57670670" w14:textId="77777777" w:rsidR="00F56280" w:rsidRPr="00C4248F" w:rsidRDefault="00F56280" w:rsidP="00F56280">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Naslov ........................................................</w:t>
      </w:r>
    </w:p>
    <w:p w14:paraId="266EDD57" w14:textId="77777777" w:rsidR="00F56280" w:rsidRPr="00C4248F" w:rsidRDefault="00F56280" w:rsidP="00F56280">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p>
    <w:p w14:paraId="062E269B" w14:textId="77777777" w:rsidR="00F56280" w:rsidRPr="00C4248F" w:rsidRDefault="00F56280" w:rsidP="00F56280">
      <w:pPr>
        <w:tabs>
          <w:tab w:val="center" w:pos="4153"/>
          <w:tab w:val="right" w:pos="8306"/>
        </w:tabs>
        <w:spacing w:after="0" w:line="240" w:lineRule="auto"/>
        <w:rPr>
          <w:rFonts w:ascii="Times New Roman" w:eastAsia="Times New Roman" w:hAnsi="Times New Roman" w:cs="Arial"/>
          <w:sz w:val="20"/>
          <w:szCs w:val="20"/>
        </w:rPr>
      </w:pPr>
    </w:p>
    <w:p w14:paraId="338BAD2D" w14:textId="77777777" w:rsidR="00F56280" w:rsidRPr="00C4248F" w:rsidRDefault="00F56280" w:rsidP="00F56280">
      <w:pPr>
        <w:tabs>
          <w:tab w:val="center" w:pos="4153"/>
          <w:tab w:val="right" w:pos="8306"/>
        </w:tabs>
        <w:spacing w:after="0" w:line="240" w:lineRule="auto"/>
        <w:rPr>
          <w:rFonts w:ascii="Times New Roman" w:eastAsia="Times New Roman" w:hAnsi="Times New Roman" w:cs="Arial"/>
          <w:sz w:val="20"/>
          <w:szCs w:val="20"/>
        </w:rPr>
      </w:pPr>
    </w:p>
    <w:p w14:paraId="107F58EA" w14:textId="77777777" w:rsidR="00F56280" w:rsidRPr="00C4248F" w:rsidRDefault="00F56280" w:rsidP="00F56280">
      <w:pPr>
        <w:tabs>
          <w:tab w:val="center" w:pos="4153"/>
          <w:tab w:val="right" w:pos="8306"/>
        </w:tabs>
        <w:spacing w:after="0" w:line="240" w:lineRule="auto"/>
        <w:rPr>
          <w:rFonts w:ascii="Times New Roman" w:eastAsia="Times New Roman" w:hAnsi="Times New Roman" w:cs="Arial"/>
          <w:sz w:val="20"/>
          <w:szCs w:val="20"/>
        </w:rPr>
      </w:pPr>
    </w:p>
    <w:p w14:paraId="0082BA04" w14:textId="77777777" w:rsidR="00F56280" w:rsidRPr="00C4248F" w:rsidRDefault="00F56280" w:rsidP="00F56280">
      <w:pPr>
        <w:tabs>
          <w:tab w:val="center" w:pos="4153"/>
          <w:tab w:val="right" w:pos="8306"/>
        </w:tabs>
        <w:spacing w:after="0" w:line="240" w:lineRule="auto"/>
        <w:rPr>
          <w:rFonts w:ascii="Times New Roman" w:eastAsia="Times New Roman" w:hAnsi="Times New Roman" w:cs="Arial"/>
          <w:sz w:val="20"/>
          <w:szCs w:val="20"/>
        </w:rPr>
      </w:pPr>
    </w:p>
    <w:p w14:paraId="3226D6FD" w14:textId="77777777" w:rsidR="00F56280" w:rsidRPr="00C4248F" w:rsidRDefault="00F56280" w:rsidP="00F56280">
      <w:pPr>
        <w:tabs>
          <w:tab w:val="center" w:pos="4153"/>
          <w:tab w:val="right" w:pos="8306"/>
        </w:tabs>
        <w:spacing w:after="0" w:line="240" w:lineRule="auto"/>
        <w:rPr>
          <w:rFonts w:ascii="Times New Roman" w:eastAsia="Times New Roman" w:hAnsi="Times New Roman" w:cs="Arial"/>
          <w:sz w:val="20"/>
          <w:szCs w:val="20"/>
        </w:rPr>
      </w:pPr>
    </w:p>
    <w:p w14:paraId="17126FD8" w14:textId="6FD8EA55" w:rsidR="00F56280" w:rsidRPr="00C4248F" w:rsidRDefault="00F56280" w:rsidP="00F56280">
      <w:pPr>
        <w:pStyle w:val="Heading22"/>
      </w:pPr>
      <w:bookmarkStart w:id="192" w:name="_Toc177728878"/>
      <w:r w:rsidRPr="00C4248F">
        <w:t>Izjava PONUDNIKA, DA JE VSA OPREMA TOVARNIŠKO NOVA</w:t>
      </w:r>
      <w:bookmarkEnd w:id="192"/>
    </w:p>
    <w:p w14:paraId="39597ED5" w14:textId="77777777" w:rsidR="00F56280" w:rsidRPr="00C4248F" w:rsidRDefault="00F56280" w:rsidP="00F56280">
      <w:pPr>
        <w:spacing w:after="0" w:line="240" w:lineRule="auto"/>
        <w:jc w:val="center"/>
        <w:rPr>
          <w:rFonts w:ascii="Arial" w:eastAsia="Times New Roman" w:hAnsi="Arial" w:cs="Times New Roman"/>
          <w:b/>
          <w:szCs w:val="28"/>
        </w:rPr>
      </w:pPr>
      <w:r w:rsidRPr="00C4248F">
        <w:rPr>
          <w:rFonts w:ascii="Arial" w:eastAsia="Times New Roman" w:hAnsi="Arial" w:cs="Arial"/>
          <w:b/>
          <w:szCs w:val="28"/>
        </w:rPr>
        <w:t xml:space="preserve">ZA JAVNO NAROČILO </w:t>
      </w:r>
      <w:r w:rsidRPr="00C4248F">
        <w:rPr>
          <w:rFonts w:ascii="Arial" w:eastAsia="Times New Roman" w:hAnsi="Arial" w:cs="Times New Roman"/>
          <w:b/>
          <w:szCs w:val="28"/>
        </w:rPr>
        <w:t>JN-B1063</w:t>
      </w:r>
    </w:p>
    <w:p w14:paraId="39638CE8" w14:textId="77777777" w:rsidR="00F56280" w:rsidRPr="00C4248F" w:rsidRDefault="00F56280" w:rsidP="00F56280">
      <w:pPr>
        <w:spacing w:after="0" w:line="240" w:lineRule="auto"/>
        <w:jc w:val="both"/>
        <w:rPr>
          <w:rFonts w:ascii="Arial" w:eastAsia="Times New Roman" w:hAnsi="Arial" w:cs="Times New Roman"/>
          <w:sz w:val="20"/>
          <w:szCs w:val="24"/>
        </w:rPr>
      </w:pPr>
    </w:p>
    <w:p w14:paraId="3B216212" w14:textId="77777777" w:rsidR="00F56280" w:rsidRPr="00C4248F" w:rsidRDefault="00F56280" w:rsidP="00F56280">
      <w:pPr>
        <w:spacing w:after="0" w:line="240" w:lineRule="auto"/>
        <w:jc w:val="both"/>
        <w:rPr>
          <w:rFonts w:ascii="Arial" w:eastAsia="Times New Roman" w:hAnsi="Arial" w:cs="Arial"/>
          <w:sz w:val="20"/>
          <w:szCs w:val="24"/>
        </w:rPr>
      </w:pPr>
    </w:p>
    <w:p w14:paraId="0ABC1273" w14:textId="77777777" w:rsidR="00F56280" w:rsidRPr="00C4248F" w:rsidRDefault="00F56280" w:rsidP="00F56280">
      <w:pPr>
        <w:tabs>
          <w:tab w:val="center" w:pos="4153"/>
          <w:tab w:val="right" w:pos="8306"/>
        </w:tabs>
        <w:spacing w:after="0" w:line="240" w:lineRule="auto"/>
        <w:rPr>
          <w:rFonts w:ascii="Times New Roman" w:eastAsia="Times New Roman" w:hAnsi="Times New Roman" w:cs="Arial"/>
          <w:sz w:val="20"/>
          <w:szCs w:val="20"/>
        </w:rPr>
      </w:pPr>
    </w:p>
    <w:p w14:paraId="6C1C8B4F" w14:textId="77777777" w:rsidR="00F56280" w:rsidRPr="00C4248F" w:rsidRDefault="00F56280" w:rsidP="00F56280">
      <w:pPr>
        <w:spacing w:after="0" w:line="240" w:lineRule="auto"/>
        <w:jc w:val="both"/>
        <w:rPr>
          <w:rFonts w:ascii="Arial" w:eastAsia="Times New Roman" w:hAnsi="Arial" w:cs="Arial"/>
          <w:sz w:val="20"/>
          <w:szCs w:val="24"/>
        </w:rPr>
      </w:pPr>
    </w:p>
    <w:p w14:paraId="1E19451F" w14:textId="109CC7B4" w:rsidR="00F56280" w:rsidRPr="00C4248F" w:rsidRDefault="00F56280" w:rsidP="00F5628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Pod kazensko in materialno odgovornostjo izjavljamo, da je celotna ponujena oprema tovarniško nova.</w:t>
      </w:r>
    </w:p>
    <w:p w14:paraId="4A7D6DA2" w14:textId="77777777" w:rsidR="00F56280" w:rsidRPr="00C4248F" w:rsidRDefault="00F56280" w:rsidP="00F5628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512719D7" w14:textId="77777777" w:rsidR="00F56280" w:rsidRPr="00C4248F" w:rsidRDefault="00F56280" w:rsidP="00F56280">
      <w:pPr>
        <w:spacing w:after="0" w:line="240" w:lineRule="auto"/>
        <w:jc w:val="both"/>
        <w:rPr>
          <w:rFonts w:ascii="Arial" w:eastAsia="Times New Roman" w:hAnsi="Arial" w:cs="Arial"/>
          <w:sz w:val="20"/>
          <w:szCs w:val="24"/>
        </w:rPr>
      </w:pPr>
    </w:p>
    <w:p w14:paraId="64171CD4" w14:textId="77777777" w:rsidR="00F56280" w:rsidRPr="00C4248F" w:rsidRDefault="00F56280" w:rsidP="00F56280">
      <w:pPr>
        <w:spacing w:after="0" w:line="240" w:lineRule="auto"/>
        <w:jc w:val="both"/>
        <w:rPr>
          <w:rFonts w:ascii="Arial" w:eastAsia="Times New Roman" w:hAnsi="Arial" w:cs="Arial"/>
          <w:sz w:val="20"/>
          <w:szCs w:val="24"/>
        </w:rPr>
      </w:pPr>
    </w:p>
    <w:p w14:paraId="65B9D50B" w14:textId="77777777" w:rsidR="00F56280" w:rsidRPr="00C4248F" w:rsidRDefault="00F56280" w:rsidP="00F56280">
      <w:pPr>
        <w:spacing w:after="0" w:line="240" w:lineRule="auto"/>
        <w:jc w:val="both"/>
        <w:rPr>
          <w:rFonts w:ascii="Arial" w:eastAsia="Times New Roman" w:hAnsi="Arial" w:cs="Arial"/>
          <w:sz w:val="20"/>
          <w:szCs w:val="24"/>
        </w:rPr>
      </w:pPr>
    </w:p>
    <w:p w14:paraId="252EF3A5" w14:textId="77777777" w:rsidR="00F56280" w:rsidRPr="00C4248F" w:rsidRDefault="00F56280" w:rsidP="00F56280">
      <w:pPr>
        <w:spacing w:after="0" w:line="240" w:lineRule="auto"/>
        <w:jc w:val="both"/>
        <w:rPr>
          <w:rFonts w:ascii="Arial" w:eastAsia="Times New Roman" w:hAnsi="Arial" w:cs="Arial"/>
          <w:sz w:val="20"/>
          <w:szCs w:val="24"/>
        </w:rPr>
      </w:pPr>
    </w:p>
    <w:p w14:paraId="1545C2F5" w14:textId="77777777" w:rsidR="00F56280" w:rsidRPr="00C4248F" w:rsidRDefault="00F56280" w:rsidP="00F56280">
      <w:pPr>
        <w:spacing w:after="0" w:line="240" w:lineRule="auto"/>
        <w:jc w:val="both"/>
        <w:rPr>
          <w:rFonts w:ascii="Arial" w:eastAsia="Times New Roman" w:hAnsi="Arial" w:cs="Arial"/>
          <w:sz w:val="20"/>
          <w:szCs w:val="24"/>
        </w:rPr>
      </w:pPr>
    </w:p>
    <w:p w14:paraId="3054E574" w14:textId="77777777" w:rsidR="00F56280" w:rsidRPr="00C4248F" w:rsidRDefault="00F56280" w:rsidP="00F56280">
      <w:pPr>
        <w:spacing w:after="0" w:line="240" w:lineRule="auto"/>
        <w:jc w:val="both"/>
        <w:rPr>
          <w:rFonts w:ascii="Arial" w:eastAsia="Times New Roman" w:hAnsi="Arial" w:cs="Times New Roman"/>
          <w:sz w:val="20"/>
          <w:szCs w:val="24"/>
        </w:rPr>
      </w:pPr>
    </w:p>
    <w:p w14:paraId="4A4405F7" w14:textId="77777777" w:rsidR="00F56280" w:rsidRPr="00C4248F" w:rsidRDefault="00F56280" w:rsidP="00F56280">
      <w:pPr>
        <w:spacing w:after="0" w:line="240" w:lineRule="auto"/>
        <w:jc w:val="both"/>
        <w:rPr>
          <w:rFonts w:ascii="Arial" w:eastAsia="Times New Roman" w:hAnsi="Arial" w:cs="Times New Roman"/>
          <w:sz w:val="20"/>
          <w:szCs w:val="24"/>
        </w:rPr>
      </w:pPr>
    </w:p>
    <w:p w14:paraId="27548FA0" w14:textId="77777777" w:rsidR="00F56280" w:rsidRPr="00C4248F" w:rsidRDefault="00F56280" w:rsidP="00F56280">
      <w:pPr>
        <w:spacing w:after="0" w:line="240" w:lineRule="auto"/>
        <w:jc w:val="both"/>
        <w:rPr>
          <w:rFonts w:ascii="Arial" w:eastAsia="Times New Roman" w:hAnsi="Arial" w:cs="Times New Roman"/>
          <w:sz w:val="20"/>
          <w:szCs w:val="24"/>
        </w:rPr>
      </w:pPr>
    </w:p>
    <w:p w14:paraId="69F67BC9" w14:textId="77777777" w:rsidR="00F56280" w:rsidRPr="00C4248F" w:rsidRDefault="00F56280" w:rsidP="00F56280">
      <w:pPr>
        <w:spacing w:after="0" w:line="240" w:lineRule="auto"/>
        <w:jc w:val="both"/>
        <w:rPr>
          <w:rFonts w:ascii="Arial" w:eastAsia="Times New Roman" w:hAnsi="Arial" w:cs="Times New Roman"/>
          <w:sz w:val="20"/>
          <w:szCs w:val="24"/>
        </w:rPr>
      </w:pPr>
    </w:p>
    <w:p w14:paraId="4FB23DC2" w14:textId="77777777" w:rsidR="00F56280" w:rsidRPr="00C4248F" w:rsidRDefault="00F56280" w:rsidP="00F56280">
      <w:pPr>
        <w:spacing w:after="0" w:line="240" w:lineRule="auto"/>
        <w:jc w:val="both"/>
        <w:rPr>
          <w:rFonts w:ascii="Arial" w:eastAsia="Times New Roman" w:hAnsi="Arial" w:cs="Times New Roman"/>
          <w:sz w:val="20"/>
          <w:szCs w:val="24"/>
        </w:rPr>
      </w:pPr>
    </w:p>
    <w:p w14:paraId="61E038DE" w14:textId="77777777" w:rsidR="00F56280" w:rsidRPr="00C4248F" w:rsidRDefault="00F56280" w:rsidP="00F56280">
      <w:pPr>
        <w:spacing w:after="0" w:line="240" w:lineRule="auto"/>
        <w:jc w:val="both"/>
        <w:rPr>
          <w:rFonts w:ascii="Arial" w:eastAsia="Times New Roman" w:hAnsi="Arial" w:cs="Times New Roman"/>
          <w:sz w:val="20"/>
          <w:szCs w:val="24"/>
        </w:rPr>
      </w:pPr>
    </w:p>
    <w:p w14:paraId="01CEBC03" w14:textId="77777777" w:rsidR="00F56280" w:rsidRPr="00C4248F" w:rsidRDefault="00F56280" w:rsidP="00F56280">
      <w:pPr>
        <w:spacing w:after="0" w:line="240" w:lineRule="auto"/>
        <w:jc w:val="both"/>
        <w:rPr>
          <w:rFonts w:ascii="Arial" w:eastAsia="Times New Roman" w:hAnsi="Arial" w:cs="Times New Roman"/>
          <w:sz w:val="20"/>
          <w:szCs w:val="24"/>
        </w:rPr>
      </w:pPr>
    </w:p>
    <w:p w14:paraId="3209FD98" w14:textId="77777777" w:rsidR="00F56280" w:rsidRPr="00C4248F" w:rsidRDefault="00F56280" w:rsidP="00F56280">
      <w:pPr>
        <w:spacing w:after="0" w:line="240" w:lineRule="auto"/>
        <w:jc w:val="both"/>
        <w:rPr>
          <w:rFonts w:ascii="Arial" w:eastAsia="Times New Roman" w:hAnsi="Arial" w:cs="Times New Roman"/>
          <w:sz w:val="20"/>
          <w:szCs w:val="24"/>
        </w:rPr>
      </w:pPr>
    </w:p>
    <w:p w14:paraId="2B428D3F" w14:textId="77777777" w:rsidR="00F56280" w:rsidRPr="00C4248F" w:rsidRDefault="00F56280" w:rsidP="00F56280">
      <w:pPr>
        <w:spacing w:after="0" w:line="240" w:lineRule="auto"/>
        <w:jc w:val="both"/>
        <w:rPr>
          <w:rFonts w:ascii="Arial" w:eastAsia="Times New Roman" w:hAnsi="Arial" w:cs="Times New Roman"/>
          <w:sz w:val="20"/>
          <w:szCs w:val="24"/>
        </w:rPr>
      </w:pPr>
    </w:p>
    <w:p w14:paraId="0BCB5CF0" w14:textId="77777777" w:rsidR="00F56280" w:rsidRPr="00C4248F" w:rsidRDefault="00F56280" w:rsidP="00F56280">
      <w:pPr>
        <w:spacing w:after="0" w:line="240" w:lineRule="auto"/>
        <w:jc w:val="both"/>
        <w:rPr>
          <w:rFonts w:ascii="Arial" w:eastAsia="Times New Roman" w:hAnsi="Arial" w:cs="Times New Roman"/>
          <w:sz w:val="20"/>
          <w:szCs w:val="24"/>
        </w:rPr>
      </w:pPr>
    </w:p>
    <w:p w14:paraId="3FA9FDCA" w14:textId="77777777" w:rsidR="00F56280" w:rsidRPr="00C4248F" w:rsidRDefault="00F56280" w:rsidP="00F56280">
      <w:pPr>
        <w:spacing w:after="0" w:line="240" w:lineRule="auto"/>
        <w:jc w:val="both"/>
        <w:rPr>
          <w:rFonts w:ascii="Arial" w:eastAsia="Times New Roman" w:hAnsi="Arial" w:cs="Times New Roman"/>
          <w:sz w:val="20"/>
          <w:szCs w:val="24"/>
        </w:rPr>
      </w:pPr>
    </w:p>
    <w:p w14:paraId="2171AF2C" w14:textId="77777777" w:rsidR="00F56280" w:rsidRPr="00C4248F" w:rsidRDefault="00F56280" w:rsidP="00F56280">
      <w:pPr>
        <w:spacing w:after="0" w:line="240" w:lineRule="auto"/>
        <w:jc w:val="both"/>
        <w:rPr>
          <w:rFonts w:ascii="Arial" w:eastAsia="Times New Roman" w:hAnsi="Arial" w:cs="Times New Roman"/>
          <w:sz w:val="20"/>
          <w:szCs w:val="24"/>
        </w:rPr>
      </w:pPr>
    </w:p>
    <w:p w14:paraId="11E00DB6" w14:textId="77777777" w:rsidR="00F56280" w:rsidRPr="00C4248F" w:rsidRDefault="00F56280" w:rsidP="00F56280">
      <w:pPr>
        <w:spacing w:after="0" w:line="240" w:lineRule="auto"/>
        <w:jc w:val="both"/>
        <w:rPr>
          <w:rFonts w:ascii="Arial" w:eastAsia="Times New Roman" w:hAnsi="Arial" w:cs="Times New Roman"/>
          <w:sz w:val="20"/>
          <w:szCs w:val="24"/>
        </w:rPr>
      </w:pPr>
    </w:p>
    <w:p w14:paraId="0F38EAD7" w14:textId="77777777" w:rsidR="00F56280" w:rsidRPr="00C4248F" w:rsidRDefault="00F56280" w:rsidP="00F56280">
      <w:pPr>
        <w:spacing w:after="0" w:line="240" w:lineRule="auto"/>
        <w:jc w:val="both"/>
        <w:rPr>
          <w:rFonts w:ascii="Arial" w:eastAsia="Times New Roman" w:hAnsi="Arial" w:cs="Times New Roman"/>
          <w:sz w:val="20"/>
          <w:szCs w:val="24"/>
        </w:rPr>
      </w:pPr>
    </w:p>
    <w:p w14:paraId="33D3BE49" w14:textId="77777777" w:rsidR="00F56280" w:rsidRPr="00C4248F" w:rsidRDefault="00F56280" w:rsidP="00F56280">
      <w:pPr>
        <w:spacing w:after="0" w:line="240" w:lineRule="auto"/>
        <w:jc w:val="both"/>
        <w:rPr>
          <w:rFonts w:ascii="Arial" w:eastAsia="Times New Roman" w:hAnsi="Arial" w:cs="Times New Roman"/>
          <w:sz w:val="20"/>
          <w:szCs w:val="24"/>
        </w:rPr>
      </w:pPr>
    </w:p>
    <w:p w14:paraId="43F372AD" w14:textId="77777777" w:rsidR="00F56280" w:rsidRPr="00C4248F" w:rsidRDefault="00F56280" w:rsidP="00F56280">
      <w:pPr>
        <w:spacing w:after="0" w:line="240" w:lineRule="auto"/>
        <w:jc w:val="both"/>
        <w:rPr>
          <w:rFonts w:ascii="Arial" w:eastAsia="Times New Roman" w:hAnsi="Arial" w:cs="Times New Roman"/>
          <w:sz w:val="20"/>
          <w:szCs w:val="24"/>
        </w:rPr>
      </w:pPr>
    </w:p>
    <w:p w14:paraId="6D832106" w14:textId="77777777" w:rsidR="00F56280" w:rsidRPr="00C4248F" w:rsidRDefault="00F56280" w:rsidP="00F56280">
      <w:pPr>
        <w:spacing w:after="0" w:line="240" w:lineRule="auto"/>
        <w:jc w:val="both"/>
        <w:rPr>
          <w:rFonts w:ascii="Arial" w:eastAsia="Times New Roman" w:hAnsi="Arial" w:cs="Times New Roman"/>
          <w:sz w:val="20"/>
          <w:szCs w:val="24"/>
        </w:rPr>
      </w:pPr>
    </w:p>
    <w:p w14:paraId="5A96DCA3" w14:textId="77777777" w:rsidR="00F56280" w:rsidRPr="00C4248F" w:rsidRDefault="00F56280" w:rsidP="00F56280">
      <w:pPr>
        <w:spacing w:after="0" w:line="240" w:lineRule="auto"/>
        <w:jc w:val="both"/>
        <w:rPr>
          <w:rFonts w:ascii="Arial" w:eastAsia="Times New Roman" w:hAnsi="Arial" w:cs="Times New Roman"/>
          <w:sz w:val="20"/>
          <w:szCs w:val="24"/>
        </w:rPr>
      </w:pPr>
    </w:p>
    <w:p w14:paraId="689B43FC" w14:textId="77777777" w:rsidR="00F56280" w:rsidRPr="00C4248F" w:rsidRDefault="00F56280" w:rsidP="00F56280">
      <w:pPr>
        <w:spacing w:after="0" w:line="240" w:lineRule="auto"/>
        <w:jc w:val="both"/>
        <w:rPr>
          <w:rFonts w:ascii="Arial" w:eastAsia="Times New Roman" w:hAnsi="Arial" w:cs="Times New Roman"/>
          <w:sz w:val="20"/>
          <w:szCs w:val="24"/>
        </w:rPr>
      </w:pPr>
    </w:p>
    <w:p w14:paraId="278C1488" w14:textId="77777777" w:rsidR="00F56280" w:rsidRPr="00C4248F" w:rsidRDefault="00F56280" w:rsidP="00F56280">
      <w:pPr>
        <w:spacing w:after="0" w:line="240" w:lineRule="auto"/>
        <w:jc w:val="both"/>
        <w:rPr>
          <w:rFonts w:ascii="Arial" w:eastAsia="Times New Roman" w:hAnsi="Arial" w:cs="Times New Roman"/>
          <w:sz w:val="20"/>
          <w:szCs w:val="24"/>
        </w:rPr>
      </w:pPr>
    </w:p>
    <w:p w14:paraId="43FC7428" w14:textId="77777777" w:rsidR="00F56280" w:rsidRPr="00C4248F" w:rsidRDefault="00F56280" w:rsidP="00F56280">
      <w:pPr>
        <w:spacing w:after="0" w:line="240" w:lineRule="auto"/>
        <w:jc w:val="both"/>
        <w:rPr>
          <w:rFonts w:ascii="Arial" w:eastAsia="Times New Roman" w:hAnsi="Arial" w:cs="Times New Roman"/>
          <w:sz w:val="20"/>
          <w:szCs w:val="24"/>
        </w:rPr>
      </w:pPr>
    </w:p>
    <w:p w14:paraId="4700F8B3" w14:textId="77777777" w:rsidR="00F56280" w:rsidRPr="00C4248F" w:rsidRDefault="00F56280" w:rsidP="00F56280">
      <w:pPr>
        <w:spacing w:after="0" w:line="240" w:lineRule="auto"/>
        <w:jc w:val="both"/>
        <w:rPr>
          <w:rFonts w:ascii="Arial" w:eastAsia="Times New Roman" w:hAnsi="Arial" w:cs="Times New Roman"/>
          <w:sz w:val="20"/>
          <w:szCs w:val="24"/>
        </w:rPr>
      </w:pPr>
    </w:p>
    <w:p w14:paraId="0B51C086" w14:textId="77777777" w:rsidR="00F56280" w:rsidRPr="00C4248F" w:rsidRDefault="00F56280" w:rsidP="00F56280">
      <w:pPr>
        <w:spacing w:after="0" w:line="240" w:lineRule="auto"/>
        <w:jc w:val="both"/>
        <w:rPr>
          <w:rFonts w:ascii="Arial" w:eastAsia="Times New Roman" w:hAnsi="Arial" w:cs="Times New Roman"/>
          <w:sz w:val="20"/>
          <w:szCs w:val="24"/>
        </w:rPr>
      </w:pPr>
    </w:p>
    <w:p w14:paraId="5A5391D2" w14:textId="77777777" w:rsidR="00F56280" w:rsidRPr="00C4248F" w:rsidRDefault="00F56280" w:rsidP="00F56280">
      <w:pPr>
        <w:spacing w:after="0" w:line="240" w:lineRule="auto"/>
        <w:jc w:val="both"/>
        <w:rPr>
          <w:rFonts w:ascii="Arial" w:eastAsia="Times New Roman" w:hAnsi="Arial" w:cs="Times New Roman"/>
          <w:sz w:val="20"/>
          <w:szCs w:val="24"/>
        </w:rPr>
      </w:pPr>
    </w:p>
    <w:p w14:paraId="530E0785" w14:textId="77777777" w:rsidR="00F56280" w:rsidRPr="00C4248F" w:rsidRDefault="00F56280" w:rsidP="00F56280">
      <w:pPr>
        <w:spacing w:after="0" w:line="240" w:lineRule="auto"/>
        <w:jc w:val="both"/>
        <w:rPr>
          <w:rFonts w:ascii="Arial" w:eastAsia="Times New Roman" w:hAnsi="Arial" w:cs="Times New Roman"/>
          <w:sz w:val="20"/>
          <w:szCs w:val="24"/>
        </w:rPr>
      </w:pPr>
    </w:p>
    <w:p w14:paraId="5C43582D" w14:textId="77777777" w:rsidR="00F56280" w:rsidRPr="00C4248F" w:rsidRDefault="00F56280" w:rsidP="00F56280">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Kraj in datum: </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Žig:</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Podpis zastopnika</w:t>
      </w:r>
    </w:p>
    <w:p w14:paraId="1E9A8E8A" w14:textId="77777777" w:rsidR="00F56280" w:rsidRPr="00C4248F" w:rsidRDefault="00F56280" w:rsidP="00F56280">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oz. prokurista:</w:t>
      </w:r>
    </w:p>
    <w:p w14:paraId="2A5B15F5" w14:textId="77777777" w:rsidR="00F56280" w:rsidRPr="00C4248F" w:rsidRDefault="00F56280" w:rsidP="00F56280">
      <w:pPr>
        <w:spacing w:after="0" w:line="360" w:lineRule="auto"/>
        <w:jc w:val="both"/>
        <w:rPr>
          <w:rFonts w:ascii="Arial" w:eastAsia="Times New Roman" w:hAnsi="Arial" w:cs="Times New Roman"/>
          <w:sz w:val="20"/>
          <w:szCs w:val="24"/>
        </w:rPr>
      </w:pPr>
    </w:p>
    <w:p w14:paraId="036618F9" w14:textId="77777777" w:rsidR="00F56280" w:rsidRPr="00C4248F" w:rsidRDefault="00F56280" w:rsidP="00F56280">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w:t>
      </w:r>
    </w:p>
    <w:p w14:paraId="7ED8A813" w14:textId="77777777" w:rsidR="00F56280" w:rsidRPr="00C4248F" w:rsidRDefault="00F56280" w:rsidP="00F56280">
      <w:pPr>
        <w:spacing w:after="0" w:line="360" w:lineRule="auto"/>
        <w:jc w:val="center"/>
        <w:rPr>
          <w:rFonts w:ascii="Arial" w:eastAsia="Times New Roman" w:hAnsi="Arial" w:cs="Times New Roman"/>
          <w:sz w:val="20"/>
          <w:szCs w:val="24"/>
        </w:rPr>
      </w:pPr>
    </w:p>
    <w:p w14:paraId="58B4D3C4" w14:textId="77777777" w:rsidR="00F56280" w:rsidRPr="00C4248F" w:rsidRDefault="00F56280" w:rsidP="00F56280">
      <w:pPr>
        <w:spacing w:after="0" w:line="240" w:lineRule="auto"/>
        <w:rPr>
          <w:rFonts w:ascii="Arial" w:eastAsia="Times New Roman" w:hAnsi="Arial" w:cs="Arial"/>
          <w:sz w:val="20"/>
          <w:szCs w:val="20"/>
        </w:rPr>
      </w:pPr>
    </w:p>
    <w:p w14:paraId="2C2CF194" w14:textId="77777777" w:rsidR="00F56280" w:rsidRPr="00C4248F" w:rsidRDefault="00F56280" w:rsidP="00F56280">
      <w:pPr>
        <w:spacing w:after="0" w:line="240" w:lineRule="auto"/>
        <w:jc w:val="both"/>
        <w:rPr>
          <w:rFonts w:ascii="Arial" w:eastAsia="Times New Roman" w:hAnsi="Arial" w:cs="Arial"/>
          <w:sz w:val="20"/>
          <w:szCs w:val="20"/>
        </w:rPr>
      </w:pPr>
      <w:r w:rsidRPr="00C4248F">
        <w:rPr>
          <w:rFonts w:ascii="Arial" w:eastAsia="Times New Roman" w:hAnsi="Arial" w:cs="Times New Roman"/>
          <w:sz w:val="20"/>
          <w:szCs w:val="24"/>
        </w:rPr>
        <w:br w:type="page"/>
      </w:r>
    </w:p>
    <w:p w14:paraId="3FE6DD98" w14:textId="77777777" w:rsidR="00F56280" w:rsidRPr="00C4248F" w:rsidRDefault="00F56280" w:rsidP="000852CD">
      <w:pPr>
        <w:jc w:val="right"/>
        <w:rPr>
          <w:rFonts w:ascii="Arial" w:eastAsia="Times New Roman" w:hAnsi="Arial" w:cs="Times New Roman"/>
          <w:bCs/>
          <w:sz w:val="20"/>
          <w:szCs w:val="24"/>
          <w14:ligatures w14:val="standardContextual"/>
        </w:rPr>
      </w:pPr>
    </w:p>
    <w:p w14:paraId="080E8B6C" w14:textId="32E65A95" w:rsidR="00B7789A" w:rsidRPr="00C4248F" w:rsidRDefault="00B7789A" w:rsidP="000852CD">
      <w:pPr>
        <w:jc w:val="right"/>
        <w:rPr>
          <w:rFonts w:ascii="Arial" w:eastAsia="Times New Roman" w:hAnsi="Arial" w:cs="Times New Roman"/>
          <w:bCs/>
          <w:sz w:val="20"/>
          <w:szCs w:val="24"/>
          <w14:ligatures w14:val="standardContextual"/>
        </w:rPr>
      </w:pPr>
      <w:r w:rsidRPr="00C4248F">
        <w:rPr>
          <w:rFonts w:ascii="Arial" w:eastAsia="Times New Roman" w:hAnsi="Arial" w:cs="Times New Roman"/>
          <w:bCs/>
          <w:sz w:val="20"/>
          <w:szCs w:val="24"/>
          <w14:ligatures w14:val="standardContextual"/>
        </w:rPr>
        <w:t>OBR</w:t>
      </w:r>
      <w:r w:rsidR="002664C6" w:rsidRPr="00C4248F">
        <w:rPr>
          <w:rFonts w:ascii="Arial" w:eastAsia="Times New Roman" w:hAnsi="Arial" w:cs="Times New Roman"/>
          <w:bCs/>
          <w:sz w:val="20"/>
          <w:szCs w:val="24"/>
          <w14:ligatures w14:val="standardContextual"/>
        </w:rPr>
        <w:t>-</w:t>
      </w:r>
      <w:r w:rsidR="00FB4918" w:rsidRPr="00C4248F">
        <w:rPr>
          <w:rFonts w:ascii="Arial" w:eastAsia="Times New Roman" w:hAnsi="Arial" w:cs="Times New Roman"/>
          <w:bCs/>
          <w:sz w:val="20"/>
          <w:szCs w:val="24"/>
          <w14:ligatures w14:val="standardContextual"/>
        </w:rPr>
        <w:t>6</w:t>
      </w:r>
      <w:r w:rsidR="003E50D9" w:rsidRPr="00C4248F">
        <w:rPr>
          <w:rFonts w:ascii="Arial" w:eastAsia="Times New Roman" w:hAnsi="Arial" w:cs="Times New Roman"/>
          <w:bCs/>
          <w:sz w:val="20"/>
          <w:szCs w:val="24"/>
          <w14:ligatures w14:val="standardContextual"/>
        </w:rPr>
        <w:t xml:space="preserve"> (velja za vse sklope)</w:t>
      </w:r>
    </w:p>
    <w:p w14:paraId="51525C0A" w14:textId="5403BB24"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Ponudnik  oz.  podizvajalec  oz.  partner  </w:t>
      </w:r>
      <w:r w:rsidRPr="00C4248F">
        <w:rPr>
          <w:rFonts w:ascii="Arial" w:eastAsia="Times New Roman" w:hAnsi="Arial" w:cs="Times New Roman"/>
          <w:b/>
          <w:bCs/>
          <w:sz w:val="20"/>
          <w:szCs w:val="24"/>
          <w:u w:val="single"/>
        </w:rPr>
        <w:t>(ustrezno obkroži):</w:t>
      </w:r>
    </w:p>
    <w:p w14:paraId="03698915" w14:textId="77777777" w:rsidR="00CB0E1C" w:rsidRPr="00C4248F" w:rsidRDefault="00CB0E1C" w:rsidP="0004333F">
      <w:pPr>
        <w:spacing w:after="0" w:line="240" w:lineRule="auto"/>
        <w:jc w:val="both"/>
        <w:rPr>
          <w:rFonts w:ascii="Arial" w:eastAsia="Times New Roman" w:hAnsi="Arial" w:cs="Times New Roman"/>
          <w:sz w:val="20"/>
          <w:szCs w:val="24"/>
        </w:rPr>
      </w:pPr>
    </w:p>
    <w:p w14:paraId="5FA1BE94" w14:textId="10C57D6D" w:rsidR="0004333F" w:rsidRPr="00C4248F" w:rsidRDefault="0004333F" w:rsidP="0004333F">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Naziv ...................................................</w:t>
      </w:r>
      <w:r w:rsidRPr="00C4248F">
        <w:rPr>
          <w:rFonts w:ascii="Arial" w:eastAsia="Times New Roman" w:hAnsi="Arial" w:cs="Times New Roman"/>
          <w:i/>
          <w:sz w:val="20"/>
          <w:szCs w:val="24"/>
        </w:rPr>
        <w:t>.......</w:t>
      </w:r>
    </w:p>
    <w:p w14:paraId="5B191087" w14:textId="77777777" w:rsidR="0004333F" w:rsidRPr="00C4248F" w:rsidRDefault="0004333F" w:rsidP="0004333F">
      <w:pPr>
        <w:spacing w:after="0" w:line="240" w:lineRule="auto"/>
        <w:jc w:val="both"/>
        <w:rPr>
          <w:rFonts w:ascii="Arial" w:eastAsia="Times New Roman" w:hAnsi="Arial" w:cs="Times New Roman"/>
          <w:sz w:val="20"/>
          <w:szCs w:val="24"/>
        </w:rPr>
      </w:pPr>
    </w:p>
    <w:p w14:paraId="6B9BDFEF" w14:textId="77777777"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Naslov ........................................................</w:t>
      </w:r>
    </w:p>
    <w:p w14:paraId="55EACC4F" w14:textId="77777777"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p>
    <w:p w14:paraId="2BACCF89" w14:textId="77777777" w:rsidR="0004333F" w:rsidRPr="00C4248F" w:rsidRDefault="0004333F" w:rsidP="0004333F">
      <w:pPr>
        <w:tabs>
          <w:tab w:val="center" w:pos="4153"/>
          <w:tab w:val="right" w:pos="8306"/>
        </w:tabs>
        <w:spacing w:after="0" w:line="240" w:lineRule="auto"/>
        <w:rPr>
          <w:rFonts w:ascii="Times New Roman" w:eastAsia="Times New Roman" w:hAnsi="Times New Roman" w:cs="Arial"/>
          <w:sz w:val="20"/>
          <w:szCs w:val="20"/>
        </w:rPr>
      </w:pPr>
    </w:p>
    <w:p w14:paraId="1FA296A2" w14:textId="77777777" w:rsidR="0004333F" w:rsidRPr="00C4248F" w:rsidRDefault="0004333F" w:rsidP="0004333F">
      <w:pPr>
        <w:tabs>
          <w:tab w:val="center" w:pos="4153"/>
          <w:tab w:val="right" w:pos="8306"/>
        </w:tabs>
        <w:spacing w:after="0" w:line="240" w:lineRule="auto"/>
        <w:rPr>
          <w:rFonts w:ascii="Times New Roman" w:eastAsia="Times New Roman" w:hAnsi="Times New Roman" w:cs="Arial"/>
          <w:sz w:val="20"/>
          <w:szCs w:val="20"/>
        </w:rPr>
      </w:pPr>
    </w:p>
    <w:p w14:paraId="3B7992DA" w14:textId="77777777" w:rsidR="0004333F" w:rsidRPr="00C4248F" w:rsidRDefault="0004333F" w:rsidP="0004333F">
      <w:pPr>
        <w:tabs>
          <w:tab w:val="center" w:pos="4153"/>
          <w:tab w:val="right" w:pos="8306"/>
        </w:tabs>
        <w:spacing w:after="0" w:line="240" w:lineRule="auto"/>
        <w:rPr>
          <w:rFonts w:ascii="Times New Roman" w:eastAsia="Times New Roman" w:hAnsi="Times New Roman" w:cs="Arial"/>
          <w:sz w:val="20"/>
          <w:szCs w:val="20"/>
        </w:rPr>
      </w:pPr>
    </w:p>
    <w:p w14:paraId="42039268" w14:textId="77777777" w:rsidR="0004333F" w:rsidRPr="00C4248F" w:rsidRDefault="0004333F" w:rsidP="0004333F">
      <w:pPr>
        <w:tabs>
          <w:tab w:val="center" w:pos="4153"/>
          <w:tab w:val="right" w:pos="8306"/>
        </w:tabs>
        <w:spacing w:after="0" w:line="240" w:lineRule="auto"/>
        <w:rPr>
          <w:rFonts w:ascii="Times New Roman" w:eastAsia="Times New Roman" w:hAnsi="Times New Roman" w:cs="Arial"/>
          <w:sz w:val="20"/>
          <w:szCs w:val="20"/>
        </w:rPr>
      </w:pPr>
    </w:p>
    <w:p w14:paraId="1E147820" w14:textId="77777777" w:rsidR="0004333F" w:rsidRPr="00C4248F" w:rsidRDefault="0004333F" w:rsidP="0004333F">
      <w:pPr>
        <w:tabs>
          <w:tab w:val="center" w:pos="4153"/>
          <w:tab w:val="right" w:pos="8306"/>
        </w:tabs>
        <w:spacing w:after="0" w:line="240" w:lineRule="auto"/>
        <w:rPr>
          <w:rFonts w:ascii="Times New Roman" w:eastAsia="Times New Roman" w:hAnsi="Times New Roman" w:cs="Arial"/>
          <w:sz w:val="20"/>
          <w:szCs w:val="20"/>
        </w:rPr>
      </w:pPr>
    </w:p>
    <w:p w14:paraId="12511D06" w14:textId="77777777" w:rsidR="0004333F" w:rsidRPr="00C4248F" w:rsidRDefault="0004333F" w:rsidP="00963053">
      <w:pPr>
        <w:pStyle w:val="Heading22"/>
      </w:pPr>
      <w:bookmarkStart w:id="193" w:name="_Toc126544287"/>
      <w:bookmarkStart w:id="194" w:name="_Toc204738496"/>
      <w:bookmarkStart w:id="195" w:name="_Toc221072026"/>
      <w:bookmarkStart w:id="196" w:name="_Toc177728879"/>
      <w:r w:rsidRPr="00C4248F">
        <w:t>Izjava o zagotavljanju varovanja podatkov</w:t>
      </w:r>
      <w:bookmarkEnd w:id="193"/>
      <w:bookmarkEnd w:id="194"/>
      <w:bookmarkEnd w:id="195"/>
      <w:bookmarkEnd w:id="196"/>
    </w:p>
    <w:p w14:paraId="4CD327E6" w14:textId="1BADAEB4" w:rsidR="0004333F" w:rsidRPr="00C4248F" w:rsidRDefault="0004333F" w:rsidP="0004333F">
      <w:pPr>
        <w:spacing w:after="0" w:line="240" w:lineRule="auto"/>
        <w:jc w:val="center"/>
        <w:rPr>
          <w:rFonts w:ascii="Arial" w:eastAsia="Times New Roman" w:hAnsi="Arial" w:cs="Times New Roman"/>
          <w:b/>
          <w:szCs w:val="28"/>
        </w:rPr>
      </w:pPr>
      <w:r w:rsidRPr="00C4248F">
        <w:rPr>
          <w:rFonts w:ascii="Arial" w:eastAsia="Times New Roman" w:hAnsi="Arial" w:cs="Arial"/>
          <w:b/>
          <w:szCs w:val="28"/>
        </w:rPr>
        <w:t xml:space="preserve">ZA JAVNO NAROČILO </w:t>
      </w:r>
      <w:r w:rsidR="0042265A" w:rsidRPr="00C4248F">
        <w:rPr>
          <w:rFonts w:ascii="Arial" w:eastAsia="Times New Roman" w:hAnsi="Arial" w:cs="Times New Roman"/>
          <w:b/>
          <w:szCs w:val="28"/>
        </w:rPr>
        <w:t>JN-B1063</w:t>
      </w:r>
    </w:p>
    <w:p w14:paraId="5BAE8FA6" w14:textId="77777777" w:rsidR="0004333F" w:rsidRPr="00C4248F" w:rsidRDefault="0004333F" w:rsidP="0004333F">
      <w:pPr>
        <w:spacing w:after="0" w:line="240" w:lineRule="auto"/>
        <w:jc w:val="both"/>
        <w:rPr>
          <w:rFonts w:ascii="Arial" w:eastAsia="Times New Roman" w:hAnsi="Arial" w:cs="Times New Roman"/>
          <w:sz w:val="20"/>
          <w:szCs w:val="24"/>
        </w:rPr>
      </w:pPr>
    </w:p>
    <w:p w14:paraId="52C9BF20" w14:textId="77777777" w:rsidR="0004333F" w:rsidRPr="00C4248F" w:rsidRDefault="0004333F" w:rsidP="0004333F">
      <w:pPr>
        <w:spacing w:after="0" w:line="240" w:lineRule="auto"/>
        <w:jc w:val="both"/>
        <w:rPr>
          <w:rFonts w:ascii="Arial" w:eastAsia="Times New Roman" w:hAnsi="Arial" w:cs="Arial"/>
          <w:sz w:val="20"/>
          <w:szCs w:val="24"/>
        </w:rPr>
      </w:pPr>
    </w:p>
    <w:p w14:paraId="20B61714" w14:textId="77777777" w:rsidR="0004333F" w:rsidRPr="00C4248F" w:rsidRDefault="0004333F" w:rsidP="0004333F">
      <w:pPr>
        <w:tabs>
          <w:tab w:val="center" w:pos="4153"/>
          <w:tab w:val="right" w:pos="8306"/>
        </w:tabs>
        <w:spacing w:after="0" w:line="240" w:lineRule="auto"/>
        <w:rPr>
          <w:rFonts w:ascii="Times New Roman" w:eastAsia="Times New Roman" w:hAnsi="Times New Roman" w:cs="Arial"/>
          <w:sz w:val="20"/>
          <w:szCs w:val="20"/>
        </w:rPr>
      </w:pPr>
    </w:p>
    <w:p w14:paraId="04A015B0" w14:textId="77777777" w:rsidR="0004333F" w:rsidRPr="00C4248F" w:rsidRDefault="0004333F" w:rsidP="0004333F">
      <w:pPr>
        <w:spacing w:after="0" w:line="240" w:lineRule="auto"/>
        <w:jc w:val="both"/>
        <w:rPr>
          <w:rFonts w:ascii="Arial" w:eastAsia="Times New Roman" w:hAnsi="Arial" w:cs="Arial"/>
          <w:sz w:val="20"/>
          <w:szCs w:val="24"/>
        </w:rPr>
      </w:pPr>
    </w:p>
    <w:p w14:paraId="0C6CB5FD" w14:textId="77777777" w:rsidR="0004333F" w:rsidRPr="00C4248F" w:rsidRDefault="0004333F" w:rsidP="0004333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Pod kazensko in materialno odgovornostjo </w:t>
      </w:r>
    </w:p>
    <w:p w14:paraId="418E7577" w14:textId="77777777" w:rsidR="0004333F" w:rsidRPr="00C4248F" w:rsidRDefault="0004333F" w:rsidP="0004333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113D25CF" w14:textId="77777777" w:rsidR="0004333F" w:rsidRPr="00C4248F" w:rsidRDefault="0004333F" w:rsidP="0004333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b/>
          <w:bCs/>
          <w:sz w:val="20"/>
          <w:szCs w:val="24"/>
        </w:rPr>
      </w:pPr>
      <w:r w:rsidRPr="00C4248F">
        <w:rPr>
          <w:rFonts w:ascii="Arial" w:eastAsia="Times New Roman" w:hAnsi="Arial" w:cs="Times New Roman"/>
          <w:b/>
          <w:bCs/>
          <w:sz w:val="20"/>
          <w:szCs w:val="24"/>
        </w:rPr>
        <w:t>IZJAVLJAMO:</w:t>
      </w:r>
    </w:p>
    <w:p w14:paraId="71E025ED" w14:textId="77777777" w:rsidR="0004333F" w:rsidRPr="00C4248F" w:rsidRDefault="0004333F" w:rsidP="0004333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bCs/>
          <w:sz w:val="20"/>
          <w:szCs w:val="24"/>
        </w:rPr>
      </w:pPr>
    </w:p>
    <w:p w14:paraId="3F1BE9FC" w14:textId="77777777" w:rsidR="0004333F" w:rsidRPr="00C4248F" w:rsidRDefault="0004333F" w:rsidP="0004333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0"/>
        </w:rPr>
      </w:pPr>
    </w:p>
    <w:p w14:paraId="56B638C8" w14:textId="77777777" w:rsidR="008403FD" w:rsidRPr="00C4248F" w:rsidRDefault="008403FD" w:rsidP="000F7157">
      <w:pPr>
        <w:numPr>
          <w:ilvl w:val="0"/>
          <w:numId w:val="29"/>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vse podatke, s katerimi bomo razpolagali, varovali v skladu z določbami Zakona o varstvu osebnih podatkov (Uradni list RS, št. 163/22</w:t>
      </w:r>
      <w:r w:rsidRPr="00C4248F">
        <w:rPr>
          <w:rFonts w:ascii="Arial" w:eastAsia="Times New Roman" w:hAnsi="Arial" w:cs="Times New Roman"/>
          <w:sz w:val="20"/>
          <w:szCs w:val="24"/>
        </w:rPr>
        <w:t>);</w:t>
      </w:r>
    </w:p>
    <w:p w14:paraId="27AD325D" w14:textId="77777777" w:rsidR="008403FD" w:rsidRPr="00C4248F" w:rsidRDefault="008403FD" w:rsidP="008403FD">
      <w:pPr>
        <w:spacing w:after="0" w:line="240" w:lineRule="auto"/>
        <w:ind w:left="360"/>
        <w:jc w:val="both"/>
        <w:rPr>
          <w:rFonts w:ascii="Arial" w:eastAsia="Times New Roman" w:hAnsi="Arial" w:cs="Arial"/>
          <w:sz w:val="20"/>
          <w:szCs w:val="24"/>
        </w:rPr>
      </w:pPr>
    </w:p>
    <w:p w14:paraId="3A71EE3B" w14:textId="77777777" w:rsidR="008403FD" w:rsidRPr="00C4248F" w:rsidRDefault="008403FD" w:rsidP="000F7157">
      <w:pPr>
        <w:numPr>
          <w:ilvl w:val="0"/>
          <w:numId w:val="29"/>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hranili vse podatke, spise in listine, s katerimi bomo seznanjeni ob pridobivanju dodatnih informacij in opravljanju storitev, kot poslovno skrivnost;</w:t>
      </w:r>
    </w:p>
    <w:p w14:paraId="3FCD1C1C" w14:textId="77777777" w:rsidR="008403FD" w:rsidRPr="00C4248F" w:rsidRDefault="008403FD" w:rsidP="008403FD">
      <w:pPr>
        <w:spacing w:after="0" w:line="240" w:lineRule="auto"/>
        <w:ind w:left="720"/>
        <w:contextualSpacing/>
        <w:jc w:val="both"/>
        <w:rPr>
          <w:rFonts w:ascii="Arial" w:eastAsia="Calibri" w:hAnsi="Arial" w:cs="Arial"/>
          <w:szCs w:val="24"/>
        </w:rPr>
      </w:pPr>
    </w:p>
    <w:p w14:paraId="3ABC2D5F" w14:textId="77777777" w:rsidR="008403FD" w:rsidRPr="00C4248F" w:rsidRDefault="008403FD" w:rsidP="000F7157">
      <w:pPr>
        <w:numPr>
          <w:ilvl w:val="0"/>
          <w:numId w:val="29"/>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varovali podatke v skladu s »Krovno politiko varovanja informacij v JZ RTV Slovenija«.</w:t>
      </w:r>
    </w:p>
    <w:p w14:paraId="425801A8" w14:textId="77777777" w:rsidR="0004333F" w:rsidRPr="00C4248F" w:rsidRDefault="0004333F" w:rsidP="0004333F">
      <w:pPr>
        <w:spacing w:after="0" w:line="240" w:lineRule="auto"/>
        <w:jc w:val="both"/>
        <w:rPr>
          <w:rFonts w:ascii="Arial" w:eastAsia="Times New Roman" w:hAnsi="Arial" w:cs="Arial"/>
          <w:sz w:val="20"/>
          <w:szCs w:val="24"/>
        </w:rPr>
      </w:pPr>
    </w:p>
    <w:p w14:paraId="4544599B" w14:textId="77777777" w:rsidR="0004333F" w:rsidRPr="00C4248F" w:rsidRDefault="0004333F" w:rsidP="0004333F">
      <w:pPr>
        <w:spacing w:after="0" w:line="240" w:lineRule="auto"/>
        <w:jc w:val="both"/>
        <w:rPr>
          <w:rFonts w:ascii="Arial" w:eastAsia="Times New Roman" w:hAnsi="Arial" w:cs="Arial"/>
          <w:sz w:val="20"/>
          <w:szCs w:val="24"/>
        </w:rPr>
      </w:pPr>
    </w:p>
    <w:p w14:paraId="6A2E6566" w14:textId="77777777" w:rsidR="0004333F" w:rsidRPr="00C4248F" w:rsidRDefault="0004333F" w:rsidP="0004333F">
      <w:pPr>
        <w:spacing w:after="0" w:line="240" w:lineRule="auto"/>
        <w:jc w:val="both"/>
        <w:rPr>
          <w:rFonts w:ascii="Arial" w:eastAsia="Times New Roman" w:hAnsi="Arial" w:cs="Arial"/>
          <w:sz w:val="20"/>
          <w:szCs w:val="24"/>
        </w:rPr>
      </w:pPr>
    </w:p>
    <w:p w14:paraId="1675213A" w14:textId="77777777" w:rsidR="00CB0E1C" w:rsidRPr="00C4248F" w:rsidRDefault="00CB0E1C" w:rsidP="0004333F">
      <w:pPr>
        <w:spacing w:after="0" w:line="240" w:lineRule="auto"/>
        <w:jc w:val="both"/>
        <w:rPr>
          <w:rFonts w:ascii="Arial" w:eastAsia="Times New Roman" w:hAnsi="Arial" w:cs="Arial"/>
          <w:sz w:val="20"/>
          <w:szCs w:val="24"/>
        </w:rPr>
      </w:pPr>
    </w:p>
    <w:p w14:paraId="5D12727E" w14:textId="77777777" w:rsidR="00CB0E1C" w:rsidRPr="00C4248F" w:rsidRDefault="00CB0E1C" w:rsidP="0004333F">
      <w:pPr>
        <w:spacing w:after="0" w:line="240" w:lineRule="auto"/>
        <w:jc w:val="both"/>
        <w:rPr>
          <w:rFonts w:ascii="Arial" w:eastAsia="Times New Roman" w:hAnsi="Arial" w:cs="Arial"/>
          <w:sz w:val="20"/>
          <w:szCs w:val="24"/>
        </w:rPr>
      </w:pPr>
    </w:p>
    <w:p w14:paraId="6E0107F3" w14:textId="77777777" w:rsidR="00CB0E1C" w:rsidRPr="00C4248F" w:rsidRDefault="00CB0E1C" w:rsidP="0004333F">
      <w:pPr>
        <w:spacing w:after="0" w:line="240" w:lineRule="auto"/>
        <w:jc w:val="both"/>
        <w:rPr>
          <w:rFonts w:ascii="Arial" w:eastAsia="Times New Roman" w:hAnsi="Arial" w:cs="Arial"/>
          <w:sz w:val="20"/>
          <w:szCs w:val="24"/>
        </w:rPr>
      </w:pPr>
    </w:p>
    <w:p w14:paraId="10F4EEF2" w14:textId="77777777" w:rsidR="0004333F" w:rsidRPr="00C4248F" w:rsidRDefault="0004333F" w:rsidP="0004333F">
      <w:pPr>
        <w:spacing w:after="0" w:line="240" w:lineRule="auto"/>
        <w:jc w:val="both"/>
        <w:rPr>
          <w:rFonts w:ascii="Arial" w:eastAsia="Times New Roman" w:hAnsi="Arial" w:cs="Arial"/>
          <w:sz w:val="20"/>
          <w:szCs w:val="24"/>
        </w:rPr>
      </w:pPr>
    </w:p>
    <w:p w14:paraId="1F7F7B2E" w14:textId="77777777" w:rsidR="0004333F" w:rsidRPr="00C4248F" w:rsidRDefault="0004333F" w:rsidP="0004333F">
      <w:pPr>
        <w:spacing w:after="0" w:line="240" w:lineRule="auto"/>
        <w:jc w:val="both"/>
        <w:rPr>
          <w:rFonts w:ascii="Arial" w:eastAsia="Times New Roman" w:hAnsi="Arial" w:cs="Times New Roman"/>
          <w:sz w:val="20"/>
          <w:szCs w:val="24"/>
        </w:rPr>
      </w:pPr>
    </w:p>
    <w:p w14:paraId="78A54F33" w14:textId="77777777" w:rsidR="0004333F" w:rsidRPr="00C4248F" w:rsidRDefault="0004333F" w:rsidP="0004333F">
      <w:pPr>
        <w:spacing w:after="0" w:line="240" w:lineRule="auto"/>
        <w:jc w:val="both"/>
        <w:rPr>
          <w:rFonts w:ascii="Arial" w:eastAsia="Times New Roman" w:hAnsi="Arial" w:cs="Times New Roman"/>
          <w:sz w:val="20"/>
          <w:szCs w:val="24"/>
        </w:rPr>
      </w:pPr>
    </w:p>
    <w:p w14:paraId="78DC6045" w14:textId="77777777" w:rsidR="0004333F" w:rsidRPr="00C4248F" w:rsidRDefault="0004333F" w:rsidP="0004333F">
      <w:pPr>
        <w:spacing w:after="0" w:line="240" w:lineRule="auto"/>
        <w:jc w:val="both"/>
        <w:rPr>
          <w:rFonts w:ascii="Arial" w:eastAsia="Times New Roman" w:hAnsi="Arial" w:cs="Times New Roman"/>
          <w:sz w:val="20"/>
          <w:szCs w:val="24"/>
        </w:rPr>
      </w:pPr>
    </w:p>
    <w:p w14:paraId="396623F0" w14:textId="77777777" w:rsidR="0004333F" w:rsidRPr="00C4248F" w:rsidRDefault="0004333F" w:rsidP="0004333F">
      <w:pPr>
        <w:spacing w:after="0" w:line="240" w:lineRule="auto"/>
        <w:jc w:val="both"/>
        <w:rPr>
          <w:rFonts w:ascii="Arial" w:eastAsia="Times New Roman" w:hAnsi="Arial" w:cs="Times New Roman"/>
          <w:sz w:val="20"/>
          <w:szCs w:val="24"/>
        </w:rPr>
      </w:pPr>
    </w:p>
    <w:p w14:paraId="1E7D852E" w14:textId="77777777" w:rsidR="0004333F" w:rsidRPr="00C4248F" w:rsidRDefault="0004333F" w:rsidP="0004333F">
      <w:pPr>
        <w:spacing w:after="0" w:line="240" w:lineRule="auto"/>
        <w:jc w:val="both"/>
        <w:rPr>
          <w:rFonts w:ascii="Arial" w:eastAsia="Times New Roman" w:hAnsi="Arial" w:cs="Times New Roman"/>
          <w:sz w:val="20"/>
          <w:szCs w:val="24"/>
        </w:rPr>
      </w:pPr>
    </w:p>
    <w:p w14:paraId="506B0B21" w14:textId="77777777" w:rsidR="0004333F" w:rsidRPr="00C4248F" w:rsidRDefault="0004333F" w:rsidP="0004333F">
      <w:pPr>
        <w:spacing w:after="0" w:line="240" w:lineRule="auto"/>
        <w:jc w:val="both"/>
        <w:rPr>
          <w:rFonts w:ascii="Arial" w:eastAsia="Times New Roman" w:hAnsi="Arial" w:cs="Times New Roman"/>
          <w:sz w:val="20"/>
          <w:szCs w:val="24"/>
        </w:rPr>
      </w:pPr>
    </w:p>
    <w:p w14:paraId="3596CD87" w14:textId="77777777" w:rsidR="0004333F" w:rsidRPr="00C4248F" w:rsidRDefault="0004333F" w:rsidP="0004333F">
      <w:pPr>
        <w:spacing w:after="0" w:line="240" w:lineRule="auto"/>
        <w:jc w:val="both"/>
        <w:rPr>
          <w:rFonts w:ascii="Arial" w:eastAsia="Times New Roman" w:hAnsi="Arial" w:cs="Times New Roman"/>
          <w:sz w:val="20"/>
          <w:szCs w:val="24"/>
        </w:rPr>
      </w:pPr>
    </w:p>
    <w:p w14:paraId="096C4A02" w14:textId="77777777" w:rsidR="00841AB0" w:rsidRPr="00C4248F" w:rsidRDefault="00841AB0" w:rsidP="0004333F">
      <w:pPr>
        <w:spacing w:after="0" w:line="240" w:lineRule="auto"/>
        <w:jc w:val="both"/>
        <w:rPr>
          <w:rFonts w:ascii="Arial" w:eastAsia="Times New Roman" w:hAnsi="Arial" w:cs="Times New Roman"/>
          <w:sz w:val="20"/>
          <w:szCs w:val="24"/>
        </w:rPr>
      </w:pPr>
    </w:p>
    <w:p w14:paraId="75577407" w14:textId="77777777" w:rsidR="0004333F" w:rsidRPr="00C4248F" w:rsidRDefault="0004333F" w:rsidP="0004333F">
      <w:pPr>
        <w:spacing w:after="0" w:line="240" w:lineRule="auto"/>
        <w:jc w:val="both"/>
        <w:rPr>
          <w:rFonts w:ascii="Arial" w:eastAsia="Times New Roman" w:hAnsi="Arial" w:cs="Times New Roman"/>
          <w:sz w:val="20"/>
          <w:szCs w:val="24"/>
        </w:rPr>
      </w:pPr>
    </w:p>
    <w:p w14:paraId="370B3564" w14:textId="77777777" w:rsidR="0004333F" w:rsidRPr="00C4248F" w:rsidRDefault="0004333F" w:rsidP="0004333F">
      <w:pPr>
        <w:spacing w:after="0" w:line="240" w:lineRule="auto"/>
        <w:jc w:val="both"/>
        <w:rPr>
          <w:rFonts w:ascii="Arial" w:eastAsia="Times New Roman" w:hAnsi="Arial" w:cs="Times New Roman"/>
          <w:sz w:val="20"/>
          <w:szCs w:val="24"/>
        </w:rPr>
      </w:pPr>
    </w:p>
    <w:p w14:paraId="440C191E" w14:textId="77777777" w:rsidR="0004333F" w:rsidRPr="00C4248F" w:rsidRDefault="0004333F" w:rsidP="0004333F">
      <w:pPr>
        <w:spacing w:after="0" w:line="240" w:lineRule="auto"/>
        <w:jc w:val="both"/>
        <w:rPr>
          <w:rFonts w:ascii="Arial" w:eastAsia="Times New Roman" w:hAnsi="Arial" w:cs="Times New Roman"/>
          <w:sz w:val="20"/>
          <w:szCs w:val="24"/>
        </w:rPr>
      </w:pPr>
    </w:p>
    <w:p w14:paraId="1F2C5AEF" w14:textId="77777777"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Kraj in datum: </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Žig:</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Podpis zastopnika</w:t>
      </w:r>
    </w:p>
    <w:p w14:paraId="03A93DCC" w14:textId="77777777"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oz. prokurista:</w:t>
      </w:r>
    </w:p>
    <w:p w14:paraId="0EB46CB7" w14:textId="77777777" w:rsidR="0004333F" w:rsidRPr="00C4248F" w:rsidRDefault="0004333F" w:rsidP="0004333F">
      <w:pPr>
        <w:spacing w:after="0" w:line="360" w:lineRule="auto"/>
        <w:jc w:val="both"/>
        <w:rPr>
          <w:rFonts w:ascii="Arial" w:eastAsia="Times New Roman" w:hAnsi="Arial" w:cs="Times New Roman"/>
          <w:sz w:val="20"/>
          <w:szCs w:val="24"/>
        </w:rPr>
      </w:pPr>
    </w:p>
    <w:p w14:paraId="3ABB6566" w14:textId="77777777"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w:t>
      </w:r>
    </w:p>
    <w:p w14:paraId="422DC762" w14:textId="77777777" w:rsidR="0004333F" w:rsidRPr="00C4248F" w:rsidRDefault="0004333F" w:rsidP="00CA3E66">
      <w:pPr>
        <w:spacing w:after="0" w:line="360" w:lineRule="auto"/>
        <w:jc w:val="center"/>
        <w:rPr>
          <w:rFonts w:ascii="Arial" w:eastAsia="Times New Roman" w:hAnsi="Arial" w:cs="Times New Roman"/>
          <w:sz w:val="20"/>
          <w:szCs w:val="24"/>
        </w:rPr>
      </w:pPr>
    </w:p>
    <w:p w14:paraId="7146BF75" w14:textId="77777777" w:rsidR="0004333F" w:rsidRPr="00C4248F" w:rsidRDefault="0004333F" w:rsidP="0004333F">
      <w:pPr>
        <w:spacing w:after="0" w:line="240" w:lineRule="auto"/>
        <w:rPr>
          <w:rFonts w:ascii="Arial" w:eastAsia="Times New Roman" w:hAnsi="Arial" w:cs="Arial"/>
          <w:sz w:val="20"/>
          <w:szCs w:val="20"/>
        </w:rPr>
      </w:pPr>
    </w:p>
    <w:p w14:paraId="1A6125B5" w14:textId="40417FBE" w:rsidR="005B111E" w:rsidRPr="00C4248F" w:rsidRDefault="0004333F" w:rsidP="00B7789A">
      <w:pPr>
        <w:spacing w:after="0" w:line="240" w:lineRule="auto"/>
        <w:jc w:val="both"/>
        <w:rPr>
          <w:rFonts w:ascii="Arial" w:eastAsia="Times New Roman" w:hAnsi="Arial" w:cs="Arial"/>
          <w:sz w:val="20"/>
          <w:szCs w:val="20"/>
        </w:rPr>
      </w:pPr>
      <w:bookmarkStart w:id="197" w:name="_Toc430410751"/>
      <w:r w:rsidRPr="00C4248F">
        <w:rPr>
          <w:rFonts w:ascii="Arial" w:eastAsia="Times New Roman" w:hAnsi="Arial" w:cs="Times New Roman"/>
          <w:sz w:val="20"/>
          <w:szCs w:val="24"/>
        </w:rPr>
        <w:br w:type="page"/>
      </w:r>
      <w:bookmarkStart w:id="198" w:name="_Toc6900059"/>
      <w:bookmarkStart w:id="199" w:name="_Toc8536262"/>
      <w:bookmarkStart w:id="200" w:name="_Toc14052264"/>
      <w:bookmarkStart w:id="201" w:name="_Toc14052441"/>
      <w:bookmarkStart w:id="202" w:name="_Toc14055385"/>
      <w:bookmarkStart w:id="203" w:name="_Toc126544292"/>
      <w:bookmarkEnd w:id="197"/>
    </w:p>
    <w:p w14:paraId="426E7FDE" w14:textId="5D6059FB" w:rsidR="007513F9" w:rsidRPr="00C4248F" w:rsidRDefault="007513F9" w:rsidP="007513F9">
      <w:pPr>
        <w:spacing w:after="0" w:line="240" w:lineRule="auto"/>
        <w:jc w:val="both"/>
        <w:rPr>
          <w:rFonts w:ascii="Arial" w:eastAsia="Times New Roman" w:hAnsi="Arial" w:cs="Arial"/>
          <w:sz w:val="20"/>
          <w:szCs w:val="20"/>
        </w:rPr>
      </w:pPr>
      <w:bookmarkStart w:id="204" w:name="_Hlk172721300"/>
      <w:r w:rsidRPr="00C4248F">
        <w:rPr>
          <w:rFonts w:ascii="Arial" w:eastAsia="Times New Roman" w:hAnsi="Arial" w:cs="Arial"/>
          <w:sz w:val="20"/>
          <w:szCs w:val="20"/>
        </w:rPr>
        <w:lastRenderedPageBreak/>
        <w:t>Izdajatelj referenčne izjave: …………………………………..</w:t>
      </w:r>
      <w:r w:rsidR="00AF233F" w:rsidRPr="00C4248F">
        <w:rPr>
          <w:rFonts w:ascii="Arial" w:eastAsia="Times New Roman" w:hAnsi="Arial" w:cs="Arial"/>
          <w:sz w:val="20"/>
          <w:szCs w:val="20"/>
        </w:rPr>
        <w:t xml:space="preserve">                                                    </w:t>
      </w:r>
      <w:r w:rsidR="00AF233F" w:rsidRPr="00C4248F">
        <w:rPr>
          <w:rFonts w:ascii="Arial" w:eastAsia="Times New Roman" w:hAnsi="Arial" w:cs="Times New Roman"/>
          <w:bCs/>
          <w:sz w:val="20"/>
          <w:szCs w:val="24"/>
          <w14:ligatures w14:val="standardContextual"/>
        </w:rPr>
        <w:t>OBR</w:t>
      </w:r>
      <w:r w:rsidR="002664C6" w:rsidRPr="00C4248F">
        <w:rPr>
          <w:rFonts w:ascii="Arial" w:eastAsia="Times New Roman" w:hAnsi="Arial" w:cs="Times New Roman"/>
          <w:bCs/>
          <w:sz w:val="20"/>
          <w:szCs w:val="24"/>
          <w14:ligatures w14:val="standardContextual"/>
        </w:rPr>
        <w:t>-</w:t>
      </w:r>
      <w:r w:rsidR="00FB4918" w:rsidRPr="00C4248F">
        <w:rPr>
          <w:rFonts w:ascii="Arial" w:eastAsia="Times New Roman" w:hAnsi="Arial" w:cs="Times New Roman"/>
          <w:bCs/>
          <w:sz w:val="20"/>
          <w:szCs w:val="24"/>
          <w14:ligatures w14:val="standardContextual"/>
        </w:rPr>
        <w:t>7</w:t>
      </w:r>
      <w:r w:rsidR="006B1395" w:rsidRPr="00C4248F">
        <w:rPr>
          <w:rFonts w:ascii="Arial" w:eastAsia="Times New Roman" w:hAnsi="Arial" w:cs="Times New Roman"/>
          <w:bCs/>
          <w:sz w:val="20"/>
          <w:szCs w:val="24"/>
          <w14:ligatures w14:val="standardContextual"/>
        </w:rPr>
        <w:t>A</w:t>
      </w:r>
    </w:p>
    <w:p w14:paraId="242C3BCC" w14:textId="77777777" w:rsidR="007513F9" w:rsidRPr="00C4248F" w:rsidRDefault="007513F9" w:rsidP="007513F9">
      <w:pPr>
        <w:spacing w:after="0" w:line="240" w:lineRule="auto"/>
        <w:jc w:val="both"/>
        <w:rPr>
          <w:rFonts w:ascii="Arial" w:hAnsi="Arial" w:cs="Arial"/>
          <w:sz w:val="20"/>
          <w:szCs w:val="20"/>
        </w:rPr>
      </w:pPr>
    </w:p>
    <w:p w14:paraId="4FFEB3E9" w14:textId="77777777" w:rsidR="007513F9" w:rsidRPr="00C4248F" w:rsidRDefault="007513F9" w:rsidP="007513F9">
      <w:pPr>
        <w:spacing w:after="0" w:line="240" w:lineRule="auto"/>
        <w:jc w:val="both"/>
        <w:rPr>
          <w:rFonts w:ascii="Arial" w:hAnsi="Arial" w:cs="Arial"/>
          <w:sz w:val="20"/>
          <w:szCs w:val="20"/>
        </w:rPr>
      </w:pPr>
      <w:r w:rsidRPr="00C4248F">
        <w:rPr>
          <w:rFonts w:ascii="Arial" w:hAnsi="Arial" w:cs="Arial"/>
          <w:sz w:val="20"/>
          <w:szCs w:val="20"/>
        </w:rPr>
        <w:t>Naslov .........................................................................</w:t>
      </w:r>
    </w:p>
    <w:p w14:paraId="7948D153" w14:textId="77777777" w:rsidR="007513F9" w:rsidRPr="00C4248F" w:rsidRDefault="007513F9" w:rsidP="007513F9">
      <w:pPr>
        <w:spacing w:after="0" w:line="240" w:lineRule="auto"/>
        <w:jc w:val="both"/>
        <w:rPr>
          <w:rFonts w:ascii="Arial" w:hAnsi="Arial" w:cs="Arial"/>
          <w:sz w:val="20"/>
          <w:szCs w:val="20"/>
        </w:rPr>
      </w:pPr>
    </w:p>
    <w:p w14:paraId="252F20B5" w14:textId="77777777" w:rsidR="007513F9" w:rsidRPr="00C4248F" w:rsidRDefault="007513F9" w:rsidP="00963053">
      <w:pPr>
        <w:pStyle w:val="Heading22"/>
      </w:pPr>
      <w:bookmarkStart w:id="205" w:name="_Toc21516177"/>
      <w:bookmarkStart w:id="206" w:name="_Toc177728880"/>
      <w:r w:rsidRPr="00C4248F">
        <w:t>REFERENČNA IZJAVA</w:t>
      </w:r>
      <w:bookmarkEnd w:id="205"/>
      <w:bookmarkEnd w:id="206"/>
    </w:p>
    <w:p w14:paraId="1C0684EA" w14:textId="57F534B3" w:rsidR="007513F9" w:rsidRPr="00C4248F" w:rsidRDefault="007513F9" w:rsidP="007513F9">
      <w:pPr>
        <w:spacing w:after="0" w:line="240" w:lineRule="auto"/>
        <w:jc w:val="center"/>
        <w:rPr>
          <w:rFonts w:ascii="Arial" w:eastAsia="Times New Roman" w:hAnsi="Arial" w:cs="Arial"/>
          <w:b/>
          <w:szCs w:val="20"/>
        </w:rPr>
      </w:pPr>
      <w:r w:rsidRPr="00C4248F">
        <w:rPr>
          <w:rFonts w:ascii="Arial" w:eastAsia="Times New Roman" w:hAnsi="Arial" w:cs="Arial"/>
          <w:b/>
          <w:szCs w:val="20"/>
        </w:rPr>
        <w:t xml:space="preserve">ZA JAVNO NAROČILO </w:t>
      </w:r>
      <w:r w:rsidR="0042265A" w:rsidRPr="00C4248F">
        <w:rPr>
          <w:rFonts w:ascii="Arial" w:eastAsia="Times New Roman" w:hAnsi="Arial" w:cs="Arial"/>
          <w:b/>
          <w:szCs w:val="20"/>
        </w:rPr>
        <w:t>JN-B1063</w:t>
      </w:r>
    </w:p>
    <w:p w14:paraId="4125D196" w14:textId="77777777" w:rsidR="007513F9" w:rsidRPr="00C4248F" w:rsidRDefault="007513F9" w:rsidP="007513F9">
      <w:pPr>
        <w:spacing w:after="0" w:line="240" w:lineRule="auto"/>
        <w:jc w:val="both"/>
        <w:rPr>
          <w:rFonts w:ascii="Arial" w:eastAsia="Times New Roman" w:hAnsi="Arial" w:cs="Arial"/>
          <w:b/>
          <w:sz w:val="20"/>
          <w:szCs w:val="20"/>
        </w:rPr>
      </w:pPr>
    </w:p>
    <w:p w14:paraId="65551ECE" w14:textId="6F86E744" w:rsidR="006B1395" w:rsidRPr="00C4248F" w:rsidRDefault="006B1395" w:rsidP="006B1395">
      <w:pPr>
        <w:spacing w:after="0" w:line="240" w:lineRule="auto"/>
        <w:jc w:val="center"/>
        <w:rPr>
          <w:rFonts w:ascii="Arial" w:eastAsia="Times New Roman" w:hAnsi="Arial" w:cs="Times New Roman"/>
          <w:bCs/>
          <w:sz w:val="20"/>
          <w:szCs w:val="20"/>
        </w:rPr>
      </w:pPr>
      <w:r w:rsidRPr="00C4248F">
        <w:rPr>
          <w:rFonts w:ascii="Arial" w:eastAsia="Times New Roman" w:hAnsi="Arial" w:cs="Times New Roman"/>
          <w:bCs/>
          <w:sz w:val="20"/>
          <w:szCs w:val="20"/>
        </w:rPr>
        <w:t>Nakup toplotnih črpalk in hladilnih omar za potrebe RTVS (</w:t>
      </w:r>
      <w:r w:rsidR="002E4DD1" w:rsidRPr="00C4248F">
        <w:rPr>
          <w:rFonts w:ascii="Arial" w:eastAsia="Times New Roman" w:hAnsi="Arial" w:cs="Times New Roman"/>
          <w:bCs/>
          <w:sz w:val="20"/>
          <w:szCs w:val="20"/>
        </w:rPr>
        <w:t>za sklop A</w:t>
      </w:r>
      <w:r w:rsidRPr="00C4248F">
        <w:rPr>
          <w:rFonts w:ascii="Arial" w:eastAsia="Times New Roman" w:hAnsi="Arial" w:cs="Times New Roman"/>
          <w:bCs/>
          <w:sz w:val="20"/>
          <w:szCs w:val="20"/>
        </w:rPr>
        <w:t>)</w:t>
      </w:r>
    </w:p>
    <w:p w14:paraId="42EB26A5" w14:textId="77777777" w:rsidR="006B1395" w:rsidRPr="00C4248F" w:rsidRDefault="006B1395" w:rsidP="006B1395">
      <w:pPr>
        <w:spacing w:after="0" w:line="240" w:lineRule="auto"/>
        <w:jc w:val="center"/>
        <w:rPr>
          <w:rFonts w:ascii="Arial" w:eastAsia="Times New Roman" w:hAnsi="Arial" w:cs="Times New Roman"/>
          <w:bCs/>
          <w:sz w:val="20"/>
          <w:szCs w:val="20"/>
        </w:rPr>
      </w:pPr>
    </w:p>
    <w:p w14:paraId="344E839B" w14:textId="77777777" w:rsidR="007513F9" w:rsidRPr="00C4248F" w:rsidRDefault="007513F9" w:rsidP="007513F9">
      <w:pPr>
        <w:spacing w:after="0" w:line="240" w:lineRule="auto"/>
        <w:jc w:val="both"/>
        <w:rPr>
          <w:rFonts w:ascii="Arial" w:eastAsia="Times New Roman" w:hAnsi="Arial" w:cs="Arial"/>
          <w:b/>
          <w:strike/>
          <w:sz w:val="20"/>
          <w:szCs w:val="20"/>
        </w:rPr>
      </w:pPr>
    </w:p>
    <w:p w14:paraId="1FE46568" w14:textId="77777777" w:rsidR="006B1395" w:rsidRPr="00C4248F" w:rsidRDefault="006B1395" w:rsidP="006B1395">
      <w:pPr>
        <w:spacing w:after="0" w:line="360" w:lineRule="auto"/>
        <w:jc w:val="both"/>
        <w:rPr>
          <w:rFonts w:ascii="Arial" w:eastAsia="Times New Roman" w:hAnsi="Arial" w:cs="Arial"/>
          <w:sz w:val="20"/>
          <w:szCs w:val="20"/>
        </w:rPr>
      </w:pPr>
      <w:r w:rsidRPr="00C4248F">
        <w:rPr>
          <w:rFonts w:ascii="Arial" w:eastAsia="Times New Roman" w:hAnsi="Arial" w:cs="Arial"/>
          <w:sz w:val="20"/>
          <w:szCs w:val="20"/>
        </w:rPr>
        <w:t>Potrjujemo, da je ponudnik ……………………………………………………………………………………….</w:t>
      </w:r>
    </w:p>
    <w:p w14:paraId="181300DA" w14:textId="66AB314A" w:rsidR="006B1395" w:rsidRPr="00C4248F" w:rsidRDefault="006B1395" w:rsidP="006B1395">
      <w:pPr>
        <w:spacing w:after="0" w:line="240" w:lineRule="auto"/>
        <w:jc w:val="both"/>
        <w:rPr>
          <w:rFonts w:ascii="Arial" w:hAnsi="Arial"/>
          <w:sz w:val="20"/>
        </w:rPr>
      </w:pPr>
      <w:r w:rsidRPr="00C4248F">
        <w:rPr>
          <w:rFonts w:ascii="Arial" w:eastAsia="Times New Roman" w:hAnsi="Arial" w:cs="Arial"/>
          <w:iCs/>
          <w:sz w:val="20"/>
          <w:szCs w:val="20"/>
        </w:rPr>
        <w:t xml:space="preserve">v obdobju od 01. 01. 2018 </w:t>
      </w:r>
      <w:r w:rsidR="001861D2" w:rsidRPr="00C4248F">
        <w:rPr>
          <w:rFonts w:ascii="Arial" w:eastAsia="Times New Roman" w:hAnsi="Arial" w:cs="Arial"/>
          <w:iCs/>
          <w:sz w:val="20"/>
          <w:szCs w:val="20"/>
        </w:rPr>
        <w:t xml:space="preserve">pa do datuma oddaje ponudbe po tem javnem naročilu </w:t>
      </w:r>
      <w:r w:rsidRPr="00C4248F">
        <w:rPr>
          <w:rFonts w:ascii="Arial" w:hAnsi="Arial"/>
          <w:sz w:val="20"/>
        </w:rPr>
        <w:t xml:space="preserve">uspešno izvedel dela za montažo in priključitev </w:t>
      </w:r>
      <w:r w:rsidRPr="00C4248F">
        <w:rPr>
          <w:rFonts w:ascii="Arial CE" w:eastAsia="Times New Roman" w:hAnsi="Arial CE" w:cs="Arial CE"/>
          <w:sz w:val="20"/>
          <w:szCs w:val="20"/>
          <w:lang w:eastAsia="sl-SI"/>
        </w:rPr>
        <w:t>toplotne črpalke ali hladilnega agregata zrak/voda s</w:t>
      </w:r>
      <w:r w:rsidRPr="00C4248F">
        <w:rPr>
          <w:rFonts w:ascii="Arial" w:eastAsia="Times New Roman" w:hAnsi="Arial" w:cs="Arial"/>
          <w:sz w:val="20"/>
          <w:szCs w:val="20"/>
          <w:lang w:eastAsia="sl-SI"/>
        </w:rPr>
        <w:t xml:space="preserve"> hladilno ali ogrevno močjo najmanj 100 kW.</w:t>
      </w:r>
    </w:p>
    <w:p w14:paraId="2C147C45" w14:textId="77777777" w:rsidR="006B1395" w:rsidRPr="00C4248F" w:rsidRDefault="006B1395" w:rsidP="006B1395">
      <w:pPr>
        <w:spacing w:after="0" w:line="240" w:lineRule="auto"/>
        <w:jc w:val="both"/>
        <w:rPr>
          <w:rFonts w:ascii="Arial" w:hAnsi="Arial"/>
          <w:sz w:val="20"/>
        </w:rPr>
      </w:pPr>
      <w:r w:rsidRPr="00C4248F">
        <w:rPr>
          <w:rFonts w:ascii="Arial" w:hAnsi="Arial"/>
          <w:sz w:val="20"/>
        </w:rPr>
        <w:t xml:space="preserve"> </w:t>
      </w:r>
    </w:p>
    <w:p w14:paraId="28F02B13" w14:textId="77777777" w:rsidR="006B1395" w:rsidRPr="00C4248F" w:rsidRDefault="006B1395" w:rsidP="006B1395">
      <w:pPr>
        <w:spacing w:after="0" w:line="240" w:lineRule="auto"/>
        <w:jc w:val="both"/>
        <w:rPr>
          <w:rFonts w:ascii="Arial" w:hAnsi="Arial"/>
          <w:sz w:val="20"/>
        </w:rPr>
      </w:pPr>
      <w:r w:rsidRPr="00C4248F">
        <w:rPr>
          <w:rFonts w:ascii="Arial" w:hAnsi="Arial"/>
          <w:sz w:val="20"/>
        </w:rPr>
        <w:t>Ponudnik mora predložiti dokazilo, da je vgradil toplotno črpalko ali hladilni agregat zrak/voda hladilne ali toplotne moči najmanj 100 kW.</w:t>
      </w:r>
    </w:p>
    <w:p w14:paraId="4B0D350D" w14:textId="77777777" w:rsidR="006B1395" w:rsidRPr="00C4248F" w:rsidRDefault="006B1395" w:rsidP="006B1395">
      <w:pPr>
        <w:spacing w:after="0" w:line="240" w:lineRule="auto"/>
        <w:jc w:val="both"/>
        <w:rPr>
          <w:rFonts w:ascii="Arial" w:hAnsi="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237"/>
      </w:tblGrid>
      <w:tr w:rsidR="006B1395" w:rsidRPr="00C4248F" w14:paraId="2F1C840E" w14:textId="77777777" w:rsidTr="00E7577F">
        <w:trPr>
          <w:trHeight w:val="898"/>
        </w:trPr>
        <w:tc>
          <w:tcPr>
            <w:tcW w:w="3823" w:type="dxa"/>
            <w:shd w:val="clear" w:color="auto" w:fill="auto"/>
            <w:vAlign w:val="center"/>
          </w:tcPr>
          <w:p w14:paraId="54B91BDF" w14:textId="77777777" w:rsidR="006B1395" w:rsidRPr="00C4248F" w:rsidRDefault="006B1395" w:rsidP="00E7577F">
            <w:pPr>
              <w:spacing w:after="0" w:line="240" w:lineRule="auto"/>
              <w:jc w:val="both"/>
              <w:rPr>
                <w:rFonts w:ascii="Arial" w:hAnsi="Arial"/>
                <w:sz w:val="20"/>
              </w:rPr>
            </w:pPr>
            <w:r w:rsidRPr="00C4248F">
              <w:rPr>
                <w:rFonts w:ascii="Arial" w:hAnsi="Arial"/>
                <w:sz w:val="20"/>
              </w:rPr>
              <w:t xml:space="preserve">Naziv in naslov investitorja </w:t>
            </w:r>
          </w:p>
        </w:tc>
        <w:tc>
          <w:tcPr>
            <w:tcW w:w="5237" w:type="dxa"/>
            <w:shd w:val="clear" w:color="auto" w:fill="auto"/>
            <w:vAlign w:val="center"/>
          </w:tcPr>
          <w:p w14:paraId="5C6F2648" w14:textId="77777777" w:rsidR="006B1395" w:rsidRPr="00C4248F" w:rsidRDefault="006B1395" w:rsidP="00E7577F">
            <w:pPr>
              <w:spacing w:after="0" w:line="240" w:lineRule="auto"/>
              <w:rPr>
                <w:rFonts w:ascii="Calibri" w:hAnsi="Calibri" w:cs="Arial"/>
                <w:sz w:val="20"/>
              </w:rPr>
            </w:pPr>
          </w:p>
        </w:tc>
      </w:tr>
      <w:tr w:rsidR="006B1395" w:rsidRPr="00C4248F" w14:paraId="7ECF2E98" w14:textId="77777777" w:rsidTr="00E7577F">
        <w:trPr>
          <w:trHeight w:val="523"/>
        </w:trPr>
        <w:tc>
          <w:tcPr>
            <w:tcW w:w="3823" w:type="dxa"/>
            <w:shd w:val="clear" w:color="auto" w:fill="auto"/>
            <w:vAlign w:val="center"/>
          </w:tcPr>
          <w:p w14:paraId="7402D623" w14:textId="77777777" w:rsidR="006B1395" w:rsidRPr="00C4248F" w:rsidRDefault="006B1395" w:rsidP="00E7577F">
            <w:pPr>
              <w:spacing w:after="0" w:line="240" w:lineRule="auto"/>
              <w:jc w:val="both"/>
              <w:rPr>
                <w:rFonts w:ascii="Arial" w:hAnsi="Arial"/>
                <w:b/>
                <w:bCs/>
                <w:sz w:val="20"/>
                <w:u w:val="single"/>
              </w:rPr>
            </w:pPr>
            <w:r w:rsidRPr="00C4248F">
              <w:rPr>
                <w:rFonts w:ascii="Arial" w:hAnsi="Arial"/>
                <w:sz w:val="20"/>
              </w:rPr>
              <w:t>Datum opravljanja del</w:t>
            </w:r>
          </w:p>
        </w:tc>
        <w:tc>
          <w:tcPr>
            <w:tcW w:w="5237" w:type="dxa"/>
            <w:shd w:val="clear" w:color="auto" w:fill="auto"/>
            <w:vAlign w:val="center"/>
          </w:tcPr>
          <w:p w14:paraId="2BDE00BD" w14:textId="77777777" w:rsidR="006B1395" w:rsidRPr="00C4248F" w:rsidRDefault="006B1395" w:rsidP="00E7577F">
            <w:pPr>
              <w:spacing w:after="0" w:line="240" w:lineRule="auto"/>
              <w:jc w:val="both"/>
              <w:rPr>
                <w:rFonts w:ascii="Arial" w:hAnsi="Arial"/>
                <w:sz w:val="20"/>
              </w:rPr>
            </w:pPr>
          </w:p>
        </w:tc>
      </w:tr>
      <w:tr w:rsidR="006B1395" w:rsidRPr="00C4248F" w14:paraId="34DB9F98" w14:textId="77777777" w:rsidTr="00E7577F">
        <w:trPr>
          <w:trHeight w:val="547"/>
        </w:trPr>
        <w:tc>
          <w:tcPr>
            <w:tcW w:w="3823" w:type="dxa"/>
            <w:shd w:val="clear" w:color="auto" w:fill="auto"/>
            <w:vAlign w:val="center"/>
          </w:tcPr>
          <w:p w14:paraId="6D3B788C" w14:textId="77777777" w:rsidR="006B1395" w:rsidRPr="00C4248F" w:rsidRDefault="006B1395" w:rsidP="00E7577F">
            <w:pPr>
              <w:spacing w:after="0" w:line="240" w:lineRule="auto"/>
              <w:jc w:val="both"/>
              <w:rPr>
                <w:rFonts w:ascii="Arial" w:hAnsi="Arial"/>
                <w:sz w:val="20"/>
              </w:rPr>
            </w:pPr>
            <w:r w:rsidRPr="00C4248F">
              <w:rPr>
                <w:rFonts w:ascii="Arial" w:hAnsi="Arial"/>
                <w:sz w:val="20"/>
              </w:rPr>
              <w:t>Datum primopredaje</w:t>
            </w:r>
          </w:p>
        </w:tc>
        <w:tc>
          <w:tcPr>
            <w:tcW w:w="5237" w:type="dxa"/>
            <w:shd w:val="clear" w:color="auto" w:fill="auto"/>
            <w:vAlign w:val="center"/>
          </w:tcPr>
          <w:p w14:paraId="1D8C9277" w14:textId="77777777" w:rsidR="006B1395" w:rsidRPr="00C4248F" w:rsidRDefault="006B1395" w:rsidP="00E7577F">
            <w:pPr>
              <w:spacing w:after="0" w:line="240" w:lineRule="auto"/>
              <w:rPr>
                <w:rFonts w:ascii="Calibri" w:hAnsi="Calibri" w:cs="Arial"/>
                <w:sz w:val="20"/>
              </w:rPr>
            </w:pPr>
          </w:p>
        </w:tc>
      </w:tr>
      <w:tr w:rsidR="006B1395" w:rsidRPr="00C4248F" w14:paraId="07896404" w14:textId="77777777" w:rsidTr="00E7577F">
        <w:trPr>
          <w:trHeight w:val="567"/>
        </w:trPr>
        <w:tc>
          <w:tcPr>
            <w:tcW w:w="3823" w:type="dxa"/>
            <w:shd w:val="clear" w:color="auto" w:fill="auto"/>
            <w:vAlign w:val="center"/>
          </w:tcPr>
          <w:p w14:paraId="6886652E" w14:textId="77777777" w:rsidR="006B1395" w:rsidRPr="00C4248F" w:rsidRDefault="006B1395" w:rsidP="00E7577F">
            <w:pPr>
              <w:spacing w:after="0" w:line="240" w:lineRule="auto"/>
              <w:jc w:val="both"/>
              <w:rPr>
                <w:rFonts w:ascii="Arial" w:hAnsi="Arial"/>
                <w:sz w:val="20"/>
              </w:rPr>
            </w:pPr>
            <w:r w:rsidRPr="00C4248F">
              <w:rPr>
                <w:rFonts w:ascii="Arial" w:hAnsi="Arial"/>
                <w:sz w:val="20"/>
              </w:rPr>
              <w:t>Vrednost del</w:t>
            </w:r>
          </w:p>
        </w:tc>
        <w:tc>
          <w:tcPr>
            <w:tcW w:w="5237" w:type="dxa"/>
            <w:shd w:val="clear" w:color="auto" w:fill="auto"/>
            <w:vAlign w:val="center"/>
          </w:tcPr>
          <w:p w14:paraId="06E4832F" w14:textId="77777777" w:rsidR="006B1395" w:rsidRPr="00C4248F" w:rsidRDefault="006B1395" w:rsidP="00E7577F">
            <w:pPr>
              <w:spacing w:after="0" w:line="240" w:lineRule="auto"/>
              <w:rPr>
                <w:rFonts w:ascii="Calibri" w:hAnsi="Calibri" w:cs="Arial"/>
                <w:sz w:val="20"/>
              </w:rPr>
            </w:pPr>
          </w:p>
        </w:tc>
      </w:tr>
      <w:tr w:rsidR="006B1395" w:rsidRPr="00C4248F" w14:paraId="6271867C" w14:textId="77777777" w:rsidTr="00E7577F">
        <w:trPr>
          <w:trHeight w:val="800"/>
        </w:trPr>
        <w:tc>
          <w:tcPr>
            <w:tcW w:w="3823" w:type="dxa"/>
            <w:shd w:val="clear" w:color="auto" w:fill="auto"/>
            <w:vAlign w:val="center"/>
          </w:tcPr>
          <w:p w14:paraId="3CCE9AEF" w14:textId="77777777" w:rsidR="006B1395" w:rsidRPr="00C4248F" w:rsidRDefault="006B1395" w:rsidP="00E7577F">
            <w:pPr>
              <w:spacing w:after="0" w:line="240" w:lineRule="auto"/>
              <w:jc w:val="both"/>
              <w:rPr>
                <w:rFonts w:ascii="Arial" w:hAnsi="Arial"/>
                <w:sz w:val="20"/>
              </w:rPr>
            </w:pPr>
            <w:r w:rsidRPr="00C4248F">
              <w:rPr>
                <w:rFonts w:ascii="Arial" w:hAnsi="Arial"/>
                <w:sz w:val="20"/>
              </w:rPr>
              <w:t>Objekt, na katerem so bila dela opravljena</w:t>
            </w:r>
          </w:p>
        </w:tc>
        <w:tc>
          <w:tcPr>
            <w:tcW w:w="5237" w:type="dxa"/>
            <w:shd w:val="clear" w:color="auto" w:fill="auto"/>
            <w:vAlign w:val="center"/>
          </w:tcPr>
          <w:p w14:paraId="5D1AA67A" w14:textId="77777777" w:rsidR="006B1395" w:rsidRPr="00C4248F" w:rsidRDefault="006B1395" w:rsidP="00E7577F">
            <w:pPr>
              <w:spacing w:after="0" w:line="240" w:lineRule="auto"/>
              <w:rPr>
                <w:rFonts w:ascii="Calibri" w:hAnsi="Calibri" w:cs="Arial"/>
                <w:sz w:val="20"/>
              </w:rPr>
            </w:pPr>
          </w:p>
        </w:tc>
      </w:tr>
      <w:tr w:rsidR="006B1395" w:rsidRPr="00C4248F" w14:paraId="16A4D0D4" w14:textId="77777777" w:rsidTr="00E7577F">
        <w:trPr>
          <w:trHeight w:val="1222"/>
        </w:trPr>
        <w:tc>
          <w:tcPr>
            <w:tcW w:w="3823" w:type="dxa"/>
            <w:shd w:val="clear" w:color="auto" w:fill="auto"/>
            <w:vAlign w:val="center"/>
          </w:tcPr>
          <w:p w14:paraId="38414007" w14:textId="77777777" w:rsidR="006B1395" w:rsidRPr="00C4248F" w:rsidRDefault="006B1395" w:rsidP="00E7577F">
            <w:pPr>
              <w:spacing w:after="0" w:line="240" w:lineRule="auto"/>
              <w:jc w:val="both"/>
              <w:rPr>
                <w:rFonts w:ascii="Arial" w:hAnsi="Arial"/>
                <w:sz w:val="20"/>
              </w:rPr>
            </w:pPr>
            <w:r w:rsidRPr="00C4248F">
              <w:rPr>
                <w:rFonts w:ascii="Arial" w:hAnsi="Arial"/>
                <w:sz w:val="20"/>
              </w:rPr>
              <w:t>Kratek opis del z navedbo, da so bila dela opravljena: po predpisih stroke in ustrezno zaključena,</w:t>
            </w:r>
          </w:p>
        </w:tc>
        <w:tc>
          <w:tcPr>
            <w:tcW w:w="5237" w:type="dxa"/>
            <w:shd w:val="clear" w:color="auto" w:fill="auto"/>
            <w:vAlign w:val="center"/>
          </w:tcPr>
          <w:p w14:paraId="3A42257C" w14:textId="77777777" w:rsidR="006B1395" w:rsidRPr="00C4248F" w:rsidRDefault="006B1395" w:rsidP="00E7577F">
            <w:pPr>
              <w:spacing w:after="0" w:line="240" w:lineRule="auto"/>
              <w:rPr>
                <w:rFonts w:ascii="Calibri" w:hAnsi="Calibri" w:cs="Arial"/>
                <w:sz w:val="20"/>
              </w:rPr>
            </w:pPr>
          </w:p>
        </w:tc>
      </w:tr>
      <w:tr w:rsidR="006B1395" w:rsidRPr="00C4248F" w14:paraId="2B7CFA47" w14:textId="77777777" w:rsidTr="00E7577F">
        <w:trPr>
          <w:trHeight w:val="602"/>
        </w:trPr>
        <w:tc>
          <w:tcPr>
            <w:tcW w:w="3823" w:type="dxa"/>
            <w:shd w:val="clear" w:color="auto" w:fill="auto"/>
            <w:vAlign w:val="center"/>
          </w:tcPr>
          <w:p w14:paraId="4BEC1321" w14:textId="77777777" w:rsidR="006B1395" w:rsidRPr="00C4248F" w:rsidRDefault="006B1395" w:rsidP="00E7577F">
            <w:pPr>
              <w:spacing w:after="0" w:line="240" w:lineRule="auto"/>
              <w:jc w:val="both"/>
              <w:rPr>
                <w:rFonts w:ascii="Arial" w:hAnsi="Arial"/>
                <w:sz w:val="20"/>
              </w:rPr>
            </w:pPr>
            <w:r w:rsidRPr="00C4248F">
              <w:rPr>
                <w:rFonts w:ascii="Arial" w:hAnsi="Arial"/>
                <w:sz w:val="20"/>
              </w:rPr>
              <w:t>Pogodbena vrednost v EUR brez DDV</w:t>
            </w:r>
          </w:p>
        </w:tc>
        <w:tc>
          <w:tcPr>
            <w:tcW w:w="5237" w:type="dxa"/>
            <w:shd w:val="clear" w:color="auto" w:fill="auto"/>
            <w:vAlign w:val="center"/>
          </w:tcPr>
          <w:p w14:paraId="3AA6C915" w14:textId="77777777" w:rsidR="006B1395" w:rsidRPr="00C4248F" w:rsidRDefault="006B1395" w:rsidP="00E7577F">
            <w:pPr>
              <w:spacing w:after="0" w:line="240" w:lineRule="auto"/>
              <w:rPr>
                <w:rFonts w:ascii="Calibri" w:hAnsi="Calibri" w:cs="Arial"/>
                <w:sz w:val="20"/>
              </w:rPr>
            </w:pPr>
          </w:p>
        </w:tc>
      </w:tr>
      <w:tr w:rsidR="006B1395" w:rsidRPr="00C4248F" w14:paraId="73C1B25A" w14:textId="77777777" w:rsidTr="00E7577F">
        <w:trPr>
          <w:trHeight w:val="712"/>
        </w:trPr>
        <w:tc>
          <w:tcPr>
            <w:tcW w:w="3823" w:type="dxa"/>
            <w:shd w:val="clear" w:color="auto" w:fill="auto"/>
            <w:vAlign w:val="center"/>
          </w:tcPr>
          <w:p w14:paraId="749A52DA" w14:textId="77777777" w:rsidR="006B1395" w:rsidRPr="00C4248F" w:rsidRDefault="006B1395" w:rsidP="00E7577F">
            <w:pPr>
              <w:spacing w:after="0" w:line="240" w:lineRule="auto"/>
              <w:jc w:val="both"/>
              <w:rPr>
                <w:rFonts w:ascii="Arial" w:hAnsi="Arial"/>
                <w:sz w:val="20"/>
              </w:rPr>
            </w:pPr>
            <w:r w:rsidRPr="00C4248F">
              <w:rPr>
                <w:rFonts w:ascii="Arial" w:hAnsi="Arial"/>
                <w:sz w:val="20"/>
              </w:rPr>
              <w:t xml:space="preserve">Kontaktna oseba </w:t>
            </w:r>
          </w:p>
          <w:p w14:paraId="5F6965F6" w14:textId="77777777" w:rsidR="006B1395" w:rsidRPr="00C4248F" w:rsidRDefault="006B1395" w:rsidP="00E7577F">
            <w:pPr>
              <w:spacing w:after="0" w:line="240" w:lineRule="auto"/>
              <w:jc w:val="both"/>
              <w:rPr>
                <w:rFonts w:ascii="Arial" w:hAnsi="Arial"/>
                <w:sz w:val="20"/>
              </w:rPr>
            </w:pPr>
            <w:r w:rsidRPr="00C4248F">
              <w:rPr>
                <w:rFonts w:ascii="Arial" w:hAnsi="Arial"/>
                <w:sz w:val="20"/>
              </w:rPr>
              <w:t>(ime in priimek, telefon, e-mail)</w:t>
            </w:r>
          </w:p>
        </w:tc>
        <w:tc>
          <w:tcPr>
            <w:tcW w:w="5237" w:type="dxa"/>
            <w:shd w:val="clear" w:color="auto" w:fill="auto"/>
            <w:vAlign w:val="center"/>
          </w:tcPr>
          <w:p w14:paraId="69797671" w14:textId="77777777" w:rsidR="006B1395" w:rsidRPr="00C4248F" w:rsidRDefault="006B1395" w:rsidP="00E7577F">
            <w:pPr>
              <w:spacing w:after="0" w:line="240" w:lineRule="auto"/>
              <w:rPr>
                <w:rFonts w:ascii="Calibri" w:hAnsi="Calibri" w:cs="Arial"/>
                <w:sz w:val="20"/>
              </w:rPr>
            </w:pPr>
          </w:p>
        </w:tc>
      </w:tr>
    </w:tbl>
    <w:p w14:paraId="68E416B6" w14:textId="77777777" w:rsidR="006B1395" w:rsidRPr="00C4248F" w:rsidRDefault="006B1395" w:rsidP="006B1395">
      <w:pPr>
        <w:spacing w:after="0" w:line="240" w:lineRule="auto"/>
        <w:jc w:val="both"/>
        <w:rPr>
          <w:rFonts w:ascii="Arial" w:hAnsi="Arial"/>
          <w:b/>
          <w:bCs/>
          <w:sz w:val="20"/>
        </w:rPr>
      </w:pPr>
      <w:r w:rsidRPr="00C4248F">
        <w:rPr>
          <w:rFonts w:ascii="Arial" w:hAnsi="Arial"/>
          <w:b/>
          <w:bCs/>
          <w:sz w:val="20"/>
        </w:rPr>
        <w:t xml:space="preserve">V primeru, da je na referenčnem potrdilu podpisan pooblaščenec, je potrebno referenčnemu potrdilu predložiti pooblastilo zakonitega zastopnika investitorja.  </w:t>
      </w:r>
    </w:p>
    <w:p w14:paraId="1148333D" w14:textId="77777777" w:rsidR="006B1395" w:rsidRPr="00C4248F" w:rsidRDefault="006B1395" w:rsidP="006B1395">
      <w:pPr>
        <w:spacing w:after="0" w:line="240" w:lineRule="auto"/>
        <w:jc w:val="both"/>
        <w:rPr>
          <w:rFonts w:ascii="Arial" w:hAnsi="Arial"/>
          <w:sz w:val="20"/>
        </w:rPr>
      </w:pPr>
    </w:p>
    <w:p w14:paraId="19E26CF3" w14:textId="77777777" w:rsidR="006B1395" w:rsidRPr="00C4248F" w:rsidRDefault="006B1395" w:rsidP="006B1395">
      <w:pPr>
        <w:spacing w:after="0" w:line="240" w:lineRule="auto"/>
        <w:jc w:val="both"/>
        <w:rPr>
          <w:rFonts w:ascii="Arial" w:hAnsi="Arial"/>
          <w:sz w:val="20"/>
        </w:rPr>
      </w:pPr>
      <w:r w:rsidRPr="00C4248F">
        <w:rPr>
          <w:rFonts w:ascii="Arial" w:hAnsi="Arial"/>
          <w:sz w:val="20"/>
        </w:rPr>
        <w:t>Upoštevaje odzivnost na naročilo oz. rok izvedbe, korektnost izvedbe, kakovosti storitve in cene storitve, reklamacije, izpolnjevanje pogodbenih obveznosti in njegov odnos do naročnika, ocenjujemo poslovno sodelovanje z omenjenim ponudnikom v tem obdobju kot</w:t>
      </w:r>
    </w:p>
    <w:p w14:paraId="1E7A6C30" w14:textId="77777777" w:rsidR="006B1395" w:rsidRPr="00C4248F" w:rsidRDefault="006B1395" w:rsidP="006B1395">
      <w:pPr>
        <w:spacing w:after="0" w:line="240" w:lineRule="auto"/>
        <w:rPr>
          <w:rFonts w:ascii="Arial" w:hAnsi="Arial"/>
          <w:sz w:val="20"/>
        </w:rPr>
      </w:pPr>
    </w:p>
    <w:p w14:paraId="599532F8" w14:textId="77777777" w:rsidR="006B1395" w:rsidRPr="00C4248F" w:rsidRDefault="006B1395" w:rsidP="006B1395">
      <w:pPr>
        <w:spacing w:after="0" w:line="240" w:lineRule="auto"/>
        <w:jc w:val="center"/>
        <w:rPr>
          <w:rFonts w:ascii="Arial" w:hAnsi="Arial"/>
          <w:b/>
        </w:rPr>
      </w:pPr>
      <w:r w:rsidRPr="00C4248F">
        <w:rPr>
          <w:rFonts w:ascii="Arial" w:hAnsi="Arial"/>
          <w:b/>
        </w:rPr>
        <w:t>DOBRO.</w:t>
      </w:r>
    </w:p>
    <w:p w14:paraId="4BD14383" w14:textId="77777777" w:rsidR="006B1395" w:rsidRPr="00C4248F" w:rsidRDefault="006B1395" w:rsidP="006B1395">
      <w:pPr>
        <w:spacing w:after="0" w:line="240" w:lineRule="auto"/>
        <w:jc w:val="center"/>
        <w:rPr>
          <w:rFonts w:ascii="Arial" w:hAnsi="Arial"/>
          <w:b/>
        </w:rPr>
      </w:pPr>
    </w:p>
    <w:p w14:paraId="3617D640" w14:textId="77777777" w:rsidR="006B1395" w:rsidRPr="00C4248F" w:rsidRDefault="006B1395" w:rsidP="006B1395">
      <w:pPr>
        <w:spacing w:after="0" w:line="240" w:lineRule="auto"/>
        <w:jc w:val="both"/>
        <w:rPr>
          <w:rFonts w:ascii="Arial" w:hAnsi="Arial"/>
          <w:sz w:val="20"/>
        </w:rPr>
      </w:pPr>
      <w:r w:rsidRPr="00C4248F">
        <w:rPr>
          <w:rFonts w:ascii="Arial" w:hAnsi="Arial"/>
          <w:sz w:val="20"/>
        </w:rPr>
        <w:t>Pogodbena obveznost je bila opravljena v dogovorjeni kvaliteti in količini, v skladu z dogovorjenimi roki, postopki in standardi.</w:t>
      </w:r>
    </w:p>
    <w:p w14:paraId="4B833109" w14:textId="77777777" w:rsidR="006B1395" w:rsidRPr="00C4248F" w:rsidRDefault="006B1395" w:rsidP="006B1395">
      <w:pPr>
        <w:spacing w:after="0" w:line="240" w:lineRule="auto"/>
        <w:rPr>
          <w:rFonts w:ascii="Arial" w:hAnsi="Arial"/>
          <w:sz w:val="20"/>
        </w:rPr>
      </w:pPr>
    </w:p>
    <w:p w14:paraId="02FD13AB" w14:textId="77777777" w:rsidR="006B1395" w:rsidRPr="00C4248F" w:rsidRDefault="006B1395" w:rsidP="006B1395">
      <w:pPr>
        <w:spacing w:after="0" w:line="240" w:lineRule="auto"/>
        <w:jc w:val="both"/>
        <w:rPr>
          <w:rFonts w:ascii="Arial" w:hAnsi="Arial"/>
          <w:sz w:val="20"/>
        </w:rPr>
      </w:pPr>
      <w:r w:rsidRPr="00C4248F">
        <w:rPr>
          <w:rFonts w:ascii="Arial" w:hAnsi="Arial"/>
          <w:sz w:val="20"/>
        </w:rPr>
        <w:t xml:space="preserve">Potrdilo se izdaja za potrebe javnega razpisa naročnika RTV Slovenija št.: </w:t>
      </w:r>
      <w:r w:rsidRPr="00C4248F">
        <w:rPr>
          <w:rFonts w:ascii="Arial" w:hAnsi="Arial" w:cs="Arial"/>
          <w:sz w:val="20"/>
        </w:rPr>
        <w:t xml:space="preserve">JN-B1063 </w:t>
      </w:r>
      <w:r w:rsidRPr="00C4248F">
        <w:rPr>
          <w:rFonts w:ascii="Arial" w:hAnsi="Arial"/>
          <w:sz w:val="20"/>
        </w:rPr>
        <w:t>ter se v druge namene ne more uporabljati.</w:t>
      </w:r>
    </w:p>
    <w:p w14:paraId="41E84217" w14:textId="77777777" w:rsidR="006B1395" w:rsidRPr="00C4248F" w:rsidRDefault="006B1395" w:rsidP="006B1395">
      <w:pPr>
        <w:spacing w:after="0" w:line="240" w:lineRule="auto"/>
        <w:jc w:val="both"/>
        <w:rPr>
          <w:rFonts w:ascii="Arial" w:eastAsia="Times New Roman" w:hAnsi="Arial" w:cs="Arial"/>
          <w:sz w:val="20"/>
          <w:szCs w:val="20"/>
        </w:rPr>
      </w:pPr>
    </w:p>
    <w:p w14:paraId="063C4454" w14:textId="77777777" w:rsidR="006B1395" w:rsidRPr="00C4248F" w:rsidRDefault="006B1395" w:rsidP="006B1395">
      <w:pPr>
        <w:spacing w:after="0" w:line="240" w:lineRule="auto"/>
        <w:jc w:val="both"/>
        <w:rPr>
          <w:rFonts w:ascii="Arial" w:hAnsi="Arial" w:cs="Arial"/>
          <w:sz w:val="20"/>
          <w:szCs w:val="20"/>
        </w:rPr>
      </w:pPr>
      <w:r w:rsidRPr="00C4248F">
        <w:rPr>
          <w:rFonts w:ascii="Arial" w:hAnsi="Arial" w:cs="Arial"/>
          <w:sz w:val="20"/>
          <w:szCs w:val="20"/>
        </w:rPr>
        <w:t xml:space="preserve">Kraj in datum: </w:t>
      </w:r>
      <w:r w:rsidRPr="00C4248F">
        <w:rPr>
          <w:rFonts w:ascii="Arial" w:hAnsi="Arial" w:cs="Arial"/>
          <w:sz w:val="20"/>
          <w:szCs w:val="20"/>
        </w:rPr>
        <w:tab/>
      </w:r>
      <w:r w:rsidRPr="00C4248F">
        <w:rPr>
          <w:rFonts w:ascii="Arial" w:hAnsi="Arial" w:cs="Arial"/>
          <w:sz w:val="20"/>
          <w:szCs w:val="20"/>
        </w:rPr>
        <w:tab/>
      </w:r>
      <w:r w:rsidRPr="00C4248F">
        <w:rPr>
          <w:rFonts w:ascii="Arial" w:hAnsi="Arial" w:cs="Arial"/>
          <w:sz w:val="20"/>
          <w:szCs w:val="20"/>
        </w:rPr>
        <w:tab/>
      </w:r>
      <w:r w:rsidRPr="00C4248F">
        <w:rPr>
          <w:rFonts w:ascii="Arial" w:hAnsi="Arial" w:cs="Arial"/>
          <w:sz w:val="20"/>
          <w:szCs w:val="20"/>
        </w:rPr>
        <w:tab/>
        <w:t>Žig:</w:t>
      </w:r>
      <w:r w:rsidRPr="00C4248F">
        <w:rPr>
          <w:rFonts w:ascii="Arial" w:hAnsi="Arial" w:cs="Arial"/>
          <w:sz w:val="20"/>
          <w:szCs w:val="20"/>
        </w:rPr>
        <w:tab/>
      </w:r>
      <w:r w:rsidRPr="00C4248F">
        <w:rPr>
          <w:rFonts w:ascii="Arial" w:hAnsi="Arial" w:cs="Arial"/>
          <w:sz w:val="20"/>
          <w:szCs w:val="20"/>
        </w:rPr>
        <w:tab/>
      </w:r>
      <w:r w:rsidRPr="00C4248F">
        <w:rPr>
          <w:rFonts w:ascii="Arial" w:hAnsi="Arial" w:cs="Arial"/>
          <w:sz w:val="20"/>
          <w:szCs w:val="20"/>
        </w:rPr>
        <w:tab/>
        <w:t>Podpis izdajatelja reference:</w:t>
      </w:r>
    </w:p>
    <w:p w14:paraId="5115F812" w14:textId="42956C01" w:rsidR="006B1395" w:rsidRPr="00C4248F" w:rsidRDefault="006B1395" w:rsidP="006B1395">
      <w:pPr>
        <w:spacing w:after="0" w:line="240" w:lineRule="auto"/>
        <w:jc w:val="both"/>
        <w:rPr>
          <w:rFonts w:ascii="Arial" w:hAnsi="Arial" w:cs="Arial"/>
          <w:sz w:val="20"/>
          <w:szCs w:val="20"/>
        </w:rPr>
      </w:pPr>
      <w:r w:rsidRPr="00C4248F">
        <w:rPr>
          <w:rFonts w:ascii="Arial" w:hAnsi="Arial" w:cs="Arial"/>
          <w:sz w:val="20"/>
          <w:szCs w:val="20"/>
        </w:rPr>
        <w:t>........................................</w:t>
      </w:r>
      <w:r w:rsidRPr="00C4248F">
        <w:rPr>
          <w:rFonts w:ascii="Arial" w:hAnsi="Arial" w:cs="Arial"/>
          <w:sz w:val="20"/>
          <w:szCs w:val="20"/>
        </w:rPr>
        <w:tab/>
      </w:r>
      <w:r w:rsidRPr="00C4248F">
        <w:rPr>
          <w:rFonts w:ascii="Arial" w:hAnsi="Arial" w:cs="Arial"/>
          <w:sz w:val="20"/>
          <w:szCs w:val="20"/>
        </w:rPr>
        <w:tab/>
      </w:r>
      <w:r w:rsidRPr="00C4248F">
        <w:rPr>
          <w:rFonts w:ascii="Arial" w:hAnsi="Arial" w:cs="Arial"/>
          <w:sz w:val="20"/>
          <w:szCs w:val="20"/>
        </w:rPr>
        <w:tab/>
      </w:r>
      <w:r w:rsidRPr="00C4248F">
        <w:rPr>
          <w:rFonts w:ascii="Arial" w:hAnsi="Arial" w:cs="Arial"/>
          <w:sz w:val="20"/>
          <w:szCs w:val="20"/>
        </w:rPr>
        <w:tab/>
      </w:r>
      <w:r w:rsidRPr="00C4248F">
        <w:rPr>
          <w:rFonts w:ascii="Arial" w:hAnsi="Arial" w:cs="Arial"/>
          <w:sz w:val="20"/>
          <w:szCs w:val="20"/>
        </w:rPr>
        <w:tab/>
        <w:t>............................................</w:t>
      </w:r>
    </w:p>
    <w:p w14:paraId="795D34A2" w14:textId="77777777" w:rsidR="006B1395" w:rsidRPr="00C4248F" w:rsidRDefault="006B1395">
      <w:pPr>
        <w:rPr>
          <w:rFonts w:ascii="Arial" w:hAnsi="Arial" w:cs="Arial"/>
          <w:sz w:val="20"/>
          <w:szCs w:val="20"/>
        </w:rPr>
      </w:pPr>
      <w:r w:rsidRPr="00C4248F">
        <w:rPr>
          <w:rFonts w:ascii="Arial" w:hAnsi="Arial" w:cs="Arial"/>
          <w:sz w:val="20"/>
          <w:szCs w:val="20"/>
        </w:rPr>
        <w:br w:type="page"/>
      </w:r>
    </w:p>
    <w:p w14:paraId="382815EB" w14:textId="537BF2F2" w:rsidR="00647CC8" w:rsidRPr="00C4248F" w:rsidRDefault="00647CC8" w:rsidP="00647CC8">
      <w:pPr>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lastRenderedPageBreak/>
        <w:t xml:space="preserve">Izdajatelj referenčne izjave: …………………………………..                                                    </w:t>
      </w:r>
      <w:r w:rsidRPr="00C4248F">
        <w:rPr>
          <w:rFonts w:ascii="Arial" w:eastAsia="Times New Roman" w:hAnsi="Arial" w:cs="Times New Roman"/>
          <w:bCs/>
          <w:sz w:val="20"/>
          <w:szCs w:val="24"/>
          <w14:ligatures w14:val="standardContextual"/>
        </w:rPr>
        <w:t>OBR</w:t>
      </w:r>
      <w:r w:rsidR="002664C6" w:rsidRPr="00C4248F">
        <w:rPr>
          <w:rFonts w:ascii="Arial" w:eastAsia="Times New Roman" w:hAnsi="Arial" w:cs="Times New Roman"/>
          <w:bCs/>
          <w:sz w:val="20"/>
          <w:szCs w:val="24"/>
          <w14:ligatures w14:val="standardContextual"/>
        </w:rPr>
        <w:t>-</w:t>
      </w:r>
      <w:r w:rsidR="00FB4918" w:rsidRPr="00C4248F">
        <w:rPr>
          <w:rFonts w:ascii="Arial" w:eastAsia="Times New Roman" w:hAnsi="Arial" w:cs="Times New Roman"/>
          <w:bCs/>
          <w:sz w:val="20"/>
          <w:szCs w:val="24"/>
          <w14:ligatures w14:val="standardContextual"/>
        </w:rPr>
        <w:t>7</w:t>
      </w:r>
      <w:r w:rsidRPr="00C4248F">
        <w:rPr>
          <w:rFonts w:ascii="Arial" w:eastAsia="Times New Roman" w:hAnsi="Arial" w:cs="Times New Roman"/>
          <w:bCs/>
          <w:sz w:val="20"/>
          <w:szCs w:val="24"/>
          <w14:ligatures w14:val="standardContextual"/>
        </w:rPr>
        <w:t>B</w:t>
      </w:r>
    </w:p>
    <w:p w14:paraId="74DD9EF3" w14:textId="77777777" w:rsidR="00647CC8" w:rsidRPr="00C4248F" w:rsidRDefault="00647CC8" w:rsidP="00647CC8">
      <w:pPr>
        <w:spacing w:after="0" w:line="240" w:lineRule="auto"/>
        <w:jc w:val="both"/>
        <w:rPr>
          <w:rFonts w:ascii="Arial" w:hAnsi="Arial" w:cs="Arial"/>
          <w:sz w:val="20"/>
          <w:szCs w:val="20"/>
        </w:rPr>
      </w:pPr>
    </w:p>
    <w:p w14:paraId="7527D486" w14:textId="77777777" w:rsidR="00647CC8" w:rsidRPr="00C4248F" w:rsidRDefault="00647CC8" w:rsidP="00647CC8">
      <w:pPr>
        <w:spacing w:after="0" w:line="240" w:lineRule="auto"/>
        <w:jc w:val="both"/>
        <w:rPr>
          <w:rFonts w:ascii="Arial" w:hAnsi="Arial" w:cs="Arial"/>
          <w:sz w:val="20"/>
          <w:szCs w:val="20"/>
        </w:rPr>
      </w:pPr>
      <w:r w:rsidRPr="00C4248F">
        <w:rPr>
          <w:rFonts w:ascii="Arial" w:hAnsi="Arial" w:cs="Arial"/>
          <w:sz w:val="20"/>
          <w:szCs w:val="20"/>
        </w:rPr>
        <w:t>Naslov .........................................................................</w:t>
      </w:r>
    </w:p>
    <w:p w14:paraId="14110973" w14:textId="77777777" w:rsidR="00647CC8" w:rsidRPr="00C4248F" w:rsidRDefault="00647CC8" w:rsidP="00647CC8">
      <w:pPr>
        <w:spacing w:after="0" w:line="240" w:lineRule="auto"/>
        <w:jc w:val="both"/>
        <w:rPr>
          <w:rFonts w:ascii="Arial" w:hAnsi="Arial" w:cs="Arial"/>
          <w:sz w:val="20"/>
          <w:szCs w:val="20"/>
        </w:rPr>
      </w:pPr>
    </w:p>
    <w:p w14:paraId="6CA4427D" w14:textId="77777777" w:rsidR="00647CC8" w:rsidRPr="00C4248F" w:rsidRDefault="00647CC8" w:rsidP="00647CC8">
      <w:pPr>
        <w:pStyle w:val="Heading22"/>
      </w:pPr>
      <w:bookmarkStart w:id="207" w:name="_Toc177728881"/>
      <w:r w:rsidRPr="00C4248F">
        <w:t>REFERENČNA IZJAVA</w:t>
      </w:r>
      <w:bookmarkEnd w:id="207"/>
    </w:p>
    <w:p w14:paraId="74979AB6" w14:textId="77777777" w:rsidR="00647CC8" w:rsidRPr="00C4248F" w:rsidRDefault="00647CC8" w:rsidP="00647CC8">
      <w:pPr>
        <w:spacing w:after="0" w:line="240" w:lineRule="auto"/>
        <w:jc w:val="center"/>
        <w:rPr>
          <w:rFonts w:ascii="Arial" w:eastAsia="Times New Roman" w:hAnsi="Arial" w:cs="Arial"/>
          <w:b/>
          <w:szCs w:val="20"/>
        </w:rPr>
      </w:pPr>
      <w:r w:rsidRPr="00C4248F">
        <w:rPr>
          <w:rFonts w:ascii="Arial" w:eastAsia="Times New Roman" w:hAnsi="Arial" w:cs="Arial"/>
          <w:b/>
          <w:szCs w:val="20"/>
        </w:rPr>
        <w:t>ZA JAVNO NAROČILO JN-B1063</w:t>
      </w:r>
    </w:p>
    <w:p w14:paraId="77172822" w14:textId="77777777" w:rsidR="00647CC8" w:rsidRPr="00C4248F" w:rsidRDefault="00647CC8" w:rsidP="00647CC8">
      <w:pPr>
        <w:spacing w:after="0" w:line="240" w:lineRule="auto"/>
        <w:jc w:val="both"/>
        <w:rPr>
          <w:rFonts w:ascii="Arial" w:eastAsia="Times New Roman" w:hAnsi="Arial" w:cs="Arial"/>
          <w:b/>
          <w:sz w:val="20"/>
          <w:szCs w:val="20"/>
        </w:rPr>
      </w:pPr>
    </w:p>
    <w:p w14:paraId="4E6B8F78" w14:textId="4E6086C1" w:rsidR="00647CC8" w:rsidRPr="00C4248F" w:rsidRDefault="00647CC8" w:rsidP="00647CC8">
      <w:pPr>
        <w:spacing w:after="0" w:line="240" w:lineRule="auto"/>
        <w:jc w:val="center"/>
        <w:rPr>
          <w:rFonts w:ascii="Arial" w:eastAsia="Times New Roman" w:hAnsi="Arial" w:cs="Times New Roman"/>
          <w:bCs/>
          <w:sz w:val="20"/>
          <w:szCs w:val="20"/>
        </w:rPr>
      </w:pPr>
      <w:r w:rsidRPr="00C4248F">
        <w:rPr>
          <w:rFonts w:ascii="Arial" w:eastAsia="Times New Roman" w:hAnsi="Arial" w:cs="Times New Roman"/>
          <w:bCs/>
          <w:sz w:val="20"/>
          <w:szCs w:val="20"/>
        </w:rPr>
        <w:t>Nakup toplotnih črpalk in hladilnih omar za potrebe RTVS (</w:t>
      </w:r>
      <w:r w:rsidR="00420A32" w:rsidRPr="00C4248F">
        <w:rPr>
          <w:rFonts w:ascii="Arial" w:eastAsia="Times New Roman" w:hAnsi="Arial" w:cs="Times New Roman"/>
          <w:bCs/>
          <w:sz w:val="20"/>
          <w:szCs w:val="20"/>
        </w:rPr>
        <w:t>za sklop B in</w:t>
      </w:r>
      <w:r w:rsidR="00742CDD">
        <w:rPr>
          <w:rFonts w:ascii="Arial" w:eastAsia="Times New Roman" w:hAnsi="Arial" w:cs="Times New Roman"/>
          <w:bCs/>
          <w:sz w:val="20"/>
          <w:szCs w:val="20"/>
        </w:rPr>
        <w:t>/ali</w:t>
      </w:r>
      <w:r w:rsidR="00420A32" w:rsidRPr="00C4248F">
        <w:rPr>
          <w:rFonts w:ascii="Arial" w:eastAsia="Times New Roman" w:hAnsi="Arial" w:cs="Times New Roman"/>
          <w:bCs/>
          <w:sz w:val="20"/>
          <w:szCs w:val="20"/>
        </w:rPr>
        <w:t xml:space="preserve"> sklop C</w:t>
      </w:r>
      <w:r w:rsidRPr="00C4248F">
        <w:rPr>
          <w:rFonts w:ascii="Arial" w:eastAsia="Times New Roman" w:hAnsi="Arial" w:cs="Times New Roman"/>
          <w:bCs/>
          <w:sz w:val="20"/>
          <w:szCs w:val="20"/>
        </w:rPr>
        <w:t>)</w:t>
      </w:r>
    </w:p>
    <w:p w14:paraId="0F6BD6D3" w14:textId="77777777" w:rsidR="00647CC8" w:rsidRPr="00C4248F" w:rsidRDefault="00647CC8" w:rsidP="00647CC8">
      <w:pPr>
        <w:spacing w:after="0" w:line="240" w:lineRule="auto"/>
        <w:jc w:val="center"/>
        <w:rPr>
          <w:rFonts w:ascii="Arial" w:eastAsia="Times New Roman" w:hAnsi="Arial" w:cs="Times New Roman"/>
          <w:bCs/>
          <w:sz w:val="20"/>
          <w:szCs w:val="20"/>
        </w:rPr>
      </w:pPr>
    </w:p>
    <w:p w14:paraId="6F0F4A08" w14:textId="77777777" w:rsidR="00647CC8" w:rsidRPr="00C4248F" w:rsidRDefault="00647CC8" w:rsidP="00647CC8">
      <w:pPr>
        <w:spacing w:after="0" w:line="240" w:lineRule="auto"/>
        <w:jc w:val="both"/>
        <w:rPr>
          <w:rFonts w:ascii="Arial" w:eastAsia="Times New Roman" w:hAnsi="Arial" w:cs="Times New Roman"/>
          <w:bCs/>
          <w:sz w:val="20"/>
          <w:szCs w:val="20"/>
        </w:rPr>
      </w:pPr>
    </w:p>
    <w:p w14:paraId="0AAB3D42" w14:textId="77777777" w:rsidR="00B87B9D" w:rsidRPr="00C4248F" w:rsidRDefault="00B87B9D" w:rsidP="00647CC8">
      <w:pPr>
        <w:spacing w:after="0" w:line="240" w:lineRule="auto"/>
        <w:jc w:val="both"/>
        <w:rPr>
          <w:rFonts w:ascii="Arial" w:eastAsia="Times New Roman" w:hAnsi="Arial" w:cs="Arial"/>
          <w:b/>
          <w:strike/>
          <w:sz w:val="20"/>
          <w:szCs w:val="20"/>
        </w:rPr>
      </w:pPr>
    </w:p>
    <w:p w14:paraId="49FC741A" w14:textId="77777777" w:rsidR="00647CC8" w:rsidRPr="00C4248F" w:rsidRDefault="00647CC8" w:rsidP="00647CC8">
      <w:pPr>
        <w:spacing w:after="0" w:line="360" w:lineRule="auto"/>
        <w:jc w:val="both"/>
        <w:rPr>
          <w:rFonts w:ascii="Arial" w:eastAsia="Times New Roman" w:hAnsi="Arial" w:cs="Arial"/>
          <w:sz w:val="20"/>
          <w:szCs w:val="20"/>
        </w:rPr>
      </w:pPr>
      <w:r w:rsidRPr="00C4248F">
        <w:rPr>
          <w:rFonts w:ascii="Arial" w:eastAsia="Times New Roman" w:hAnsi="Arial" w:cs="Arial"/>
          <w:sz w:val="20"/>
          <w:szCs w:val="20"/>
        </w:rPr>
        <w:t>Potrjujemo, da je ponudnik ……………………………………………………………………………………….</w:t>
      </w:r>
    </w:p>
    <w:p w14:paraId="74FEEDC5" w14:textId="6EC612AD" w:rsidR="00647CC8" w:rsidRPr="00C4248F" w:rsidRDefault="001861D2" w:rsidP="00647CC8">
      <w:pPr>
        <w:spacing w:after="0" w:line="240" w:lineRule="auto"/>
        <w:jc w:val="both"/>
        <w:rPr>
          <w:rFonts w:ascii="Arial" w:hAnsi="Arial"/>
          <w:sz w:val="20"/>
        </w:rPr>
      </w:pPr>
      <w:bookmarkStart w:id="208" w:name="_Hlk175636956"/>
      <w:r w:rsidRPr="00C4248F">
        <w:rPr>
          <w:rFonts w:ascii="Arial" w:eastAsia="Times New Roman" w:hAnsi="Arial" w:cs="Arial"/>
          <w:iCs/>
          <w:sz w:val="20"/>
          <w:szCs w:val="20"/>
        </w:rPr>
        <w:t xml:space="preserve">v obdobju od 01. 01. 2018 pa do datuma oddaje ponudbe po tem javnem naročilu </w:t>
      </w:r>
      <w:r w:rsidR="00647CC8" w:rsidRPr="00C4248F">
        <w:rPr>
          <w:rFonts w:ascii="Arial" w:hAnsi="Arial"/>
          <w:sz w:val="20"/>
        </w:rPr>
        <w:t xml:space="preserve">uspešno izvedel dela za montažo in priključitev </w:t>
      </w:r>
      <w:r w:rsidR="00647CC8" w:rsidRPr="00C4248F">
        <w:rPr>
          <w:rFonts w:ascii="Arial" w:eastAsia="Times New Roman" w:hAnsi="Arial" w:cs="Arial"/>
          <w:sz w:val="20"/>
          <w:szCs w:val="20"/>
          <w:lang w:eastAsia="sl-SI"/>
        </w:rPr>
        <w:t xml:space="preserve">hladilne omare, primerne za sistemske tehnične prostore, vertikalne izvedbe, z zajemom zraka zgoraj in </w:t>
      </w:r>
      <w:proofErr w:type="spellStart"/>
      <w:r w:rsidR="00647CC8" w:rsidRPr="00C4248F">
        <w:rPr>
          <w:rFonts w:ascii="Arial" w:eastAsia="Times New Roman" w:hAnsi="Arial" w:cs="Arial"/>
          <w:sz w:val="20"/>
          <w:szCs w:val="20"/>
          <w:lang w:eastAsia="sl-SI"/>
        </w:rPr>
        <w:t>vpihom</w:t>
      </w:r>
      <w:proofErr w:type="spellEnd"/>
      <w:r w:rsidR="00647CC8" w:rsidRPr="00C4248F">
        <w:rPr>
          <w:rFonts w:ascii="Arial" w:eastAsia="Times New Roman" w:hAnsi="Arial" w:cs="Arial"/>
          <w:sz w:val="20"/>
          <w:szCs w:val="20"/>
          <w:lang w:eastAsia="sl-SI"/>
        </w:rPr>
        <w:t xml:space="preserve"> spodaj v tehnični pod, v kompletu s cevnimi povezavami za priklop hladne vode in pritrdilnim materialom senzibilne hladilne moči med 30 in 50 kW.</w:t>
      </w:r>
    </w:p>
    <w:p w14:paraId="72F4A715" w14:textId="77777777" w:rsidR="00647CC8" w:rsidRPr="00C4248F" w:rsidRDefault="00647CC8" w:rsidP="00647CC8">
      <w:pPr>
        <w:spacing w:after="0" w:line="240" w:lineRule="auto"/>
        <w:jc w:val="both"/>
        <w:rPr>
          <w:rFonts w:ascii="Arial" w:hAnsi="Arial"/>
          <w:sz w:val="20"/>
        </w:rPr>
      </w:pPr>
      <w:r w:rsidRPr="00C4248F">
        <w:rPr>
          <w:rFonts w:ascii="Arial" w:hAnsi="Arial"/>
          <w:sz w:val="20"/>
        </w:rPr>
        <w:t xml:space="preserve"> </w:t>
      </w:r>
    </w:p>
    <w:p w14:paraId="2EBACF09" w14:textId="77777777" w:rsidR="00647CC8" w:rsidRPr="00C4248F" w:rsidRDefault="00647CC8" w:rsidP="00647CC8">
      <w:pPr>
        <w:spacing w:after="0" w:line="240" w:lineRule="auto"/>
        <w:jc w:val="both"/>
        <w:rPr>
          <w:rFonts w:ascii="Arial" w:hAnsi="Arial"/>
          <w:sz w:val="20"/>
        </w:rPr>
      </w:pPr>
      <w:r w:rsidRPr="00C4248F">
        <w:rPr>
          <w:rFonts w:ascii="Arial" w:hAnsi="Arial"/>
          <w:sz w:val="20"/>
        </w:rPr>
        <w:t>Ponudnik predložiti dokazilo, da je vgradil hladilno omaro senzibilne moči med 30 in 50 kW.</w:t>
      </w:r>
    </w:p>
    <w:bookmarkEnd w:id="208"/>
    <w:p w14:paraId="4FA5503B" w14:textId="77777777" w:rsidR="00647CC8" w:rsidRPr="00C4248F" w:rsidRDefault="00647CC8" w:rsidP="00647CC8">
      <w:pPr>
        <w:spacing w:after="0" w:line="240" w:lineRule="auto"/>
        <w:jc w:val="both"/>
        <w:rPr>
          <w:rFonts w:ascii="Arial" w:hAnsi="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237"/>
      </w:tblGrid>
      <w:tr w:rsidR="00647CC8" w:rsidRPr="00C4248F" w14:paraId="52369EF0" w14:textId="77777777" w:rsidTr="00E7577F">
        <w:trPr>
          <w:trHeight w:val="898"/>
        </w:trPr>
        <w:tc>
          <w:tcPr>
            <w:tcW w:w="3823" w:type="dxa"/>
            <w:shd w:val="clear" w:color="auto" w:fill="auto"/>
            <w:vAlign w:val="center"/>
          </w:tcPr>
          <w:p w14:paraId="1403B79C" w14:textId="77777777" w:rsidR="00647CC8" w:rsidRPr="00C4248F" w:rsidRDefault="00647CC8" w:rsidP="00E7577F">
            <w:pPr>
              <w:spacing w:after="0" w:line="240" w:lineRule="auto"/>
              <w:jc w:val="both"/>
              <w:rPr>
                <w:rFonts w:ascii="Arial" w:hAnsi="Arial"/>
                <w:sz w:val="20"/>
              </w:rPr>
            </w:pPr>
            <w:r w:rsidRPr="00C4248F">
              <w:rPr>
                <w:rFonts w:ascii="Arial" w:hAnsi="Arial"/>
                <w:sz w:val="20"/>
              </w:rPr>
              <w:t xml:space="preserve">Naziv in naslov investitorja </w:t>
            </w:r>
          </w:p>
        </w:tc>
        <w:tc>
          <w:tcPr>
            <w:tcW w:w="5237" w:type="dxa"/>
            <w:shd w:val="clear" w:color="auto" w:fill="auto"/>
            <w:vAlign w:val="center"/>
          </w:tcPr>
          <w:p w14:paraId="6DA79CC8" w14:textId="77777777" w:rsidR="00647CC8" w:rsidRPr="00C4248F" w:rsidRDefault="00647CC8" w:rsidP="00E7577F">
            <w:pPr>
              <w:spacing w:after="0" w:line="240" w:lineRule="auto"/>
              <w:rPr>
                <w:rFonts w:ascii="Calibri" w:hAnsi="Calibri" w:cs="Arial"/>
                <w:sz w:val="20"/>
              </w:rPr>
            </w:pPr>
          </w:p>
        </w:tc>
      </w:tr>
      <w:tr w:rsidR="00647CC8" w:rsidRPr="00C4248F" w14:paraId="4ED193E1" w14:textId="77777777" w:rsidTr="00E7577F">
        <w:trPr>
          <w:trHeight w:val="523"/>
        </w:trPr>
        <w:tc>
          <w:tcPr>
            <w:tcW w:w="3823" w:type="dxa"/>
            <w:shd w:val="clear" w:color="auto" w:fill="auto"/>
            <w:vAlign w:val="center"/>
          </w:tcPr>
          <w:p w14:paraId="147C47D0" w14:textId="77777777" w:rsidR="00647CC8" w:rsidRPr="00C4248F" w:rsidRDefault="00647CC8" w:rsidP="00E7577F">
            <w:pPr>
              <w:spacing w:after="0" w:line="240" w:lineRule="auto"/>
              <w:jc w:val="both"/>
              <w:rPr>
                <w:rFonts w:ascii="Arial" w:hAnsi="Arial"/>
                <w:b/>
                <w:bCs/>
                <w:sz w:val="20"/>
                <w:u w:val="single"/>
              </w:rPr>
            </w:pPr>
            <w:r w:rsidRPr="00C4248F">
              <w:rPr>
                <w:rFonts w:ascii="Arial" w:hAnsi="Arial"/>
                <w:sz w:val="20"/>
              </w:rPr>
              <w:t>Datum opravljanja del</w:t>
            </w:r>
          </w:p>
        </w:tc>
        <w:tc>
          <w:tcPr>
            <w:tcW w:w="5237" w:type="dxa"/>
            <w:shd w:val="clear" w:color="auto" w:fill="auto"/>
            <w:vAlign w:val="center"/>
          </w:tcPr>
          <w:p w14:paraId="7EDBBC3E" w14:textId="77777777" w:rsidR="00647CC8" w:rsidRPr="00C4248F" w:rsidRDefault="00647CC8" w:rsidP="00E7577F">
            <w:pPr>
              <w:spacing w:after="0" w:line="240" w:lineRule="auto"/>
              <w:jc w:val="both"/>
              <w:rPr>
                <w:rFonts w:ascii="Arial" w:hAnsi="Arial"/>
                <w:sz w:val="20"/>
              </w:rPr>
            </w:pPr>
          </w:p>
        </w:tc>
      </w:tr>
      <w:tr w:rsidR="00647CC8" w:rsidRPr="00C4248F" w14:paraId="0246FF6C" w14:textId="77777777" w:rsidTr="00E7577F">
        <w:trPr>
          <w:trHeight w:val="547"/>
        </w:trPr>
        <w:tc>
          <w:tcPr>
            <w:tcW w:w="3823" w:type="dxa"/>
            <w:shd w:val="clear" w:color="auto" w:fill="auto"/>
            <w:vAlign w:val="center"/>
          </w:tcPr>
          <w:p w14:paraId="5922F43B" w14:textId="77777777" w:rsidR="00647CC8" w:rsidRPr="00C4248F" w:rsidRDefault="00647CC8" w:rsidP="00E7577F">
            <w:pPr>
              <w:spacing w:after="0" w:line="240" w:lineRule="auto"/>
              <w:jc w:val="both"/>
              <w:rPr>
                <w:rFonts w:ascii="Arial" w:hAnsi="Arial"/>
                <w:sz w:val="20"/>
              </w:rPr>
            </w:pPr>
            <w:r w:rsidRPr="00C4248F">
              <w:rPr>
                <w:rFonts w:ascii="Arial" w:hAnsi="Arial"/>
                <w:sz w:val="20"/>
              </w:rPr>
              <w:t>Datum primopredaje</w:t>
            </w:r>
          </w:p>
        </w:tc>
        <w:tc>
          <w:tcPr>
            <w:tcW w:w="5237" w:type="dxa"/>
            <w:shd w:val="clear" w:color="auto" w:fill="auto"/>
            <w:vAlign w:val="center"/>
          </w:tcPr>
          <w:p w14:paraId="2D005EF1" w14:textId="77777777" w:rsidR="00647CC8" w:rsidRPr="00C4248F" w:rsidRDefault="00647CC8" w:rsidP="00E7577F">
            <w:pPr>
              <w:spacing w:after="0" w:line="240" w:lineRule="auto"/>
              <w:rPr>
                <w:rFonts w:ascii="Calibri" w:hAnsi="Calibri" w:cs="Arial"/>
                <w:sz w:val="20"/>
              </w:rPr>
            </w:pPr>
          </w:p>
        </w:tc>
      </w:tr>
      <w:tr w:rsidR="00647CC8" w:rsidRPr="00C4248F" w14:paraId="32B5B473" w14:textId="77777777" w:rsidTr="00E7577F">
        <w:trPr>
          <w:trHeight w:val="567"/>
        </w:trPr>
        <w:tc>
          <w:tcPr>
            <w:tcW w:w="3823" w:type="dxa"/>
            <w:shd w:val="clear" w:color="auto" w:fill="auto"/>
            <w:vAlign w:val="center"/>
          </w:tcPr>
          <w:p w14:paraId="78C18ABA" w14:textId="77777777" w:rsidR="00647CC8" w:rsidRPr="00C4248F" w:rsidRDefault="00647CC8" w:rsidP="00E7577F">
            <w:pPr>
              <w:spacing w:after="0" w:line="240" w:lineRule="auto"/>
              <w:jc w:val="both"/>
              <w:rPr>
                <w:rFonts w:ascii="Arial" w:hAnsi="Arial"/>
                <w:sz w:val="20"/>
              </w:rPr>
            </w:pPr>
            <w:r w:rsidRPr="00C4248F">
              <w:rPr>
                <w:rFonts w:ascii="Arial" w:hAnsi="Arial"/>
                <w:sz w:val="20"/>
              </w:rPr>
              <w:t>Vrednost del</w:t>
            </w:r>
          </w:p>
        </w:tc>
        <w:tc>
          <w:tcPr>
            <w:tcW w:w="5237" w:type="dxa"/>
            <w:shd w:val="clear" w:color="auto" w:fill="auto"/>
            <w:vAlign w:val="center"/>
          </w:tcPr>
          <w:p w14:paraId="33F40021" w14:textId="77777777" w:rsidR="00647CC8" w:rsidRPr="00C4248F" w:rsidRDefault="00647CC8" w:rsidP="00E7577F">
            <w:pPr>
              <w:spacing w:after="0" w:line="240" w:lineRule="auto"/>
              <w:rPr>
                <w:rFonts w:ascii="Calibri" w:hAnsi="Calibri" w:cs="Arial"/>
                <w:sz w:val="20"/>
              </w:rPr>
            </w:pPr>
          </w:p>
        </w:tc>
      </w:tr>
      <w:tr w:rsidR="00647CC8" w:rsidRPr="00C4248F" w14:paraId="45B2178D" w14:textId="77777777" w:rsidTr="00E7577F">
        <w:trPr>
          <w:trHeight w:val="800"/>
        </w:trPr>
        <w:tc>
          <w:tcPr>
            <w:tcW w:w="3823" w:type="dxa"/>
            <w:shd w:val="clear" w:color="auto" w:fill="auto"/>
            <w:vAlign w:val="center"/>
          </w:tcPr>
          <w:p w14:paraId="7FD87E09" w14:textId="77777777" w:rsidR="00647CC8" w:rsidRPr="00C4248F" w:rsidRDefault="00647CC8" w:rsidP="00E7577F">
            <w:pPr>
              <w:spacing w:after="0" w:line="240" w:lineRule="auto"/>
              <w:jc w:val="both"/>
              <w:rPr>
                <w:rFonts w:ascii="Arial" w:hAnsi="Arial"/>
                <w:sz w:val="20"/>
              </w:rPr>
            </w:pPr>
            <w:r w:rsidRPr="00C4248F">
              <w:rPr>
                <w:rFonts w:ascii="Arial" w:hAnsi="Arial"/>
                <w:sz w:val="20"/>
              </w:rPr>
              <w:t>Objekt, na katerem so bila dela opravljena</w:t>
            </w:r>
          </w:p>
        </w:tc>
        <w:tc>
          <w:tcPr>
            <w:tcW w:w="5237" w:type="dxa"/>
            <w:shd w:val="clear" w:color="auto" w:fill="auto"/>
            <w:vAlign w:val="center"/>
          </w:tcPr>
          <w:p w14:paraId="2F680C71" w14:textId="77777777" w:rsidR="00647CC8" w:rsidRPr="00C4248F" w:rsidRDefault="00647CC8" w:rsidP="00E7577F">
            <w:pPr>
              <w:spacing w:after="0" w:line="240" w:lineRule="auto"/>
              <w:rPr>
                <w:rFonts w:ascii="Calibri" w:hAnsi="Calibri" w:cs="Arial"/>
                <w:sz w:val="20"/>
              </w:rPr>
            </w:pPr>
          </w:p>
        </w:tc>
      </w:tr>
      <w:tr w:rsidR="00647CC8" w:rsidRPr="00C4248F" w14:paraId="2C564FF6" w14:textId="77777777" w:rsidTr="00E7577F">
        <w:trPr>
          <w:trHeight w:val="1222"/>
        </w:trPr>
        <w:tc>
          <w:tcPr>
            <w:tcW w:w="3823" w:type="dxa"/>
            <w:shd w:val="clear" w:color="auto" w:fill="auto"/>
            <w:vAlign w:val="center"/>
          </w:tcPr>
          <w:p w14:paraId="5C3E6785" w14:textId="77777777" w:rsidR="00647CC8" w:rsidRPr="00C4248F" w:rsidRDefault="00647CC8" w:rsidP="00E7577F">
            <w:pPr>
              <w:spacing w:after="0" w:line="240" w:lineRule="auto"/>
              <w:jc w:val="both"/>
              <w:rPr>
                <w:rFonts w:ascii="Arial" w:hAnsi="Arial"/>
                <w:sz w:val="20"/>
              </w:rPr>
            </w:pPr>
            <w:r w:rsidRPr="00C4248F">
              <w:rPr>
                <w:rFonts w:ascii="Arial" w:hAnsi="Arial"/>
                <w:sz w:val="20"/>
              </w:rPr>
              <w:t>Kratek opis del z navedbo, da so bila dela opravljena: po predpisih stroke in ustrezno zaključena,</w:t>
            </w:r>
          </w:p>
        </w:tc>
        <w:tc>
          <w:tcPr>
            <w:tcW w:w="5237" w:type="dxa"/>
            <w:shd w:val="clear" w:color="auto" w:fill="auto"/>
            <w:vAlign w:val="center"/>
          </w:tcPr>
          <w:p w14:paraId="6116375A" w14:textId="77777777" w:rsidR="00647CC8" w:rsidRPr="00C4248F" w:rsidRDefault="00647CC8" w:rsidP="00E7577F">
            <w:pPr>
              <w:spacing w:after="0" w:line="240" w:lineRule="auto"/>
              <w:rPr>
                <w:rFonts w:ascii="Calibri" w:hAnsi="Calibri" w:cs="Arial"/>
                <w:sz w:val="20"/>
              </w:rPr>
            </w:pPr>
          </w:p>
        </w:tc>
      </w:tr>
      <w:tr w:rsidR="00647CC8" w:rsidRPr="00C4248F" w14:paraId="7E384704" w14:textId="77777777" w:rsidTr="00E7577F">
        <w:trPr>
          <w:trHeight w:val="602"/>
        </w:trPr>
        <w:tc>
          <w:tcPr>
            <w:tcW w:w="3823" w:type="dxa"/>
            <w:shd w:val="clear" w:color="auto" w:fill="auto"/>
            <w:vAlign w:val="center"/>
          </w:tcPr>
          <w:p w14:paraId="06466929" w14:textId="77777777" w:rsidR="00647CC8" w:rsidRPr="00C4248F" w:rsidRDefault="00647CC8" w:rsidP="00E7577F">
            <w:pPr>
              <w:spacing w:after="0" w:line="240" w:lineRule="auto"/>
              <w:jc w:val="both"/>
              <w:rPr>
                <w:rFonts w:ascii="Arial" w:hAnsi="Arial"/>
                <w:sz w:val="20"/>
              </w:rPr>
            </w:pPr>
            <w:r w:rsidRPr="00C4248F">
              <w:rPr>
                <w:rFonts w:ascii="Arial" w:hAnsi="Arial"/>
                <w:sz w:val="20"/>
              </w:rPr>
              <w:t>Pogodbena vrednost v EUR brez DDV</w:t>
            </w:r>
          </w:p>
        </w:tc>
        <w:tc>
          <w:tcPr>
            <w:tcW w:w="5237" w:type="dxa"/>
            <w:shd w:val="clear" w:color="auto" w:fill="auto"/>
            <w:vAlign w:val="center"/>
          </w:tcPr>
          <w:p w14:paraId="563D06BC" w14:textId="77777777" w:rsidR="00647CC8" w:rsidRPr="00C4248F" w:rsidRDefault="00647CC8" w:rsidP="00E7577F">
            <w:pPr>
              <w:spacing w:after="0" w:line="240" w:lineRule="auto"/>
              <w:rPr>
                <w:rFonts w:ascii="Calibri" w:hAnsi="Calibri" w:cs="Arial"/>
                <w:sz w:val="20"/>
              </w:rPr>
            </w:pPr>
          </w:p>
        </w:tc>
      </w:tr>
      <w:tr w:rsidR="00647CC8" w:rsidRPr="00C4248F" w14:paraId="09F1C90B" w14:textId="77777777" w:rsidTr="00E7577F">
        <w:trPr>
          <w:trHeight w:val="712"/>
        </w:trPr>
        <w:tc>
          <w:tcPr>
            <w:tcW w:w="3823" w:type="dxa"/>
            <w:shd w:val="clear" w:color="auto" w:fill="auto"/>
            <w:vAlign w:val="center"/>
          </w:tcPr>
          <w:p w14:paraId="500953CC" w14:textId="77777777" w:rsidR="00647CC8" w:rsidRPr="00C4248F" w:rsidRDefault="00647CC8" w:rsidP="00E7577F">
            <w:pPr>
              <w:spacing w:after="0" w:line="240" w:lineRule="auto"/>
              <w:jc w:val="both"/>
              <w:rPr>
                <w:rFonts w:ascii="Arial" w:hAnsi="Arial"/>
                <w:sz w:val="20"/>
              </w:rPr>
            </w:pPr>
            <w:r w:rsidRPr="00C4248F">
              <w:rPr>
                <w:rFonts w:ascii="Arial" w:hAnsi="Arial"/>
                <w:sz w:val="20"/>
              </w:rPr>
              <w:t xml:space="preserve">Kontaktna oseba </w:t>
            </w:r>
          </w:p>
          <w:p w14:paraId="10E08FF4" w14:textId="77777777" w:rsidR="00647CC8" w:rsidRPr="00C4248F" w:rsidRDefault="00647CC8" w:rsidP="00E7577F">
            <w:pPr>
              <w:spacing w:after="0" w:line="240" w:lineRule="auto"/>
              <w:jc w:val="both"/>
              <w:rPr>
                <w:rFonts w:ascii="Arial" w:hAnsi="Arial"/>
                <w:sz w:val="20"/>
              </w:rPr>
            </w:pPr>
            <w:r w:rsidRPr="00C4248F">
              <w:rPr>
                <w:rFonts w:ascii="Arial" w:hAnsi="Arial"/>
                <w:sz w:val="20"/>
              </w:rPr>
              <w:t>(ime in priimek, telefon, e-mail)</w:t>
            </w:r>
          </w:p>
        </w:tc>
        <w:tc>
          <w:tcPr>
            <w:tcW w:w="5237" w:type="dxa"/>
            <w:shd w:val="clear" w:color="auto" w:fill="auto"/>
            <w:vAlign w:val="center"/>
          </w:tcPr>
          <w:p w14:paraId="11FF4B20" w14:textId="77777777" w:rsidR="00647CC8" w:rsidRPr="00C4248F" w:rsidRDefault="00647CC8" w:rsidP="00E7577F">
            <w:pPr>
              <w:spacing w:after="0" w:line="240" w:lineRule="auto"/>
              <w:rPr>
                <w:rFonts w:ascii="Calibri" w:hAnsi="Calibri" w:cs="Arial"/>
                <w:sz w:val="20"/>
              </w:rPr>
            </w:pPr>
          </w:p>
        </w:tc>
      </w:tr>
    </w:tbl>
    <w:p w14:paraId="1BBA6A3D" w14:textId="77777777" w:rsidR="00647CC8" w:rsidRPr="00C4248F" w:rsidRDefault="00647CC8" w:rsidP="00647CC8">
      <w:pPr>
        <w:spacing w:after="0" w:line="240" w:lineRule="auto"/>
        <w:jc w:val="both"/>
        <w:rPr>
          <w:rFonts w:ascii="Arial" w:hAnsi="Arial"/>
          <w:b/>
          <w:bCs/>
          <w:sz w:val="20"/>
        </w:rPr>
      </w:pPr>
      <w:r w:rsidRPr="00C4248F">
        <w:rPr>
          <w:rFonts w:ascii="Arial" w:hAnsi="Arial"/>
          <w:b/>
          <w:bCs/>
          <w:sz w:val="20"/>
        </w:rPr>
        <w:t xml:space="preserve">V primeru, da je na referenčnem potrdilu podpisan pooblaščenec, je potrebno referenčnemu potrdilu predložiti pooblastilo zakonitega zastopnika investitorja.  </w:t>
      </w:r>
    </w:p>
    <w:p w14:paraId="598A6553" w14:textId="77777777" w:rsidR="00647CC8" w:rsidRPr="00C4248F" w:rsidRDefault="00647CC8" w:rsidP="00647CC8">
      <w:pPr>
        <w:spacing w:after="0" w:line="240" w:lineRule="auto"/>
        <w:jc w:val="both"/>
        <w:rPr>
          <w:rFonts w:ascii="Arial" w:hAnsi="Arial"/>
          <w:sz w:val="20"/>
        </w:rPr>
      </w:pPr>
    </w:p>
    <w:p w14:paraId="2D5DFFB7" w14:textId="77777777" w:rsidR="00647CC8" w:rsidRPr="00C4248F" w:rsidRDefault="00647CC8" w:rsidP="00647CC8">
      <w:pPr>
        <w:spacing w:after="0" w:line="240" w:lineRule="auto"/>
        <w:jc w:val="both"/>
        <w:rPr>
          <w:rFonts w:ascii="Arial" w:hAnsi="Arial"/>
          <w:sz w:val="20"/>
        </w:rPr>
      </w:pPr>
      <w:r w:rsidRPr="00C4248F">
        <w:rPr>
          <w:rFonts w:ascii="Arial" w:hAnsi="Arial"/>
          <w:sz w:val="20"/>
        </w:rPr>
        <w:t>Upoštevaje odzivnost na naročilo oz. rok izvedbe, korektnost izvedbe, kakovosti storitve in cene storitve, reklamacije, izpolnjevanje pogodbenih obveznosti in njegov odnos do naročnika, ocenjujemo poslovno sodelovanje z omenjenim ponudnikom v tem obdobju kot</w:t>
      </w:r>
    </w:p>
    <w:p w14:paraId="0A27CBCD" w14:textId="77777777" w:rsidR="00647CC8" w:rsidRPr="00C4248F" w:rsidRDefault="00647CC8" w:rsidP="00647CC8">
      <w:pPr>
        <w:spacing w:after="0" w:line="240" w:lineRule="auto"/>
        <w:rPr>
          <w:rFonts w:ascii="Arial" w:hAnsi="Arial"/>
          <w:sz w:val="20"/>
        </w:rPr>
      </w:pPr>
    </w:p>
    <w:p w14:paraId="33C2336B" w14:textId="77777777" w:rsidR="00647CC8" w:rsidRPr="00C4248F" w:rsidRDefault="00647CC8" w:rsidP="00647CC8">
      <w:pPr>
        <w:spacing w:after="0" w:line="240" w:lineRule="auto"/>
        <w:jc w:val="center"/>
        <w:rPr>
          <w:rFonts w:ascii="Arial" w:hAnsi="Arial"/>
          <w:b/>
        </w:rPr>
      </w:pPr>
      <w:r w:rsidRPr="00C4248F">
        <w:rPr>
          <w:rFonts w:ascii="Arial" w:hAnsi="Arial"/>
          <w:b/>
        </w:rPr>
        <w:t>DOBRO.</w:t>
      </w:r>
    </w:p>
    <w:p w14:paraId="3C3B4F56" w14:textId="77777777" w:rsidR="00647CC8" w:rsidRPr="00C4248F" w:rsidRDefault="00647CC8" w:rsidP="00647CC8">
      <w:pPr>
        <w:spacing w:after="0" w:line="240" w:lineRule="auto"/>
        <w:jc w:val="center"/>
        <w:rPr>
          <w:rFonts w:ascii="Arial" w:hAnsi="Arial"/>
          <w:b/>
        </w:rPr>
      </w:pPr>
    </w:p>
    <w:p w14:paraId="4A5F6A50" w14:textId="77777777" w:rsidR="00647CC8" w:rsidRPr="00C4248F" w:rsidRDefault="00647CC8" w:rsidP="00647CC8">
      <w:pPr>
        <w:spacing w:after="0" w:line="240" w:lineRule="auto"/>
        <w:jc w:val="both"/>
        <w:rPr>
          <w:rFonts w:ascii="Arial" w:hAnsi="Arial"/>
          <w:sz w:val="20"/>
        </w:rPr>
      </w:pPr>
      <w:r w:rsidRPr="00C4248F">
        <w:rPr>
          <w:rFonts w:ascii="Arial" w:hAnsi="Arial"/>
          <w:sz w:val="20"/>
        </w:rPr>
        <w:t>Pogodbena obveznost je bila opravljena v dogovorjeni kvaliteti in količini, v skladu z dogovorjenimi roki, postopki in standardi.</w:t>
      </w:r>
    </w:p>
    <w:p w14:paraId="497E5142" w14:textId="77777777" w:rsidR="00647CC8" w:rsidRPr="00C4248F" w:rsidRDefault="00647CC8" w:rsidP="00647CC8">
      <w:pPr>
        <w:spacing w:after="0" w:line="240" w:lineRule="auto"/>
        <w:rPr>
          <w:rFonts w:ascii="Arial" w:hAnsi="Arial"/>
          <w:sz w:val="20"/>
        </w:rPr>
      </w:pPr>
    </w:p>
    <w:p w14:paraId="0E0034C9" w14:textId="77777777" w:rsidR="00647CC8" w:rsidRPr="00C4248F" w:rsidRDefault="00647CC8" w:rsidP="00647CC8">
      <w:pPr>
        <w:spacing w:after="0" w:line="240" w:lineRule="auto"/>
        <w:jc w:val="both"/>
        <w:rPr>
          <w:rFonts w:ascii="Arial" w:hAnsi="Arial"/>
          <w:sz w:val="20"/>
        </w:rPr>
      </w:pPr>
      <w:r w:rsidRPr="00C4248F">
        <w:rPr>
          <w:rFonts w:ascii="Arial" w:hAnsi="Arial"/>
          <w:sz w:val="20"/>
        </w:rPr>
        <w:t xml:space="preserve">Potrdilo se izdaja za potrebe javnega razpisa naročnika RTV Slovenija št.: </w:t>
      </w:r>
      <w:r w:rsidRPr="00C4248F">
        <w:rPr>
          <w:rFonts w:ascii="Arial" w:hAnsi="Arial" w:cs="Arial"/>
          <w:sz w:val="20"/>
        </w:rPr>
        <w:t xml:space="preserve">JN-B1063 </w:t>
      </w:r>
      <w:r w:rsidRPr="00C4248F">
        <w:rPr>
          <w:rFonts w:ascii="Arial" w:hAnsi="Arial"/>
          <w:sz w:val="20"/>
        </w:rPr>
        <w:t>ter se v druge namene ne more uporabljati.</w:t>
      </w:r>
    </w:p>
    <w:p w14:paraId="38F5B466" w14:textId="77777777" w:rsidR="00647CC8" w:rsidRPr="00C4248F" w:rsidRDefault="00647CC8" w:rsidP="00647CC8">
      <w:pPr>
        <w:spacing w:after="0" w:line="240" w:lineRule="auto"/>
        <w:jc w:val="both"/>
        <w:rPr>
          <w:rFonts w:ascii="Arial" w:eastAsia="Times New Roman" w:hAnsi="Arial" w:cs="Arial"/>
          <w:sz w:val="20"/>
          <w:szCs w:val="20"/>
        </w:rPr>
      </w:pPr>
    </w:p>
    <w:p w14:paraId="45167B6E" w14:textId="77777777" w:rsidR="00647CC8" w:rsidRPr="00C4248F" w:rsidRDefault="00647CC8" w:rsidP="00647CC8">
      <w:pPr>
        <w:spacing w:after="0" w:line="240" w:lineRule="auto"/>
        <w:jc w:val="both"/>
        <w:rPr>
          <w:rFonts w:ascii="Arial" w:hAnsi="Arial" w:cs="Arial"/>
          <w:sz w:val="20"/>
          <w:szCs w:val="20"/>
        </w:rPr>
      </w:pPr>
      <w:r w:rsidRPr="00C4248F">
        <w:rPr>
          <w:rFonts w:ascii="Arial" w:hAnsi="Arial" w:cs="Arial"/>
          <w:sz w:val="20"/>
          <w:szCs w:val="20"/>
        </w:rPr>
        <w:t xml:space="preserve">Kraj in datum: </w:t>
      </w:r>
      <w:r w:rsidRPr="00C4248F">
        <w:rPr>
          <w:rFonts w:ascii="Arial" w:hAnsi="Arial" w:cs="Arial"/>
          <w:sz w:val="20"/>
          <w:szCs w:val="20"/>
        </w:rPr>
        <w:tab/>
      </w:r>
      <w:r w:rsidRPr="00C4248F">
        <w:rPr>
          <w:rFonts w:ascii="Arial" w:hAnsi="Arial" w:cs="Arial"/>
          <w:sz w:val="20"/>
          <w:szCs w:val="20"/>
        </w:rPr>
        <w:tab/>
      </w:r>
      <w:r w:rsidRPr="00C4248F">
        <w:rPr>
          <w:rFonts w:ascii="Arial" w:hAnsi="Arial" w:cs="Arial"/>
          <w:sz w:val="20"/>
          <w:szCs w:val="20"/>
        </w:rPr>
        <w:tab/>
      </w:r>
      <w:r w:rsidRPr="00C4248F">
        <w:rPr>
          <w:rFonts w:ascii="Arial" w:hAnsi="Arial" w:cs="Arial"/>
          <w:sz w:val="20"/>
          <w:szCs w:val="20"/>
        </w:rPr>
        <w:tab/>
        <w:t>Žig:</w:t>
      </w:r>
      <w:r w:rsidRPr="00C4248F">
        <w:rPr>
          <w:rFonts w:ascii="Arial" w:hAnsi="Arial" w:cs="Arial"/>
          <w:sz w:val="20"/>
          <w:szCs w:val="20"/>
        </w:rPr>
        <w:tab/>
      </w:r>
      <w:r w:rsidRPr="00C4248F">
        <w:rPr>
          <w:rFonts w:ascii="Arial" w:hAnsi="Arial" w:cs="Arial"/>
          <w:sz w:val="20"/>
          <w:szCs w:val="20"/>
        </w:rPr>
        <w:tab/>
      </w:r>
      <w:r w:rsidRPr="00C4248F">
        <w:rPr>
          <w:rFonts w:ascii="Arial" w:hAnsi="Arial" w:cs="Arial"/>
          <w:sz w:val="20"/>
          <w:szCs w:val="20"/>
        </w:rPr>
        <w:tab/>
        <w:t>Podpis izdajatelja reference:</w:t>
      </w:r>
    </w:p>
    <w:p w14:paraId="0A8A04A7" w14:textId="77777777" w:rsidR="00647CC8" w:rsidRPr="00C4248F" w:rsidRDefault="00647CC8" w:rsidP="00647CC8">
      <w:pPr>
        <w:spacing w:after="0" w:line="240" w:lineRule="auto"/>
        <w:jc w:val="both"/>
        <w:rPr>
          <w:rFonts w:ascii="Arial" w:hAnsi="Arial" w:cs="Arial"/>
          <w:sz w:val="20"/>
          <w:szCs w:val="20"/>
        </w:rPr>
      </w:pPr>
      <w:r w:rsidRPr="00C4248F">
        <w:rPr>
          <w:rFonts w:ascii="Arial" w:hAnsi="Arial" w:cs="Arial"/>
          <w:sz w:val="20"/>
          <w:szCs w:val="20"/>
        </w:rPr>
        <w:t>........................................</w:t>
      </w:r>
      <w:r w:rsidRPr="00C4248F">
        <w:rPr>
          <w:rFonts w:ascii="Arial" w:hAnsi="Arial" w:cs="Arial"/>
          <w:sz w:val="20"/>
          <w:szCs w:val="20"/>
        </w:rPr>
        <w:tab/>
      </w:r>
      <w:r w:rsidRPr="00C4248F">
        <w:rPr>
          <w:rFonts w:ascii="Arial" w:hAnsi="Arial" w:cs="Arial"/>
          <w:sz w:val="20"/>
          <w:szCs w:val="20"/>
        </w:rPr>
        <w:tab/>
      </w:r>
      <w:r w:rsidRPr="00C4248F">
        <w:rPr>
          <w:rFonts w:ascii="Arial" w:hAnsi="Arial" w:cs="Arial"/>
          <w:sz w:val="20"/>
          <w:szCs w:val="20"/>
        </w:rPr>
        <w:tab/>
      </w:r>
      <w:r w:rsidRPr="00C4248F">
        <w:rPr>
          <w:rFonts w:ascii="Arial" w:hAnsi="Arial" w:cs="Arial"/>
          <w:sz w:val="20"/>
          <w:szCs w:val="20"/>
        </w:rPr>
        <w:tab/>
      </w:r>
      <w:r w:rsidRPr="00C4248F">
        <w:rPr>
          <w:rFonts w:ascii="Arial" w:hAnsi="Arial" w:cs="Arial"/>
          <w:sz w:val="20"/>
          <w:szCs w:val="20"/>
        </w:rPr>
        <w:tab/>
        <w:t>............................................</w:t>
      </w:r>
    </w:p>
    <w:bookmarkEnd w:id="204"/>
    <w:p w14:paraId="74AD3FA3" w14:textId="63A61923" w:rsidR="00942D8C" w:rsidRPr="00C4248F" w:rsidRDefault="00942D8C" w:rsidP="00942D8C">
      <w:pPr>
        <w:spacing w:after="0" w:line="240" w:lineRule="auto"/>
        <w:jc w:val="right"/>
        <w:rPr>
          <w:rFonts w:ascii="Arial" w:eastAsia="Times New Roman" w:hAnsi="Arial" w:cs="Times New Roman"/>
          <w:bCs/>
          <w:sz w:val="20"/>
          <w:szCs w:val="24"/>
          <w14:ligatures w14:val="standardContextual"/>
        </w:rPr>
      </w:pPr>
      <w:r w:rsidRPr="00C4248F">
        <w:rPr>
          <w:rFonts w:ascii="Arial" w:eastAsia="Times New Roman" w:hAnsi="Arial" w:cs="Times New Roman"/>
          <w:bCs/>
          <w:sz w:val="20"/>
          <w:szCs w:val="24"/>
          <w14:ligatures w14:val="standardContextual"/>
        </w:rPr>
        <w:lastRenderedPageBreak/>
        <w:t>OBR</w:t>
      </w:r>
      <w:r w:rsidR="002664C6" w:rsidRPr="00C4248F">
        <w:rPr>
          <w:rFonts w:ascii="Arial" w:eastAsia="Times New Roman" w:hAnsi="Arial" w:cs="Times New Roman"/>
          <w:bCs/>
          <w:sz w:val="20"/>
          <w:szCs w:val="24"/>
          <w14:ligatures w14:val="standardContextual"/>
        </w:rPr>
        <w:t>-</w:t>
      </w:r>
      <w:r w:rsidR="00FB4918" w:rsidRPr="00C4248F">
        <w:rPr>
          <w:rFonts w:ascii="Arial" w:eastAsia="Times New Roman" w:hAnsi="Arial" w:cs="Times New Roman"/>
          <w:bCs/>
          <w:sz w:val="20"/>
          <w:szCs w:val="24"/>
          <w14:ligatures w14:val="standardContextual"/>
        </w:rPr>
        <w:t>8</w:t>
      </w:r>
      <w:r w:rsidR="003E50D9" w:rsidRPr="00C4248F">
        <w:rPr>
          <w:rFonts w:ascii="Arial" w:eastAsia="Times New Roman" w:hAnsi="Arial" w:cs="Times New Roman"/>
          <w:bCs/>
          <w:sz w:val="20"/>
          <w:szCs w:val="24"/>
          <w14:ligatures w14:val="standardContextual"/>
        </w:rPr>
        <w:t xml:space="preserve"> </w:t>
      </w:r>
    </w:p>
    <w:p w14:paraId="6D09E5F2" w14:textId="4DC0B359" w:rsidR="002216D6" w:rsidRPr="00C4248F" w:rsidRDefault="002216D6" w:rsidP="002216D6">
      <w:pPr>
        <w:spacing w:after="0" w:line="240" w:lineRule="auto"/>
        <w:jc w:val="both"/>
        <w:rPr>
          <w:rFonts w:ascii="Arial" w:eastAsia="Times New Roman" w:hAnsi="Arial" w:cs="Times New Roman"/>
          <w:i/>
          <w:sz w:val="20"/>
          <w:szCs w:val="24"/>
        </w:rPr>
      </w:pPr>
      <w:r w:rsidRPr="00C4248F">
        <w:rPr>
          <w:rFonts w:ascii="Arial" w:eastAsia="Times New Roman" w:hAnsi="Arial" w:cs="Times New Roman"/>
          <w:sz w:val="20"/>
          <w:szCs w:val="24"/>
        </w:rPr>
        <w:t>Ponudnik ..................................................</w:t>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t xml:space="preserve">     </w:t>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p>
    <w:p w14:paraId="2FC75F2A" w14:textId="77777777" w:rsidR="002216D6" w:rsidRPr="00C4248F" w:rsidRDefault="002216D6" w:rsidP="002216D6">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Naslov .......................................................</w:t>
      </w:r>
    </w:p>
    <w:p w14:paraId="0E9A979E" w14:textId="77777777" w:rsidR="002216D6" w:rsidRPr="00C4248F" w:rsidRDefault="002216D6" w:rsidP="002216D6">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p>
    <w:p w14:paraId="5BB73534" w14:textId="77777777" w:rsidR="002216D6" w:rsidRPr="00C4248F" w:rsidRDefault="002216D6" w:rsidP="002216D6">
      <w:pPr>
        <w:spacing w:after="0" w:line="240" w:lineRule="auto"/>
        <w:rPr>
          <w:rFonts w:ascii="Arial" w:eastAsia="Times New Roman" w:hAnsi="Arial" w:cs="Times New Roman"/>
          <w:sz w:val="20"/>
          <w:szCs w:val="20"/>
        </w:rPr>
      </w:pPr>
    </w:p>
    <w:p w14:paraId="1E80FD8F" w14:textId="77777777" w:rsidR="002216D6" w:rsidRPr="00C4248F" w:rsidRDefault="002216D6" w:rsidP="002216D6">
      <w:pPr>
        <w:spacing w:after="0" w:line="240" w:lineRule="auto"/>
        <w:jc w:val="both"/>
        <w:rPr>
          <w:rFonts w:ascii="Arial" w:eastAsia="Times New Roman" w:hAnsi="Arial" w:cs="Times New Roman"/>
          <w:sz w:val="20"/>
          <w:szCs w:val="24"/>
        </w:rPr>
      </w:pPr>
    </w:p>
    <w:p w14:paraId="558C1F7B" w14:textId="77777777" w:rsidR="002216D6" w:rsidRPr="00C4248F" w:rsidRDefault="002216D6" w:rsidP="002216D6">
      <w:pPr>
        <w:spacing w:after="0" w:line="240" w:lineRule="auto"/>
        <w:jc w:val="both"/>
        <w:rPr>
          <w:rFonts w:ascii="Arial" w:eastAsia="Times New Roman" w:hAnsi="Arial" w:cs="Times New Roman"/>
          <w:sz w:val="20"/>
          <w:szCs w:val="24"/>
        </w:rPr>
      </w:pPr>
    </w:p>
    <w:p w14:paraId="7BA084ED" w14:textId="77777777" w:rsidR="002216D6" w:rsidRPr="00C4248F" w:rsidRDefault="002216D6" w:rsidP="002216D6">
      <w:pPr>
        <w:spacing w:after="0" w:line="240" w:lineRule="auto"/>
        <w:jc w:val="both"/>
        <w:rPr>
          <w:rFonts w:ascii="Arial" w:eastAsia="Times New Roman" w:hAnsi="Arial" w:cs="Times New Roman"/>
          <w:sz w:val="20"/>
          <w:szCs w:val="24"/>
        </w:rPr>
      </w:pPr>
    </w:p>
    <w:p w14:paraId="581870BB" w14:textId="77777777" w:rsidR="002216D6" w:rsidRPr="00C4248F" w:rsidRDefault="002216D6" w:rsidP="002216D6">
      <w:pPr>
        <w:pStyle w:val="Heading22"/>
      </w:pPr>
      <w:bookmarkStart w:id="209" w:name="_Toc91488737"/>
      <w:bookmarkStart w:id="210" w:name="_Toc177728882"/>
      <w:r w:rsidRPr="00C4248F">
        <w:t>Izjava o izpolnjevanju strokovnih in tehničnih zahtev</w:t>
      </w:r>
      <w:bookmarkEnd w:id="209"/>
      <w:bookmarkEnd w:id="210"/>
    </w:p>
    <w:p w14:paraId="3CA9A0DB" w14:textId="5D13613A" w:rsidR="002216D6" w:rsidRPr="00C4248F" w:rsidRDefault="002216D6" w:rsidP="002216D6">
      <w:pPr>
        <w:spacing w:after="0" w:line="240" w:lineRule="auto"/>
        <w:jc w:val="center"/>
        <w:rPr>
          <w:rFonts w:ascii="Arial" w:eastAsia="Times New Roman" w:hAnsi="Arial" w:cs="Times New Roman"/>
          <w:b/>
          <w:szCs w:val="28"/>
        </w:rPr>
      </w:pPr>
      <w:r w:rsidRPr="00C4248F">
        <w:rPr>
          <w:rFonts w:ascii="Arial" w:eastAsia="Times New Roman" w:hAnsi="Arial" w:cs="Arial"/>
          <w:b/>
          <w:szCs w:val="28"/>
        </w:rPr>
        <w:t xml:space="preserve">ZA JAVNO NAROČILO </w:t>
      </w:r>
      <w:r w:rsidR="0042265A" w:rsidRPr="00C4248F">
        <w:rPr>
          <w:rFonts w:ascii="Arial" w:eastAsia="Times New Roman" w:hAnsi="Arial" w:cs="Times New Roman"/>
          <w:b/>
          <w:szCs w:val="28"/>
        </w:rPr>
        <w:t>JN-B1063</w:t>
      </w:r>
    </w:p>
    <w:p w14:paraId="7F8BEC67" w14:textId="77777777" w:rsidR="002216D6" w:rsidRPr="00C4248F" w:rsidRDefault="002216D6" w:rsidP="002216D6">
      <w:pPr>
        <w:spacing w:after="0" w:line="240" w:lineRule="auto"/>
        <w:jc w:val="both"/>
        <w:rPr>
          <w:rFonts w:ascii="Arial" w:eastAsia="Times New Roman" w:hAnsi="Arial" w:cs="Times New Roman"/>
          <w:sz w:val="20"/>
          <w:szCs w:val="24"/>
        </w:rPr>
      </w:pPr>
    </w:p>
    <w:p w14:paraId="27A0C4B6" w14:textId="5142EACD" w:rsidR="006550FB" w:rsidRPr="00C4248F" w:rsidRDefault="006550FB" w:rsidP="006550FB">
      <w:pPr>
        <w:spacing w:after="0" w:line="240" w:lineRule="auto"/>
        <w:jc w:val="center"/>
        <w:rPr>
          <w:rFonts w:ascii="Arial" w:hAnsi="Arial" w:cs="Arial"/>
          <w:sz w:val="20"/>
          <w:szCs w:val="20"/>
        </w:rPr>
      </w:pPr>
      <w:r w:rsidRPr="00C4248F">
        <w:rPr>
          <w:rFonts w:ascii="Arial" w:hAnsi="Arial" w:cs="Arial"/>
          <w:sz w:val="20"/>
          <w:szCs w:val="20"/>
        </w:rPr>
        <w:t>Ponudnik označi (obkroži), za kateri sklop daje ponudbo:</w:t>
      </w:r>
    </w:p>
    <w:p w14:paraId="5DA749C4" w14:textId="77777777" w:rsidR="006550FB" w:rsidRPr="00C4248F" w:rsidRDefault="006550FB" w:rsidP="006550FB">
      <w:pPr>
        <w:spacing w:after="0" w:line="240" w:lineRule="auto"/>
        <w:jc w:val="center"/>
        <w:rPr>
          <w:rFonts w:ascii="Arial" w:hAnsi="Arial" w:cs="Arial"/>
          <w:sz w:val="20"/>
          <w:szCs w:val="20"/>
        </w:rPr>
      </w:pPr>
      <w:r w:rsidRPr="00C4248F">
        <w:rPr>
          <w:rFonts w:ascii="Arial" w:hAnsi="Arial" w:cs="Arial"/>
          <w:sz w:val="20"/>
          <w:szCs w:val="20"/>
        </w:rPr>
        <w:t>V primeru, da ponudnik daje ponudbo za vse sklope ali dva sklopa, ustrezno označi (obkroži) vse možnosti oz. dve.</w:t>
      </w:r>
    </w:p>
    <w:p w14:paraId="3FA78769" w14:textId="77777777" w:rsidR="006550FB" w:rsidRPr="00C4248F" w:rsidRDefault="006550FB" w:rsidP="006550FB">
      <w:pPr>
        <w:spacing w:after="0" w:line="240" w:lineRule="auto"/>
        <w:jc w:val="center"/>
        <w:rPr>
          <w:rFonts w:ascii="Arial" w:hAnsi="Arial" w:cs="Arial"/>
          <w:sz w:val="20"/>
          <w:szCs w:val="20"/>
        </w:rPr>
      </w:pPr>
    </w:p>
    <w:p w14:paraId="75C5C143" w14:textId="77777777" w:rsidR="006550FB" w:rsidRPr="00C4248F" w:rsidRDefault="006550FB" w:rsidP="006550FB">
      <w:pPr>
        <w:spacing w:after="0" w:line="240" w:lineRule="auto"/>
        <w:jc w:val="both"/>
        <w:rPr>
          <w:rFonts w:ascii="Arial" w:eastAsia="Times New Roman" w:hAnsi="Arial" w:cs="Times New Roman"/>
          <w:sz w:val="20"/>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6550FB" w:rsidRPr="00C4248F" w14:paraId="355677E9" w14:textId="77777777" w:rsidTr="00E7577F">
        <w:trPr>
          <w:trHeight w:val="80"/>
        </w:trPr>
        <w:tc>
          <w:tcPr>
            <w:tcW w:w="3020" w:type="dxa"/>
          </w:tcPr>
          <w:p w14:paraId="3E94181B" w14:textId="77777777" w:rsidR="006550FB" w:rsidRPr="00C4248F" w:rsidRDefault="006550FB" w:rsidP="00E7577F">
            <w:pPr>
              <w:tabs>
                <w:tab w:val="center" w:pos="1402"/>
                <w:tab w:val="right" w:pos="2804"/>
              </w:tabs>
              <w:jc w:val="center"/>
              <w:rPr>
                <w:b/>
              </w:rPr>
            </w:pPr>
            <w:r w:rsidRPr="00C4248F">
              <w:rPr>
                <w:b/>
              </w:rPr>
              <w:t>Sklop A</w:t>
            </w:r>
          </w:p>
          <w:p w14:paraId="526DABE2" w14:textId="77777777" w:rsidR="006550FB" w:rsidRPr="00C4248F" w:rsidRDefault="006550FB" w:rsidP="00E7577F">
            <w:pPr>
              <w:tabs>
                <w:tab w:val="center" w:pos="1402"/>
                <w:tab w:val="right" w:pos="2804"/>
              </w:tabs>
              <w:jc w:val="center"/>
              <w:rPr>
                <w:rFonts w:ascii="Arial" w:eastAsia="Times New Roman" w:hAnsi="Arial" w:cs="Times New Roman"/>
                <w:sz w:val="20"/>
                <w:szCs w:val="24"/>
              </w:rPr>
            </w:pPr>
            <w:r w:rsidRPr="00C4248F">
              <w:rPr>
                <w:b/>
                <w:bCs/>
              </w:rPr>
              <w:t>NAKUP TOPLOTNE ČRPALKE – KOPER</w:t>
            </w:r>
          </w:p>
        </w:tc>
        <w:tc>
          <w:tcPr>
            <w:tcW w:w="3020" w:type="dxa"/>
          </w:tcPr>
          <w:p w14:paraId="5467E267" w14:textId="77777777" w:rsidR="006550FB" w:rsidRPr="00C4248F" w:rsidRDefault="006550FB" w:rsidP="00E7577F">
            <w:pPr>
              <w:jc w:val="center"/>
              <w:rPr>
                <w:b/>
              </w:rPr>
            </w:pPr>
            <w:r w:rsidRPr="00C4248F">
              <w:rPr>
                <w:b/>
              </w:rPr>
              <w:t>Sklop B</w:t>
            </w:r>
          </w:p>
          <w:p w14:paraId="30657970" w14:textId="77777777" w:rsidR="006550FB" w:rsidRPr="00C4248F" w:rsidRDefault="006550FB" w:rsidP="00E7577F">
            <w:pPr>
              <w:jc w:val="center"/>
              <w:rPr>
                <w:rFonts w:ascii="Arial" w:eastAsia="Times New Roman" w:hAnsi="Arial" w:cs="Times New Roman"/>
                <w:sz w:val="20"/>
                <w:szCs w:val="24"/>
              </w:rPr>
            </w:pPr>
            <w:r w:rsidRPr="00C4248F">
              <w:rPr>
                <w:b/>
                <w:bCs/>
              </w:rPr>
              <w:t>NAKUP HLADILNE OMARE - LJUBLJANA</w:t>
            </w:r>
          </w:p>
        </w:tc>
        <w:tc>
          <w:tcPr>
            <w:tcW w:w="3020" w:type="dxa"/>
          </w:tcPr>
          <w:p w14:paraId="3FF0865E" w14:textId="77777777" w:rsidR="006550FB" w:rsidRPr="00C4248F" w:rsidRDefault="006550FB" w:rsidP="00E7577F">
            <w:pPr>
              <w:jc w:val="center"/>
              <w:rPr>
                <w:b/>
              </w:rPr>
            </w:pPr>
            <w:r w:rsidRPr="00C4248F">
              <w:rPr>
                <w:b/>
              </w:rPr>
              <w:t>Sklop C</w:t>
            </w:r>
          </w:p>
          <w:p w14:paraId="095FA556" w14:textId="77777777" w:rsidR="006550FB" w:rsidRPr="00C4248F" w:rsidRDefault="006550FB" w:rsidP="00E7577F">
            <w:pPr>
              <w:jc w:val="center"/>
              <w:rPr>
                <w:b/>
              </w:rPr>
            </w:pPr>
            <w:r w:rsidRPr="00C4248F">
              <w:rPr>
                <w:b/>
                <w:bCs/>
              </w:rPr>
              <w:t>NAKUP HLADILNE OMARE - MARIBOR</w:t>
            </w:r>
          </w:p>
        </w:tc>
      </w:tr>
    </w:tbl>
    <w:p w14:paraId="35F928B3" w14:textId="77777777" w:rsidR="002216D6" w:rsidRPr="00C4248F" w:rsidRDefault="002216D6" w:rsidP="002216D6">
      <w:pPr>
        <w:spacing w:after="0" w:line="240" w:lineRule="auto"/>
        <w:jc w:val="both"/>
        <w:rPr>
          <w:rFonts w:ascii="Arial" w:eastAsia="Times New Roman" w:hAnsi="Arial" w:cs="Arial"/>
          <w:sz w:val="20"/>
          <w:szCs w:val="20"/>
        </w:rPr>
      </w:pPr>
    </w:p>
    <w:p w14:paraId="329B297A" w14:textId="77777777" w:rsidR="002216D6" w:rsidRPr="00C4248F" w:rsidRDefault="002216D6" w:rsidP="002216D6">
      <w:pPr>
        <w:spacing w:after="0" w:line="240" w:lineRule="auto"/>
        <w:jc w:val="both"/>
        <w:rPr>
          <w:rFonts w:ascii="Arial" w:eastAsia="Times New Roman" w:hAnsi="Arial" w:cs="Arial"/>
          <w:sz w:val="20"/>
          <w:szCs w:val="20"/>
        </w:rPr>
      </w:pPr>
    </w:p>
    <w:p w14:paraId="05930DFB" w14:textId="77777777" w:rsidR="002216D6" w:rsidRPr="00C4248F" w:rsidRDefault="002216D6" w:rsidP="002216D6">
      <w:pPr>
        <w:spacing w:after="0" w:line="240" w:lineRule="auto"/>
        <w:jc w:val="both"/>
        <w:rPr>
          <w:rFonts w:ascii="Arial" w:eastAsia="Times New Roman" w:hAnsi="Arial" w:cs="Arial"/>
          <w:sz w:val="20"/>
          <w:szCs w:val="20"/>
        </w:rPr>
      </w:pPr>
    </w:p>
    <w:p w14:paraId="758C15CB" w14:textId="77777777" w:rsidR="002216D6" w:rsidRPr="00C4248F" w:rsidRDefault="002216D6" w:rsidP="002216D6">
      <w:pPr>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Pod kazensko in materialno odgovornostjo izjavljamo, da:</w:t>
      </w:r>
    </w:p>
    <w:p w14:paraId="1A2D151E" w14:textId="77777777" w:rsidR="002216D6" w:rsidRPr="00C4248F" w:rsidRDefault="002216D6" w:rsidP="002216D6">
      <w:pPr>
        <w:spacing w:after="0" w:line="240" w:lineRule="auto"/>
        <w:jc w:val="both"/>
        <w:rPr>
          <w:rFonts w:ascii="Arial" w:eastAsia="Times New Roman" w:hAnsi="Arial" w:cs="Arial"/>
          <w:bCs/>
          <w:sz w:val="20"/>
          <w:szCs w:val="20"/>
        </w:rPr>
      </w:pPr>
    </w:p>
    <w:p w14:paraId="4E8FE9DA" w14:textId="77777777" w:rsidR="002216D6" w:rsidRPr="00C4248F" w:rsidRDefault="002216D6" w:rsidP="000F7157">
      <w:pPr>
        <w:numPr>
          <w:ilvl w:val="0"/>
          <w:numId w:val="22"/>
        </w:num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bomo pri izvedbi javnega naročila zagotavljali stalno prisotnost zadostnega strokovnega kadra in delovne sile za kvalitetno in pravočasno izvedbo pogodbenih del;</w:t>
      </w:r>
    </w:p>
    <w:p w14:paraId="020B34C1" w14:textId="77777777" w:rsidR="002216D6" w:rsidRPr="00C4248F" w:rsidRDefault="002216D6" w:rsidP="002216D6">
      <w:pPr>
        <w:spacing w:after="0" w:line="240" w:lineRule="auto"/>
        <w:jc w:val="both"/>
        <w:rPr>
          <w:rFonts w:ascii="Arial" w:eastAsia="Times New Roman" w:hAnsi="Arial" w:cs="Arial"/>
          <w:bCs/>
          <w:sz w:val="20"/>
          <w:szCs w:val="20"/>
        </w:rPr>
      </w:pPr>
    </w:p>
    <w:p w14:paraId="02F37A74" w14:textId="2A3C113F" w:rsidR="002216D6" w:rsidRPr="00C4248F" w:rsidRDefault="002216D6" w:rsidP="000F7157">
      <w:pPr>
        <w:numPr>
          <w:ilvl w:val="0"/>
          <w:numId w:val="22"/>
        </w:num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bo pri izvedbi javnega naročila dnevno prisoten </w:t>
      </w:r>
      <w:r w:rsidRPr="00C4248F">
        <w:rPr>
          <w:rFonts w:ascii="Arial" w:eastAsia="Times New Roman" w:hAnsi="Arial" w:cs="Arial"/>
          <w:b/>
          <w:sz w:val="20"/>
          <w:szCs w:val="20"/>
        </w:rPr>
        <w:t>vodja del:</w:t>
      </w:r>
      <w:r w:rsidRPr="00C4248F">
        <w:rPr>
          <w:rFonts w:ascii="Arial" w:eastAsia="Times New Roman" w:hAnsi="Arial" w:cs="Arial"/>
          <w:bCs/>
          <w:sz w:val="20"/>
          <w:szCs w:val="20"/>
        </w:rPr>
        <w:t xml:space="preserve"> ………………………….. (ime in priimek) s številko licence ……………………, ki izpolnjuje pogoje, določene v točki 4.2.</w:t>
      </w:r>
      <w:r w:rsidR="00BA4805" w:rsidRPr="00C4248F">
        <w:rPr>
          <w:rFonts w:ascii="Arial" w:eastAsia="Times New Roman" w:hAnsi="Arial" w:cs="Arial"/>
          <w:bCs/>
          <w:sz w:val="20"/>
          <w:szCs w:val="20"/>
        </w:rPr>
        <w:t>8</w:t>
      </w:r>
      <w:r w:rsidRPr="00C4248F">
        <w:rPr>
          <w:rFonts w:ascii="Arial" w:eastAsia="Times New Roman" w:hAnsi="Arial" w:cs="Arial"/>
          <w:bCs/>
          <w:sz w:val="20"/>
          <w:szCs w:val="20"/>
        </w:rPr>
        <w:t xml:space="preserve">. Dokumentacije v zvezi z oddajo javnega naročila </w:t>
      </w:r>
      <w:r w:rsidR="0042265A" w:rsidRPr="00C4248F">
        <w:rPr>
          <w:rFonts w:ascii="Arial" w:eastAsia="Times New Roman" w:hAnsi="Arial" w:cs="Arial"/>
          <w:bCs/>
          <w:sz w:val="20"/>
          <w:szCs w:val="20"/>
        </w:rPr>
        <w:t>JN-B1063</w:t>
      </w:r>
      <w:r w:rsidRPr="00C4248F">
        <w:rPr>
          <w:rFonts w:ascii="Arial" w:eastAsia="Times New Roman" w:hAnsi="Arial" w:cs="Arial"/>
          <w:bCs/>
          <w:sz w:val="20"/>
          <w:szCs w:val="20"/>
        </w:rPr>
        <w:t>;</w:t>
      </w:r>
    </w:p>
    <w:p w14:paraId="51AD594F" w14:textId="77777777" w:rsidR="002216D6" w:rsidRPr="00C4248F" w:rsidRDefault="002216D6" w:rsidP="002216D6">
      <w:pPr>
        <w:spacing w:after="0" w:line="240" w:lineRule="auto"/>
        <w:ind w:left="708"/>
        <w:jc w:val="both"/>
        <w:rPr>
          <w:rFonts w:ascii="Arial" w:eastAsia="Times New Roman" w:hAnsi="Arial" w:cs="Arial"/>
          <w:bCs/>
          <w:sz w:val="20"/>
          <w:szCs w:val="20"/>
        </w:rPr>
      </w:pPr>
    </w:p>
    <w:p w14:paraId="2BF81599" w14:textId="77777777" w:rsidR="002216D6" w:rsidRPr="00C4248F" w:rsidRDefault="002216D6" w:rsidP="002216D6">
      <w:pPr>
        <w:spacing w:after="0" w:line="240" w:lineRule="auto"/>
        <w:jc w:val="both"/>
        <w:rPr>
          <w:rFonts w:ascii="Arial" w:eastAsia="Times New Roman" w:hAnsi="Arial" w:cs="Arial"/>
          <w:bCs/>
          <w:sz w:val="20"/>
          <w:szCs w:val="20"/>
        </w:rPr>
      </w:pPr>
    </w:p>
    <w:p w14:paraId="404639A6" w14:textId="77777777" w:rsidR="002216D6" w:rsidRPr="00C4248F" w:rsidRDefault="002216D6" w:rsidP="002216D6">
      <w:pPr>
        <w:spacing w:after="0" w:line="240" w:lineRule="auto"/>
        <w:jc w:val="both"/>
        <w:rPr>
          <w:rFonts w:ascii="Arial" w:eastAsia="Times New Roman" w:hAnsi="Arial" w:cs="Arial"/>
          <w:sz w:val="20"/>
          <w:szCs w:val="20"/>
        </w:rPr>
      </w:pPr>
    </w:p>
    <w:p w14:paraId="611E63C1" w14:textId="77777777" w:rsidR="002216D6" w:rsidRPr="00C4248F" w:rsidRDefault="002216D6" w:rsidP="002216D6">
      <w:pPr>
        <w:spacing w:after="0" w:line="240" w:lineRule="auto"/>
        <w:jc w:val="both"/>
        <w:rPr>
          <w:rFonts w:ascii="Arial" w:eastAsia="Times New Roman" w:hAnsi="Arial" w:cs="Arial"/>
          <w:sz w:val="20"/>
          <w:szCs w:val="20"/>
        </w:rPr>
      </w:pPr>
    </w:p>
    <w:p w14:paraId="65E5C3C5" w14:textId="77777777" w:rsidR="002216D6" w:rsidRPr="00C4248F" w:rsidRDefault="002216D6" w:rsidP="002216D6">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Priloge: dokazila</w:t>
      </w:r>
    </w:p>
    <w:p w14:paraId="3A94428B" w14:textId="77777777" w:rsidR="002216D6" w:rsidRPr="00C4248F" w:rsidRDefault="002216D6" w:rsidP="002216D6">
      <w:pPr>
        <w:spacing w:after="0" w:line="240" w:lineRule="auto"/>
        <w:jc w:val="both"/>
        <w:rPr>
          <w:rFonts w:ascii="Arial" w:eastAsia="Times New Roman" w:hAnsi="Arial" w:cs="Times New Roman"/>
          <w:sz w:val="20"/>
          <w:szCs w:val="24"/>
        </w:rPr>
      </w:pPr>
    </w:p>
    <w:p w14:paraId="64C9B080" w14:textId="77777777" w:rsidR="002216D6" w:rsidRPr="00C4248F" w:rsidRDefault="002216D6" w:rsidP="002216D6">
      <w:pPr>
        <w:spacing w:after="0" w:line="240" w:lineRule="auto"/>
        <w:jc w:val="both"/>
        <w:rPr>
          <w:rFonts w:ascii="Arial" w:eastAsia="Times New Roman" w:hAnsi="Arial" w:cs="Times New Roman"/>
          <w:sz w:val="20"/>
          <w:szCs w:val="24"/>
        </w:rPr>
      </w:pPr>
    </w:p>
    <w:p w14:paraId="06791825" w14:textId="77777777" w:rsidR="00942D8C" w:rsidRPr="00C4248F" w:rsidRDefault="00942D8C" w:rsidP="002216D6">
      <w:pPr>
        <w:spacing w:after="0" w:line="240" w:lineRule="auto"/>
        <w:jc w:val="both"/>
        <w:rPr>
          <w:rFonts w:ascii="Arial" w:eastAsia="Times New Roman" w:hAnsi="Arial" w:cs="Times New Roman"/>
          <w:sz w:val="20"/>
          <w:szCs w:val="24"/>
        </w:rPr>
      </w:pPr>
    </w:p>
    <w:p w14:paraId="2C397CD0" w14:textId="77777777" w:rsidR="00942D8C" w:rsidRPr="00C4248F" w:rsidRDefault="00942D8C" w:rsidP="002216D6">
      <w:pPr>
        <w:spacing w:after="0" w:line="240" w:lineRule="auto"/>
        <w:jc w:val="both"/>
        <w:rPr>
          <w:rFonts w:ascii="Arial" w:eastAsia="Times New Roman" w:hAnsi="Arial" w:cs="Times New Roman"/>
          <w:sz w:val="20"/>
          <w:szCs w:val="24"/>
        </w:rPr>
      </w:pPr>
    </w:p>
    <w:p w14:paraId="2D9B0FB7" w14:textId="77777777" w:rsidR="00942D8C" w:rsidRPr="00C4248F" w:rsidRDefault="00942D8C" w:rsidP="002216D6">
      <w:pPr>
        <w:spacing w:after="0" w:line="240" w:lineRule="auto"/>
        <w:jc w:val="both"/>
        <w:rPr>
          <w:rFonts w:ascii="Arial" w:eastAsia="Times New Roman" w:hAnsi="Arial" w:cs="Times New Roman"/>
          <w:sz w:val="20"/>
          <w:szCs w:val="24"/>
        </w:rPr>
      </w:pPr>
    </w:p>
    <w:p w14:paraId="6C7795E4" w14:textId="77777777" w:rsidR="00942D8C" w:rsidRPr="00C4248F" w:rsidRDefault="00942D8C" w:rsidP="002216D6">
      <w:pPr>
        <w:spacing w:after="0" w:line="240" w:lineRule="auto"/>
        <w:jc w:val="both"/>
        <w:rPr>
          <w:rFonts w:ascii="Arial" w:eastAsia="Times New Roman" w:hAnsi="Arial" w:cs="Times New Roman"/>
          <w:sz w:val="20"/>
          <w:szCs w:val="24"/>
        </w:rPr>
      </w:pPr>
    </w:p>
    <w:p w14:paraId="1697C1C3" w14:textId="77777777" w:rsidR="00942D8C" w:rsidRPr="00C4248F" w:rsidRDefault="00942D8C" w:rsidP="002216D6">
      <w:pPr>
        <w:spacing w:after="0" w:line="240" w:lineRule="auto"/>
        <w:jc w:val="both"/>
        <w:rPr>
          <w:rFonts w:ascii="Arial" w:eastAsia="Times New Roman" w:hAnsi="Arial" w:cs="Times New Roman"/>
          <w:sz w:val="20"/>
          <w:szCs w:val="24"/>
        </w:rPr>
      </w:pPr>
    </w:p>
    <w:p w14:paraId="7BD92DBC" w14:textId="77777777" w:rsidR="00942D8C" w:rsidRPr="00C4248F" w:rsidRDefault="00942D8C" w:rsidP="002216D6">
      <w:pPr>
        <w:spacing w:after="0" w:line="240" w:lineRule="auto"/>
        <w:jc w:val="both"/>
        <w:rPr>
          <w:rFonts w:ascii="Arial" w:eastAsia="Times New Roman" w:hAnsi="Arial" w:cs="Times New Roman"/>
          <w:sz w:val="20"/>
          <w:szCs w:val="24"/>
        </w:rPr>
      </w:pPr>
    </w:p>
    <w:p w14:paraId="3D2C27BB" w14:textId="77777777" w:rsidR="00942D8C" w:rsidRPr="00C4248F" w:rsidRDefault="00942D8C" w:rsidP="002216D6">
      <w:pPr>
        <w:spacing w:after="0" w:line="240" w:lineRule="auto"/>
        <w:jc w:val="both"/>
        <w:rPr>
          <w:rFonts w:ascii="Arial" w:eastAsia="Times New Roman" w:hAnsi="Arial" w:cs="Times New Roman"/>
          <w:sz w:val="20"/>
          <w:szCs w:val="24"/>
        </w:rPr>
      </w:pPr>
    </w:p>
    <w:p w14:paraId="446AB5E7" w14:textId="77777777" w:rsidR="00942D8C" w:rsidRPr="00C4248F" w:rsidRDefault="00942D8C" w:rsidP="002216D6">
      <w:pPr>
        <w:spacing w:after="0" w:line="240" w:lineRule="auto"/>
        <w:jc w:val="both"/>
        <w:rPr>
          <w:rFonts w:ascii="Arial" w:eastAsia="Times New Roman" w:hAnsi="Arial" w:cs="Times New Roman"/>
          <w:sz w:val="20"/>
          <w:szCs w:val="24"/>
        </w:rPr>
      </w:pPr>
    </w:p>
    <w:p w14:paraId="1116A0AE" w14:textId="77777777" w:rsidR="00942D8C" w:rsidRPr="00C4248F" w:rsidRDefault="00942D8C" w:rsidP="002216D6">
      <w:pPr>
        <w:spacing w:after="0" w:line="240" w:lineRule="auto"/>
        <w:jc w:val="both"/>
        <w:rPr>
          <w:rFonts w:ascii="Arial" w:eastAsia="Times New Roman" w:hAnsi="Arial" w:cs="Times New Roman"/>
          <w:sz w:val="20"/>
          <w:szCs w:val="24"/>
        </w:rPr>
      </w:pPr>
    </w:p>
    <w:p w14:paraId="3711F04B" w14:textId="77777777" w:rsidR="00942D8C" w:rsidRPr="00C4248F" w:rsidRDefault="00942D8C" w:rsidP="002216D6">
      <w:pPr>
        <w:spacing w:after="0" w:line="240" w:lineRule="auto"/>
        <w:jc w:val="both"/>
        <w:rPr>
          <w:rFonts w:ascii="Arial" w:eastAsia="Times New Roman" w:hAnsi="Arial" w:cs="Times New Roman"/>
          <w:sz w:val="20"/>
          <w:szCs w:val="24"/>
        </w:rPr>
      </w:pPr>
    </w:p>
    <w:p w14:paraId="109CD2E2" w14:textId="77777777" w:rsidR="00942D8C" w:rsidRPr="00C4248F" w:rsidRDefault="00942D8C" w:rsidP="002216D6">
      <w:pPr>
        <w:spacing w:after="0" w:line="240" w:lineRule="auto"/>
        <w:jc w:val="both"/>
        <w:rPr>
          <w:rFonts w:ascii="Arial" w:eastAsia="Times New Roman" w:hAnsi="Arial" w:cs="Times New Roman"/>
          <w:sz w:val="20"/>
          <w:szCs w:val="24"/>
        </w:rPr>
      </w:pPr>
    </w:p>
    <w:p w14:paraId="67790F02" w14:textId="77777777" w:rsidR="00942D8C" w:rsidRPr="00C4248F" w:rsidRDefault="00942D8C" w:rsidP="002216D6">
      <w:pPr>
        <w:spacing w:after="0" w:line="240" w:lineRule="auto"/>
        <w:jc w:val="both"/>
        <w:rPr>
          <w:rFonts w:ascii="Arial" w:eastAsia="Times New Roman" w:hAnsi="Arial" w:cs="Times New Roman"/>
          <w:sz w:val="20"/>
          <w:szCs w:val="24"/>
        </w:rPr>
      </w:pPr>
    </w:p>
    <w:p w14:paraId="36C626A2" w14:textId="77777777" w:rsidR="00942D8C" w:rsidRPr="00C4248F" w:rsidRDefault="00942D8C" w:rsidP="002216D6">
      <w:pPr>
        <w:spacing w:after="0" w:line="240" w:lineRule="auto"/>
        <w:jc w:val="both"/>
        <w:rPr>
          <w:rFonts w:ascii="Arial" w:eastAsia="Times New Roman" w:hAnsi="Arial" w:cs="Times New Roman"/>
          <w:sz w:val="20"/>
          <w:szCs w:val="24"/>
        </w:rPr>
      </w:pPr>
    </w:p>
    <w:p w14:paraId="28850ED2" w14:textId="77777777" w:rsidR="002216D6" w:rsidRPr="00C4248F" w:rsidRDefault="002216D6" w:rsidP="002216D6">
      <w:pPr>
        <w:spacing w:after="0" w:line="240" w:lineRule="auto"/>
        <w:jc w:val="both"/>
        <w:rPr>
          <w:rFonts w:ascii="Arial" w:eastAsia="Times New Roman" w:hAnsi="Arial" w:cs="Times New Roman"/>
          <w:sz w:val="20"/>
          <w:szCs w:val="24"/>
        </w:rPr>
      </w:pPr>
    </w:p>
    <w:p w14:paraId="13964C7C" w14:textId="77777777" w:rsidR="002216D6" w:rsidRPr="00C4248F" w:rsidRDefault="002216D6" w:rsidP="002216D6">
      <w:pPr>
        <w:spacing w:after="0" w:line="240" w:lineRule="auto"/>
        <w:jc w:val="both"/>
        <w:rPr>
          <w:rFonts w:ascii="Arial" w:eastAsia="Times New Roman" w:hAnsi="Arial" w:cs="Times New Roman"/>
          <w:sz w:val="20"/>
          <w:szCs w:val="24"/>
        </w:rPr>
      </w:pPr>
    </w:p>
    <w:p w14:paraId="0800DB63" w14:textId="77777777" w:rsidR="002216D6" w:rsidRPr="00C4248F" w:rsidRDefault="002216D6" w:rsidP="002216D6">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Kraj in datum: </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Žig:</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Podpis zastopnika</w:t>
      </w:r>
    </w:p>
    <w:p w14:paraId="23ED0A22" w14:textId="77777777" w:rsidR="002216D6" w:rsidRPr="00C4248F" w:rsidRDefault="002216D6" w:rsidP="002216D6">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oz. prokurista:</w:t>
      </w:r>
    </w:p>
    <w:p w14:paraId="57AA716C" w14:textId="77777777" w:rsidR="002216D6" w:rsidRPr="00C4248F" w:rsidRDefault="002216D6" w:rsidP="002216D6">
      <w:pPr>
        <w:spacing w:after="0" w:line="360" w:lineRule="auto"/>
        <w:jc w:val="both"/>
        <w:rPr>
          <w:rFonts w:ascii="Arial" w:eastAsia="Times New Roman" w:hAnsi="Arial" w:cs="Times New Roman"/>
          <w:sz w:val="20"/>
          <w:szCs w:val="24"/>
        </w:rPr>
      </w:pPr>
    </w:p>
    <w:p w14:paraId="40CE297B" w14:textId="77777777" w:rsidR="002216D6" w:rsidRPr="00C4248F" w:rsidRDefault="002216D6" w:rsidP="002216D6">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w:t>
      </w:r>
    </w:p>
    <w:p w14:paraId="401A2714" w14:textId="77777777" w:rsidR="002216D6" w:rsidRPr="00C4248F" w:rsidRDefault="002216D6" w:rsidP="002216D6">
      <w:pPr>
        <w:spacing w:after="0" w:line="240" w:lineRule="auto"/>
        <w:jc w:val="both"/>
        <w:rPr>
          <w:rFonts w:ascii="Arial" w:eastAsia="Times New Roman" w:hAnsi="Arial" w:cs="Times New Roman"/>
          <w:sz w:val="20"/>
          <w:szCs w:val="24"/>
        </w:rPr>
      </w:pPr>
    </w:p>
    <w:p w14:paraId="4CE101EB" w14:textId="77777777" w:rsidR="00D16E83" w:rsidRPr="00C4248F" w:rsidRDefault="00D16E83" w:rsidP="00942D8C">
      <w:pPr>
        <w:spacing w:after="0" w:line="360" w:lineRule="auto"/>
        <w:jc w:val="right"/>
        <w:rPr>
          <w:rFonts w:ascii="Arial" w:eastAsia="Times New Roman" w:hAnsi="Arial" w:cs="Times New Roman"/>
          <w:kern w:val="16"/>
          <w:sz w:val="20"/>
          <w:szCs w:val="20"/>
        </w:rPr>
      </w:pPr>
    </w:p>
    <w:p w14:paraId="3E75DC79" w14:textId="251512E8" w:rsidR="00942D8C" w:rsidRPr="00C4248F" w:rsidRDefault="00942D8C" w:rsidP="000852CD">
      <w:pPr>
        <w:spacing w:after="0" w:line="240" w:lineRule="auto"/>
        <w:jc w:val="right"/>
        <w:rPr>
          <w:rFonts w:ascii="Arial" w:eastAsia="Times New Roman" w:hAnsi="Arial" w:cs="Times New Roman"/>
          <w:bCs/>
          <w:sz w:val="20"/>
          <w:szCs w:val="24"/>
          <w14:ligatures w14:val="standardContextual"/>
        </w:rPr>
      </w:pPr>
      <w:r w:rsidRPr="00C4248F">
        <w:rPr>
          <w:rFonts w:ascii="Arial" w:eastAsia="Times New Roman" w:hAnsi="Arial" w:cs="Times New Roman"/>
          <w:bCs/>
          <w:sz w:val="20"/>
          <w:szCs w:val="24"/>
          <w14:ligatures w14:val="standardContextual"/>
        </w:rPr>
        <w:lastRenderedPageBreak/>
        <w:t>OBR</w:t>
      </w:r>
      <w:r w:rsidR="002664C6" w:rsidRPr="00C4248F">
        <w:rPr>
          <w:rFonts w:ascii="Arial" w:eastAsia="Times New Roman" w:hAnsi="Arial" w:cs="Times New Roman"/>
          <w:bCs/>
          <w:sz w:val="20"/>
          <w:szCs w:val="24"/>
          <w14:ligatures w14:val="standardContextual"/>
        </w:rPr>
        <w:t>-</w:t>
      </w:r>
      <w:r w:rsidR="00FB4918" w:rsidRPr="00C4248F">
        <w:rPr>
          <w:rFonts w:ascii="Arial" w:eastAsia="Times New Roman" w:hAnsi="Arial" w:cs="Times New Roman"/>
          <w:bCs/>
          <w:sz w:val="20"/>
          <w:szCs w:val="24"/>
          <w14:ligatures w14:val="standardContextual"/>
        </w:rPr>
        <w:t>9</w:t>
      </w:r>
    </w:p>
    <w:p w14:paraId="6A65D2D4" w14:textId="77777777" w:rsidR="00942D8C" w:rsidRPr="00C4248F" w:rsidRDefault="00DD334A" w:rsidP="00DD334A">
      <w:pPr>
        <w:spacing w:after="0" w:line="360" w:lineRule="auto"/>
        <w:jc w:val="both"/>
        <w:rPr>
          <w:rFonts w:ascii="Arial" w:eastAsia="Times New Roman" w:hAnsi="Arial" w:cs="Times New Roman"/>
          <w:i/>
          <w:kern w:val="16"/>
          <w:sz w:val="20"/>
          <w:szCs w:val="20"/>
        </w:rPr>
      </w:pPr>
      <w:r w:rsidRPr="00C4248F">
        <w:rPr>
          <w:rFonts w:ascii="Arial" w:eastAsia="Times New Roman" w:hAnsi="Arial" w:cs="Times New Roman"/>
          <w:kern w:val="16"/>
          <w:sz w:val="20"/>
          <w:szCs w:val="20"/>
        </w:rPr>
        <w:t>Ponudnik ..................................................</w:t>
      </w:r>
      <w:r w:rsidRPr="00C4248F">
        <w:rPr>
          <w:rFonts w:ascii="Arial" w:eastAsia="Times New Roman" w:hAnsi="Arial" w:cs="Times New Roman"/>
          <w:i/>
          <w:kern w:val="16"/>
          <w:sz w:val="20"/>
          <w:szCs w:val="20"/>
        </w:rPr>
        <w:tab/>
      </w:r>
    </w:p>
    <w:p w14:paraId="743B1D39" w14:textId="667D279E" w:rsidR="00DD334A" w:rsidRPr="00C4248F" w:rsidRDefault="00DD334A" w:rsidP="00DD334A">
      <w:pPr>
        <w:spacing w:after="0" w:line="360" w:lineRule="auto"/>
        <w:jc w:val="both"/>
        <w:rPr>
          <w:rFonts w:ascii="Arial" w:eastAsia="Times New Roman" w:hAnsi="Arial" w:cs="Times New Roman"/>
          <w:i/>
          <w:kern w:val="16"/>
          <w:sz w:val="20"/>
          <w:szCs w:val="20"/>
        </w:rPr>
      </w:pPr>
      <w:r w:rsidRPr="00C4248F">
        <w:rPr>
          <w:rFonts w:ascii="Arial" w:eastAsia="Times New Roman" w:hAnsi="Arial" w:cs="Times New Roman"/>
          <w:i/>
          <w:kern w:val="16"/>
          <w:sz w:val="20"/>
          <w:szCs w:val="20"/>
        </w:rPr>
        <w:tab/>
      </w:r>
      <w:r w:rsidRPr="00C4248F">
        <w:rPr>
          <w:rFonts w:ascii="Arial" w:eastAsia="Times New Roman" w:hAnsi="Arial" w:cs="Times New Roman"/>
          <w:i/>
          <w:kern w:val="16"/>
          <w:sz w:val="20"/>
          <w:szCs w:val="20"/>
        </w:rPr>
        <w:tab/>
      </w:r>
      <w:r w:rsidRPr="00C4248F">
        <w:rPr>
          <w:rFonts w:ascii="Arial" w:eastAsia="Times New Roman" w:hAnsi="Arial" w:cs="Times New Roman"/>
          <w:i/>
          <w:kern w:val="16"/>
          <w:sz w:val="20"/>
          <w:szCs w:val="20"/>
        </w:rPr>
        <w:tab/>
        <w:t xml:space="preserve">     </w:t>
      </w:r>
      <w:r w:rsidRPr="00C4248F">
        <w:rPr>
          <w:rFonts w:ascii="Arial" w:eastAsia="Times New Roman" w:hAnsi="Arial" w:cs="Times New Roman"/>
          <w:i/>
          <w:kern w:val="16"/>
          <w:sz w:val="20"/>
          <w:szCs w:val="20"/>
        </w:rPr>
        <w:tab/>
      </w:r>
      <w:r w:rsidRPr="00C4248F">
        <w:rPr>
          <w:rFonts w:ascii="Arial" w:eastAsia="Times New Roman" w:hAnsi="Arial" w:cs="Times New Roman"/>
          <w:i/>
          <w:kern w:val="16"/>
          <w:sz w:val="20"/>
          <w:szCs w:val="20"/>
        </w:rPr>
        <w:tab/>
      </w:r>
      <w:r w:rsidRPr="00C4248F">
        <w:rPr>
          <w:rFonts w:ascii="Arial" w:eastAsia="Times New Roman" w:hAnsi="Arial" w:cs="Times New Roman"/>
          <w:i/>
          <w:kern w:val="16"/>
          <w:sz w:val="20"/>
          <w:szCs w:val="20"/>
        </w:rPr>
        <w:tab/>
      </w:r>
    </w:p>
    <w:p w14:paraId="1ADD158F" w14:textId="77777777" w:rsidR="00DD334A" w:rsidRPr="00C4248F" w:rsidRDefault="00DD334A" w:rsidP="00DD334A">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Naslov .......................................................</w:t>
      </w:r>
    </w:p>
    <w:p w14:paraId="2E90E08C" w14:textId="77777777" w:rsidR="00DD334A" w:rsidRPr="00C4248F" w:rsidRDefault="00DD334A" w:rsidP="00DD334A">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p>
    <w:p w14:paraId="07032D49" w14:textId="77777777" w:rsidR="00DD334A" w:rsidRPr="00C4248F" w:rsidRDefault="00DD334A" w:rsidP="00DD334A">
      <w:pPr>
        <w:spacing w:after="0" w:line="240" w:lineRule="auto"/>
        <w:rPr>
          <w:rFonts w:ascii="Arial" w:eastAsia="Times New Roman" w:hAnsi="Arial" w:cs="Times New Roman"/>
          <w:sz w:val="20"/>
          <w:szCs w:val="20"/>
        </w:rPr>
      </w:pPr>
    </w:p>
    <w:p w14:paraId="1FECF581" w14:textId="77777777" w:rsidR="00DD334A" w:rsidRPr="00C4248F" w:rsidRDefault="00DD334A" w:rsidP="00DD334A">
      <w:pPr>
        <w:spacing w:after="0" w:line="240" w:lineRule="auto"/>
        <w:jc w:val="both"/>
        <w:rPr>
          <w:rFonts w:ascii="Arial" w:eastAsia="Times New Roman" w:hAnsi="Arial" w:cs="Times New Roman"/>
          <w:sz w:val="20"/>
          <w:szCs w:val="24"/>
        </w:rPr>
      </w:pPr>
    </w:p>
    <w:p w14:paraId="6093213D" w14:textId="77777777" w:rsidR="00DD334A" w:rsidRPr="00C4248F" w:rsidRDefault="00DD334A" w:rsidP="00DD334A">
      <w:pPr>
        <w:spacing w:after="0" w:line="240" w:lineRule="auto"/>
        <w:jc w:val="both"/>
        <w:rPr>
          <w:rFonts w:ascii="Arial" w:eastAsia="Times New Roman" w:hAnsi="Arial" w:cs="Times New Roman"/>
          <w:sz w:val="20"/>
          <w:szCs w:val="24"/>
        </w:rPr>
      </w:pPr>
    </w:p>
    <w:p w14:paraId="076F1707" w14:textId="77777777" w:rsidR="00DD334A" w:rsidRPr="00C4248F" w:rsidRDefault="00DD334A" w:rsidP="00DD334A">
      <w:pPr>
        <w:spacing w:after="0" w:line="240" w:lineRule="auto"/>
        <w:jc w:val="both"/>
        <w:rPr>
          <w:rFonts w:ascii="Arial" w:eastAsia="Times New Roman" w:hAnsi="Arial" w:cs="Times New Roman"/>
          <w:sz w:val="20"/>
          <w:szCs w:val="24"/>
        </w:rPr>
      </w:pPr>
    </w:p>
    <w:p w14:paraId="34A08AC8" w14:textId="77777777" w:rsidR="00942D8C" w:rsidRPr="00C4248F" w:rsidRDefault="00DD334A" w:rsidP="00DD334A">
      <w:pPr>
        <w:pStyle w:val="Heading22"/>
      </w:pPr>
      <w:bookmarkStart w:id="211" w:name="_Toc28751776"/>
      <w:bookmarkStart w:id="212" w:name="_Toc107622461"/>
      <w:bookmarkStart w:id="213" w:name="_Toc177728883"/>
      <w:bookmarkStart w:id="214" w:name="_Toc32820900"/>
      <w:r w:rsidRPr="00C4248F">
        <w:t>I</w:t>
      </w:r>
      <w:bookmarkEnd w:id="211"/>
      <w:r w:rsidRPr="00C4248F">
        <w:t>zjava o izpolnitvi tehničnih zahtev</w:t>
      </w:r>
      <w:bookmarkEnd w:id="212"/>
      <w:bookmarkEnd w:id="213"/>
      <w:r w:rsidRPr="00C4248F">
        <w:t xml:space="preserve"> </w:t>
      </w:r>
      <w:bookmarkEnd w:id="214"/>
      <w:r w:rsidR="009126D6" w:rsidRPr="00C4248F">
        <w:t xml:space="preserve"> </w:t>
      </w:r>
    </w:p>
    <w:p w14:paraId="7B2552FB" w14:textId="025712DC" w:rsidR="00DD334A" w:rsidRPr="00C4248F" w:rsidRDefault="00DD334A" w:rsidP="00DD334A">
      <w:pPr>
        <w:spacing w:after="0" w:line="240" w:lineRule="auto"/>
        <w:jc w:val="center"/>
        <w:rPr>
          <w:rFonts w:ascii="Arial" w:eastAsia="Times New Roman" w:hAnsi="Arial" w:cs="Times New Roman"/>
          <w:b/>
          <w:szCs w:val="28"/>
        </w:rPr>
      </w:pPr>
      <w:r w:rsidRPr="00C4248F">
        <w:rPr>
          <w:rFonts w:ascii="Arial" w:eastAsia="Times New Roman" w:hAnsi="Arial" w:cs="Arial"/>
          <w:b/>
          <w:szCs w:val="28"/>
        </w:rPr>
        <w:t xml:space="preserve">ZA JAVNO NAROČILO </w:t>
      </w:r>
      <w:r w:rsidR="0042265A" w:rsidRPr="00C4248F">
        <w:rPr>
          <w:rFonts w:ascii="Arial" w:eastAsia="Times New Roman" w:hAnsi="Arial" w:cs="Times New Roman"/>
          <w:b/>
          <w:szCs w:val="28"/>
        </w:rPr>
        <w:t>JN-B1063</w:t>
      </w:r>
    </w:p>
    <w:p w14:paraId="61ED4E6F" w14:textId="77777777" w:rsidR="00DD334A" w:rsidRPr="00C4248F" w:rsidRDefault="00DD334A" w:rsidP="00DD334A">
      <w:pPr>
        <w:spacing w:after="0" w:line="240" w:lineRule="auto"/>
        <w:jc w:val="both"/>
        <w:rPr>
          <w:rFonts w:ascii="Arial" w:eastAsia="Times New Roman" w:hAnsi="Arial" w:cs="Times New Roman"/>
          <w:sz w:val="20"/>
          <w:szCs w:val="24"/>
        </w:rPr>
      </w:pPr>
    </w:p>
    <w:p w14:paraId="67E6DDDA" w14:textId="77777777" w:rsidR="00DD334A" w:rsidRPr="00C4248F" w:rsidRDefault="00DD334A" w:rsidP="00DD334A">
      <w:pPr>
        <w:spacing w:after="0" w:line="240" w:lineRule="auto"/>
        <w:jc w:val="both"/>
        <w:rPr>
          <w:rFonts w:ascii="Arial" w:eastAsia="Times New Roman" w:hAnsi="Arial" w:cs="Times New Roman"/>
          <w:sz w:val="20"/>
          <w:szCs w:val="24"/>
        </w:rPr>
      </w:pPr>
    </w:p>
    <w:p w14:paraId="413970C2" w14:textId="77777777" w:rsidR="00324A41" w:rsidRPr="00C4248F" w:rsidRDefault="00324A41" w:rsidP="00324A41">
      <w:pPr>
        <w:spacing w:after="0" w:line="240" w:lineRule="auto"/>
        <w:jc w:val="both"/>
        <w:rPr>
          <w:rFonts w:ascii="Arial" w:hAnsi="Arial" w:cs="Arial"/>
          <w:sz w:val="20"/>
          <w:szCs w:val="20"/>
        </w:rPr>
      </w:pPr>
      <w:r w:rsidRPr="00C4248F">
        <w:rPr>
          <w:rFonts w:ascii="Arial" w:hAnsi="Arial" w:cs="Arial"/>
          <w:sz w:val="20"/>
          <w:szCs w:val="20"/>
        </w:rPr>
        <w:t xml:space="preserve">Ponudnik označi (obkroži), za kateri sklop daje ponudbo: </w:t>
      </w:r>
    </w:p>
    <w:p w14:paraId="53A79CEA" w14:textId="77777777" w:rsidR="00324A41" w:rsidRPr="00C4248F" w:rsidRDefault="00324A41" w:rsidP="00324A41">
      <w:pPr>
        <w:spacing w:after="0" w:line="240" w:lineRule="auto"/>
        <w:jc w:val="both"/>
        <w:rPr>
          <w:rFonts w:ascii="Arial" w:hAnsi="Arial" w:cs="Arial"/>
          <w:sz w:val="20"/>
          <w:szCs w:val="20"/>
        </w:rPr>
      </w:pPr>
      <w:r w:rsidRPr="00C4248F">
        <w:rPr>
          <w:rFonts w:ascii="Arial" w:hAnsi="Arial" w:cs="Arial"/>
          <w:sz w:val="20"/>
          <w:szCs w:val="20"/>
        </w:rPr>
        <w:t>V primeru, da ponudnik daje ponudbo za vse sklope ali dva sklopa, ustrezno označi (obkroži) vse možnosti oz. dve.</w:t>
      </w:r>
    </w:p>
    <w:p w14:paraId="603BA010" w14:textId="77777777" w:rsidR="00324A41" w:rsidRPr="00C4248F" w:rsidRDefault="00324A41" w:rsidP="00324A41">
      <w:pPr>
        <w:spacing w:after="0" w:line="240" w:lineRule="auto"/>
        <w:jc w:val="both"/>
        <w:rPr>
          <w:rFonts w:ascii="Arial" w:eastAsia="Times New Roman" w:hAnsi="Arial" w:cs="Arial"/>
          <w:i/>
          <w:sz w:val="20"/>
          <w:szCs w:val="20"/>
        </w:rPr>
      </w:pPr>
    </w:p>
    <w:p w14:paraId="6A786498" w14:textId="77777777" w:rsidR="00324A41" w:rsidRPr="00C4248F" w:rsidRDefault="00324A41" w:rsidP="00324A41">
      <w:pPr>
        <w:jc w:val="center"/>
        <w:rPr>
          <w:b/>
        </w:rPr>
      </w:pPr>
      <w:r w:rsidRPr="00C4248F">
        <w:rPr>
          <w:b/>
        </w:rPr>
        <w:t>Sklop A</w:t>
      </w:r>
      <w:r w:rsidRPr="00C4248F">
        <w:rPr>
          <w:b/>
        </w:rPr>
        <w:tab/>
      </w:r>
      <w:r w:rsidRPr="00C4248F">
        <w:rPr>
          <w:b/>
        </w:rPr>
        <w:tab/>
        <w:t>Sklop B                    Sklop C</w:t>
      </w:r>
    </w:p>
    <w:p w14:paraId="1ED9D2C2" w14:textId="77777777" w:rsidR="00DD334A" w:rsidRPr="00C4248F" w:rsidRDefault="00DD334A" w:rsidP="00DD334A">
      <w:pPr>
        <w:spacing w:after="0" w:line="240" w:lineRule="auto"/>
        <w:jc w:val="both"/>
        <w:rPr>
          <w:rFonts w:ascii="Arial" w:eastAsia="Times New Roman" w:hAnsi="Arial" w:cs="Times New Roman"/>
          <w:sz w:val="20"/>
          <w:szCs w:val="24"/>
        </w:rPr>
      </w:pPr>
    </w:p>
    <w:p w14:paraId="257718CC" w14:textId="77777777" w:rsidR="00DD334A" w:rsidRPr="00C4248F" w:rsidRDefault="00DD334A" w:rsidP="00DD334A">
      <w:pPr>
        <w:spacing w:after="0" w:line="240" w:lineRule="auto"/>
        <w:jc w:val="both"/>
        <w:rPr>
          <w:rFonts w:ascii="Arial" w:eastAsia="Times New Roman" w:hAnsi="Arial" w:cs="Times New Roman"/>
          <w:sz w:val="20"/>
          <w:szCs w:val="24"/>
        </w:rPr>
      </w:pPr>
    </w:p>
    <w:p w14:paraId="64FF060D" w14:textId="77777777" w:rsidR="00DD334A" w:rsidRPr="00C4248F" w:rsidRDefault="00DD334A" w:rsidP="00DD334A">
      <w:pPr>
        <w:spacing w:after="0" w:line="240" w:lineRule="auto"/>
        <w:jc w:val="both"/>
        <w:rPr>
          <w:rFonts w:ascii="Arial" w:eastAsia="Times New Roman" w:hAnsi="Arial" w:cs="Times New Roman"/>
          <w:sz w:val="20"/>
          <w:szCs w:val="24"/>
        </w:rPr>
      </w:pPr>
    </w:p>
    <w:p w14:paraId="3140234B" w14:textId="77777777" w:rsidR="00DD334A" w:rsidRPr="00C4248F" w:rsidRDefault="00DD334A" w:rsidP="00DD334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Pod kazensko in materialno odgovornostjo </w:t>
      </w:r>
    </w:p>
    <w:p w14:paraId="0496C672" w14:textId="77777777" w:rsidR="00DD334A" w:rsidRPr="00C4248F" w:rsidRDefault="00DD334A" w:rsidP="00DD334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2747C0DB" w14:textId="77777777" w:rsidR="00DD334A" w:rsidRPr="00C4248F" w:rsidRDefault="00DD334A" w:rsidP="00DD334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724CA207" w14:textId="77777777" w:rsidR="009C0C14" w:rsidRPr="00C4248F" w:rsidRDefault="00DD334A" w:rsidP="00DD334A">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IZJAVLJAMO</w:t>
      </w:r>
      <w:r w:rsidR="009C0C14" w:rsidRPr="00C4248F">
        <w:rPr>
          <w:rFonts w:ascii="Arial" w:eastAsia="Times New Roman" w:hAnsi="Arial" w:cs="Times New Roman"/>
          <w:sz w:val="20"/>
          <w:szCs w:val="24"/>
        </w:rPr>
        <w:t>:</w:t>
      </w:r>
    </w:p>
    <w:p w14:paraId="306D11A0" w14:textId="77777777" w:rsidR="009C0C14" w:rsidRPr="00C4248F" w:rsidRDefault="009C0C14" w:rsidP="00DD334A">
      <w:pPr>
        <w:spacing w:after="0" w:line="240" w:lineRule="auto"/>
        <w:jc w:val="both"/>
        <w:rPr>
          <w:rFonts w:ascii="Arial" w:eastAsia="Times New Roman" w:hAnsi="Arial" w:cs="Times New Roman"/>
          <w:sz w:val="20"/>
          <w:szCs w:val="24"/>
        </w:rPr>
      </w:pPr>
    </w:p>
    <w:p w14:paraId="06BE694E" w14:textId="49DD847C" w:rsidR="00DD334A" w:rsidRPr="00C4248F" w:rsidRDefault="003E50D9" w:rsidP="000F7157">
      <w:pPr>
        <w:pStyle w:val="Odstavekseznama"/>
        <w:numPr>
          <w:ilvl w:val="0"/>
          <w:numId w:val="30"/>
        </w:numPr>
        <w:rPr>
          <w:b/>
          <w:bCs/>
        </w:rPr>
      </w:pPr>
      <w:r w:rsidRPr="00C4248F">
        <w:rPr>
          <w:b/>
          <w:bCs/>
        </w:rPr>
        <w:t>za sklop A</w:t>
      </w:r>
      <w:r w:rsidR="00324A41" w:rsidRPr="00C4248F">
        <w:rPr>
          <w:b/>
          <w:bCs/>
        </w:rPr>
        <w:t xml:space="preserve"> </w:t>
      </w:r>
      <w:r w:rsidR="002E097F" w:rsidRPr="00C4248F">
        <w:rPr>
          <w:b/>
          <w:bCs/>
        </w:rPr>
        <w:t xml:space="preserve">/ </w:t>
      </w:r>
      <w:r w:rsidR="00324A41" w:rsidRPr="00C4248F">
        <w:rPr>
          <w:b/>
          <w:bCs/>
        </w:rPr>
        <w:t>NAKUP TOPLOTNE ČRPALKE – KOPER;</w:t>
      </w:r>
    </w:p>
    <w:p w14:paraId="46079905" w14:textId="77777777" w:rsidR="00DD334A" w:rsidRPr="00C4248F" w:rsidRDefault="00DD334A" w:rsidP="00DD334A">
      <w:pPr>
        <w:spacing w:after="0" w:line="240" w:lineRule="auto"/>
        <w:jc w:val="both"/>
        <w:rPr>
          <w:rFonts w:ascii="Arial" w:eastAsia="Times New Roman" w:hAnsi="Arial" w:cs="Times New Roman"/>
          <w:sz w:val="20"/>
          <w:szCs w:val="24"/>
        </w:rPr>
      </w:pPr>
    </w:p>
    <w:p w14:paraId="352878A4" w14:textId="6DC97C38" w:rsidR="00DD334A" w:rsidRPr="00C4248F" w:rsidRDefault="00DD334A" w:rsidP="00DD334A">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da bomo izpolnili vse tehnične zahteve, navedene v strojni in elektro projektni </w:t>
      </w:r>
      <w:r w:rsidR="00942D8C" w:rsidRPr="00C4248F">
        <w:rPr>
          <w:rFonts w:ascii="Arial" w:eastAsia="Times New Roman" w:hAnsi="Arial" w:cs="Times New Roman"/>
          <w:sz w:val="20"/>
          <w:szCs w:val="24"/>
        </w:rPr>
        <w:t>PZI št: 07/2024 in elektro načrt</w:t>
      </w:r>
      <w:r w:rsidR="00BA4805" w:rsidRPr="00C4248F">
        <w:rPr>
          <w:rFonts w:ascii="Arial" w:eastAsia="Times New Roman" w:hAnsi="Arial" w:cs="Times New Roman"/>
          <w:sz w:val="20"/>
          <w:szCs w:val="24"/>
        </w:rPr>
        <w:t>u</w:t>
      </w:r>
      <w:r w:rsidR="00942D8C" w:rsidRPr="00C4248F">
        <w:rPr>
          <w:rFonts w:ascii="Arial" w:eastAsia="Times New Roman" w:hAnsi="Arial" w:cs="Times New Roman"/>
          <w:sz w:val="20"/>
          <w:szCs w:val="24"/>
        </w:rPr>
        <w:t xml:space="preserve"> E04/2024 ter tehničnimi zahtevami v tč. 3 razpisne dokumentacije.</w:t>
      </w:r>
    </w:p>
    <w:p w14:paraId="6CA8F90D" w14:textId="77777777" w:rsidR="00DD334A" w:rsidRPr="00C4248F" w:rsidRDefault="00DD334A" w:rsidP="00DD334A">
      <w:pPr>
        <w:spacing w:after="0" w:line="240" w:lineRule="auto"/>
        <w:jc w:val="both"/>
        <w:rPr>
          <w:rFonts w:ascii="Arial" w:eastAsia="Times New Roman" w:hAnsi="Arial" w:cs="Times New Roman"/>
          <w:sz w:val="20"/>
          <w:szCs w:val="24"/>
        </w:rPr>
      </w:pPr>
    </w:p>
    <w:p w14:paraId="296760E2" w14:textId="77777777" w:rsidR="00DD334A" w:rsidRPr="00C4248F" w:rsidRDefault="00DD334A" w:rsidP="00DD334A">
      <w:pPr>
        <w:spacing w:after="0" w:line="240" w:lineRule="auto"/>
        <w:jc w:val="both"/>
        <w:rPr>
          <w:rFonts w:ascii="Arial" w:eastAsia="Times New Roman" w:hAnsi="Arial" w:cs="Times New Roman"/>
          <w:sz w:val="20"/>
          <w:szCs w:val="24"/>
        </w:rPr>
      </w:pPr>
    </w:p>
    <w:p w14:paraId="0E2BE45D" w14:textId="232968D7" w:rsidR="009C0C14" w:rsidRPr="00C4248F" w:rsidRDefault="009C0C14" w:rsidP="000F7157">
      <w:pPr>
        <w:pStyle w:val="Odstavekseznama"/>
        <w:numPr>
          <w:ilvl w:val="0"/>
          <w:numId w:val="30"/>
        </w:numPr>
        <w:rPr>
          <w:b/>
          <w:bCs/>
        </w:rPr>
      </w:pPr>
      <w:r w:rsidRPr="00C4248F">
        <w:rPr>
          <w:b/>
          <w:bCs/>
        </w:rPr>
        <w:t>za sklop B</w:t>
      </w:r>
      <w:r w:rsidR="00324A41" w:rsidRPr="00C4248F">
        <w:rPr>
          <w:b/>
          <w:bCs/>
        </w:rPr>
        <w:t xml:space="preserve"> </w:t>
      </w:r>
      <w:r w:rsidR="002E097F" w:rsidRPr="00C4248F">
        <w:rPr>
          <w:b/>
          <w:bCs/>
        </w:rPr>
        <w:t xml:space="preserve">/ </w:t>
      </w:r>
      <w:r w:rsidR="00324A41" w:rsidRPr="00C4248F">
        <w:rPr>
          <w:b/>
          <w:bCs/>
        </w:rPr>
        <w:t>NAKUP HLADILNE OMARE - LJUBLJANA</w:t>
      </w:r>
    </w:p>
    <w:p w14:paraId="7DFC8CFF" w14:textId="77777777" w:rsidR="00DD334A" w:rsidRPr="00C4248F" w:rsidRDefault="00DD334A" w:rsidP="00DD334A">
      <w:pPr>
        <w:spacing w:after="0" w:line="240" w:lineRule="auto"/>
        <w:jc w:val="both"/>
        <w:rPr>
          <w:rFonts w:ascii="Arial" w:eastAsia="Times New Roman" w:hAnsi="Arial" w:cs="Times New Roman"/>
          <w:sz w:val="20"/>
          <w:szCs w:val="24"/>
        </w:rPr>
      </w:pPr>
    </w:p>
    <w:p w14:paraId="2ED6CE39" w14:textId="77777777" w:rsidR="009C0C14" w:rsidRPr="00C4248F" w:rsidRDefault="009C0C14" w:rsidP="009C0C14">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da bomo izpolnili vse tehnične zahteve, navedene v projektni dokumentaciji. PZI št: 03/24-Shl in tehničnimi zahtevami v tč. 3 razpisne dokumentacije.</w:t>
      </w:r>
    </w:p>
    <w:p w14:paraId="2BF03061" w14:textId="77777777" w:rsidR="009C0C14" w:rsidRPr="00C4248F" w:rsidRDefault="009C0C14" w:rsidP="009C0C14">
      <w:pPr>
        <w:spacing w:after="0" w:line="240" w:lineRule="auto"/>
        <w:jc w:val="both"/>
        <w:rPr>
          <w:rFonts w:ascii="Arial" w:eastAsia="Times New Roman" w:hAnsi="Arial" w:cs="Times New Roman"/>
          <w:sz w:val="20"/>
          <w:szCs w:val="24"/>
        </w:rPr>
      </w:pPr>
    </w:p>
    <w:p w14:paraId="26A69B5C" w14:textId="77777777" w:rsidR="009C0C14" w:rsidRPr="00C4248F" w:rsidRDefault="009C0C14" w:rsidP="009C0C14">
      <w:pPr>
        <w:spacing w:after="0" w:line="240" w:lineRule="auto"/>
        <w:jc w:val="both"/>
        <w:rPr>
          <w:rFonts w:ascii="Arial" w:eastAsia="Times New Roman" w:hAnsi="Arial" w:cs="Times New Roman"/>
          <w:sz w:val="20"/>
          <w:szCs w:val="24"/>
        </w:rPr>
      </w:pPr>
    </w:p>
    <w:p w14:paraId="60D3E3F5" w14:textId="6D89AB4E" w:rsidR="009C0C14" w:rsidRPr="00C4248F" w:rsidRDefault="009C0C14" w:rsidP="000F7157">
      <w:pPr>
        <w:pStyle w:val="Odstavekseznama"/>
        <w:numPr>
          <w:ilvl w:val="0"/>
          <w:numId w:val="30"/>
        </w:numPr>
        <w:rPr>
          <w:b/>
          <w:bCs/>
        </w:rPr>
      </w:pPr>
      <w:r w:rsidRPr="00C4248F">
        <w:rPr>
          <w:b/>
          <w:bCs/>
        </w:rPr>
        <w:t>za sklop C</w:t>
      </w:r>
      <w:r w:rsidR="00324A41" w:rsidRPr="00C4248F">
        <w:rPr>
          <w:b/>
          <w:bCs/>
        </w:rPr>
        <w:t xml:space="preserve"> </w:t>
      </w:r>
      <w:r w:rsidR="002E097F" w:rsidRPr="00C4248F">
        <w:rPr>
          <w:b/>
          <w:bCs/>
        </w:rPr>
        <w:t xml:space="preserve">/ </w:t>
      </w:r>
      <w:r w:rsidR="00324A41" w:rsidRPr="00C4248F">
        <w:rPr>
          <w:b/>
          <w:bCs/>
        </w:rPr>
        <w:t>NAKUP HLADILNE OMARE - MARIBOR</w:t>
      </w:r>
    </w:p>
    <w:p w14:paraId="5CBA1D1A" w14:textId="77777777" w:rsidR="00DD334A" w:rsidRPr="00C4248F" w:rsidRDefault="00DD334A" w:rsidP="00DD334A">
      <w:pPr>
        <w:spacing w:after="0" w:line="240" w:lineRule="auto"/>
        <w:jc w:val="both"/>
        <w:rPr>
          <w:rFonts w:ascii="Arial" w:eastAsia="Times New Roman" w:hAnsi="Arial" w:cs="Times New Roman"/>
          <w:sz w:val="20"/>
          <w:szCs w:val="24"/>
        </w:rPr>
      </w:pPr>
    </w:p>
    <w:p w14:paraId="6AFB620F" w14:textId="77777777" w:rsidR="00DD334A" w:rsidRPr="00C4248F" w:rsidRDefault="00DD334A" w:rsidP="00DD334A">
      <w:pPr>
        <w:spacing w:after="0" w:line="240" w:lineRule="auto"/>
        <w:jc w:val="both"/>
        <w:rPr>
          <w:rFonts w:ascii="Arial" w:eastAsia="Times New Roman" w:hAnsi="Arial" w:cs="Times New Roman"/>
          <w:sz w:val="20"/>
          <w:szCs w:val="24"/>
        </w:rPr>
      </w:pPr>
    </w:p>
    <w:p w14:paraId="7A3C2BBB" w14:textId="77777777" w:rsidR="009C0C14" w:rsidRPr="00C4248F" w:rsidRDefault="009C0C14" w:rsidP="009C0C14">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da bomo izpolnili vse tehnične zahteve, navedene v projektni dokumentaciji PZI št: 15/2022 in tehničnimi zahtevami v tč. 3 razpisne dokumentacije.</w:t>
      </w:r>
    </w:p>
    <w:p w14:paraId="48EDBDB4" w14:textId="77777777" w:rsidR="00DD334A" w:rsidRPr="00C4248F" w:rsidRDefault="00DD334A" w:rsidP="00DD334A">
      <w:pPr>
        <w:spacing w:after="0" w:line="240" w:lineRule="auto"/>
        <w:jc w:val="both"/>
        <w:rPr>
          <w:rFonts w:ascii="Arial" w:eastAsia="Times New Roman" w:hAnsi="Arial" w:cs="Times New Roman"/>
          <w:sz w:val="20"/>
          <w:szCs w:val="24"/>
        </w:rPr>
      </w:pPr>
    </w:p>
    <w:p w14:paraId="63937DBA" w14:textId="77777777" w:rsidR="00DD334A" w:rsidRPr="00C4248F" w:rsidRDefault="00DD334A" w:rsidP="00DD334A">
      <w:pPr>
        <w:spacing w:after="0" w:line="240" w:lineRule="auto"/>
        <w:jc w:val="both"/>
        <w:rPr>
          <w:rFonts w:ascii="Arial" w:eastAsia="Times New Roman" w:hAnsi="Arial" w:cs="Times New Roman"/>
          <w:sz w:val="20"/>
          <w:szCs w:val="24"/>
        </w:rPr>
      </w:pPr>
    </w:p>
    <w:p w14:paraId="4A0D9074" w14:textId="77777777" w:rsidR="00DD334A" w:rsidRPr="00C4248F" w:rsidRDefault="00DD334A" w:rsidP="00DD334A">
      <w:pPr>
        <w:spacing w:after="0" w:line="240" w:lineRule="auto"/>
        <w:jc w:val="both"/>
        <w:rPr>
          <w:rFonts w:ascii="Arial" w:eastAsia="Times New Roman" w:hAnsi="Arial" w:cs="Times New Roman"/>
          <w:sz w:val="20"/>
          <w:szCs w:val="24"/>
        </w:rPr>
      </w:pPr>
    </w:p>
    <w:p w14:paraId="0CB1ADA8" w14:textId="77777777" w:rsidR="00DD334A" w:rsidRPr="00C4248F" w:rsidRDefault="00DD334A" w:rsidP="00DD334A">
      <w:pPr>
        <w:spacing w:after="0" w:line="240" w:lineRule="auto"/>
        <w:jc w:val="both"/>
        <w:rPr>
          <w:rFonts w:ascii="Arial" w:eastAsia="Times New Roman" w:hAnsi="Arial" w:cs="Times New Roman"/>
          <w:sz w:val="20"/>
          <w:szCs w:val="24"/>
        </w:rPr>
      </w:pPr>
    </w:p>
    <w:p w14:paraId="4FBE11FE" w14:textId="77777777" w:rsidR="00DD334A" w:rsidRPr="00C4248F" w:rsidRDefault="00DD334A" w:rsidP="00DD334A">
      <w:pPr>
        <w:spacing w:after="0" w:line="240" w:lineRule="auto"/>
        <w:jc w:val="both"/>
        <w:rPr>
          <w:rFonts w:ascii="Arial" w:eastAsia="Times New Roman" w:hAnsi="Arial" w:cs="Times New Roman"/>
          <w:sz w:val="20"/>
          <w:szCs w:val="24"/>
        </w:rPr>
      </w:pPr>
    </w:p>
    <w:p w14:paraId="16BF833B" w14:textId="77777777" w:rsidR="009C0C14" w:rsidRPr="00C4248F" w:rsidRDefault="009C0C14" w:rsidP="00DD334A">
      <w:pPr>
        <w:spacing w:after="0" w:line="240" w:lineRule="auto"/>
        <w:jc w:val="both"/>
        <w:rPr>
          <w:rFonts w:ascii="Arial" w:eastAsia="Times New Roman" w:hAnsi="Arial" w:cs="Times New Roman"/>
          <w:sz w:val="20"/>
          <w:szCs w:val="24"/>
        </w:rPr>
      </w:pPr>
    </w:p>
    <w:p w14:paraId="49C50E7F" w14:textId="77777777" w:rsidR="00DD334A" w:rsidRPr="00C4248F" w:rsidRDefault="00DD334A" w:rsidP="00DD334A">
      <w:pPr>
        <w:spacing w:after="0" w:line="240" w:lineRule="auto"/>
        <w:jc w:val="both"/>
        <w:rPr>
          <w:rFonts w:ascii="Arial" w:eastAsia="Times New Roman" w:hAnsi="Arial" w:cs="Times New Roman"/>
          <w:sz w:val="20"/>
          <w:szCs w:val="24"/>
        </w:rPr>
      </w:pPr>
    </w:p>
    <w:p w14:paraId="27C9F415" w14:textId="77777777" w:rsidR="00DD334A" w:rsidRPr="00C4248F" w:rsidRDefault="00DD334A" w:rsidP="00DD334A">
      <w:pPr>
        <w:spacing w:after="0" w:line="240" w:lineRule="auto"/>
        <w:jc w:val="both"/>
        <w:rPr>
          <w:rFonts w:ascii="Arial" w:eastAsia="Times New Roman" w:hAnsi="Arial" w:cs="Times New Roman"/>
          <w:sz w:val="20"/>
          <w:szCs w:val="24"/>
        </w:rPr>
      </w:pPr>
    </w:p>
    <w:p w14:paraId="09A58A39" w14:textId="77777777" w:rsidR="00DD334A" w:rsidRPr="00C4248F" w:rsidRDefault="00DD334A" w:rsidP="00DD334A">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Kraj in datum: </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Žig:</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Podpis zastopnika</w:t>
      </w:r>
    </w:p>
    <w:p w14:paraId="2EB44FDA" w14:textId="77777777" w:rsidR="00DD334A" w:rsidRPr="00C4248F" w:rsidRDefault="00DD334A" w:rsidP="00DD334A">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oz. prokurista:</w:t>
      </w:r>
    </w:p>
    <w:p w14:paraId="566818F0" w14:textId="77777777" w:rsidR="00DD334A" w:rsidRPr="00C4248F" w:rsidRDefault="00DD334A" w:rsidP="00DD334A">
      <w:pPr>
        <w:spacing w:after="0" w:line="360" w:lineRule="auto"/>
        <w:jc w:val="both"/>
        <w:rPr>
          <w:rFonts w:ascii="Arial" w:eastAsia="Times New Roman" w:hAnsi="Arial" w:cs="Times New Roman"/>
          <w:sz w:val="20"/>
          <w:szCs w:val="24"/>
        </w:rPr>
      </w:pPr>
    </w:p>
    <w:p w14:paraId="3848134C" w14:textId="35132A45" w:rsidR="000852CD" w:rsidRPr="00C4248F" w:rsidRDefault="00DD334A" w:rsidP="000852CD">
      <w:pPr>
        <w:spacing w:after="0" w:line="240" w:lineRule="auto"/>
        <w:jc w:val="right"/>
        <w:rPr>
          <w:rFonts w:ascii="Arial" w:eastAsia="Times New Roman" w:hAnsi="Arial" w:cs="Times New Roman"/>
          <w:sz w:val="20"/>
          <w:szCs w:val="24"/>
        </w:rPr>
      </w:pPr>
      <w:r w:rsidRPr="00C4248F">
        <w:rPr>
          <w:rFonts w:ascii="Arial" w:eastAsia="Times New Roman" w:hAnsi="Arial" w:cs="Times New Roman"/>
          <w:sz w:val="20"/>
          <w:szCs w:val="24"/>
        </w:rPr>
        <w:t>........................................</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w:t>
      </w:r>
    </w:p>
    <w:p w14:paraId="0CEC52E5" w14:textId="77777777" w:rsidR="000852CD" w:rsidRPr="00C4248F" w:rsidRDefault="000852CD" w:rsidP="000852CD">
      <w:pPr>
        <w:spacing w:after="0" w:line="240" w:lineRule="auto"/>
        <w:jc w:val="right"/>
        <w:rPr>
          <w:rFonts w:ascii="Arial" w:eastAsia="Times New Roman" w:hAnsi="Arial" w:cs="Times New Roman"/>
          <w:sz w:val="20"/>
          <w:szCs w:val="24"/>
        </w:rPr>
      </w:pPr>
    </w:p>
    <w:p w14:paraId="6FF49E31" w14:textId="77777777" w:rsidR="00942D8C" w:rsidRPr="00C4248F" w:rsidRDefault="00942D8C" w:rsidP="00942D8C">
      <w:pPr>
        <w:spacing w:after="0" w:line="360" w:lineRule="auto"/>
        <w:jc w:val="right"/>
        <w:rPr>
          <w:rFonts w:ascii="Arial" w:eastAsia="Times New Roman" w:hAnsi="Arial" w:cs="Times New Roman"/>
          <w:sz w:val="20"/>
          <w:szCs w:val="24"/>
        </w:rPr>
      </w:pPr>
    </w:p>
    <w:p w14:paraId="2D122365" w14:textId="30FED6AD" w:rsidR="006E443D" w:rsidRPr="00C4248F" w:rsidRDefault="006E443D" w:rsidP="006E443D">
      <w:pPr>
        <w:spacing w:after="0" w:line="240" w:lineRule="auto"/>
        <w:jc w:val="right"/>
        <w:rPr>
          <w:rFonts w:ascii="Arial" w:eastAsia="Times New Roman" w:hAnsi="Arial" w:cs="Times New Roman"/>
          <w:bCs/>
          <w:sz w:val="20"/>
          <w:szCs w:val="24"/>
          <w14:ligatures w14:val="standardContextual"/>
        </w:rPr>
      </w:pPr>
      <w:r w:rsidRPr="00C4248F">
        <w:rPr>
          <w:rFonts w:ascii="Arial" w:eastAsia="Times New Roman" w:hAnsi="Arial" w:cs="Times New Roman"/>
          <w:bCs/>
          <w:sz w:val="20"/>
          <w:szCs w:val="24"/>
          <w14:ligatures w14:val="standardContextual"/>
        </w:rPr>
        <w:lastRenderedPageBreak/>
        <w:t>OBR-</w:t>
      </w:r>
      <w:r w:rsidR="00FB4918" w:rsidRPr="00C4248F">
        <w:rPr>
          <w:rFonts w:ascii="Arial" w:eastAsia="Times New Roman" w:hAnsi="Arial" w:cs="Times New Roman"/>
          <w:bCs/>
          <w:sz w:val="20"/>
          <w:szCs w:val="24"/>
          <w14:ligatures w14:val="standardContextual"/>
        </w:rPr>
        <w:t>10</w:t>
      </w:r>
      <w:r w:rsidRPr="00C4248F">
        <w:rPr>
          <w:rFonts w:ascii="Arial" w:eastAsia="Times New Roman" w:hAnsi="Arial" w:cs="Times New Roman"/>
          <w:bCs/>
          <w:sz w:val="20"/>
          <w:szCs w:val="24"/>
          <w14:ligatures w14:val="standardContextual"/>
        </w:rPr>
        <w:t>A</w:t>
      </w:r>
    </w:p>
    <w:p w14:paraId="2EF5D9D0" w14:textId="2C191C6B" w:rsidR="006E443D" w:rsidRPr="00C4248F" w:rsidRDefault="006E443D" w:rsidP="006E443D">
      <w:pPr>
        <w:spacing w:after="0" w:line="360" w:lineRule="auto"/>
        <w:jc w:val="both"/>
        <w:rPr>
          <w:rFonts w:ascii="Arial" w:eastAsia="Times New Roman" w:hAnsi="Arial" w:cs="Times New Roman"/>
          <w:i/>
          <w:kern w:val="16"/>
          <w:sz w:val="20"/>
          <w:szCs w:val="20"/>
        </w:rPr>
      </w:pPr>
      <w:r w:rsidRPr="00C4248F">
        <w:rPr>
          <w:rFonts w:ascii="Arial" w:eastAsia="Times New Roman" w:hAnsi="Arial" w:cs="Times New Roman"/>
          <w:kern w:val="16"/>
          <w:sz w:val="20"/>
          <w:szCs w:val="20"/>
        </w:rPr>
        <w:t>Proizvajalec opreme ..................................................</w:t>
      </w:r>
      <w:r w:rsidRPr="00C4248F">
        <w:rPr>
          <w:rFonts w:ascii="Arial" w:eastAsia="Times New Roman" w:hAnsi="Arial" w:cs="Times New Roman"/>
          <w:i/>
          <w:kern w:val="16"/>
          <w:sz w:val="20"/>
          <w:szCs w:val="20"/>
        </w:rPr>
        <w:tab/>
      </w:r>
    </w:p>
    <w:p w14:paraId="28B1D9F4" w14:textId="77777777" w:rsidR="006E443D" w:rsidRPr="00C4248F" w:rsidRDefault="006E443D" w:rsidP="006E443D">
      <w:pPr>
        <w:spacing w:after="0" w:line="360" w:lineRule="auto"/>
        <w:jc w:val="both"/>
        <w:rPr>
          <w:rFonts w:ascii="Arial" w:eastAsia="Times New Roman" w:hAnsi="Arial" w:cs="Times New Roman"/>
          <w:i/>
          <w:kern w:val="16"/>
          <w:sz w:val="20"/>
          <w:szCs w:val="20"/>
        </w:rPr>
      </w:pPr>
      <w:r w:rsidRPr="00C4248F">
        <w:rPr>
          <w:rFonts w:ascii="Arial" w:eastAsia="Times New Roman" w:hAnsi="Arial" w:cs="Times New Roman"/>
          <w:i/>
          <w:kern w:val="16"/>
          <w:sz w:val="20"/>
          <w:szCs w:val="20"/>
        </w:rPr>
        <w:tab/>
      </w:r>
      <w:r w:rsidRPr="00C4248F">
        <w:rPr>
          <w:rFonts w:ascii="Arial" w:eastAsia="Times New Roman" w:hAnsi="Arial" w:cs="Times New Roman"/>
          <w:i/>
          <w:kern w:val="16"/>
          <w:sz w:val="20"/>
          <w:szCs w:val="20"/>
        </w:rPr>
        <w:tab/>
      </w:r>
      <w:r w:rsidRPr="00C4248F">
        <w:rPr>
          <w:rFonts w:ascii="Arial" w:eastAsia="Times New Roman" w:hAnsi="Arial" w:cs="Times New Roman"/>
          <w:i/>
          <w:kern w:val="16"/>
          <w:sz w:val="20"/>
          <w:szCs w:val="20"/>
        </w:rPr>
        <w:tab/>
        <w:t xml:space="preserve">     </w:t>
      </w:r>
      <w:r w:rsidRPr="00C4248F">
        <w:rPr>
          <w:rFonts w:ascii="Arial" w:eastAsia="Times New Roman" w:hAnsi="Arial" w:cs="Times New Roman"/>
          <w:i/>
          <w:kern w:val="16"/>
          <w:sz w:val="20"/>
          <w:szCs w:val="20"/>
        </w:rPr>
        <w:tab/>
      </w:r>
      <w:r w:rsidRPr="00C4248F">
        <w:rPr>
          <w:rFonts w:ascii="Arial" w:eastAsia="Times New Roman" w:hAnsi="Arial" w:cs="Times New Roman"/>
          <w:i/>
          <w:kern w:val="16"/>
          <w:sz w:val="20"/>
          <w:szCs w:val="20"/>
        </w:rPr>
        <w:tab/>
      </w:r>
      <w:r w:rsidRPr="00C4248F">
        <w:rPr>
          <w:rFonts w:ascii="Arial" w:eastAsia="Times New Roman" w:hAnsi="Arial" w:cs="Times New Roman"/>
          <w:i/>
          <w:kern w:val="16"/>
          <w:sz w:val="20"/>
          <w:szCs w:val="20"/>
        </w:rPr>
        <w:tab/>
      </w:r>
    </w:p>
    <w:p w14:paraId="4A0333DE" w14:textId="77777777" w:rsidR="006E443D" w:rsidRPr="00C4248F" w:rsidRDefault="006E443D" w:rsidP="006E443D">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Naslov .......................................................</w:t>
      </w:r>
    </w:p>
    <w:p w14:paraId="77E99766" w14:textId="77777777" w:rsidR="006E443D" w:rsidRPr="00C4248F" w:rsidRDefault="006E443D" w:rsidP="006E443D">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p>
    <w:p w14:paraId="5A05FFD2" w14:textId="77777777" w:rsidR="006E443D" w:rsidRPr="00C4248F" w:rsidRDefault="006E443D" w:rsidP="006E443D"/>
    <w:p w14:paraId="3333FAC0" w14:textId="77777777" w:rsidR="006E443D" w:rsidRPr="00C4248F" w:rsidRDefault="006E443D" w:rsidP="006E443D"/>
    <w:p w14:paraId="6C275AF5" w14:textId="77777777" w:rsidR="006E443D" w:rsidRPr="00C4248F" w:rsidRDefault="006E443D" w:rsidP="006E443D"/>
    <w:p w14:paraId="3CD96696" w14:textId="77777777" w:rsidR="006E443D" w:rsidRPr="00C4248F" w:rsidRDefault="006E443D" w:rsidP="006E443D">
      <w:pPr>
        <w:pStyle w:val="Heading22"/>
      </w:pPr>
      <w:bookmarkStart w:id="215" w:name="_Toc170383351"/>
      <w:bookmarkStart w:id="216" w:name="_Toc177728884"/>
      <w:r w:rsidRPr="00C4248F">
        <w:t>Izjava proizvajalca opreme</w:t>
      </w:r>
      <w:bookmarkEnd w:id="215"/>
      <w:bookmarkEnd w:id="216"/>
    </w:p>
    <w:p w14:paraId="7B414C73" w14:textId="1982DFA3" w:rsidR="006E443D" w:rsidRPr="00C4248F" w:rsidRDefault="006E443D" w:rsidP="006E443D">
      <w:pPr>
        <w:spacing w:after="0" w:line="240" w:lineRule="auto"/>
        <w:jc w:val="center"/>
        <w:rPr>
          <w:rFonts w:ascii="Arial" w:eastAsia="Times New Roman" w:hAnsi="Arial" w:cs="Arial"/>
          <w:b/>
          <w:szCs w:val="28"/>
        </w:rPr>
      </w:pPr>
      <w:r w:rsidRPr="00C4248F">
        <w:rPr>
          <w:rFonts w:ascii="Arial" w:eastAsia="Times New Roman" w:hAnsi="Arial" w:cs="Arial"/>
          <w:b/>
          <w:szCs w:val="28"/>
        </w:rPr>
        <w:t>JAVNO NAROČILO JN-B1063</w:t>
      </w:r>
    </w:p>
    <w:p w14:paraId="66E1EE27" w14:textId="77777777" w:rsidR="006E443D" w:rsidRPr="00C4248F" w:rsidRDefault="006E443D" w:rsidP="006E443D">
      <w:pPr>
        <w:spacing w:after="0" w:line="240" w:lineRule="auto"/>
        <w:jc w:val="both"/>
        <w:rPr>
          <w:rFonts w:ascii="Arial" w:hAnsi="Arial" w:cs="Arial"/>
          <w:sz w:val="20"/>
          <w:szCs w:val="20"/>
        </w:rPr>
      </w:pPr>
    </w:p>
    <w:p w14:paraId="5EAB1765" w14:textId="77777777" w:rsidR="006E443D" w:rsidRPr="00C4248F" w:rsidRDefault="006E443D" w:rsidP="006E443D">
      <w:pPr>
        <w:spacing w:after="0" w:line="240" w:lineRule="auto"/>
        <w:jc w:val="both"/>
        <w:rPr>
          <w:rFonts w:ascii="Arial" w:hAnsi="Arial" w:cs="Arial"/>
          <w:sz w:val="20"/>
          <w:szCs w:val="20"/>
        </w:rPr>
      </w:pPr>
    </w:p>
    <w:p w14:paraId="52558607" w14:textId="047A30B4" w:rsidR="006E443D" w:rsidRPr="00C4248F" w:rsidRDefault="006E443D" w:rsidP="006E443D">
      <w:pPr>
        <w:spacing w:after="0" w:line="240" w:lineRule="auto"/>
        <w:jc w:val="both"/>
        <w:rPr>
          <w:rFonts w:ascii="Arial" w:hAnsi="Arial" w:cs="Arial"/>
          <w:sz w:val="20"/>
          <w:szCs w:val="20"/>
        </w:rPr>
      </w:pPr>
      <w:r w:rsidRPr="00C4248F">
        <w:rPr>
          <w:rFonts w:ascii="Arial" w:hAnsi="Arial" w:cs="Arial"/>
          <w:sz w:val="20"/>
          <w:szCs w:val="20"/>
        </w:rPr>
        <w:t xml:space="preserve">Ponudnik označi (obkroži), za kateri sklop daje ponudbo: </w:t>
      </w:r>
    </w:p>
    <w:p w14:paraId="3603AC6F" w14:textId="77777777" w:rsidR="006E443D" w:rsidRPr="00C4248F" w:rsidRDefault="006E443D" w:rsidP="006E443D">
      <w:pPr>
        <w:spacing w:after="0" w:line="240" w:lineRule="auto"/>
        <w:jc w:val="both"/>
        <w:rPr>
          <w:rFonts w:ascii="Arial" w:hAnsi="Arial" w:cs="Arial"/>
          <w:sz w:val="20"/>
          <w:szCs w:val="20"/>
        </w:rPr>
      </w:pPr>
      <w:r w:rsidRPr="00C4248F">
        <w:rPr>
          <w:rFonts w:ascii="Arial" w:hAnsi="Arial" w:cs="Arial"/>
          <w:sz w:val="20"/>
          <w:szCs w:val="20"/>
        </w:rPr>
        <w:t>V primeru, da ponudnik daje ponudbo za vse sklope ali dva sklopa, ustrezno označi (obkroži) vse možnosti oz. dve.</w:t>
      </w:r>
    </w:p>
    <w:p w14:paraId="45FAFBC2" w14:textId="77777777" w:rsidR="006E443D" w:rsidRPr="00C4248F" w:rsidRDefault="006E443D" w:rsidP="006E443D">
      <w:pPr>
        <w:spacing w:after="0" w:line="240" w:lineRule="auto"/>
        <w:jc w:val="both"/>
        <w:rPr>
          <w:rFonts w:ascii="Arial" w:eastAsia="Times New Roman" w:hAnsi="Arial" w:cs="Arial"/>
          <w:i/>
          <w:sz w:val="20"/>
          <w:szCs w:val="20"/>
        </w:rPr>
      </w:pPr>
    </w:p>
    <w:p w14:paraId="48992EB9" w14:textId="77777777" w:rsidR="006E443D" w:rsidRPr="00C4248F" w:rsidRDefault="006E443D" w:rsidP="006E443D">
      <w:pPr>
        <w:jc w:val="center"/>
        <w:rPr>
          <w:b/>
        </w:rPr>
      </w:pPr>
      <w:r w:rsidRPr="00C4248F">
        <w:rPr>
          <w:b/>
        </w:rPr>
        <w:t>Sklop A</w:t>
      </w:r>
      <w:r w:rsidRPr="00C4248F">
        <w:rPr>
          <w:b/>
        </w:rPr>
        <w:tab/>
      </w:r>
      <w:r w:rsidRPr="00C4248F">
        <w:rPr>
          <w:b/>
        </w:rPr>
        <w:tab/>
        <w:t>Sklop B                    Sklop C</w:t>
      </w:r>
    </w:p>
    <w:p w14:paraId="131ECE51" w14:textId="77777777" w:rsidR="006E443D" w:rsidRPr="00C4248F" w:rsidRDefault="006E443D" w:rsidP="006E443D"/>
    <w:p w14:paraId="1FDDBAB1" w14:textId="77777777" w:rsidR="006E443D" w:rsidRPr="00C4248F" w:rsidRDefault="006E443D" w:rsidP="006E443D">
      <w:pPr>
        <w:rPr>
          <w:b/>
          <w:u w:val="single"/>
        </w:rPr>
      </w:pPr>
    </w:p>
    <w:p w14:paraId="184FD3CC" w14:textId="77777777" w:rsidR="006E443D" w:rsidRPr="00C4248F" w:rsidRDefault="006E443D" w:rsidP="006E443D">
      <w:pPr>
        <w:spacing w:after="0" w:line="240" w:lineRule="auto"/>
        <w:jc w:val="center"/>
        <w:rPr>
          <w:rFonts w:ascii="Arial" w:eastAsia="Times New Roman" w:hAnsi="Arial" w:cs="Times New Roman"/>
          <w:sz w:val="20"/>
          <w:szCs w:val="24"/>
        </w:rPr>
      </w:pPr>
    </w:p>
    <w:p w14:paraId="497CF520" w14:textId="2842A41C" w:rsidR="006E443D" w:rsidRPr="00C4248F" w:rsidRDefault="006E443D" w:rsidP="006E443D">
      <w:pPr>
        <w:spacing w:after="0" w:line="240" w:lineRule="auto"/>
        <w:jc w:val="both"/>
        <w:rPr>
          <w:rFonts w:ascii="Arial" w:hAnsi="Arial" w:cs="Arial"/>
          <w:sz w:val="20"/>
          <w:szCs w:val="20"/>
        </w:rPr>
      </w:pPr>
      <w:r w:rsidRPr="00C4248F">
        <w:rPr>
          <w:rFonts w:ascii="Arial" w:hAnsi="Arial" w:cs="Arial"/>
          <w:sz w:val="20"/>
          <w:szCs w:val="20"/>
        </w:rPr>
        <w:t xml:space="preserve">Pod kazensko in materialno odgovornostjo izjavljamo, da smo seznanjeni z vsebino javnega naročila pod oznako: </w:t>
      </w:r>
      <w:bookmarkStart w:id="217" w:name="_Hlk177633441"/>
      <w:r w:rsidR="00F47C69" w:rsidRPr="00C4248F">
        <w:rPr>
          <w:rFonts w:ascii="Arial" w:hAnsi="Arial" w:cs="Arial"/>
          <w:b/>
          <w:bCs/>
          <w:sz w:val="20"/>
          <w:szCs w:val="20"/>
        </w:rPr>
        <w:t xml:space="preserve">JN-B1063 </w:t>
      </w:r>
      <w:r w:rsidRPr="00C4248F">
        <w:rPr>
          <w:rFonts w:ascii="Arial" w:hAnsi="Arial" w:cs="Arial"/>
          <w:b/>
          <w:bCs/>
          <w:sz w:val="20"/>
          <w:szCs w:val="20"/>
        </w:rPr>
        <w:t>Nakup toplotnih črpalk in hladilnih omar za potrebe RTVS (po sklopih),</w:t>
      </w:r>
      <w:r w:rsidRPr="00C4248F">
        <w:rPr>
          <w:rFonts w:ascii="Arial" w:hAnsi="Arial" w:cs="Arial"/>
          <w:sz w:val="20"/>
          <w:szCs w:val="20"/>
        </w:rPr>
        <w:t xml:space="preserve"> </w:t>
      </w:r>
      <w:bookmarkEnd w:id="217"/>
      <w:r w:rsidRPr="00C4248F">
        <w:rPr>
          <w:rFonts w:ascii="Arial" w:hAnsi="Arial" w:cs="Arial"/>
          <w:sz w:val="20"/>
          <w:szCs w:val="20"/>
        </w:rPr>
        <w:t>za katerega ponudbo oddaja ponudnik ………………………. (naziv ponudnika) s svojo ponudbo št. ……………….. (oznaka ponudbe).</w:t>
      </w:r>
    </w:p>
    <w:p w14:paraId="59D4B96B" w14:textId="77777777" w:rsidR="006E443D" w:rsidRPr="00C4248F" w:rsidRDefault="006E443D" w:rsidP="006E443D">
      <w:pPr>
        <w:pStyle w:val="Telobesedila"/>
        <w:rPr>
          <w:rFonts w:cs="Arial"/>
          <w:bCs/>
        </w:rPr>
      </w:pPr>
      <w:r w:rsidRPr="00C4248F">
        <w:rPr>
          <w:rFonts w:cs="Arial"/>
          <w:bCs/>
        </w:rPr>
        <w:br/>
      </w:r>
    </w:p>
    <w:p w14:paraId="50DA342F" w14:textId="77777777" w:rsidR="006E443D" w:rsidRPr="00C4248F" w:rsidRDefault="006E443D" w:rsidP="006E443D">
      <w:pPr>
        <w:spacing w:after="0" w:line="240" w:lineRule="auto"/>
        <w:jc w:val="both"/>
        <w:rPr>
          <w:rFonts w:ascii="Arial" w:hAnsi="Arial"/>
          <w:b/>
          <w:bCs/>
          <w:sz w:val="20"/>
        </w:rPr>
      </w:pPr>
      <w:r w:rsidRPr="00C4248F">
        <w:rPr>
          <w:rFonts w:ascii="Arial" w:hAnsi="Arial"/>
          <w:b/>
          <w:bCs/>
          <w:sz w:val="20"/>
        </w:rPr>
        <w:t>Ponudnik ima zagotovljen popoln in neoviran dostop do rezervnih delov, nadomestne opreme in potrošnega materiala za ponujeno opremo, skladno s tehničnimi specifikacijami, ki so del te Dokumentacije v zvezi z oddajo javnega naročila.</w:t>
      </w:r>
    </w:p>
    <w:p w14:paraId="5E10C1A5" w14:textId="77777777" w:rsidR="006E443D" w:rsidRPr="00C4248F" w:rsidRDefault="006E443D" w:rsidP="006E443D">
      <w:pPr>
        <w:spacing w:after="0" w:line="240" w:lineRule="auto"/>
        <w:jc w:val="both"/>
        <w:rPr>
          <w:rFonts w:ascii="Arial" w:hAnsi="Arial"/>
          <w:b/>
          <w:bCs/>
          <w:sz w:val="20"/>
        </w:rPr>
      </w:pPr>
    </w:p>
    <w:p w14:paraId="43E1B739" w14:textId="77777777" w:rsidR="006E443D" w:rsidRPr="00C4248F" w:rsidRDefault="006E443D" w:rsidP="006E443D">
      <w:pPr>
        <w:rPr>
          <w:b/>
          <w:u w:val="single"/>
        </w:rPr>
      </w:pPr>
    </w:p>
    <w:p w14:paraId="453EEF35" w14:textId="77777777" w:rsidR="006E443D" w:rsidRPr="00C4248F" w:rsidRDefault="006E443D" w:rsidP="006E443D">
      <w:pPr>
        <w:rPr>
          <w:b/>
          <w:u w:val="single"/>
        </w:rPr>
      </w:pPr>
    </w:p>
    <w:p w14:paraId="6D76B5AC" w14:textId="77777777" w:rsidR="006E443D" w:rsidRPr="00C4248F" w:rsidRDefault="006E443D" w:rsidP="006E443D">
      <w:pPr>
        <w:rPr>
          <w:b/>
          <w:u w:val="single"/>
        </w:rPr>
      </w:pPr>
    </w:p>
    <w:p w14:paraId="7E247553" w14:textId="77777777" w:rsidR="006E443D" w:rsidRPr="00C4248F" w:rsidRDefault="006E443D" w:rsidP="006E443D">
      <w:pPr>
        <w:rPr>
          <w:b/>
          <w:u w:val="single"/>
        </w:rPr>
      </w:pPr>
    </w:p>
    <w:p w14:paraId="57B5FC71" w14:textId="77777777" w:rsidR="006E443D" w:rsidRPr="00C4248F" w:rsidRDefault="006E443D" w:rsidP="006E443D">
      <w:pPr>
        <w:rPr>
          <w:b/>
          <w:u w:val="single"/>
        </w:rPr>
      </w:pPr>
    </w:p>
    <w:p w14:paraId="7BA26EA9" w14:textId="77777777" w:rsidR="006E443D" w:rsidRPr="00C4248F" w:rsidRDefault="006E443D" w:rsidP="006E443D">
      <w:pPr>
        <w:rPr>
          <w:b/>
          <w:u w:val="single"/>
        </w:rPr>
      </w:pPr>
    </w:p>
    <w:p w14:paraId="217C5404" w14:textId="77777777" w:rsidR="006E443D" w:rsidRPr="00C4248F" w:rsidRDefault="006E443D" w:rsidP="006E443D">
      <w:pPr>
        <w:rPr>
          <w:b/>
          <w:u w:val="single"/>
        </w:rPr>
      </w:pPr>
    </w:p>
    <w:p w14:paraId="39AFD26E" w14:textId="77777777" w:rsidR="006E443D" w:rsidRPr="00C4248F" w:rsidRDefault="006E443D" w:rsidP="006E443D">
      <w:pPr>
        <w:spacing w:after="0" w:line="240" w:lineRule="auto"/>
        <w:jc w:val="both"/>
        <w:rPr>
          <w:rFonts w:ascii="Arial" w:eastAsia="Times New Roman" w:hAnsi="Arial" w:cs="Times New Roman"/>
          <w:sz w:val="20"/>
          <w:szCs w:val="24"/>
        </w:rPr>
      </w:pPr>
    </w:p>
    <w:p w14:paraId="2928898C" w14:textId="74C255D7" w:rsidR="006E443D" w:rsidRPr="00C4248F" w:rsidRDefault="006E443D" w:rsidP="006E443D">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    Kraj in datum: </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Žig:</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Podpis zastopnika</w:t>
      </w:r>
    </w:p>
    <w:p w14:paraId="1331938F" w14:textId="55F83B0D" w:rsidR="006E443D" w:rsidRPr="00C4248F" w:rsidRDefault="006E443D" w:rsidP="006E443D">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                                                                                                                    oz. prokurista:</w:t>
      </w:r>
    </w:p>
    <w:p w14:paraId="6FF6844D" w14:textId="77777777" w:rsidR="006E443D" w:rsidRPr="00C4248F" w:rsidRDefault="006E443D" w:rsidP="006E443D">
      <w:pPr>
        <w:spacing w:after="0" w:line="240" w:lineRule="auto"/>
        <w:jc w:val="both"/>
        <w:rPr>
          <w:rFonts w:ascii="Arial" w:eastAsia="Times New Roman" w:hAnsi="Arial" w:cs="Times New Roman"/>
          <w:sz w:val="20"/>
          <w:szCs w:val="24"/>
        </w:rPr>
      </w:pPr>
    </w:p>
    <w:p w14:paraId="34656D49" w14:textId="11B495C3" w:rsidR="006E443D" w:rsidRPr="00C4248F" w:rsidRDefault="006E443D" w:rsidP="006E443D">
      <w:pPr>
        <w:rPr>
          <w:b/>
        </w:rPr>
      </w:pPr>
      <w:r w:rsidRPr="00C4248F">
        <w:rPr>
          <w:rFonts w:ascii="Arial" w:eastAsia="Times New Roman" w:hAnsi="Arial" w:cs="Times New Roman"/>
          <w:sz w:val="20"/>
          <w:szCs w:val="24"/>
        </w:rPr>
        <w:t xml:space="preserve">    ........................................</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w:t>
      </w:r>
    </w:p>
    <w:p w14:paraId="515B232A" w14:textId="77777777" w:rsidR="006E443D" w:rsidRPr="00C4248F" w:rsidRDefault="006E443D" w:rsidP="006E443D">
      <w:pPr>
        <w:jc w:val="right"/>
        <w:rPr>
          <w:b/>
        </w:rPr>
      </w:pPr>
    </w:p>
    <w:p w14:paraId="682EC48E" w14:textId="7FA59E57" w:rsidR="006E443D" w:rsidRPr="00C4248F" w:rsidRDefault="006E443D" w:rsidP="006E443D">
      <w:pPr>
        <w:spacing w:after="0" w:line="240" w:lineRule="auto"/>
        <w:jc w:val="right"/>
        <w:rPr>
          <w:rFonts w:ascii="Arial" w:eastAsia="Times New Roman" w:hAnsi="Arial" w:cs="Times New Roman"/>
          <w:bCs/>
          <w:sz w:val="20"/>
          <w:szCs w:val="24"/>
          <w14:ligatures w14:val="standardContextual"/>
        </w:rPr>
      </w:pPr>
      <w:r w:rsidRPr="00C4248F">
        <w:rPr>
          <w:rFonts w:ascii="Arial" w:eastAsia="Times New Roman" w:hAnsi="Arial" w:cs="Times New Roman"/>
          <w:bCs/>
          <w:sz w:val="20"/>
          <w:szCs w:val="24"/>
          <w14:ligatures w14:val="standardContextual"/>
        </w:rPr>
        <w:lastRenderedPageBreak/>
        <w:t>OBR-</w:t>
      </w:r>
      <w:r w:rsidR="00FB4918" w:rsidRPr="00C4248F">
        <w:rPr>
          <w:rFonts w:ascii="Arial" w:eastAsia="Times New Roman" w:hAnsi="Arial" w:cs="Times New Roman"/>
          <w:bCs/>
          <w:sz w:val="20"/>
          <w:szCs w:val="24"/>
          <w14:ligatures w14:val="standardContextual"/>
        </w:rPr>
        <w:t>10</w:t>
      </w:r>
      <w:r w:rsidRPr="00C4248F">
        <w:rPr>
          <w:rFonts w:ascii="Arial" w:eastAsia="Times New Roman" w:hAnsi="Arial" w:cs="Times New Roman"/>
          <w:bCs/>
          <w:sz w:val="20"/>
          <w:szCs w:val="24"/>
          <w14:ligatures w14:val="standardContextual"/>
        </w:rPr>
        <w:t>B</w:t>
      </w:r>
    </w:p>
    <w:p w14:paraId="653778A4" w14:textId="72A19E34" w:rsidR="006E443D" w:rsidRPr="00C4248F" w:rsidRDefault="006E443D" w:rsidP="006E443D">
      <w:pPr>
        <w:spacing w:after="0" w:line="360" w:lineRule="auto"/>
        <w:jc w:val="both"/>
        <w:rPr>
          <w:rFonts w:ascii="Arial" w:eastAsia="Times New Roman" w:hAnsi="Arial" w:cs="Times New Roman"/>
          <w:i/>
          <w:kern w:val="16"/>
          <w:sz w:val="20"/>
          <w:szCs w:val="20"/>
        </w:rPr>
      </w:pPr>
      <w:r w:rsidRPr="00C4248F">
        <w:rPr>
          <w:rFonts w:ascii="Arial" w:eastAsia="Times New Roman" w:hAnsi="Arial" w:cs="Times New Roman"/>
          <w:kern w:val="16"/>
          <w:sz w:val="20"/>
          <w:szCs w:val="20"/>
        </w:rPr>
        <w:t>Principal ..................................................</w:t>
      </w:r>
      <w:r w:rsidRPr="00C4248F">
        <w:rPr>
          <w:rFonts w:ascii="Arial" w:eastAsia="Times New Roman" w:hAnsi="Arial" w:cs="Times New Roman"/>
          <w:i/>
          <w:kern w:val="16"/>
          <w:sz w:val="20"/>
          <w:szCs w:val="20"/>
        </w:rPr>
        <w:tab/>
      </w:r>
    </w:p>
    <w:p w14:paraId="1C1C0B7D" w14:textId="77777777" w:rsidR="006E443D" w:rsidRPr="00C4248F" w:rsidRDefault="006E443D" w:rsidP="006E443D">
      <w:pPr>
        <w:spacing w:after="0" w:line="360" w:lineRule="auto"/>
        <w:jc w:val="both"/>
        <w:rPr>
          <w:rFonts w:ascii="Arial" w:eastAsia="Times New Roman" w:hAnsi="Arial" w:cs="Times New Roman"/>
          <w:i/>
          <w:kern w:val="16"/>
          <w:sz w:val="20"/>
          <w:szCs w:val="20"/>
        </w:rPr>
      </w:pPr>
      <w:r w:rsidRPr="00C4248F">
        <w:rPr>
          <w:rFonts w:ascii="Arial" w:eastAsia="Times New Roman" w:hAnsi="Arial" w:cs="Times New Roman"/>
          <w:i/>
          <w:kern w:val="16"/>
          <w:sz w:val="20"/>
          <w:szCs w:val="20"/>
        </w:rPr>
        <w:tab/>
      </w:r>
      <w:r w:rsidRPr="00C4248F">
        <w:rPr>
          <w:rFonts w:ascii="Arial" w:eastAsia="Times New Roman" w:hAnsi="Arial" w:cs="Times New Roman"/>
          <w:i/>
          <w:kern w:val="16"/>
          <w:sz w:val="20"/>
          <w:szCs w:val="20"/>
        </w:rPr>
        <w:tab/>
      </w:r>
      <w:r w:rsidRPr="00C4248F">
        <w:rPr>
          <w:rFonts w:ascii="Arial" w:eastAsia="Times New Roman" w:hAnsi="Arial" w:cs="Times New Roman"/>
          <w:i/>
          <w:kern w:val="16"/>
          <w:sz w:val="20"/>
          <w:szCs w:val="20"/>
        </w:rPr>
        <w:tab/>
        <w:t xml:space="preserve">     </w:t>
      </w:r>
      <w:r w:rsidRPr="00C4248F">
        <w:rPr>
          <w:rFonts w:ascii="Arial" w:eastAsia="Times New Roman" w:hAnsi="Arial" w:cs="Times New Roman"/>
          <w:i/>
          <w:kern w:val="16"/>
          <w:sz w:val="20"/>
          <w:szCs w:val="20"/>
        </w:rPr>
        <w:tab/>
      </w:r>
      <w:r w:rsidRPr="00C4248F">
        <w:rPr>
          <w:rFonts w:ascii="Arial" w:eastAsia="Times New Roman" w:hAnsi="Arial" w:cs="Times New Roman"/>
          <w:i/>
          <w:kern w:val="16"/>
          <w:sz w:val="20"/>
          <w:szCs w:val="20"/>
        </w:rPr>
        <w:tab/>
      </w:r>
      <w:r w:rsidRPr="00C4248F">
        <w:rPr>
          <w:rFonts w:ascii="Arial" w:eastAsia="Times New Roman" w:hAnsi="Arial" w:cs="Times New Roman"/>
          <w:i/>
          <w:kern w:val="16"/>
          <w:sz w:val="20"/>
          <w:szCs w:val="20"/>
        </w:rPr>
        <w:tab/>
      </w:r>
    </w:p>
    <w:p w14:paraId="7AF18110" w14:textId="77777777" w:rsidR="006E443D" w:rsidRPr="00C4248F" w:rsidRDefault="006E443D" w:rsidP="006E443D">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Naslov .......................................................</w:t>
      </w:r>
    </w:p>
    <w:p w14:paraId="1DF14E08" w14:textId="77777777" w:rsidR="006E443D" w:rsidRPr="00C4248F" w:rsidRDefault="006E443D" w:rsidP="006E443D">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p>
    <w:p w14:paraId="4D4B4F43" w14:textId="77777777" w:rsidR="006E443D" w:rsidRPr="00C4248F" w:rsidRDefault="006E443D" w:rsidP="006E443D"/>
    <w:p w14:paraId="5D2CACAF" w14:textId="77777777" w:rsidR="006E443D" w:rsidRPr="00C4248F" w:rsidRDefault="006E443D" w:rsidP="006E443D"/>
    <w:p w14:paraId="15E98C45" w14:textId="77777777" w:rsidR="006E443D" w:rsidRPr="00C4248F" w:rsidRDefault="006E443D" w:rsidP="006E443D"/>
    <w:p w14:paraId="3BB6EC9D" w14:textId="6B7101F2" w:rsidR="006E443D" w:rsidRPr="00C4248F" w:rsidRDefault="006E443D" w:rsidP="006E443D">
      <w:pPr>
        <w:pStyle w:val="Heading22"/>
      </w:pPr>
      <w:bookmarkStart w:id="218" w:name="_Toc177728885"/>
      <w:r w:rsidRPr="00C4248F">
        <w:t>IZJAVA PRINCIPALA</w:t>
      </w:r>
      <w:bookmarkEnd w:id="218"/>
    </w:p>
    <w:p w14:paraId="73A009B1" w14:textId="77777777" w:rsidR="006E443D" w:rsidRPr="00C4248F" w:rsidRDefault="006E443D" w:rsidP="006E443D">
      <w:pPr>
        <w:spacing w:after="0" w:line="240" w:lineRule="auto"/>
        <w:jc w:val="center"/>
        <w:rPr>
          <w:rFonts w:ascii="Arial" w:eastAsia="Times New Roman" w:hAnsi="Arial" w:cs="Arial"/>
          <w:b/>
          <w:szCs w:val="28"/>
        </w:rPr>
      </w:pPr>
      <w:r w:rsidRPr="00C4248F">
        <w:rPr>
          <w:rFonts w:ascii="Arial" w:eastAsia="Times New Roman" w:hAnsi="Arial" w:cs="Arial"/>
          <w:b/>
          <w:szCs w:val="28"/>
        </w:rPr>
        <w:t>JAVNO NAROČILO JN-B1063</w:t>
      </w:r>
    </w:p>
    <w:p w14:paraId="5DA0B027" w14:textId="77777777" w:rsidR="006E443D" w:rsidRPr="00C4248F" w:rsidRDefault="006E443D" w:rsidP="006E443D">
      <w:pPr>
        <w:spacing w:after="0" w:line="240" w:lineRule="auto"/>
        <w:jc w:val="both"/>
        <w:rPr>
          <w:rFonts w:ascii="Arial" w:hAnsi="Arial" w:cs="Arial"/>
          <w:sz w:val="20"/>
          <w:szCs w:val="20"/>
        </w:rPr>
      </w:pPr>
    </w:p>
    <w:p w14:paraId="7892B4E3" w14:textId="77777777" w:rsidR="006E443D" w:rsidRPr="00C4248F" w:rsidRDefault="006E443D" w:rsidP="006E443D">
      <w:pPr>
        <w:spacing w:after="0" w:line="240" w:lineRule="auto"/>
        <w:jc w:val="both"/>
        <w:rPr>
          <w:rFonts w:ascii="Arial" w:hAnsi="Arial" w:cs="Arial"/>
          <w:sz w:val="20"/>
          <w:szCs w:val="20"/>
        </w:rPr>
      </w:pPr>
    </w:p>
    <w:p w14:paraId="2F3257CF" w14:textId="77777777" w:rsidR="006E443D" w:rsidRPr="00C4248F" w:rsidRDefault="006E443D" w:rsidP="006E443D">
      <w:pPr>
        <w:spacing w:after="0" w:line="240" w:lineRule="auto"/>
        <w:jc w:val="both"/>
        <w:rPr>
          <w:rFonts w:ascii="Arial" w:hAnsi="Arial" w:cs="Arial"/>
          <w:sz w:val="20"/>
          <w:szCs w:val="20"/>
        </w:rPr>
      </w:pPr>
      <w:r w:rsidRPr="00C4248F">
        <w:rPr>
          <w:rFonts w:ascii="Arial" w:hAnsi="Arial" w:cs="Arial"/>
          <w:sz w:val="20"/>
          <w:szCs w:val="20"/>
        </w:rPr>
        <w:t xml:space="preserve">Ponudnik označi (obkroži), za kateri sklop daje ponudbo: </w:t>
      </w:r>
    </w:p>
    <w:p w14:paraId="395F770B" w14:textId="77777777" w:rsidR="006E443D" w:rsidRPr="00C4248F" w:rsidRDefault="006E443D" w:rsidP="006E443D">
      <w:pPr>
        <w:spacing w:after="0" w:line="240" w:lineRule="auto"/>
        <w:jc w:val="both"/>
        <w:rPr>
          <w:rFonts w:ascii="Arial" w:hAnsi="Arial" w:cs="Arial"/>
          <w:sz w:val="20"/>
          <w:szCs w:val="20"/>
        </w:rPr>
      </w:pPr>
      <w:r w:rsidRPr="00C4248F">
        <w:rPr>
          <w:rFonts w:ascii="Arial" w:hAnsi="Arial" w:cs="Arial"/>
          <w:sz w:val="20"/>
          <w:szCs w:val="20"/>
        </w:rPr>
        <w:t>V primeru, da ponudnik daje ponudbo za vse sklope ali dva sklopa, ustrezno označi (obkroži) vse možnosti oz. dve.</w:t>
      </w:r>
    </w:p>
    <w:p w14:paraId="1E66A87B" w14:textId="77777777" w:rsidR="006E443D" w:rsidRPr="00C4248F" w:rsidRDefault="006E443D" w:rsidP="006E443D">
      <w:pPr>
        <w:spacing w:after="0" w:line="240" w:lineRule="auto"/>
        <w:jc w:val="both"/>
        <w:rPr>
          <w:rFonts w:ascii="Arial" w:eastAsia="Times New Roman" w:hAnsi="Arial" w:cs="Arial"/>
          <w:i/>
          <w:sz w:val="20"/>
          <w:szCs w:val="20"/>
        </w:rPr>
      </w:pPr>
    </w:p>
    <w:p w14:paraId="635A3519" w14:textId="77777777" w:rsidR="006E443D" w:rsidRPr="00C4248F" w:rsidRDefault="006E443D" w:rsidP="006E443D">
      <w:pPr>
        <w:jc w:val="center"/>
        <w:rPr>
          <w:b/>
        </w:rPr>
      </w:pPr>
      <w:r w:rsidRPr="00C4248F">
        <w:rPr>
          <w:b/>
        </w:rPr>
        <w:t>Sklop A</w:t>
      </w:r>
      <w:r w:rsidRPr="00C4248F">
        <w:rPr>
          <w:b/>
        </w:rPr>
        <w:tab/>
      </w:r>
      <w:r w:rsidRPr="00C4248F">
        <w:rPr>
          <w:b/>
        </w:rPr>
        <w:tab/>
        <w:t>Sklop B                    Sklop C</w:t>
      </w:r>
    </w:p>
    <w:p w14:paraId="4530D401" w14:textId="77777777" w:rsidR="006E443D" w:rsidRPr="00C4248F" w:rsidRDefault="006E443D" w:rsidP="006E443D">
      <w:pPr>
        <w:spacing w:after="0" w:line="240" w:lineRule="auto"/>
        <w:jc w:val="center"/>
        <w:rPr>
          <w:rFonts w:ascii="Arial" w:eastAsia="Times New Roman" w:hAnsi="Arial" w:cs="Times New Roman"/>
          <w:sz w:val="20"/>
          <w:szCs w:val="24"/>
        </w:rPr>
      </w:pPr>
    </w:p>
    <w:p w14:paraId="0C7B2399" w14:textId="55D4D03A" w:rsidR="00F47C69" w:rsidRPr="00C4248F" w:rsidRDefault="006E443D" w:rsidP="006E443D">
      <w:pPr>
        <w:spacing w:after="0" w:line="240" w:lineRule="auto"/>
        <w:jc w:val="both"/>
      </w:pPr>
      <w:r w:rsidRPr="00C4248F">
        <w:rPr>
          <w:rFonts w:ascii="Arial" w:hAnsi="Arial" w:cs="Arial"/>
          <w:sz w:val="20"/>
          <w:szCs w:val="20"/>
        </w:rPr>
        <w:t xml:space="preserve">Pod kazensko in materialno odgovornostjo izjavljamo, da smo seznanjeni z vsebino javnega naročila pod oznako: </w:t>
      </w:r>
      <w:r w:rsidR="00F47C69" w:rsidRPr="00C4248F">
        <w:rPr>
          <w:rFonts w:ascii="Arial" w:hAnsi="Arial" w:cs="Arial"/>
          <w:b/>
          <w:bCs/>
          <w:sz w:val="20"/>
          <w:szCs w:val="20"/>
        </w:rPr>
        <w:t>JN-B1063 Nakup toplotnih črpalk in hladilnih omar za potrebe RTVS (po sklopih),</w:t>
      </w:r>
      <w:r w:rsidRPr="00C4248F">
        <w:rPr>
          <w:rFonts w:ascii="Arial" w:hAnsi="Arial" w:cs="Arial"/>
          <w:sz w:val="20"/>
          <w:szCs w:val="20"/>
        </w:rPr>
        <w:t>za katerega ponudbo oddaja ponudnik ………………………. (naziv ponudnika) s svojo ponudbo št. ……………….. (oznaka ponudbe).</w:t>
      </w:r>
      <w:r w:rsidR="00F47C69" w:rsidRPr="00C4248F">
        <w:t xml:space="preserve"> </w:t>
      </w:r>
    </w:p>
    <w:p w14:paraId="69FB414D" w14:textId="77777777" w:rsidR="006E443D" w:rsidRPr="00C4248F" w:rsidRDefault="006E443D" w:rsidP="006E443D">
      <w:pPr>
        <w:pStyle w:val="Telobesedila"/>
        <w:rPr>
          <w:rFonts w:cs="Arial"/>
          <w:bCs/>
        </w:rPr>
      </w:pPr>
      <w:r w:rsidRPr="00C4248F">
        <w:rPr>
          <w:rFonts w:cs="Arial"/>
          <w:bCs/>
        </w:rPr>
        <w:br/>
      </w:r>
    </w:p>
    <w:p w14:paraId="67050CCC" w14:textId="77777777" w:rsidR="006E443D" w:rsidRPr="00C4248F" w:rsidRDefault="006E443D" w:rsidP="006E443D">
      <w:pPr>
        <w:spacing w:after="0" w:line="240" w:lineRule="auto"/>
        <w:jc w:val="both"/>
        <w:rPr>
          <w:rFonts w:ascii="Arial" w:hAnsi="Arial"/>
          <w:b/>
          <w:bCs/>
          <w:sz w:val="20"/>
        </w:rPr>
      </w:pPr>
      <w:r w:rsidRPr="00C4248F">
        <w:rPr>
          <w:rFonts w:ascii="Arial" w:hAnsi="Arial"/>
          <w:b/>
          <w:bCs/>
          <w:sz w:val="20"/>
        </w:rPr>
        <w:t>Ponudnik ima zagotovljen popoln in neoviran dostop do rezervnih delov, nadomestne opreme in potrošnega materiala za ponujeno opremo, skladno s tehničnimi specifikacijami, ki so del te Dokumentacije v zvezi z oddajo javnega naročila.</w:t>
      </w:r>
    </w:p>
    <w:p w14:paraId="47C8E88B" w14:textId="77777777" w:rsidR="006E443D" w:rsidRPr="00C4248F" w:rsidRDefault="006E443D" w:rsidP="006E443D">
      <w:pPr>
        <w:spacing w:after="0" w:line="240" w:lineRule="auto"/>
        <w:jc w:val="both"/>
        <w:rPr>
          <w:rFonts w:ascii="Arial" w:hAnsi="Arial"/>
          <w:b/>
          <w:bCs/>
          <w:sz w:val="20"/>
        </w:rPr>
      </w:pPr>
    </w:p>
    <w:p w14:paraId="018DEEB2" w14:textId="77777777" w:rsidR="006E443D" w:rsidRPr="00C4248F" w:rsidRDefault="006E443D" w:rsidP="00F47C69">
      <w:pPr>
        <w:spacing w:after="0" w:line="240" w:lineRule="auto"/>
        <w:jc w:val="both"/>
        <w:rPr>
          <w:rFonts w:ascii="Arial" w:hAnsi="Arial" w:cs="Arial"/>
          <w:sz w:val="20"/>
          <w:szCs w:val="20"/>
        </w:rPr>
      </w:pPr>
    </w:p>
    <w:p w14:paraId="56395659" w14:textId="77777777" w:rsidR="00F47C69" w:rsidRPr="00C4248F" w:rsidRDefault="00F47C69" w:rsidP="00F47C69">
      <w:pPr>
        <w:spacing w:after="0" w:line="240" w:lineRule="auto"/>
        <w:jc w:val="both"/>
        <w:rPr>
          <w:rFonts w:ascii="Arial" w:hAnsi="Arial" w:cs="Arial"/>
          <w:sz w:val="20"/>
          <w:szCs w:val="20"/>
        </w:rPr>
      </w:pPr>
      <w:r w:rsidRPr="00C4248F">
        <w:rPr>
          <w:rFonts w:ascii="Arial" w:hAnsi="Arial" w:cs="Arial"/>
          <w:sz w:val="20"/>
          <w:szCs w:val="20"/>
        </w:rPr>
        <w:t>Kot dokazilo prilagamo kopijo pogodbe med nami in proizvajalcem opreme, iz katere je razvidno, da imamo popoln dostop do rezervnih delov in nadomestne opreme za ponujeno opremo.</w:t>
      </w:r>
    </w:p>
    <w:p w14:paraId="70B285EC" w14:textId="77777777" w:rsidR="00F47C69" w:rsidRPr="00C4248F" w:rsidRDefault="00F47C69" w:rsidP="00F47C69">
      <w:pPr>
        <w:spacing w:after="0" w:line="240" w:lineRule="auto"/>
        <w:jc w:val="both"/>
        <w:rPr>
          <w:rFonts w:ascii="Arial" w:hAnsi="Arial" w:cs="Arial"/>
          <w:sz w:val="20"/>
          <w:szCs w:val="20"/>
        </w:rPr>
      </w:pPr>
    </w:p>
    <w:p w14:paraId="0BC896AA" w14:textId="77777777" w:rsidR="00F47C69" w:rsidRPr="00C4248F" w:rsidRDefault="00F47C69" w:rsidP="00F47C69">
      <w:pPr>
        <w:spacing w:after="0" w:line="240" w:lineRule="auto"/>
        <w:jc w:val="both"/>
        <w:rPr>
          <w:rFonts w:ascii="Arial" w:hAnsi="Arial" w:cs="Arial"/>
          <w:sz w:val="20"/>
          <w:szCs w:val="20"/>
        </w:rPr>
      </w:pPr>
      <w:r w:rsidRPr="00C4248F">
        <w:rPr>
          <w:rFonts w:ascii="Arial" w:hAnsi="Arial" w:cs="Arial"/>
          <w:sz w:val="20"/>
          <w:szCs w:val="20"/>
        </w:rPr>
        <w:t xml:space="preserve">V primeru, da naročnik naknadno zahteva originalno pogodbo, jo bomo naročniku prinesli v vpogled. </w:t>
      </w:r>
    </w:p>
    <w:p w14:paraId="3D0AE01B" w14:textId="77777777" w:rsidR="006E443D" w:rsidRPr="00C4248F" w:rsidRDefault="006E443D" w:rsidP="006E443D">
      <w:pPr>
        <w:rPr>
          <w:b/>
          <w:u w:val="single"/>
        </w:rPr>
      </w:pPr>
    </w:p>
    <w:p w14:paraId="6544438D" w14:textId="77777777" w:rsidR="006E443D" w:rsidRPr="00C4248F" w:rsidRDefault="006E443D" w:rsidP="006E443D">
      <w:pPr>
        <w:rPr>
          <w:b/>
          <w:u w:val="single"/>
        </w:rPr>
      </w:pPr>
    </w:p>
    <w:p w14:paraId="06E05211" w14:textId="77777777" w:rsidR="006E443D" w:rsidRPr="00C4248F" w:rsidRDefault="006E443D" w:rsidP="006E443D">
      <w:pPr>
        <w:rPr>
          <w:b/>
          <w:u w:val="single"/>
        </w:rPr>
      </w:pPr>
    </w:p>
    <w:p w14:paraId="66B9017B" w14:textId="77777777" w:rsidR="006E443D" w:rsidRPr="00C4248F" w:rsidRDefault="006E443D" w:rsidP="006E443D">
      <w:pPr>
        <w:rPr>
          <w:b/>
          <w:u w:val="single"/>
        </w:rPr>
      </w:pPr>
    </w:p>
    <w:p w14:paraId="627ACB6F" w14:textId="77777777" w:rsidR="006E443D" w:rsidRPr="00C4248F" w:rsidRDefault="006E443D" w:rsidP="006E443D">
      <w:pPr>
        <w:rPr>
          <w:b/>
          <w:u w:val="single"/>
        </w:rPr>
      </w:pPr>
    </w:p>
    <w:p w14:paraId="1BDB55EA" w14:textId="77777777" w:rsidR="006E443D" w:rsidRPr="00C4248F" w:rsidRDefault="006E443D" w:rsidP="006E443D">
      <w:pPr>
        <w:rPr>
          <w:b/>
          <w:u w:val="single"/>
        </w:rPr>
      </w:pPr>
    </w:p>
    <w:p w14:paraId="487BBDC3" w14:textId="77777777" w:rsidR="006E443D" w:rsidRPr="00C4248F" w:rsidRDefault="006E443D" w:rsidP="006E443D">
      <w:pPr>
        <w:spacing w:after="0" w:line="240" w:lineRule="auto"/>
        <w:jc w:val="both"/>
        <w:rPr>
          <w:rFonts w:ascii="Arial" w:eastAsia="Times New Roman" w:hAnsi="Arial" w:cs="Times New Roman"/>
          <w:sz w:val="20"/>
          <w:szCs w:val="24"/>
        </w:rPr>
      </w:pPr>
    </w:p>
    <w:p w14:paraId="4E2BADD1" w14:textId="77777777" w:rsidR="006E443D" w:rsidRPr="00C4248F" w:rsidRDefault="006E443D" w:rsidP="006E443D">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    Kraj in datum: </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Žig:</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Podpis zastopnika</w:t>
      </w:r>
    </w:p>
    <w:p w14:paraId="7CB80BCE" w14:textId="77777777" w:rsidR="006E443D" w:rsidRPr="00C4248F" w:rsidRDefault="006E443D" w:rsidP="006E443D">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                                                                                                                    oz. prokurista:</w:t>
      </w:r>
    </w:p>
    <w:p w14:paraId="3BA9D8B8" w14:textId="77777777" w:rsidR="006E443D" w:rsidRPr="00C4248F" w:rsidRDefault="006E443D" w:rsidP="006E443D">
      <w:pPr>
        <w:spacing w:after="0" w:line="240" w:lineRule="auto"/>
        <w:jc w:val="both"/>
        <w:rPr>
          <w:rFonts w:ascii="Arial" w:eastAsia="Times New Roman" w:hAnsi="Arial" w:cs="Times New Roman"/>
          <w:sz w:val="20"/>
          <w:szCs w:val="24"/>
        </w:rPr>
      </w:pPr>
    </w:p>
    <w:p w14:paraId="7DEBE07C" w14:textId="77777777" w:rsidR="006E443D" w:rsidRPr="00C4248F" w:rsidRDefault="006E443D" w:rsidP="006E443D">
      <w:pPr>
        <w:rPr>
          <w:b/>
        </w:rPr>
      </w:pPr>
      <w:r w:rsidRPr="00C4248F">
        <w:rPr>
          <w:rFonts w:ascii="Arial" w:eastAsia="Times New Roman" w:hAnsi="Arial" w:cs="Times New Roman"/>
          <w:sz w:val="20"/>
          <w:szCs w:val="24"/>
        </w:rPr>
        <w:t xml:space="preserve">    ........................................</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w:t>
      </w:r>
    </w:p>
    <w:p w14:paraId="55B6135C" w14:textId="77777777" w:rsidR="00F47C69" w:rsidRPr="00C4248F" w:rsidRDefault="00F47C69" w:rsidP="000852CD">
      <w:pPr>
        <w:spacing w:after="0" w:line="240" w:lineRule="auto"/>
        <w:jc w:val="right"/>
        <w:rPr>
          <w:rFonts w:ascii="Arial" w:eastAsia="Times New Roman" w:hAnsi="Arial" w:cs="Times New Roman"/>
          <w:bCs/>
          <w:sz w:val="20"/>
          <w:szCs w:val="24"/>
          <w14:ligatures w14:val="standardContextual"/>
        </w:rPr>
      </w:pPr>
    </w:p>
    <w:p w14:paraId="4DF7923E" w14:textId="77777777" w:rsidR="00F47C69" w:rsidRPr="00C4248F" w:rsidRDefault="00F47C69" w:rsidP="000852CD">
      <w:pPr>
        <w:spacing w:after="0" w:line="240" w:lineRule="auto"/>
        <w:jc w:val="right"/>
        <w:rPr>
          <w:rFonts w:ascii="Arial" w:eastAsia="Times New Roman" w:hAnsi="Arial" w:cs="Times New Roman"/>
          <w:bCs/>
          <w:sz w:val="20"/>
          <w:szCs w:val="24"/>
          <w14:ligatures w14:val="standardContextual"/>
        </w:rPr>
      </w:pPr>
    </w:p>
    <w:p w14:paraId="28E2C95D" w14:textId="77777777" w:rsidR="00F47C69" w:rsidRPr="00C4248F" w:rsidRDefault="00F47C69" w:rsidP="000852CD">
      <w:pPr>
        <w:spacing w:after="0" w:line="240" w:lineRule="auto"/>
        <w:jc w:val="right"/>
        <w:rPr>
          <w:rFonts w:ascii="Arial" w:eastAsia="Times New Roman" w:hAnsi="Arial" w:cs="Times New Roman"/>
          <w:bCs/>
          <w:sz w:val="20"/>
          <w:szCs w:val="24"/>
          <w14:ligatures w14:val="standardContextual"/>
        </w:rPr>
      </w:pPr>
    </w:p>
    <w:p w14:paraId="6905F184" w14:textId="77777777" w:rsidR="00F47C69" w:rsidRPr="00C4248F" w:rsidRDefault="00F47C69" w:rsidP="000852CD">
      <w:pPr>
        <w:spacing w:after="0" w:line="240" w:lineRule="auto"/>
        <w:jc w:val="right"/>
        <w:rPr>
          <w:rFonts w:ascii="Arial" w:eastAsia="Times New Roman" w:hAnsi="Arial" w:cs="Times New Roman"/>
          <w:bCs/>
          <w:sz w:val="20"/>
          <w:szCs w:val="24"/>
          <w14:ligatures w14:val="standardContextual"/>
        </w:rPr>
      </w:pPr>
    </w:p>
    <w:p w14:paraId="4A618B0B" w14:textId="63A9CDD9" w:rsidR="00942D8C" w:rsidRPr="00C4248F" w:rsidRDefault="00942D8C" w:rsidP="000852CD">
      <w:pPr>
        <w:spacing w:after="0" w:line="240" w:lineRule="auto"/>
        <w:jc w:val="right"/>
        <w:rPr>
          <w:rFonts w:ascii="Arial" w:eastAsia="Times New Roman" w:hAnsi="Arial" w:cs="Times New Roman"/>
          <w:bCs/>
          <w:sz w:val="20"/>
          <w:szCs w:val="24"/>
          <w14:ligatures w14:val="standardContextual"/>
        </w:rPr>
      </w:pPr>
      <w:r w:rsidRPr="00C4248F">
        <w:rPr>
          <w:rFonts w:ascii="Arial" w:eastAsia="Times New Roman" w:hAnsi="Arial" w:cs="Times New Roman"/>
          <w:bCs/>
          <w:sz w:val="20"/>
          <w:szCs w:val="24"/>
          <w14:ligatures w14:val="standardContextual"/>
        </w:rPr>
        <w:lastRenderedPageBreak/>
        <w:t>OBR</w:t>
      </w:r>
      <w:r w:rsidR="00872A81" w:rsidRPr="00C4248F">
        <w:rPr>
          <w:rFonts w:ascii="Arial" w:eastAsia="Times New Roman" w:hAnsi="Arial" w:cs="Times New Roman"/>
          <w:bCs/>
          <w:sz w:val="20"/>
          <w:szCs w:val="24"/>
          <w14:ligatures w14:val="standardContextual"/>
        </w:rPr>
        <w:t>-</w:t>
      </w:r>
      <w:r w:rsidR="00FB4918" w:rsidRPr="00C4248F">
        <w:rPr>
          <w:rFonts w:ascii="Arial" w:eastAsia="Times New Roman" w:hAnsi="Arial" w:cs="Times New Roman"/>
          <w:bCs/>
          <w:sz w:val="20"/>
          <w:szCs w:val="24"/>
          <w14:ligatures w14:val="standardContextual"/>
        </w:rPr>
        <w:t>11</w:t>
      </w:r>
      <w:r w:rsidR="00B16EB3" w:rsidRPr="00C4248F">
        <w:rPr>
          <w:rFonts w:ascii="Arial" w:eastAsia="Times New Roman" w:hAnsi="Arial" w:cs="Times New Roman"/>
          <w:bCs/>
          <w:sz w:val="20"/>
          <w:szCs w:val="24"/>
          <w14:ligatures w14:val="standardContextual"/>
        </w:rPr>
        <w:t xml:space="preserve"> (velja za vse sklope)</w:t>
      </w:r>
    </w:p>
    <w:p w14:paraId="3E46B7F4" w14:textId="145CE247" w:rsidR="000926B4" w:rsidRPr="00C4248F" w:rsidRDefault="000926B4" w:rsidP="000926B4">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Ponudnik  oz.  podizvajalec  oz.  partner  </w:t>
      </w:r>
      <w:r w:rsidRPr="00C4248F">
        <w:rPr>
          <w:rFonts w:ascii="Arial" w:eastAsia="Times New Roman" w:hAnsi="Arial" w:cs="Times New Roman"/>
          <w:b/>
          <w:bCs/>
          <w:sz w:val="20"/>
          <w:szCs w:val="24"/>
          <w:u w:val="single"/>
        </w:rPr>
        <w:t>(ustrezno obkrožite):</w:t>
      </w:r>
    </w:p>
    <w:p w14:paraId="3A0BD333" w14:textId="77777777" w:rsidR="000926B4" w:rsidRPr="00C4248F" w:rsidRDefault="000926B4" w:rsidP="000926B4">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Naslov .......................................................</w:t>
      </w:r>
    </w:p>
    <w:p w14:paraId="72B210E8" w14:textId="77777777" w:rsidR="000926B4" w:rsidRPr="00C4248F" w:rsidRDefault="000926B4" w:rsidP="000926B4">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p>
    <w:p w14:paraId="343F9C21" w14:textId="77777777" w:rsidR="000926B4" w:rsidRPr="00C4248F" w:rsidRDefault="000926B4" w:rsidP="000926B4">
      <w:pPr>
        <w:spacing w:after="0" w:line="240" w:lineRule="auto"/>
        <w:rPr>
          <w:rFonts w:ascii="Arial" w:eastAsia="Times New Roman" w:hAnsi="Arial" w:cs="Times New Roman"/>
          <w:sz w:val="20"/>
          <w:szCs w:val="20"/>
        </w:rPr>
      </w:pPr>
    </w:p>
    <w:p w14:paraId="07555D9B" w14:textId="77777777" w:rsidR="000926B4" w:rsidRPr="00C4248F" w:rsidRDefault="000926B4" w:rsidP="000926B4">
      <w:pPr>
        <w:spacing w:after="0" w:line="240" w:lineRule="auto"/>
        <w:jc w:val="both"/>
        <w:rPr>
          <w:rFonts w:ascii="Arial" w:eastAsia="Times New Roman" w:hAnsi="Arial" w:cs="Times New Roman"/>
          <w:sz w:val="20"/>
          <w:szCs w:val="24"/>
        </w:rPr>
      </w:pPr>
    </w:p>
    <w:p w14:paraId="70F4BEF3" w14:textId="77777777" w:rsidR="000926B4" w:rsidRPr="00C4248F" w:rsidRDefault="000926B4" w:rsidP="000926B4">
      <w:pPr>
        <w:spacing w:after="0" w:line="240" w:lineRule="auto"/>
        <w:jc w:val="both"/>
        <w:rPr>
          <w:rFonts w:ascii="Arial" w:eastAsia="Times New Roman" w:hAnsi="Arial" w:cs="Times New Roman"/>
          <w:sz w:val="20"/>
          <w:szCs w:val="24"/>
        </w:rPr>
      </w:pPr>
    </w:p>
    <w:p w14:paraId="784E6097" w14:textId="77777777" w:rsidR="000926B4" w:rsidRPr="00C4248F" w:rsidRDefault="000926B4" w:rsidP="000926B4">
      <w:pPr>
        <w:spacing w:after="0" w:line="240" w:lineRule="auto"/>
        <w:jc w:val="both"/>
        <w:rPr>
          <w:rFonts w:ascii="Arial" w:eastAsia="Times New Roman" w:hAnsi="Arial" w:cs="Times New Roman"/>
          <w:sz w:val="20"/>
          <w:szCs w:val="24"/>
        </w:rPr>
      </w:pPr>
    </w:p>
    <w:p w14:paraId="71DC8BD8" w14:textId="77777777" w:rsidR="000926B4" w:rsidRPr="00C4248F" w:rsidRDefault="000926B4" w:rsidP="00963053">
      <w:pPr>
        <w:pStyle w:val="Heading22"/>
      </w:pPr>
      <w:bookmarkStart w:id="219" w:name="_Toc256675487"/>
      <w:bookmarkStart w:id="220" w:name="_Toc21516183"/>
      <w:bookmarkStart w:id="221" w:name="_Toc177728886"/>
      <w:r w:rsidRPr="00C4248F">
        <w:t xml:space="preserve">IZJAVA </w:t>
      </w:r>
      <w:bookmarkEnd w:id="219"/>
      <w:r w:rsidRPr="00C4248F">
        <w:t>O PRILAGAJANJU POTREBAM NAROČNIKA</w:t>
      </w:r>
      <w:bookmarkEnd w:id="220"/>
      <w:bookmarkEnd w:id="221"/>
      <w:r w:rsidRPr="00C4248F">
        <w:t xml:space="preserve"> </w:t>
      </w:r>
    </w:p>
    <w:p w14:paraId="34EDDB93" w14:textId="4F96D1E6" w:rsidR="000926B4" w:rsidRPr="00C4248F" w:rsidRDefault="000926B4" w:rsidP="000926B4">
      <w:pPr>
        <w:spacing w:after="0" w:line="240" w:lineRule="auto"/>
        <w:jc w:val="center"/>
        <w:rPr>
          <w:rFonts w:ascii="Arial" w:eastAsia="Times New Roman" w:hAnsi="Arial" w:cs="Times New Roman"/>
          <w:b/>
          <w:szCs w:val="24"/>
        </w:rPr>
      </w:pPr>
      <w:r w:rsidRPr="00C4248F">
        <w:rPr>
          <w:rFonts w:ascii="Arial" w:eastAsia="Times New Roman" w:hAnsi="Arial" w:cs="Arial"/>
          <w:b/>
          <w:szCs w:val="24"/>
        </w:rPr>
        <w:t xml:space="preserve">ZA JAVNO NAROČILO </w:t>
      </w:r>
      <w:r w:rsidR="0042265A" w:rsidRPr="00C4248F">
        <w:rPr>
          <w:rFonts w:ascii="Arial" w:eastAsia="Times New Roman" w:hAnsi="Arial" w:cs="Times New Roman"/>
          <w:b/>
          <w:szCs w:val="24"/>
        </w:rPr>
        <w:t>JN-B1063</w:t>
      </w:r>
    </w:p>
    <w:p w14:paraId="240D64DB" w14:textId="77777777" w:rsidR="000926B4" w:rsidRPr="00C4248F" w:rsidRDefault="000926B4" w:rsidP="000926B4">
      <w:pPr>
        <w:spacing w:after="0" w:line="240" w:lineRule="auto"/>
        <w:jc w:val="center"/>
        <w:rPr>
          <w:rFonts w:ascii="Arial" w:eastAsia="Times New Roman" w:hAnsi="Arial" w:cs="Times New Roman"/>
          <w:b/>
          <w:bCs/>
          <w:sz w:val="20"/>
          <w:szCs w:val="24"/>
        </w:rPr>
      </w:pPr>
    </w:p>
    <w:p w14:paraId="30E2DFDB" w14:textId="77777777" w:rsidR="000926B4" w:rsidRPr="00C4248F" w:rsidRDefault="000926B4" w:rsidP="000926B4">
      <w:pPr>
        <w:spacing w:after="0" w:line="240" w:lineRule="auto"/>
        <w:jc w:val="both"/>
        <w:rPr>
          <w:rFonts w:ascii="Arial" w:eastAsia="Times New Roman" w:hAnsi="Arial" w:cs="Times New Roman"/>
          <w:sz w:val="20"/>
          <w:szCs w:val="24"/>
        </w:rPr>
      </w:pPr>
    </w:p>
    <w:p w14:paraId="0AB2942D" w14:textId="77777777" w:rsidR="000926B4" w:rsidRPr="00C4248F" w:rsidRDefault="000926B4" w:rsidP="000926B4">
      <w:pPr>
        <w:spacing w:after="0" w:line="240" w:lineRule="auto"/>
        <w:jc w:val="both"/>
        <w:rPr>
          <w:rFonts w:ascii="Arial" w:eastAsia="Times New Roman" w:hAnsi="Arial" w:cs="Times New Roman"/>
          <w:sz w:val="20"/>
          <w:szCs w:val="24"/>
        </w:rPr>
      </w:pPr>
    </w:p>
    <w:p w14:paraId="7FEB3DFD" w14:textId="77777777" w:rsidR="000926B4" w:rsidRPr="00C4248F" w:rsidRDefault="000926B4" w:rsidP="000926B4">
      <w:pPr>
        <w:spacing w:after="0" w:line="240" w:lineRule="auto"/>
        <w:jc w:val="both"/>
        <w:rPr>
          <w:rFonts w:ascii="Arial" w:eastAsia="Times New Roman" w:hAnsi="Arial" w:cs="Times New Roman"/>
          <w:sz w:val="20"/>
          <w:szCs w:val="24"/>
        </w:rPr>
      </w:pPr>
    </w:p>
    <w:p w14:paraId="7EB60339" w14:textId="77777777" w:rsidR="000926B4" w:rsidRPr="00C4248F" w:rsidRDefault="000926B4" w:rsidP="000926B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Pod kazensko in materialno odgovornostjo </w:t>
      </w:r>
    </w:p>
    <w:p w14:paraId="27A6ACB3" w14:textId="77777777" w:rsidR="000926B4" w:rsidRPr="00C4248F" w:rsidRDefault="000926B4" w:rsidP="000926B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403C26C5" w14:textId="77777777" w:rsidR="000926B4" w:rsidRPr="00C4248F" w:rsidRDefault="000926B4" w:rsidP="000926B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5EA821F1" w14:textId="77777777" w:rsidR="000926B4" w:rsidRPr="00C4248F" w:rsidRDefault="000926B4" w:rsidP="000926B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IZJAVLJAMO</w:t>
      </w:r>
    </w:p>
    <w:p w14:paraId="732AF43D" w14:textId="77777777" w:rsidR="000926B4" w:rsidRPr="00C4248F" w:rsidRDefault="000926B4" w:rsidP="000926B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51E8B242" w14:textId="77777777" w:rsidR="000926B4" w:rsidRPr="00C4248F" w:rsidRDefault="000926B4" w:rsidP="000926B4">
      <w:pPr>
        <w:spacing w:after="0" w:line="240" w:lineRule="auto"/>
        <w:jc w:val="both"/>
        <w:rPr>
          <w:rFonts w:ascii="Arial" w:eastAsia="Times New Roman" w:hAnsi="Arial" w:cs="Times New Roman"/>
          <w:sz w:val="20"/>
          <w:szCs w:val="24"/>
        </w:rPr>
      </w:pPr>
    </w:p>
    <w:p w14:paraId="670B6F9B" w14:textId="77777777" w:rsidR="000926B4" w:rsidRPr="00C4248F" w:rsidRDefault="000926B4" w:rsidP="000926B4">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da bomo vsa dela izvajali po veljavnih predpisih, normativih in standardih, investicijsko tehnični dokumentaciji ter pravilih stroke, ob upoštevanju omejitev gibanja in občasnih prekinitev del, glede na celodnevno redno dejavnost RTV Slovenija.</w:t>
      </w:r>
    </w:p>
    <w:p w14:paraId="3CC58126" w14:textId="77777777" w:rsidR="000926B4" w:rsidRPr="00C4248F" w:rsidRDefault="000926B4" w:rsidP="000926B4">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 </w:t>
      </w:r>
    </w:p>
    <w:p w14:paraId="0360A5B5" w14:textId="71BB04D7" w:rsidR="000926B4" w:rsidRPr="00C4248F" w:rsidRDefault="007E49E2" w:rsidP="000926B4">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Občasne o</w:t>
      </w:r>
      <w:r w:rsidR="000926B4" w:rsidRPr="00C4248F">
        <w:rPr>
          <w:rFonts w:ascii="Arial" w:eastAsia="Times New Roman" w:hAnsi="Arial" w:cs="Times New Roman"/>
          <w:sz w:val="20"/>
          <w:szCs w:val="24"/>
        </w:rPr>
        <w:t xml:space="preserve">mejitve bodo veljale za </w:t>
      </w:r>
      <w:r w:rsidR="000926B4" w:rsidRPr="00C4248F">
        <w:rPr>
          <w:rFonts w:ascii="Arial" w:eastAsia="Times New Roman" w:hAnsi="Arial" w:cs="Times New Roman"/>
          <w:sz w:val="20"/>
          <w:szCs w:val="24"/>
          <w:u w:val="single"/>
        </w:rPr>
        <w:t>hrupna</w:t>
      </w:r>
      <w:r w:rsidR="000926B4" w:rsidRPr="00C4248F">
        <w:rPr>
          <w:rFonts w:ascii="Arial" w:eastAsia="Times New Roman" w:hAnsi="Arial" w:cs="Times New Roman"/>
          <w:sz w:val="20"/>
          <w:szCs w:val="24"/>
        </w:rPr>
        <w:t xml:space="preserve"> gradbena, obrtniška in inštalacijska dela (povzročanje hrupa in vibracij)</w:t>
      </w:r>
      <w:r w:rsidRPr="00C4248F">
        <w:rPr>
          <w:rFonts w:ascii="Arial" w:eastAsia="Times New Roman" w:hAnsi="Arial" w:cs="Times New Roman"/>
          <w:sz w:val="20"/>
          <w:szCs w:val="24"/>
        </w:rPr>
        <w:t xml:space="preserve">. </w:t>
      </w:r>
      <w:r w:rsidR="004B6630" w:rsidRPr="00C4248F">
        <w:rPr>
          <w:rFonts w:ascii="Arial" w:eastAsia="Times New Roman" w:hAnsi="Arial" w:cs="Times New Roman"/>
          <w:sz w:val="20"/>
          <w:szCs w:val="24"/>
        </w:rPr>
        <w:t>Ponudnik</w:t>
      </w:r>
      <w:r w:rsidR="000926B4" w:rsidRPr="00C4248F">
        <w:rPr>
          <w:rFonts w:ascii="Arial" w:eastAsia="Times New Roman" w:hAnsi="Arial" w:cs="Times New Roman"/>
          <w:sz w:val="20"/>
          <w:szCs w:val="24"/>
        </w:rPr>
        <w:t xml:space="preserve"> bo o teh terminih pravočasno obveščen.</w:t>
      </w:r>
    </w:p>
    <w:p w14:paraId="2DC1BBD7" w14:textId="77777777" w:rsidR="000926B4" w:rsidRPr="00C4248F" w:rsidRDefault="000926B4" w:rsidP="000926B4">
      <w:pPr>
        <w:spacing w:after="0" w:line="240" w:lineRule="auto"/>
        <w:jc w:val="both"/>
        <w:rPr>
          <w:rFonts w:ascii="Arial" w:eastAsia="Times New Roman" w:hAnsi="Arial" w:cs="Times New Roman"/>
          <w:sz w:val="20"/>
          <w:szCs w:val="24"/>
        </w:rPr>
      </w:pPr>
    </w:p>
    <w:p w14:paraId="7C4FEB96" w14:textId="079DC71C" w:rsidR="000926B4" w:rsidRPr="00C4248F" w:rsidRDefault="004B6630" w:rsidP="000926B4">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Ponudnik</w:t>
      </w:r>
      <w:r w:rsidR="000926B4" w:rsidRPr="00C4248F">
        <w:rPr>
          <w:rFonts w:ascii="Arial" w:eastAsia="Times New Roman" w:hAnsi="Arial" w:cs="Times New Roman"/>
          <w:sz w:val="20"/>
          <w:szCs w:val="24"/>
        </w:rPr>
        <w:t xml:space="preserve"> se zavezuje prilagoditi organizacijo gradbišča </w:t>
      </w:r>
      <w:r w:rsidR="000926B4" w:rsidRPr="00C4248F">
        <w:rPr>
          <w:rFonts w:ascii="Arial" w:eastAsia="Times New Roman" w:hAnsi="Arial" w:cs="Times New Roman"/>
          <w:sz w:val="20"/>
          <w:szCs w:val="20"/>
        </w:rPr>
        <w:t>drugim morebitnim sočasnim gradnjam na isti lokaciji.</w:t>
      </w:r>
    </w:p>
    <w:p w14:paraId="210DDA72" w14:textId="77777777" w:rsidR="000926B4" w:rsidRPr="00C4248F" w:rsidRDefault="000926B4" w:rsidP="000926B4">
      <w:pPr>
        <w:spacing w:after="0" w:line="240" w:lineRule="auto"/>
        <w:jc w:val="both"/>
        <w:rPr>
          <w:rFonts w:ascii="Arial" w:eastAsia="Times New Roman" w:hAnsi="Arial" w:cs="Times New Roman"/>
          <w:sz w:val="20"/>
          <w:szCs w:val="24"/>
        </w:rPr>
      </w:pPr>
    </w:p>
    <w:p w14:paraId="2B82121F" w14:textId="77777777" w:rsidR="000926B4" w:rsidRPr="00C4248F" w:rsidRDefault="000926B4" w:rsidP="000926B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37FDE669" w14:textId="77777777" w:rsidR="000926B4" w:rsidRPr="00C4248F" w:rsidRDefault="000926B4" w:rsidP="000926B4">
      <w:pPr>
        <w:spacing w:after="0" w:line="240" w:lineRule="auto"/>
        <w:jc w:val="both"/>
        <w:rPr>
          <w:rFonts w:ascii="Arial" w:eastAsia="Times New Roman" w:hAnsi="Arial" w:cs="Times New Roman"/>
          <w:sz w:val="20"/>
          <w:szCs w:val="24"/>
        </w:rPr>
      </w:pPr>
    </w:p>
    <w:p w14:paraId="227D17FF" w14:textId="77777777" w:rsidR="000926B4" w:rsidRPr="00C4248F" w:rsidRDefault="000926B4" w:rsidP="000926B4">
      <w:pPr>
        <w:spacing w:after="0" w:line="240" w:lineRule="auto"/>
        <w:jc w:val="both"/>
        <w:rPr>
          <w:rFonts w:ascii="Arial" w:eastAsia="Times New Roman" w:hAnsi="Arial" w:cs="Times New Roman"/>
          <w:sz w:val="20"/>
          <w:szCs w:val="24"/>
        </w:rPr>
      </w:pPr>
    </w:p>
    <w:p w14:paraId="340E60E9" w14:textId="77777777" w:rsidR="000926B4" w:rsidRPr="00C4248F" w:rsidRDefault="000926B4" w:rsidP="000926B4">
      <w:pPr>
        <w:spacing w:after="0" w:line="240" w:lineRule="auto"/>
        <w:jc w:val="both"/>
        <w:rPr>
          <w:rFonts w:ascii="Arial" w:eastAsia="Times New Roman" w:hAnsi="Arial" w:cs="Times New Roman"/>
          <w:sz w:val="20"/>
          <w:szCs w:val="24"/>
        </w:rPr>
      </w:pPr>
    </w:p>
    <w:p w14:paraId="26A8AB3B" w14:textId="77777777" w:rsidR="000926B4" w:rsidRPr="00C4248F" w:rsidRDefault="000926B4" w:rsidP="000926B4">
      <w:pPr>
        <w:spacing w:after="0" w:line="240" w:lineRule="auto"/>
        <w:jc w:val="both"/>
        <w:rPr>
          <w:rFonts w:ascii="Arial" w:eastAsia="Times New Roman" w:hAnsi="Arial" w:cs="Times New Roman"/>
          <w:sz w:val="20"/>
          <w:szCs w:val="24"/>
        </w:rPr>
      </w:pPr>
    </w:p>
    <w:p w14:paraId="2FBDAF15" w14:textId="77777777" w:rsidR="000926B4" w:rsidRPr="00C4248F" w:rsidRDefault="000926B4" w:rsidP="000926B4">
      <w:pPr>
        <w:spacing w:after="0" w:line="240" w:lineRule="auto"/>
        <w:jc w:val="both"/>
        <w:rPr>
          <w:rFonts w:ascii="Arial" w:eastAsia="Times New Roman" w:hAnsi="Arial" w:cs="Times New Roman"/>
          <w:sz w:val="20"/>
          <w:szCs w:val="24"/>
        </w:rPr>
      </w:pPr>
    </w:p>
    <w:p w14:paraId="1AF27865" w14:textId="77777777" w:rsidR="000926B4" w:rsidRPr="00C4248F" w:rsidRDefault="000926B4" w:rsidP="000926B4">
      <w:pPr>
        <w:spacing w:after="0" w:line="240" w:lineRule="auto"/>
        <w:jc w:val="both"/>
        <w:rPr>
          <w:rFonts w:ascii="Arial" w:eastAsia="Times New Roman" w:hAnsi="Arial" w:cs="Times New Roman"/>
          <w:sz w:val="20"/>
          <w:szCs w:val="24"/>
        </w:rPr>
      </w:pPr>
    </w:p>
    <w:p w14:paraId="63018445" w14:textId="77777777" w:rsidR="000926B4" w:rsidRPr="00C4248F" w:rsidRDefault="000926B4" w:rsidP="000926B4">
      <w:pPr>
        <w:spacing w:after="0" w:line="240" w:lineRule="auto"/>
        <w:jc w:val="both"/>
        <w:rPr>
          <w:rFonts w:ascii="Arial" w:eastAsia="Times New Roman" w:hAnsi="Arial" w:cs="Times New Roman"/>
          <w:sz w:val="20"/>
          <w:szCs w:val="24"/>
        </w:rPr>
      </w:pPr>
    </w:p>
    <w:p w14:paraId="4C3C3324" w14:textId="77777777" w:rsidR="000926B4" w:rsidRPr="00C4248F" w:rsidRDefault="000926B4" w:rsidP="000926B4">
      <w:pPr>
        <w:spacing w:after="0" w:line="240" w:lineRule="auto"/>
        <w:jc w:val="both"/>
        <w:rPr>
          <w:rFonts w:ascii="Arial" w:eastAsia="Times New Roman" w:hAnsi="Arial" w:cs="Times New Roman"/>
          <w:sz w:val="20"/>
          <w:szCs w:val="24"/>
        </w:rPr>
      </w:pPr>
    </w:p>
    <w:p w14:paraId="3C82D162" w14:textId="77777777" w:rsidR="000926B4" w:rsidRPr="00C4248F" w:rsidRDefault="000926B4" w:rsidP="000926B4">
      <w:pPr>
        <w:spacing w:after="0" w:line="240" w:lineRule="auto"/>
        <w:jc w:val="both"/>
        <w:rPr>
          <w:rFonts w:ascii="Arial" w:eastAsia="Times New Roman" w:hAnsi="Arial" w:cs="Times New Roman"/>
          <w:sz w:val="20"/>
          <w:szCs w:val="24"/>
        </w:rPr>
      </w:pPr>
    </w:p>
    <w:p w14:paraId="01A76643" w14:textId="77777777" w:rsidR="000926B4" w:rsidRPr="00C4248F" w:rsidRDefault="000926B4" w:rsidP="000926B4">
      <w:pPr>
        <w:spacing w:after="0" w:line="240" w:lineRule="auto"/>
        <w:jc w:val="both"/>
        <w:rPr>
          <w:rFonts w:ascii="Arial" w:eastAsia="Times New Roman" w:hAnsi="Arial" w:cs="Times New Roman"/>
          <w:sz w:val="20"/>
          <w:szCs w:val="24"/>
        </w:rPr>
      </w:pPr>
    </w:p>
    <w:p w14:paraId="0E0ABAA9" w14:textId="77777777" w:rsidR="000926B4" w:rsidRPr="00C4248F" w:rsidRDefault="000926B4" w:rsidP="000926B4">
      <w:pPr>
        <w:spacing w:after="0" w:line="240" w:lineRule="auto"/>
        <w:jc w:val="both"/>
        <w:rPr>
          <w:rFonts w:ascii="Arial" w:eastAsia="Times New Roman" w:hAnsi="Arial" w:cs="Times New Roman"/>
          <w:sz w:val="20"/>
          <w:szCs w:val="24"/>
        </w:rPr>
      </w:pPr>
    </w:p>
    <w:p w14:paraId="4CA7A037" w14:textId="77777777" w:rsidR="000926B4" w:rsidRPr="00C4248F" w:rsidRDefault="000926B4" w:rsidP="000926B4">
      <w:pPr>
        <w:spacing w:after="0" w:line="240" w:lineRule="auto"/>
        <w:jc w:val="both"/>
        <w:rPr>
          <w:rFonts w:ascii="Arial" w:eastAsia="Times New Roman" w:hAnsi="Arial" w:cs="Times New Roman"/>
          <w:sz w:val="20"/>
          <w:szCs w:val="24"/>
        </w:rPr>
      </w:pPr>
    </w:p>
    <w:p w14:paraId="55BA3383" w14:textId="77777777" w:rsidR="000926B4" w:rsidRPr="00C4248F" w:rsidRDefault="000926B4" w:rsidP="000926B4">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Kraj in datum: </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Žig:</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Podpis zastopnika</w:t>
      </w:r>
    </w:p>
    <w:p w14:paraId="6356FC5C" w14:textId="77777777" w:rsidR="000926B4" w:rsidRPr="00C4248F" w:rsidRDefault="000926B4" w:rsidP="000926B4">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oz. prokurista:</w:t>
      </w:r>
    </w:p>
    <w:p w14:paraId="1B1C321C" w14:textId="77777777" w:rsidR="000926B4" w:rsidRPr="00C4248F" w:rsidRDefault="000926B4" w:rsidP="000926B4">
      <w:pPr>
        <w:spacing w:after="0" w:line="360" w:lineRule="auto"/>
        <w:jc w:val="both"/>
        <w:rPr>
          <w:rFonts w:ascii="Arial" w:eastAsia="Times New Roman" w:hAnsi="Arial" w:cs="Times New Roman"/>
          <w:sz w:val="20"/>
          <w:szCs w:val="24"/>
        </w:rPr>
      </w:pPr>
    </w:p>
    <w:p w14:paraId="23BB2A19" w14:textId="77777777" w:rsidR="000926B4" w:rsidRPr="00C4248F" w:rsidRDefault="000926B4" w:rsidP="000926B4">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w:t>
      </w:r>
    </w:p>
    <w:p w14:paraId="75EC0CA5" w14:textId="36D76703" w:rsidR="007513F9" w:rsidRPr="00C4248F" w:rsidRDefault="007513F9" w:rsidP="000926B4">
      <w:pPr>
        <w:spacing w:after="0" w:line="240" w:lineRule="auto"/>
        <w:jc w:val="both"/>
        <w:rPr>
          <w:rFonts w:ascii="Arial" w:eastAsia="Times New Roman" w:hAnsi="Arial" w:cs="Times New Roman"/>
          <w:sz w:val="20"/>
          <w:szCs w:val="24"/>
        </w:rPr>
      </w:pPr>
    </w:p>
    <w:p w14:paraId="22A07B77" w14:textId="77777777" w:rsidR="00404807" w:rsidRPr="00C4248F" w:rsidRDefault="00404807" w:rsidP="000926B4">
      <w:pPr>
        <w:spacing w:after="0" w:line="240" w:lineRule="auto"/>
        <w:jc w:val="both"/>
        <w:rPr>
          <w:rFonts w:ascii="Arial" w:eastAsia="Times New Roman" w:hAnsi="Arial" w:cs="Times New Roman"/>
          <w:sz w:val="20"/>
          <w:szCs w:val="24"/>
        </w:rPr>
      </w:pPr>
    </w:p>
    <w:p w14:paraId="66A3E13D" w14:textId="77777777" w:rsidR="00404807" w:rsidRPr="00C4248F" w:rsidRDefault="00404807">
      <w:pPr>
        <w:rPr>
          <w:rFonts w:ascii="Arial" w:eastAsia="Times New Roman" w:hAnsi="Arial" w:cs="Times New Roman"/>
          <w:b/>
          <w:caps/>
          <w:sz w:val="20"/>
          <w:szCs w:val="20"/>
        </w:rPr>
      </w:pPr>
      <w:r w:rsidRPr="00C4248F">
        <w:rPr>
          <w:rFonts w:ascii="Arial" w:eastAsia="Times New Roman" w:hAnsi="Arial" w:cs="Times New Roman"/>
          <w:b/>
          <w:caps/>
          <w:sz w:val="20"/>
          <w:szCs w:val="20"/>
        </w:rPr>
        <w:br w:type="page"/>
      </w:r>
    </w:p>
    <w:p w14:paraId="07738D40" w14:textId="1CA3756C" w:rsidR="00BA4805" w:rsidRPr="00C4248F" w:rsidRDefault="00BA4805" w:rsidP="00E067DB">
      <w:pPr>
        <w:spacing w:after="0" w:line="240" w:lineRule="auto"/>
        <w:jc w:val="right"/>
        <w:rPr>
          <w:rFonts w:ascii="Arial" w:eastAsia="Times New Roman" w:hAnsi="Arial" w:cs="Times New Roman"/>
          <w:bCs/>
          <w:sz w:val="20"/>
          <w:szCs w:val="24"/>
          <w14:ligatures w14:val="standardContextual"/>
        </w:rPr>
      </w:pPr>
      <w:r w:rsidRPr="00C4248F">
        <w:rPr>
          <w:rFonts w:ascii="Arial" w:eastAsia="Times New Roman" w:hAnsi="Arial" w:cs="Times New Roman"/>
          <w:bCs/>
          <w:sz w:val="20"/>
          <w:szCs w:val="24"/>
          <w14:ligatures w14:val="standardContextual"/>
        </w:rPr>
        <w:lastRenderedPageBreak/>
        <w:t>OBR</w:t>
      </w:r>
      <w:r w:rsidR="002664C6" w:rsidRPr="00C4248F">
        <w:rPr>
          <w:rFonts w:ascii="Arial" w:eastAsia="Times New Roman" w:hAnsi="Arial" w:cs="Times New Roman"/>
          <w:bCs/>
          <w:sz w:val="20"/>
          <w:szCs w:val="24"/>
          <w14:ligatures w14:val="standardContextual"/>
        </w:rPr>
        <w:t>-</w:t>
      </w:r>
      <w:r w:rsidRPr="00C4248F">
        <w:rPr>
          <w:rFonts w:ascii="Arial" w:eastAsia="Times New Roman" w:hAnsi="Arial" w:cs="Times New Roman"/>
          <w:bCs/>
          <w:sz w:val="20"/>
          <w:szCs w:val="24"/>
          <w14:ligatures w14:val="standardContextual"/>
        </w:rPr>
        <w:t>1</w:t>
      </w:r>
      <w:r w:rsidR="00FB4918" w:rsidRPr="00C4248F">
        <w:rPr>
          <w:rFonts w:ascii="Arial" w:eastAsia="Times New Roman" w:hAnsi="Arial" w:cs="Times New Roman"/>
          <w:bCs/>
          <w:sz w:val="20"/>
          <w:szCs w:val="24"/>
          <w14:ligatures w14:val="standardContextual"/>
        </w:rPr>
        <w:t>2</w:t>
      </w:r>
      <w:r w:rsidR="002926B7" w:rsidRPr="00C4248F">
        <w:rPr>
          <w:rFonts w:ascii="Arial" w:eastAsia="Times New Roman" w:hAnsi="Arial" w:cs="Times New Roman"/>
          <w:bCs/>
          <w:sz w:val="20"/>
          <w:szCs w:val="24"/>
          <w14:ligatures w14:val="standardContextual"/>
        </w:rPr>
        <w:t>A</w:t>
      </w:r>
    </w:p>
    <w:p w14:paraId="39979673" w14:textId="77777777" w:rsidR="00BA4805" w:rsidRPr="00C4248F" w:rsidRDefault="00BA4805" w:rsidP="007244E8">
      <w:pPr>
        <w:pStyle w:val="Heading22"/>
      </w:pPr>
    </w:p>
    <w:p w14:paraId="2DF34D73" w14:textId="6F75ECC1" w:rsidR="0004333F" w:rsidRPr="00C4248F" w:rsidRDefault="0004333F" w:rsidP="007244E8">
      <w:pPr>
        <w:pStyle w:val="Heading22"/>
      </w:pPr>
      <w:bookmarkStart w:id="222" w:name="_Toc177728887"/>
      <w:r w:rsidRPr="00C4248F">
        <w:t>V</w:t>
      </w:r>
      <w:bookmarkEnd w:id="198"/>
      <w:bookmarkEnd w:id="199"/>
      <w:bookmarkEnd w:id="200"/>
      <w:bookmarkEnd w:id="201"/>
      <w:bookmarkEnd w:id="202"/>
      <w:r w:rsidRPr="00C4248F">
        <w:t>zorec pogodbe</w:t>
      </w:r>
      <w:bookmarkEnd w:id="203"/>
      <w:r w:rsidR="005666B2" w:rsidRPr="00C4248F">
        <w:t xml:space="preserve"> ZA SKLOP A</w:t>
      </w:r>
      <w:bookmarkEnd w:id="222"/>
    </w:p>
    <w:p w14:paraId="69EF0027" w14:textId="77777777" w:rsidR="0004333F" w:rsidRPr="00C4248F" w:rsidRDefault="0004333F" w:rsidP="007244E8">
      <w:pPr>
        <w:spacing w:after="0" w:line="240" w:lineRule="auto"/>
        <w:jc w:val="both"/>
        <w:rPr>
          <w:rFonts w:ascii="Arial" w:eastAsia="Times New Roman" w:hAnsi="Arial" w:cs="Times New Roman"/>
          <w:sz w:val="20"/>
          <w:szCs w:val="24"/>
        </w:rPr>
      </w:pPr>
    </w:p>
    <w:p w14:paraId="10E5CE09" w14:textId="77777777" w:rsidR="0004333F" w:rsidRPr="00C4248F" w:rsidRDefault="0004333F" w:rsidP="007244E8">
      <w:pPr>
        <w:spacing w:after="0" w:line="240" w:lineRule="auto"/>
        <w:jc w:val="both"/>
        <w:rPr>
          <w:rFonts w:ascii="Arial" w:eastAsia="Times New Roman" w:hAnsi="Arial" w:cs="Times New Roman"/>
          <w:sz w:val="20"/>
          <w:szCs w:val="24"/>
        </w:rPr>
      </w:pPr>
    </w:p>
    <w:p w14:paraId="5B1DD807" w14:textId="77777777" w:rsidR="0004333F" w:rsidRPr="00C4248F" w:rsidRDefault="0004333F" w:rsidP="007244E8">
      <w:pPr>
        <w:spacing w:after="0" w:line="240" w:lineRule="auto"/>
        <w:jc w:val="both"/>
        <w:rPr>
          <w:rFonts w:ascii="Arial" w:eastAsia="Times New Roman" w:hAnsi="Arial" w:cs="Times New Roman"/>
          <w:sz w:val="20"/>
          <w:szCs w:val="24"/>
        </w:rPr>
      </w:pPr>
    </w:p>
    <w:p w14:paraId="22F57D8E" w14:textId="77777777" w:rsidR="0004333F" w:rsidRPr="00C4248F" w:rsidRDefault="0004333F" w:rsidP="007244E8">
      <w:pPr>
        <w:spacing w:after="0" w:line="240" w:lineRule="auto"/>
        <w:jc w:val="both"/>
        <w:rPr>
          <w:rFonts w:ascii="Arial" w:eastAsia="Times New Roman" w:hAnsi="Arial" w:cs="Times New Roman"/>
          <w:sz w:val="20"/>
          <w:szCs w:val="24"/>
        </w:rPr>
      </w:pPr>
    </w:p>
    <w:p w14:paraId="3EDE7179" w14:textId="46C63B1B" w:rsidR="0004333F" w:rsidRPr="00C4248F" w:rsidRDefault="0004333F" w:rsidP="007244E8">
      <w:pPr>
        <w:spacing w:after="0" w:line="240" w:lineRule="auto"/>
        <w:jc w:val="center"/>
        <w:rPr>
          <w:rFonts w:ascii="Arial" w:eastAsia="Times New Roman" w:hAnsi="Arial" w:cs="Times New Roman"/>
          <w:b/>
          <w:sz w:val="28"/>
          <w:szCs w:val="28"/>
        </w:rPr>
      </w:pPr>
      <w:r w:rsidRPr="00C4248F">
        <w:rPr>
          <w:rFonts w:ascii="Arial" w:eastAsia="Times New Roman" w:hAnsi="Arial" w:cs="Times New Roman"/>
          <w:b/>
          <w:sz w:val="28"/>
          <w:szCs w:val="28"/>
        </w:rPr>
        <w:t xml:space="preserve">POGODBA ŠTEV. </w:t>
      </w:r>
      <w:r w:rsidR="0042265A" w:rsidRPr="00C4248F">
        <w:rPr>
          <w:rFonts w:ascii="Arial" w:eastAsia="Times New Roman" w:hAnsi="Arial" w:cs="Times New Roman"/>
          <w:b/>
          <w:sz w:val="28"/>
          <w:szCs w:val="28"/>
        </w:rPr>
        <w:t>JN-B1063</w:t>
      </w:r>
      <w:r w:rsidR="007006C9" w:rsidRPr="00C4248F">
        <w:rPr>
          <w:rFonts w:ascii="Arial" w:eastAsia="Times New Roman" w:hAnsi="Arial" w:cs="Times New Roman"/>
          <w:b/>
          <w:sz w:val="28"/>
          <w:szCs w:val="28"/>
        </w:rPr>
        <w:t>/</w:t>
      </w:r>
      <w:r w:rsidR="00E0490B" w:rsidRPr="00C4248F">
        <w:rPr>
          <w:rFonts w:ascii="Arial" w:eastAsia="Times New Roman" w:hAnsi="Arial" w:cs="Times New Roman"/>
          <w:b/>
          <w:sz w:val="28"/>
          <w:szCs w:val="28"/>
        </w:rPr>
        <w:t>A</w:t>
      </w:r>
    </w:p>
    <w:p w14:paraId="76B41455" w14:textId="77777777" w:rsidR="0004333F" w:rsidRPr="00C4248F" w:rsidRDefault="0004333F" w:rsidP="007244E8">
      <w:pPr>
        <w:spacing w:after="0" w:line="240" w:lineRule="auto"/>
        <w:jc w:val="both"/>
        <w:rPr>
          <w:rFonts w:ascii="Arial" w:eastAsia="Times New Roman" w:hAnsi="Arial" w:cs="Arial"/>
          <w:b/>
          <w:sz w:val="24"/>
          <w:szCs w:val="20"/>
        </w:rPr>
      </w:pPr>
    </w:p>
    <w:p w14:paraId="757CF7DD" w14:textId="77777777" w:rsidR="0004333F" w:rsidRPr="00C4248F" w:rsidRDefault="0004333F" w:rsidP="007244E8">
      <w:pPr>
        <w:spacing w:after="0" w:line="240" w:lineRule="auto"/>
        <w:jc w:val="both"/>
        <w:rPr>
          <w:rFonts w:ascii="Arial" w:eastAsia="Times New Roman" w:hAnsi="Arial" w:cs="Arial"/>
          <w:b/>
          <w:sz w:val="24"/>
          <w:szCs w:val="20"/>
        </w:rPr>
      </w:pPr>
    </w:p>
    <w:p w14:paraId="2B68C4E9" w14:textId="1191A13A" w:rsidR="00484692" w:rsidRPr="00C4248F" w:rsidRDefault="003C09D0" w:rsidP="007244E8">
      <w:pPr>
        <w:tabs>
          <w:tab w:val="left" w:pos="-180"/>
        </w:tabs>
        <w:spacing w:after="0" w:line="240" w:lineRule="auto"/>
        <w:jc w:val="center"/>
        <w:rPr>
          <w:rFonts w:ascii="Arial" w:eastAsia="Times New Roman" w:hAnsi="Arial" w:cs="Times New Roman"/>
          <w:b/>
          <w:sz w:val="32"/>
          <w:szCs w:val="32"/>
        </w:rPr>
      </w:pPr>
      <w:bookmarkStart w:id="223" w:name="_Hlk70926915"/>
      <w:r w:rsidRPr="00C4248F">
        <w:rPr>
          <w:rFonts w:ascii="Arial" w:eastAsia="Times New Roman" w:hAnsi="Arial" w:cs="Times New Roman"/>
          <w:b/>
          <w:sz w:val="32"/>
          <w:szCs w:val="32"/>
        </w:rPr>
        <w:t xml:space="preserve">Nakup toplotnih črpalk in hladilnih omar za potrebe RTVS </w:t>
      </w:r>
      <w:r w:rsidR="00DE6EE8" w:rsidRPr="00C4248F">
        <w:rPr>
          <w:rFonts w:ascii="Arial" w:eastAsia="Times New Roman" w:hAnsi="Arial" w:cs="Times New Roman"/>
          <w:b/>
          <w:sz w:val="32"/>
          <w:szCs w:val="32"/>
        </w:rPr>
        <w:t>po sklopih</w:t>
      </w:r>
    </w:p>
    <w:p w14:paraId="0C6C6F9D" w14:textId="77777777" w:rsidR="00DE6EE8" w:rsidRPr="00C4248F" w:rsidRDefault="00DE6EE8" w:rsidP="007244E8">
      <w:pPr>
        <w:tabs>
          <w:tab w:val="left" w:pos="-180"/>
        </w:tabs>
        <w:spacing w:after="0" w:line="240" w:lineRule="auto"/>
        <w:jc w:val="center"/>
        <w:rPr>
          <w:rFonts w:ascii="Arial" w:eastAsia="Times New Roman" w:hAnsi="Arial" w:cs="Times New Roman"/>
          <w:b/>
          <w:sz w:val="32"/>
          <w:szCs w:val="32"/>
        </w:rPr>
      </w:pPr>
    </w:p>
    <w:bookmarkEnd w:id="223"/>
    <w:p w14:paraId="1A9D06E3" w14:textId="272C28F4" w:rsidR="0004333F" w:rsidRPr="00C4248F" w:rsidRDefault="00DE6EE8" w:rsidP="0010599F">
      <w:pPr>
        <w:tabs>
          <w:tab w:val="left" w:pos="-180"/>
        </w:tabs>
        <w:spacing w:after="0" w:line="240" w:lineRule="auto"/>
        <w:jc w:val="center"/>
        <w:rPr>
          <w:rFonts w:ascii="Arial" w:eastAsia="Times New Roman" w:hAnsi="Arial" w:cs="Times New Roman"/>
          <w:b/>
          <w:sz w:val="32"/>
          <w:szCs w:val="32"/>
        </w:rPr>
      </w:pPr>
      <w:r w:rsidRPr="00C4248F">
        <w:rPr>
          <w:rFonts w:ascii="Arial" w:eastAsia="Times New Roman" w:hAnsi="Arial" w:cs="Times New Roman"/>
          <w:b/>
          <w:sz w:val="32"/>
          <w:szCs w:val="32"/>
        </w:rPr>
        <w:t>SKLOP A: NAKUP TOPLOTNE ČRPALKE – KOPER</w:t>
      </w:r>
    </w:p>
    <w:p w14:paraId="151DFFF2" w14:textId="77777777" w:rsidR="0004333F" w:rsidRPr="00C4248F" w:rsidRDefault="0004333F" w:rsidP="007244E8">
      <w:pPr>
        <w:spacing w:after="0" w:line="240" w:lineRule="auto"/>
        <w:jc w:val="both"/>
        <w:rPr>
          <w:rFonts w:ascii="Arial" w:eastAsia="Times New Roman" w:hAnsi="Arial" w:cs="Times New Roman"/>
          <w:sz w:val="20"/>
          <w:szCs w:val="20"/>
        </w:rPr>
      </w:pPr>
    </w:p>
    <w:p w14:paraId="3AF09359" w14:textId="77777777" w:rsidR="0004333F" w:rsidRPr="00C4248F" w:rsidRDefault="0004333F" w:rsidP="007244E8">
      <w:pPr>
        <w:spacing w:after="0" w:line="240" w:lineRule="auto"/>
        <w:jc w:val="both"/>
        <w:rPr>
          <w:rFonts w:ascii="Arial" w:eastAsia="Times New Roman" w:hAnsi="Arial" w:cs="Times New Roman"/>
          <w:sz w:val="20"/>
          <w:szCs w:val="20"/>
        </w:rPr>
      </w:pPr>
    </w:p>
    <w:p w14:paraId="09B1588F" w14:textId="77777777" w:rsidR="00291E55" w:rsidRPr="00C4248F" w:rsidRDefault="00291E55" w:rsidP="007244E8">
      <w:pPr>
        <w:spacing w:after="0" w:line="240" w:lineRule="auto"/>
        <w:jc w:val="both"/>
        <w:rPr>
          <w:rFonts w:ascii="Arial" w:eastAsia="Times New Roman" w:hAnsi="Arial" w:cs="Times New Roman"/>
          <w:sz w:val="20"/>
          <w:szCs w:val="24"/>
        </w:rPr>
      </w:pPr>
    </w:p>
    <w:p w14:paraId="739F1081" w14:textId="77777777" w:rsidR="00291E55" w:rsidRPr="00C4248F" w:rsidRDefault="00291E55" w:rsidP="007244E8">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sklenjena med:</w:t>
      </w:r>
    </w:p>
    <w:p w14:paraId="38492BA9" w14:textId="77777777" w:rsidR="00291E55" w:rsidRPr="00C4248F" w:rsidRDefault="00291E55" w:rsidP="007244E8">
      <w:pPr>
        <w:spacing w:after="0" w:line="240" w:lineRule="auto"/>
        <w:jc w:val="both"/>
        <w:rPr>
          <w:rFonts w:ascii="Arial" w:eastAsia="Times New Roman" w:hAnsi="Arial" w:cs="Times New Roman"/>
          <w:sz w:val="20"/>
          <w:szCs w:val="24"/>
        </w:rPr>
      </w:pPr>
    </w:p>
    <w:p w14:paraId="6A1CC38A" w14:textId="77777777" w:rsidR="00291E55" w:rsidRPr="00C4248F" w:rsidRDefault="00291E55" w:rsidP="007244E8">
      <w:pPr>
        <w:spacing w:after="0" w:line="240" w:lineRule="auto"/>
        <w:jc w:val="both"/>
        <w:rPr>
          <w:rFonts w:ascii="Arial" w:eastAsia="Times New Roman" w:hAnsi="Arial" w:cs="Times New Roman"/>
          <w:sz w:val="20"/>
          <w:szCs w:val="24"/>
        </w:rPr>
      </w:pPr>
    </w:p>
    <w:p w14:paraId="6C867A78" w14:textId="77777777" w:rsidR="00291E55" w:rsidRPr="00C4248F" w:rsidRDefault="00291E55" w:rsidP="007244E8">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Radiotelevizija Slovenija, Javni zavod</w:t>
      </w:r>
    </w:p>
    <w:p w14:paraId="7E1538AA" w14:textId="77777777" w:rsidR="00291E55" w:rsidRPr="00C4248F" w:rsidRDefault="00291E55" w:rsidP="007244E8">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Kolodvorska 2</w:t>
      </w:r>
    </w:p>
    <w:p w14:paraId="0F2BC154" w14:textId="77777777" w:rsidR="00291E55" w:rsidRPr="00C4248F" w:rsidRDefault="00291E55" w:rsidP="007244E8">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1550 Ljubljana</w:t>
      </w:r>
    </w:p>
    <w:p w14:paraId="1CA478D4" w14:textId="77777777" w:rsidR="00291E55" w:rsidRPr="00C4248F" w:rsidRDefault="00291E55" w:rsidP="007244E8">
      <w:pPr>
        <w:spacing w:after="0" w:line="240" w:lineRule="auto"/>
        <w:jc w:val="both"/>
        <w:rPr>
          <w:rFonts w:ascii="Arial" w:eastAsia="Times New Roman" w:hAnsi="Arial" w:cs="Times New Roman"/>
          <w:sz w:val="20"/>
          <w:szCs w:val="24"/>
        </w:rPr>
      </w:pPr>
    </w:p>
    <w:p w14:paraId="6CBC112A" w14:textId="77777777" w:rsidR="00291E55" w:rsidRPr="00C4248F" w:rsidRDefault="00291E55" w:rsidP="007244E8">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Identifikacijska štev. za DDV: SI29865174</w:t>
      </w:r>
    </w:p>
    <w:p w14:paraId="05EB6249" w14:textId="77777777" w:rsidR="00291E55" w:rsidRPr="00C4248F" w:rsidRDefault="00291E55" w:rsidP="007244E8">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Matična številka: 5056497</w:t>
      </w:r>
    </w:p>
    <w:p w14:paraId="32263EE5" w14:textId="77777777" w:rsidR="00291E55" w:rsidRPr="00C4248F" w:rsidRDefault="00291E55" w:rsidP="007244E8">
      <w:pPr>
        <w:spacing w:after="0" w:line="240" w:lineRule="auto"/>
        <w:jc w:val="both"/>
        <w:rPr>
          <w:rFonts w:ascii="Arial" w:eastAsia="Times New Roman" w:hAnsi="Arial" w:cs="Times New Roman"/>
          <w:sz w:val="20"/>
          <w:szCs w:val="24"/>
        </w:rPr>
      </w:pPr>
    </w:p>
    <w:p w14:paraId="0047AFC3" w14:textId="77777777" w:rsidR="00291E55" w:rsidRPr="00C4248F" w:rsidRDefault="00291E55" w:rsidP="007244E8">
      <w:pPr>
        <w:spacing w:after="0" w:line="240" w:lineRule="auto"/>
        <w:jc w:val="both"/>
        <w:rPr>
          <w:rFonts w:ascii="Arial" w:eastAsia="Times New Roman" w:hAnsi="Arial" w:cs="Arial"/>
          <w:noProof/>
          <w:sz w:val="20"/>
          <w:lang w:eastAsia="sl-SI"/>
        </w:rPr>
      </w:pPr>
      <w:r w:rsidRPr="00C4248F">
        <w:rPr>
          <w:rFonts w:ascii="Arial" w:eastAsia="Times New Roman" w:hAnsi="Arial" w:cs="Arial"/>
          <w:noProof/>
          <w:sz w:val="20"/>
          <w:lang w:eastAsia="sl-SI"/>
        </w:rPr>
        <w:t xml:space="preserve">ki ga zastopa </w:t>
      </w:r>
      <w:bookmarkStart w:id="224" w:name="_Hlk161913322"/>
      <w:r w:rsidRPr="00C4248F">
        <w:rPr>
          <w:rFonts w:ascii="Arial" w:eastAsia="Times New Roman" w:hAnsi="Arial" w:cs="Arial"/>
          <w:noProof/>
          <w:sz w:val="20"/>
          <w:lang w:eastAsia="sl-SI"/>
        </w:rPr>
        <w:t>Uprava javnega zavoda RTV Slovenija</w:t>
      </w:r>
    </w:p>
    <w:bookmarkEnd w:id="224"/>
    <w:p w14:paraId="592E73C7" w14:textId="77777777" w:rsidR="00291E55" w:rsidRPr="00C4248F" w:rsidRDefault="00291E55" w:rsidP="007244E8">
      <w:pPr>
        <w:spacing w:after="0" w:line="240" w:lineRule="auto"/>
        <w:jc w:val="both"/>
        <w:rPr>
          <w:rFonts w:ascii="Arial" w:eastAsia="Times New Roman" w:hAnsi="Arial" w:cs="Arial"/>
          <w:sz w:val="20"/>
          <w:lang w:eastAsia="sl-SI"/>
        </w:rPr>
      </w:pPr>
    </w:p>
    <w:p w14:paraId="661C6C03" w14:textId="77777777" w:rsidR="00291E55" w:rsidRPr="00C4248F" w:rsidRDefault="00291E55" w:rsidP="007244E8">
      <w:pPr>
        <w:spacing w:after="0" w:line="240" w:lineRule="auto"/>
        <w:jc w:val="both"/>
        <w:rPr>
          <w:rFonts w:ascii="Arial" w:eastAsia="Times New Roman" w:hAnsi="Arial" w:cs="Times New Roman"/>
          <w:sz w:val="20"/>
          <w:szCs w:val="24"/>
          <w:u w:val="single"/>
        </w:rPr>
      </w:pPr>
      <w:r w:rsidRPr="00C4248F">
        <w:rPr>
          <w:rFonts w:ascii="Arial" w:eastAsia="Times New Roman" w:hAnsi="Arial" w:cs="Times New Roman"/>
          <w:sz w:val="20"/>
          <w:szCs w:val="24"/>
          <w:u w:val="single"/>
        </w:rPr>
        <w:t>(v nadaljevanju: NAROČNIK)</w:t>
      </w:r>
    </w:p>
    <w:p w14:paraId="6B68ABB1" w14:textId="77777777" w:rsidR="00291E55" w:rsidRPr="00C4248F" w:rsidRDefault="00291E55" w:rsidP="007244E8">
      <w:pPr>
        <w:spacing w:after="0" w:line="240" w:lineRule="auto"/>
        <w:jc w:val="both"/>
        <w:rPr>
          <w:rFonts w:ascii="Arial" w:eastAsia="Times New Roman" w:hAnsi="Arial" w:cs="Times New Roman"/>
          <w:b/>
          <w:sz w:val="20"/>
          <w:szCs w:val="24"/>
          <w:u w:val="single"/>
        </w:rPr>
      </w:pPr>
    </w:p>
    <w:p w14:paraId="298FA821" w14:textId="77777777" w:rsidR="00291E55" w:rsidRPr="00C4248F" w:rsidRDefault="00291E55" w:rsidP="007244E8">
      <w:pPr>
        <w:spacing w:after="0" w:line="240" w:lineRule="auto"/>
        <w:jc w:val="both"/>
        <w:rPr>
          <w:rFonts w:ascii="Arial" w:eastAsia="Times New Roman" w:hAnsi="Arial" w:cs="Times New Roman"/>
          <w:b/>
          <w:sz w:val="20"/>
          <w:szCs w:val="24"/>
          <w:u w:val="single"/>
        </w:rPr>
      </w:pPr>
    </w:p>
    <w:p w14:paraId="0731B32A" w14:textId="77777777" w:rsidR="00291E55" w:rsidRPr="00C4248F" w:rsidRDefault="00291E55" w:rsidP="007244E8">
      <w:pPr>
        <w:spacing w:after="0" w:line="240" w:lineRule="auto"/>
        <w:jc w:val="both"/>
        <w:rPr>
          <w:rFonts w:ascii="Arial" w:eastAsia="Times New Roman" w:hAnsi="Arial" w:cs="Times New Roman"/>
          <w:b/>
          <w:sz w:val="20"/>
          <w:szCs w:val="24"/>
          <w:u w:val="single"/>
        </w:rPr>
      </w:pPr>
    </w:p>
    <w:p w14:paraId="18B2F614" w14:textId="77777777" w:rsidR="00291E55" w:rsidRPr="00C4248F" w:rsidRDefault="00291E55" w:rsidP="007244E8">
      <w:pPr>
        <w:spacing w:after="0" w:line="240" w:lineRule="auto"/>
        <w:jc w:val="both"/>
        <w:rPr>
          <w:rFonts w:ascii="Arial" w:eastAsia="Times New Roman" w:hAnsi="Arial" w:cs="Times New Roman"/>
          <w:b/>
          <w:sz w:val="20"/>
          <w:szCs w:val="24"/>
        </w:rPr>
      </w:pPr>
    </w:p>
    <w:p w14:paraId="24970A00" w14:textId="77777777" w:rsidR="00291E55" w:rsidRPr="00C4248F" w:rsidRDefault="00291E55" w:rsidP="007244E8">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in</w:t>
      </w:r>
    </w:p>
    <w:p w14:paraId="51676655" w14:textId="77777777" w:rsidR="00291E55" w:rsidRPr="00C4248F" w:rsidRDefault="00291E55" w:rsidP="007244E8">
      <w:pPr>
        <w:spacing w:after="0" w:line="240" w:lineRule="auto"/>
        <w:rPr>
          <w:rFonts w:ascii="Arial" w:eastAsia="Times New Roman" w:hAnsi="Arial" w:cs="Times New Roman"/>
          <w:sz w:val="20"/>
          <w:szCs w:val="20"/>
        </w:rPr>
      </w:pPr>
    </w:p>
    <w:p w14:paraId="06CDBDE6" w14:textId="35EBCB64" w:rsidR="00291E55" w:rsidRPr="00C4248F" w:rsidRDefault="0013373C" w:rsidP="007244E8">
      <w:pPr>
        <w:tabs>
          <w:tab w:val="left" w:pos="7215"/>
        </w:tabs>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ab/>
      </w:r>
    </w:p>
    <w:p w14:paraId="1DFACD11" w14:textId="77777777" w:rsidR="00291E55" w:rsidRPr="00C4248F" w:rsidRDefault="00291E55" w:rsidP="007244E8">
      <w:pPr>
        <w:spacing w:after="0" w:line="240" w:lineRule="auto"/>
        <w:rPr>
          <w:rFonts w:ascii="Arial" w:eastAsia="Times New Roman" w:hAnsi="Arial" w:cs="Times New Roman"/>
          <w:sz w:val="20"/>
          <w:szCs w:val="20"/>
        </w:rPr>
      </w:pPr>
    </w:p>
    <w:p w14:paraId="3999B49B" w14:textId="77777777" w:rsidR="00291E55" w:rsidRPr="00C4248F" w:rsidRDefault="00291E55" w:rsidP="007244E8">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w:t>
      </w:r>
    </w:p>
    <w:p w14:paraId="58B27752" w14:textId="77777777" w:rsidR="00291E55" w:rsidRPr="00C4248F" w:rsidRDefault="00291E55" w:rsidP="007244E8">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w:t>
      </w:r>
    </w:p>
    <w:p w14:paraId="51987CE6" w14:textId="77777777" w:rsidR="00291E55" w:rsidRPr="00C4248F" w:rsidRDefault="00291E55" w:rsidP="007244E8">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w:t>
      </w:r>
    </w:p>
    <w:p w14:paraId="61FC63E9" w14:textId="77777777" w:rsidR="00291E55" w:rsidRPr="00C4248F" w:rsidRDefault="00291E55" w:rsidP="007244E8">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w:t>
      </w:r>
    </w:p>
    <w:p w14:paraId="2A91D21D" w14:textId="77777777" w:rsidR="00291E55" w:rsidRPr="00C4248F" w:rsidRDefault="00291E55" w:rsidP="007244E8">
      <w:pPr>
        <w:spacing w:after="0" w:line="240" w:lineRule="auto"/>
        <w:rPr>
          <w:rFonts w:ascii="Arial" w:eastAsia="Times New Roman" w:hAnsi="Arial" w:cs="Times New Roman"/>
          <w:sz w:val="20"/>
          <w:szCs w:val="20"/>
        </w:rPr>
      </w:pPr>
    </w:p>
    <w:p w14:paraId="37366EAA" w14:textId="77777777" w:rsidR="00291E55" w:rsidRPr="00C4248F" w:rsidRDefault="00291E55" w:rsidP="007244E8">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 xml:space="preserve">Identifikacijska štev. za DDV: </w:t>
      </w:r>
    </w:p>
    <w:p w14:paraId="3E403837" w14:textId="77777777" w:rsidR="00291E55" w:rsidRPr="00C4248F" w:rsidRDefault="00291E55" w:rsidP="007244E8">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 xml:space="preserve">Matična številka: </w:t>
      </w:r>
    </w:p>
    <w:p w14:paraId="40B96242" w14:textId="77777777" w:rsidR="00291E55" w:rsidRPr="00C4248F" w:rsidRDefault="00291E55" w:rsidP="007244E8">
      <w:pPr>
        <w:spacing w:after="0" w:line="240" w:lineRule="auto"/>
        <w:rPr>
          <w:rFonts w:ascii="Arial" w:eastAsia="Times New Roman" w:hAnsi="Arial" w:cs="Times New Roman"/>
          <w:sz w:val="20"/>
          <w:szCs w:val="20"/>
        </w:rPr>
      </w:pPr>
    </w:p>
    <w:p w14:paraId="22FB545F" w14:textId="77777777" w:rsidR="00291E55" w:rsidRPr="00C4248F" w:rsidRDefault="00291E55" w:rsidP="007244E8">
      <w:pPr>
        <w:spacing w:after="0" w:line="240" w:lineRule="auto"/>
        <w:rPr>
          <w:rFonts w:ascii="Arial" w:eastAsia="Times New Roman" w:hAnsi="Arial" w:cs="Times New Roman"/>
          <w:sz w:val="20"/>
          <w:szCs w:val="20"/>
        </w:rPr>
      </w:pPr>
    </w:p>
    <w:p w14:paraId="1EE0848D" w14:textId="77777777" w:rsidR="00291E55" w:rsidRPr="00C4248F" w:rsidRDefault="00291E55" w:rsidP="007244E8">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ki ga zastopa ..............................................</w:t>
      </w:r>
    </w:p>
    <w:p w14:paraId="2649C601" w14:textId="77777777" w:rsidR="00291E55" w:rsidRPr="00C4248F" w:rsidRDefault="00291E55" w:rsidP="007244E8">
      <w:pPr>
        <w:spacing w:after="0" w:line="240" w:lineRule="auto"/>
        <w:rPr>
          <w:rFonts w:ascii="Arial" w:eastAsia="Times New Roman" w:hAnsi="Arial" w:cs="Times New Roman"/>
          <w:sz w:val="20"/>
          <w:szCs w:val="20"/>
        </w:rPr>
      </w:pPr>
    </w:p>
    <w:p w14:paraId="773DD15A" w14:textId="77777777" w:rsidR="00291E55" w:rsidRPr="00C4248F" w:rsidRDefault="00291E55" w:rsidP="007244E8">
      <w:pPr>
        <w:spacing w:after="0" w:line="240" w:lineRule="auto"/>
        <w:rPr>
          <w:rFonts w:ascii="Arial" w:eastAsia="Times New Roman" w:hAnsi="Arial" w:cs="Times New Roman"/>
          <w:sz w:val="20"/>
          <w:szCs w:val="20"/>
          <w:u w:val="single"/>
        </w:rPr>
      </w:pPr>
      <w:r w:rsidRPr="00C4248F">
        <w:rPr>
          <w:rFonts w:ascii="Arial" w:eastAsia="Times New Roman" w:hAnsi="Arial" w:cs="Times New Roman"/>
          <w:sz w:val="20"/>
          <w:szCs w:val="20"/>
          <w:u w:val="single"/>
        </w:rPr>
        <w:t>(v nadaljevanju: PONUDNIK)</w:t>
      </w:r>
    </w:p>
    <w:p w14:paraId="4F5F3AEC" w14:textId="77777777" w:rsidR="0004333F" w:rsidRPr="00C4248F" w:rsidRDefault="0004333F" w:rsidP="007244E8">
      <w:pPr>
        <w:spacing w:after="0" w:line="240" w:lineRule="auto"/>
        <w:jc w:val="both"/>
        <w:rPr>
          <w:rFonts w:ascii="Arial" w:eastAsia="Times New Roman" w:hAnsi="Arial" w:cs="Times New Roman"/>
          <w:sz w:val="20"/>
          <w:szCs w:val="24"/>
        </w:rPr>
      </w:pPr>
    </w:p>
    <w:p w14:paraId="13644083" w14:textId="77777777" w:rsidR="0004333F" w:rsidRPr="00C4248F" w:rsidRDefault="0004333F" w:rsidP="007244E8">
      <w:pPr>
        <w:spacing w:after="0" w:line="240" w:lineRule="auto"/>
        <w:jc w:val="both"/>
        <w:rPr>
          <w:rFonts w:ascii="Arial" w:eastAsia="Times New Roman" w:hAnsi="Arial" w:cs="Times New Roman"/>
          <w:sz w:val="20"/>
          <w:szCs w:val="24"/>
        </w:rPr>
      </w:pPr>
    </w:p>
    <w:p w14:paraId="080B8DBA" w14:textId="77777777" w:rsidR="0004333F" w:rsidRPr="00C4248F" w:rsidRDefault="0004333F" w:rsidP="007244E8">
      <w:pPr>
        <w:spacing w:after="0" w:line="240" w:lineRule="auto"/>
        <w:jc w:val="both"/>
        <w:rPr>
          <w:rFonts w:ascii="Arial" w:eastAsia="Times New Roman" w:hAnsi="Arial" w:cs="Times New Roman"/>
          <w:sz w:val="20"/>
          <w:szCs w:val="24"/>
        </w:rPr>
      </w:pPr>
    </w:p>
    <w:p w14:paraId="3E48CB86" w14:textId="77777777" w:rsidR="0004333F" w:rsidRPr="00C4248F" w:rsidRDefault="0004333F" w:rsidP="007244E8">
      <w:pPr>
        <w:spacing w:after="0" w:line="240" w:lineRule="auto"/>
        <w:jc w:val="both"/>
        <w:rPr>
          <w:rFonts w:ascii="Arial" w:eastAsia="Times New Roman" w:hAnsi="Arial" w:cs="Times New Roman"/>
          <w:sz w:val="20"/>
          <w:szCs w:val="24"/>
        </w:rPr>
      </w:pPr>
    </w:p>
    <w:p w14:paraId="09B49AF1" w14:textId="77777777" w:rsidR="0004333F" w:rsidRPr="00C4248F" w:rsidRDefault="0004333F" w:rsidP="007244E8">
      <w:pPr>
        <w:spacing w:after="0" w:line="240" w:lineRule="auto"/>
        <w:jc w:val="both"/>
        <w:rPr>
          <w:rFonts w:ascii="Arial" w:eastAsia="Times New Roman" w:hAnsi="Arial" w:cs="Times New Roman"/>
          <w:sz w:val="20"/>
          <w:szCs w:val="24"/>
        </w:rPr>
      </w:pPr>
    </w:p>
    <w:p w14:paraId="70A8B90F" w14:textId="77777777" w:rsidR="0004333F" w:rsidRPr="00C4248F" w:rsidRDefault="0004333F" w:rsidP="007244E8">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br w:type="page"/>
      </w:r>
      <w:r w:rsidRPr="00C4248F">
        <w:rPr>
          <w:rFonts w:ascii="Arial" w:eastAsia="Times New Roman" w:hAnsi="Arial" w:cs="Times New Roman"/>
          <w:b/>
          <w:sz w:val="20"/>
          <w:szCs w:val="24"/>
        </w:rPr>
        <w:lastRenderedPageBreak/>
        <w:t>1. člen</w:t>
      </w:r>
    </w:p>
    <w:p w14:paraId="13D0666B" w14:textId="77777777" w:rsidR="0004333F" w:rsidRPr="00C4248F" w:rsidRDefault="0004333F" w:rsidP="007244E8">
      <w:pPr>
        <w:spacing w:after="0" w:line="240" w:lineRule="auto"/>
        <w:jc w:val="both"/>
        <w:rPr>
          <w:rFonts w:ascii="Arial" w:eastAsia="Times New Roman" w:hAnsi="Arial" w:cs="Times New Roman"/>
          <w:sz w:val="20"/>
          <w:szCs w:val="24"/>
        </w:rPr>
      </w:pPr>
    </w:p>
    <w:p w14:paraId="18C6C47F" w14:textId="3177BE6B" w:rsidR="00CA3E66" w:rsidRPr="00C4248F" w:rsidRDefault="00CA3E66" w:rsidP="007244E8">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Pogodbeni stranki ugotavljata, da je naročnik izvedel postopek oddaje javnega naročila na osnovi 40. člena Zakona o javnem naročanju – ZJN-3 (Ur</w:t>
      </w:r>
      <w:r w:rsidR="00837505" w:rsidRPr="00C4248F">
        <w:rPr>
          <w:rFonts w:ascii="Arial" w:eastAsia="Times New Roman" w:hAnsi="Arial" w:cs="Arial"/>
          <w:bCs/>
          <w:sz w:val="20"/>
          <w:szCs w:val="20"/>
        </w:rPr>
        <w:t>adni</w:t>
      </w:r>
      <w:r w:rsidRPr="00C4248F">
        <w:rPr>
          <w:rFonts w:ascii="Arial" w:eastAsia="Times New Roman" w:hAnsi="Arial" w:cs="Arial"/>
          <w:bCs/>
          <w:sz w:val="20"/>
          <w:szCs w:val="20"/>
        </w:rPr>
        <w:t xml:space="preserve"> list RS št. 91/2015 z vsemi nadaljnjimi spremembami in dopolnitvami) za: </w:t>
      </w:r>
    </w:p>
    <w:p w14:paraId="3DF8B7A4" w14:textId="77777777" w:rsidR="005643F4" w:rsidRPr="00C4248F" w:rsidRDefault="005643F4" w:rsidP="007244E8">
      <w:pPr>
        <w:spacing w:after="0" w:line="240" w:lineRule="auto"/>
        <w:jc w:val="both"/>
        <w:rPr>
          <w:rFonts w:ascii="Arial" w:eastAsia="Times New Roman" w:hAnsi="Arial" w:cs="Times New Roman"/>
          <w:sz w:val="20"/>
          <w:szCs w:val="24"/>
        </w:rPr>
      </w:pPr>
    </w:p>
    <w:p w14:paraId="4026895B" w14:textId="77D6B488" w:rsidR="00AC43DA" w:rsidRPr="00C4248F" w:rsidRDefault="00F40B8C" w:rsidP="007244E8">
      <w:pPr>
        <w:spacing w:after="0" w:line="240" w:lineRule="auto"/>
        <w:jc w:val="both"/>
        <w:rPr>
          <w:rFonts w:ascii="Arial" w:eastAsia="Times New Roman" w:hAnsi="Arial" w:cs="Arial"/>
          <w:b/>
          <w:sz w:val="20"/>
          <w:szCs w:val="20"/>
        </w:rPr>
      </w:pPr>
      <w:r w:rsidRPr="00C4248F">
        <w:rPr>
          <w:rFonts w:ascii="Arial" w:eastAsia="Times New Roman" w:hAnsi="Arial" w:cs="Arial"/>
          <w:b/>
          <w:sz w:val="20"/>
          <w:szCs w:val="20"/>
        </w:rPr>
        <w:t xml:space="preserve">nakup </w:t>
      </w:r>
      <w:r w:rsidR="00D363F6" w:rsidRPr="00C4248F">
        <w:rPr>
          <w:rFonts w:ascii="Arial" w:eastAsia="Times New Roman" w:hAnsi="Arial" w:cs="Arial"/>
          <w:b/>
          <w:sz w:val="20"/>
          <w:szCs w:val="20"/>
        </w:rPr>
        <w:t>toplotne črpalke – Koper.</w:t>
      </w:r>
    </w:p>
    <w:p w14:paraId="34366082" w14:textId="77777777" w:rsidR="00F40B8C" w:rsidRPr="00C4248F" w:rsidRDefault="00F40B8C" w:rsidP="007244E8">
      <w:pPr>
        <w:spacing w:after="0" w:line="240" w:lineRule="auto"/>
        <w:jc w:val="both"/>
        <w:rPr>
          <w:rFonts w:ascii="Arial" w:eastAsia="Times New Roman" w:hAnsi="Arial" w:cs="Times New Roman"/>
          <w:b/>
          <w:sz w:val="20"/>
          <w:szCs w:val="24"/>
        </w:rPr>
      </w:pPr>
    </w:p>
    <w:p w14:paraId="463FC6C1" w14:textId="5FC87B84" w:rsidR="0004333F" w:rsidRPr="00C4248F" w:rsidRDefault="004B6630" w:rsidP="007244E8">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Ponudnik</w:t>
      </w:r>
      <w:r w:rsidR="0004333F" w:rsidRPr="00C4248F">
        <w:rPr>
          <w:rFonts w:ascii="Arial" w:eastAsia="Times New Roman" w:hAnsi="Arial" w:cs="Times New Roman"/>
          <w:sz w:val="20"/>
          <w:szCs w:val="24"/>
        </w:rPr>
        <w:t xml:space="preserve"> je bil izbran kot najugodnejši </w:t>
      </w:r>
      <w:r w:rsidRPr="00C4248F">
        <w:rPr>
          <w:rFonts w:ascii="Arial" w:eastAsia="Times New Roman" w:hAnsi="Arial" w:cs="Times New Roman"/>
          <w:sz w:val="20"/>
          <w:szCs w:val="24"/>
        </w:rPr>
        <w:t>ponudnik</w:t>
      </w:r>
      <w:r w:rsidR="0004333F" w:rsidRPr="00C4248F">
        <w:rPr>
          <w:rFonts w:ascii="Arial" w:eastAsia="Times New Roman" w:hAnsi="Arial" w:cs="Times New Roman"/>
          <w:sz w:val="20"/>
          <w:szCs w:val="24"/>
        </w:rPr>
        <w:t xml:space="preserve"> na osnovi javnega naročila štev. </w:t>
      </w:r>
      <w:r w:rsidR="0042265A" w:rsidRPr="00C4248F">
        <w:rPr>
          <w:rFonts w:ascii="Arial" w:eastAsia="Times New Roman" w:hAnsi="Arial" w:cs="Times New Roman"/>
          <w:sz w:val="20"/>
          <w:szCs w:val="24"/>
        </w:rPr>
        <w:t>JN-B1063</w:t>
      </w:r>
      <w:r w:rsidR="0004333F" w:rsidRPr="00C4248F">
        <w:rPr>
          <w:rFonts w:ascii="Arial" w:eastAsia="Times New Roman" w:hAnsi="Arial" w:cs="Times New Roman"/>
          <w:sz w:val="20"/>
          <w:szCs w:val="24"/>
        </w:rPr>
        <w:t>, objavljenega na portalu javnih naročil .......................... pod št.: …………..</w:t>
      </w:r>
    </w:p>
    <w:p w14:paraId="17B8C21E" w14:textId="77777777" w:rsidR="0004333F" w:rsidRPr="00C4248F" w:rsidRDefault="0004333F" w:rsidP="007244E8">
      <w:pPr>
        <w:spacing w:after="0" w:line="240" w:lineRule="auto"/>
        <w:jc w:val="both"/>
        <w:rPr>
          <w:rFonts w:ascii="Arial" w:eastAsia="Times New Roman" w:hAnsi="Arial" w:cs="Times New Roman"/>
          <w:b/>
          <w:bCs/>
          <w:sz w:val="20"/>
          <w:szCs w:val="24"/>
        </w:rPr>
      </w:pPr>
    </w:p>
    <w:p w14:paraId="43BD28CA" w14:textId="77777777" w:rsidR="0004333F" w:rsidRPr="00C4248F" w:rsidRDefault="0004333F" w:rsidP="007244E8">
      <w:pPr>
        <w:spacing w:after="0" w:line="240" w:lineRule="auto"/>
        <w:jc w:val="both"/>
        <w:rPr>
          <w:rFonts w:ascii="Arial" w:eastAsia="Times New Roman" w:hAnsi="Arial" w:cs="Times New Roman"/>
          <w:b/>
          <w:bCs/>
          <w:sz w:val="20"/>
          <w:szCs w:val="24"/>
        </w:rPr>
      </w:pPr>
    </w:p>
    <w:p w14:paraId="4AD295B0" w14:textId="77777777" w:rsidR="0004333F" w:rsidRPr="00C4248F" w:rsidRDefault="0004333F" w:rsidP="007244E8">
      <w:pPr>
        <w:spacing w:after="0" w:line="240" w:lineRule="auto"/>
        <w:jc w:val="both"/>
        <w:rPr>
          <w:rFonts w:ascii="Arial" w:eastAsia="Times New Roman" w:hAnsi="Arial" w:cs="Times New Roman"/>
          <w:b/>
          <w:bCs/>
          <w:sz w:val="20"/>
          <w:szCs w:val="24"/>
        </w:rPr>
      </w:pPr>
      <w:r w:rsidRPr="00C4248F">
        <w:rPr>
          <w:rFonts w:ascii="Arial" w:eastAsia="Times New Roman" w:hAnsi="Arial" w:cs="Times New Roman"/>
          <w:b/>
          <w:bCs/>
          <w:sz w:val="20"/>
          <w:szCs w:val="24"/>
        </w:rPr>
        <w:t>2. člen</w:t>
      </w:r>
    </w:p>
    <w:p w14:paraId="0BC565A5" w14:textId="77777777" w:rsidR="0004333F" w:rsidRPr="00C4248F" w:rsidRDefault="0004333F" w:rsidP="007244E8">
      <w:pPr>
        <w:spacing w:after="0" w:line="240" w:lineRule="auto"/>
        <w:jc w:val="both"/>
        <w:rPr>
          <w:rFonts w:ascii="Arial" w:eastAsia="Times New Roman" w:hAnsi="Arial" w:cs="Times New Roman"/>
          <w:b/>
          <w:bCs/>
          <w:sz w:val="20"/>
          <w:szCs w:val="24"/>
        </w:rPr>
      </w:pPr>
    </w:p>
    <w:p w14:paraId="2ED92337" w14:textId="24A4231B" w:rsidR="0004333F" w:rsidRPr="00C4248F" w:rsidRDefault="0004333F"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S to pogodbo se pogodbeni stranki dogovorita o splošnih in posebnih pogojih izvedbe predmeta javnega naročila. Sestavni del te pogodbe so pogoji, določeni z razpisno dokumentacijo štev. </w:t>
      </w:r>
      <w:r w:rsidR="0042265A" w:rsidRPr="00C4248F">
        <w:rPr>
          <w:rFonts w:ascii="Arial" w:eastAsia="Times New Roman" w:hAnsi="Arial" w:cs="Times New Roman"/>
          <w:sz w:val="20"/>
          <w:szCs w:val="20"/>
        </w:rPr>
        <w:t>JN-B1063</w:t>
      </w:r>
      <w:r w:rsidRPr="00C4248F">
        <w:rPr>
          <w:rFonts w:ascii="Arial" w:eastAsia="Times New Roman" w:hAnsi="Arial" w:cs="Times New Roman"/>
          <w:sz w:val="20"/>
          <w:szCs w:val="20"/>
        </w:rPr>
        <w:t>, sprejeti in navedeni v ponudbeni dokumentaciji</w:t>
      </w:r>
      <w:r w:rsidR="00AC2853" w:rsidRPr="00C4248F">
        <w:rPr>
          <w:rFonts w:ascii="Arial" w:eastAsia="Times New Roman" w:hAnsi="Arial" w:cs="Times New Roman"/>
          <w:sz w:val="20"/>
          <w:szCs w:val="20"/>
        </w:rPr>
        <w:t xml:space="preserve"> št. ………………..</w:t>
      </w:r>
    </w:p>
    <w:p w14:paraId="5B28B844" w14:textId="77777777" w:rsidR="0004333F" w:rsidRPr="00C4248F" w:rsidRDefault="0004333F" w:rsidP="007244E8">
      <w:pPr>
        <w:spacing w:after="0" w:line="240" w:lineRule="auto"/>
        <w:jc w:val="both"/>
        <w:rPr>
          <w:rFonts w:ascii="Arial" w:eastAsia="Times New Roman" w:hAnsi="Arial" w:cs="Times New Roman"/>
          <w:sz w:val="20"/>
          <w:szCs w:val="20"/>
        </w:rPr>
      </w:pPr>
    </w:p>
    <w:p w14:paraId="4431E6E3" w14:textId="4B5596AA" w:rsidR="0004333F" w:rsidRPr="00C4248F" w:rsidRDefault="0004333F"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Razpisna dokumentacija je vsebovala tudi strojno in elektro projektno dokumentacijo </w:t>
      </w:r>
      <w:r w:rsidR="00AC2853" w:rsidRPr="00C4248F">
        <w:rPr>
          <w:rFonts w:ascii="Arial" w:eastAsia="Times New Roman" w:hAnsi="Arial" w:cs="Times New Roman"/>
          <w:b/>
          <w:bCs/>
          <w:sz w:val="20"/>
          <w:szCs w:val="20"/>
        </w:rPr>
        <w:t>PZI št: 07/2024 in elektro načrt E04/2024</w:t>
      </w:r>
      <w:r w:rsidR="00BB37F4" w:rsidRPr="00C4248F">
        <w:rPr>
          <w:rFonts w:ascii="Arial" w:eastAsia="Times New Roman" w:hAnsi="Arial" w:cs="Times New Roman"/>
          <w:b/>
          <w:bCs/>
          <w:sz w:val="20"/>
          <w:szCs w:val="20"/>
        </w:rPr>
        <w:t>,</w:t>
      </w:r>
      <w:r w:rsidR="00BB37F4" w:rsidRPr="00C4248F">
        <w:rPr>
          <w:rFonts w:cs="Arial"/>
          <w:b/>
          <w:bCs/>
        </w:rPr>
        <w:t xml:space="preserve"> </w:t>
      </w:r>
      <w:r w:rsidRPr="00C4248F">
        <w:rPr>
          <w:rFonts w:ascii="Arial" w:eastAsia="Times New Roman" w:hAnsi="Arial" w:cs="Times New Roman"/>
          <w:sz w:val="20"/>
          <w:szCs w:val="20"/>
        </w:rPr>
        <w:t>kjer so definirani vsi detajli</w:t>
      </w:r>
      <w:r w:rsidR="007244E8" w:rsidRPr="00C4248F">
        <w:rPr>
          <w:rFonts w:ascii="Arial" w:eastAsia="Times New Roman" w:hAnsi="Arial" w:cs="Times New Roman"/>
          <w:sz w:val="20"/>
          <w:szCs w:val="20"/>
        </w:rPr>
        <w:t>.</w:t>
      </w:r>
    </w:p>
    <w:p w14:paraId="497378AB" w14:textId="77777777" w:rsidR="0004333F" w:rsidRPr="00C4248F" w:rsidRDefault="0004333F" w:rsidP="007244E8">
      <w:pPr>
        <w:spacing w:after="0" w:line="240" w:lineRule="auto"/>
        <w:jc w:val="both"/>
        <w:rPr>
          <w:rFonts w:ascii="Arial" w:eastAsia="Times New Roman" w:hAnsi="Arial" w:cs="Times New Roman"/>
          <w:b/>
          <w:sz w:val="20"/>
          <w:szCs w:val="24"/>
        </w:rPr>
      </w:pPr>
    </w:p>
    <w:p w14:paraId="1FFE6C14" w14:textId="77777777" w:rsidR="00727710" w:rsidRPr="00C4248F" w:rsidRDefault="00727710" w:rsidP="007244E8">
      <w:pPr>
        <w:spacing w:after="0" w:line="240" w:lineRule="auto"/>
        <w:jc w:val="both"/>
        <w:rPr>
          <w:rFonts w:ascii="Arial" w:eastAsia="Times New Roman" w:hAnsi="Arial" w:cs="Times New Roman"/>
          <w:b/>
          <w:bCs/>
          <w:sz w:val="20"/>
          <w:szCs w:val="24"/>
        </w:rPr>
      </w:pPr>
    </w:p>
    <w:p w14:paraId="7E84FABA" w14:textId="77777777" w:rsidR="0004333F" w:rsidRPr="00C4248F" w:rsidRDefault="0004333F" w:rsidP="007244E8">
      <w:pPr>
        <w:spacing w:after="0" w:line="240" w:lineRule="auto"/>
        <w:jc w:val="both"/>
        <w:rPr>
          <w:rFonts w:ascii="Arial" w:eastAsia="Times New Roman" w:hAnsi="Arial" w:cs="Times New Roman"/>
          <w:b/>
          <w:bCs/>
          <w:sz w:val="20"/>
          <w:szCs w:val="24"/>
        </w:rPr>
      </w:pPr>
      <w:r w:rsidRPr="00C4248F">
        <w:rPr>
          <w:rFonts w:ascii="Arial" w:eastAsia="Times New Roman" w:hAnsi="Arial" w:cs="Times New Roman"/>
          <w:b/>
          <w:bCs/>
          <w:sz w:val="20"/>
          <w:szCs w:val="24"/>
        </w:rPr>
        <w:t>3. člen</w:t>
      </w:r>
    </w:p>
    <w:p w14:paraId="4E93AC01" w14:textId="77777777" w:rsidR="0004333F" w:rsidRPr="00C4248F" w:rsidRDefault="0004333F" w:rsidP="007244E8">
      <w:pPr>
        <w:spacing w:after="0" w:line="240" w:lineRule="auto"/>
        <w:jc w:val="both"/>
        <w:rPr>
          <w:rFonts w:ascii="Arial" w:eastAsia="Times New Roman" w:hAnsi="Arial" w:cs="Times New Roman"/>
          <w:b/>
          <w:bCs/>
          <w:sz w:val="20"/>
          <w:szCs w:val="24"/>
        </w:rPr>
      </w:pPr>
    </w:p>
    <w:p w14:paraId="123A74B6" w14:textId="77777777" w:rsidR="0004333F" w:rsidRPr="00C4248F" w:rsidRDefault="0004333F" w:rsidP="007244E8">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3.1.</w:t>
      </w:r>
    </w:p>
    <w:p w14:paraId="679C357E" w14:textId="258BA265" w:rsidR="0004333F" w:rsidRPr="00C4248F" w:rsidRDefault="00EE0D30" w:rsidP="007244E8">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končna vrednost za nakup toplotne črpalke – Koper </w:t>
      </w:r>
      <w:r w:rsidR="0004333F" w:rsidRPr="00C4248F">
        <w:rPr>
          <w:rFonts w:ascii="Arial" w:eastAsia="Times New Roman" w:hAnsi="Arial" w:cs="Times New Roman"/>
          <w:sz w:val="20"/>
          <w:szCs w:val="24"/>
        </w:rPr>
        <w:t>pogodbe znaša:</w:t>
      </w:r>
    </w:p>
    <w:p w14:paraId="6EBD18A2" w14:textId="77777777" w:rsidR="0004333F" w:rsidRPr="00C4248F" w:rsidRDefault="0004333F" w:rsidP="007244E8">
      <w:pPr>
        <w:spacing w:after="0" w:line="240" w:lineRule="auto"/>
        <w:jc w:val="both"/>
        <w:rPr>
          <w:rFonts w:ascii="Arial" w:eastAsia="Times New Roman" w:hAnsi="Arial" w:cs="Times New Roman"/>
          <w:sz w:val="20"/>
          <w:szCs w:val="24"/>
        </w:rPr>
      </w:pPr>
    </w:p>
    <w:p w14:paraId="6CCA10E0" w14:textId="77777777" w:rsidR="0037032C" w:rsidRPr="00C4248F" w:rsidRDefault="0037032C" w:rsidP="00506CF0">
      <w:pPr>
        <w:spacing w:after="0" w:line="240" w:lineRule="auto"/>
        <w:ind w:left="708"/>
        <w:jc w:val="both"/>
        <w:rPr>
          <w:rFonts w:ascii="Arial" w:eastAsia="Times New Roman" w:hAnsi="Arial" w:cs="Arial"/>
          <w:b/>
          <w:bCs/>
          <w:sz w:val="20"/>
          <w:szCs w:val="24"/>
          <w:lang w:eastAsia="ar-SA"/>
        </w:rPr>
      </w:pPr>
      <w:r w:rsidRPr="00C4248F">
        <w:rPr>
          <w:rFonts w:ascii="Arial" w:eastAsia="Times New Roman" w:hAnsi="Arial" w:cs="Arial"/>
          <w:b/>
          <w:bCs/>
          <w:sz w:val="20"/>
          <w:szCs w:val="24"/>
          <w:lang w:eastAsia="ar-SA"/>
        </w:rPr>
        <w:t>EUR</w:t>
      </w:r>
      <w:r w:rsidRPr="00C4248F">
        <w:rPr>
          <w:rFonts w:ascii="Arial" w:eastAsia="Times New Roman" w:hAnsi="Arial" w:cs="Arial"/>
          <w:b/>
          <w:bCs/>
          <w:sz w:val="20"/>
          <w:szCs w:val="24"/>
          <w:lang w:eastAsia="ar-SA"/>
        </w:rPr>
        <w:tab/>
        <w:t xml:space="preserve"> ………….</w:t>
      </w:r>
      <w:r w:rsidRPr="00C4248F">
        <w:rPr>
          <w:rFonts w:ascii="Arial" w:eastAsia="Times New Roman" w:hAnsi="Arial" w:cs="Arial"/>
          <w:b/>
          <w:bCs/>
          <w:sz w:val="20"/>
          <w:szCs w:val="24"/>
          <w:lang w:eastAsia="ar-SA"/>
        </w:rPr>
        <w:tab/>
        <w:t>DDP lokacija naročnika brez DDV</w:t>
      </w:r>
    </w:p>
    <w:p w14:paraId="1EF663FA" w14:textId="77777777" w:rsidR="0037032C" w:rsidRPr="00C4248F" w:rsidRDefault="0037032C" w:rsidP="0037032C">
      <w:pPr>
        <w:spacing w:after="0" w:line="240" w:lineRule="auto"/>
        <w:jc w:val="both"/>
        <w:rPr>
          <w:rFonts w:ascii="Arial" w:eastAsia="Times New Roman" w:hAnsi="Arial" w:cs="Arial"/>
          <w:b/>
          <w:bCs/>
          <w:sz w:val="20"/>
          <w:szCs w:val="24"/>
          <w:lang w:eastAsia="ar-SA"/>
        </w:rPr>
      </w:pPr>
    </w:p>
    <w:p w14:paraId="6D66385F" w14:textId="643B7C35" w:rsidR="0037032C" w:rsidRPr="00C4248F" w:rsidRDefault="0037032C" w:rsidP="0037032C">
      <w:pPr>
        <w:spacing w:after="0" w:line="240" w:lineRule="auto"/>
        <w:jc w:val="both"/>
        <w:rPr>
          <w:rFonts w:ascii="Arial" w:eastAsia="Times New Roman" w:hAnsi="Arial" w:cs="Arial"/>
          <w:b/>
          <w:bCs/>
          <w:sz w:val="20"/>
          <w:szCs w:val="24"/>
          <w:lang w:eastAsia="ar-SA"/>
        </w:rPr>
      </w:pPr>
      <w:bookmarkStart w:id="225" w:name="_Hlk74816372"/>
      <w:r w:rsidRPr="00C4248F">
        <w:rPr>
          <w:rFonts w:ascii="Arial" w:eastAsia="Times New Roman" w:hAnsi="Arial" w:cs="Arial"/>
          <w:b/>
          <w:sz w:val="20"/>
          <w:szCs w:val="24"/>
          <w:lang w:eastAsia="ar-SA"/>
        </w:rPr>
        <w:t xml:space="preserve">in je sestavljena iz ponujene cene za napravo, ki znaša </w:t>
      </w:r>
      <w:r w:rsidRPr="00C4248F">
        <w:rPr>
          <w:rFonts w:ascii="Arial" w:eastAsia="Times New Roman" w:hAnsi="Arial" w:cs="Arial"/>
          <w:b/>
          <w:bCs/>
          <w:sz w:val="20"/>
          <w:szCs w:val="24"/>
          <w:lang w:eastAsia="ar-SA"/>
        </w:rPr>
        <w:t>EUR</w:t>
      </w:r>
      <w:r w:rsidRPr="00C4248F">
        <w:rPr>
          <w:rFonts w:ascii="Arial" w:eastAsia="Times New Roman" w:hAnsi="Arial" w:cs="Arial"/>
          <w:b/>
          <w:bCs/>
          <w:sz w:val="20"/>
          <w:szCs w:val="24"/>
          <w:lang w:eastAsia="ar-SA"/>
        </w:rPr>
        <w:tab/>
        <w:t>………………………...</w:t>
      </w:r>
      <w:r w:rsidRPr="00C4248F">
        <w:rPr>
          <w:rFonts w:ascii="Arial" w:eastAsia="Times New Roman" w:hAnsi="Arial" w:cs="Arial"/>
          <w:b/>
          <w:bCs/>
          <w:sz w:val="20"/>
          <w:szCs w:val="24"/>
          <w:lang w:eastAsia="ar-SA"/>
        </w:rPr>
        <w:tab/>
        <w:t xml:space="preserve">DDP lokacija naročnika brez DDV </w:t>
      </w:r>
      <w:r w:rsidRPr="00C4248F">
        <w:rPr>
          <w:rFonts w:ascii="Arial" w:eastAsia="Times New Roman" w:hAnsi="Arial" w:cs="Arial"/>
          <w:b/>
          <w:sz w:val="20"/>
          <w:szCs w:val="24"/>
          <w:lang w:eastAsia="ar-SA"/>
        </w:rPr>
        <w:t xml:space="preserve">ter ponujene cene za vsa </w:t>
      </w:r>
      <w:r w:rsidR="00506CF0" w:rsidRPr="00C4248F">
        <w:rPr>
          <w:rFonts w:ascii="Arial" w:eastAsia="Times New Roman" w:hAnsi="Arial" w:cs="Arial"/>
          <w:b/>
          <w:sz w:val="20"/>
          <w:szCs w:val="24"/>
          <w:lang w:eastAsia="ar-SA"/>
        </w:rPr>
        <w:t>izvedbena dela</w:t>
      </w:r>
      <w:r w:rsidRPr="00C4248F">
        <w:rPr>
          <w:rFonts w:ascii="Arial" w:eastAsia="Times New Roman" w:hAnsi="Arial" w:cs="Arial"/>
          <w:b/>
          <w:sz w:val="20"/>
          <w:szCs w:val="24"/>
          <w:lang w:eastAsia="ar-SA"/>
        </w:rPr>
        <w:t xml:space="preserve">, ki znaša </w:t>
      </w:r>
      <w:r w:rsidRPr="00C4248F">
        <w:rPr>
          <w:rFonts w:ascii="Arial" w:eastAsia="Times New Roman" w:hAnsi="Arial" w:cs="Arial"/>
          <w:b/>
          <w:bCs/>
          <w:sz w:val="20"/>
          <w:szCs w:val="24"/>
          <w:lang w:eastAsia="ar-SA"/>
        </w:rPr>
        <w:t>EUR ……………………………….. DDP lokacija naročnika brez DDV.</w:t>
      </w:r>
      <w:bookmarkEnd w:id="225"/>
    </w:p>
    <w:p w14:paraId="0FF5D121" w14:textId="77777777" w:rsidR="0004333F" w:rsidRPr="00C4248F" w:rsidRDefault="0004333F" w:rsidP="007244E8">
      <w:pPr>
        <w:spacing w:after="0" w:line="240" w:lineRule="auto"/>
        <w:jc w:val="both"/>
        <w:rPr>
          <w:rFonts w:ascii="Arial" w:eastAsia="Times New Roman" w:hAnsi="Arial" w:cs="Times New Roman"/>
          <w:sz w:val="20"/>
          <w:szCs w:val="24"/>
        </w:rPr>
      </w:pPr>
    </w:p>
    <w:p w14:paraId="64649AEE" w14:textId="7E4C9C09" w:rsidR="0004333F" w:rsidRPr="00C4248F" w:rsidRDefault="0004333F" w:rsidP="007244E8">
      <w:pPr>
        <w:spacing w:after="0" w:line="240" w:lineRule="auto"/>
        <w:jc w:val="both"/>
        <w:rPr>
          <w:rFonts w:ascii="Arial" w:eastAsia="Times New Roman" w:hAnsi="Arial" w:cs="Times New Roman"/>
          <w:bCs/>
          <w:i/>
          <w:iCs/>
          <w:sz w:val="20"/>
          <w:szCs w:val="20"/>
        </w:rPr>
      </w:pPr>
      <w:r w:rsidRPr="00C4248F">
        <w:rPr>
          <w:rFonts w:ascii="Arial" w:eastAsia="Times New Roman" w:hAnsi="Arial" w:cs="Times New Roman"/>
          <w:bCs/>
          <w:i/>
          <w:iCs/>
          <w:sz w:val="20"/>
          <w:szCs w:val="20"/>
        </w:rPr>
        <w:t xml:space="preserve">V primeru, </w:t>
      </w:r>
      <w:r w:rsidR="00B5256F" w:rsidRPr="00C4248F">
        <w:rPr>
          <w:rFonts w:ascii="Arial" w:eastAsia="Times New Roman" w:hAnsi="Arial" w:cs="Times New Roman"/>
          <w:bCs/>
          <w:i/>
          <w:iCs/>
          <w:sz w:val="20"/>
          <w:szCs w:val="20"/>
        </w:rPr>
        <w:t>če</w:t>
      </w:r>
      <w:r w:rsidRPr="00C4248F">
        <w:rPr>
          <w:rFonts w:ascii="Arial" w:eastAsia="Times New Roman" w:hAnsi="Arial" w:cs="Times New Roman"/>
          <w:bCs/>
          <w:i/>
          <w:iCs/>
          <w:sz w:val="20"/>
          <w:szCs w:val="20"/>
        </w:rPr>
        <w:t xml:space="preserve"> bo ponudnik dobavljal blago in opravljal s tem blagom povezane storitve iz šifre F/Gradbeništvo (standardne klasifikacije dejavnosti), se za namene DDV uporabi mehanizem obrnjene davčne obveznosti iz 76. a člena ZDDV-1.</w:t>
      </w:r>
    </w:p>
    <w:p w14:paraId="02988DCB" w14:textId="77777777" w:rsidR="0004333F" w:rsidRPr="00C4248F" w:rsidRDefault="0004333F" w:rsidP="007244E8">
      <w:pPr>
        <w:spacing w:after="0" w:line="240" w:lineRule="auto"/>
        <w:jc w:val="both"/>
        <w:rPr>
          <w:rFonts w:ascii="Arial" w:eastAsia="Times New Roman" w:hAnsi="Arial" w:cs="Times New Roman"/>
          <w:sz w:val="20"/>
          <w:szCs w:val="24"/>
        </w:rPr>
      </w:pPr>
    </w:p>
    <w:p w14:paraId="31846124" w14:textId="319BB98C" w:rsidR="0004333F" w:rsidRPr="00C4248F" w:rsidRDefault="004B6630" w:rsidP="007244E8">
      <w:pPr>
        <w:autoSpaceDE w:val="0"/>
        <w:autoSpaceDN w:val="0"/>
        <w:adjustRightInd w:val="0"/>
        <w:spacing w:after="0" w:line="240" w:lineRule="auto"/>
        <w:jc w:val="both"/>
        <w:rPr>
          <w:rFonts w:ascii="Arial" w:eastAsia="Times New Roman" w:hAnsi="Arial" w:cs="Times New Roman"/>
          <w:bCs/>
          <w:sz w:val="20"/>
          <w:szCs w:val="20"/>
        </w:rPr>
      </w:pPr>
      <w:r w:rsidRPr="00C4248F">
        <w:rPr>
          <w:rFonts w:ascii="Arial" w:eastAsia="Times New Roman" w:hAnsi="Arial" w:cs="Arial"/>
          <w:sz w:val="20"/>
          <w:szCs w:val="20"/>
          <w:lang w:eastAsia="sl-SI"/>
        </w:rPr>
        <w:t>Ponudnik</w:t>
      </w:r>
      <w:r w:rsidR="0004333F" w:rsidRPr="00C4248F">
        <w:rPr>
          <w:rFonts w:ascii="Arial" w:eastAsia="Times New Roman" w:hAnsi="Arial" w:cs="Arial"/>
          <w:sz w:val="20"/>
          <w:szCs w:val="20"/>
          <w:lang w:eastAsia="sl-SI"/>
        </w:rPr>
        <w:t xml:space="preserve"> ne more uveljavljati nobenih dodatnih, nepredvidenih oz. več del ter naknadnih podražitev iz naslova nepopolne ali neustrezne projektne dokumentacije za tiste dele izvedbe javnega naročila, ki v projektni dokumentaciji niso bili ustrezno opredeljeni, pa bi jih glede na predmet javnega naročila in na celotno dokumentacijo </w:t>
      </w:r>
      <w:r w:rsidRPr="00C4248F">
        <w:rPr>
          <w:rFonts w:ascii="Arial" w:eastAsia="Times New Roman" w:hAnsi="Arial" w:cs="Arial"/>
          <w:sz w:val="20"/>
          <w:szCs w:val="20"/>
          <w:lang w:eastAsia="sl-SI"/>
        </w:rPr>
        <w:t>ponudnik</w:t>
      </w:r>
      <w:r w:rsidR="0004333F" w:rsidRPr="00C4248F">
        <w:rPr>
          <w:rFonts w:ascii="Arial" w:eastAsia="Times New Roman" w:hAnsi="Arial" w:cs="Arial"/>
          <w:sz w:val="20"/>
          <w:szCs w:val="20"/>
          <w:lang w:eastAsia="sl-SI"/>
        </w:rPr>
        <w:t xml:space="preserve"> lahko predvidel.</w:t>
      </w:r>
    </w:p>
    <w:p w14:paraId="3E8F64FE" w14:textId="77777777" w:rsidR="0004333F" w:rsidRPr="00C4248F" w:rsidRDefault="0004333F" w:rsidP="007244E8">
      <w:pPr>
        <w:spacing w:after="0" w:line="240" w:lineRule="auto"/>
        <w:jc w:val="both"/>
        <w:rPr>
          <w:rFonts w:ascii="Arial" w:eastAsia="Times New Roman" w:hAnsi="Arial" w:cs="Times New Roman"/>
          <w:sz w:val="20"/>
          <w:szCs w:val="24"/>
        </w:rPr>
      </w:pPr>
    </w:p>
    <w:p w14:paraId="1E22369F" w14:textId="7FB2679C" w:rsidR="0004333F" w:rsidRPr="00C4248F" w:rsidRDefault="0004333F" w:rsidP="007244E8">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V zgornji vrednosti so vključeni vsi stroški, kot so:</w:t>
      </w:r>
    </w:p>
    <w:p w14:paraId="21963D24" w14:textId="77777777" w:rsidR="0004333F" w:rsidRPr="00C4248F" w:rsidRDefault="0004333F"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stroški transporta, vštevši vsa nakladanja, razkladanja in dviganja, </w:t>
      </w:r>
    </w:p>
    <w:p w14:paraId="1BB45D94" w14:textId="77777777" w:rsidR="0004333F" w:rsidRPr="00C4248F" w:rsidRDefault="0004333F"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priprava delovišč in zaščita prostorov ter tehnične opreme,</w:t>
      </w:r>
    </w:p>
    <w:p w14:paraId="7176C5E3" w14:textId="77777777" w:rsidR="0004333F" w:rsidRPr="00C4248F" w:rsidRDefault="0004333F"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demontaža obstoječe opreme,</w:t>
      </w:r>
    </w:p>
    <w:p w14:paraId="74928E79" w14:textId="77777777" w:rsidR="0004333F" w:rsidRPr="00C4248F" w:rsidRDefault="0004333F"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stroški čiščenja ter odstranitev embalaže in drugih nevarnih ovir po izvedenih delih ter odvozi odpadnega materiala na deponijo,</w:t>
      </w:r>
    </w:p>
    <w:p w14:paraId="35709F49" w14:textId="77777777" w:rsidR="0004333F" w:rsidRPr="00C4248F" w:rsidRDefault="0004333F"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vzpostavitev prvotnega stanja, </w:t>
      </w:r>
    </w:p>
    <w:p w14:paraId="3C9B7994" w14:textId="7E62F587" w:rsidR="0004333F" w:rsidRPr="00C4248F" w:rsidRDefault="0004333F" w:rsidP="000F7157">
      <w:pPr>
        <w:numPr>
          <w:ilvl w:val="0"/>
          <w:numId w:val="9"/>
        </w:num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iCs/>
          <w:sz w:val="20"/>
          <w:szCs w:val="24"/>
        </w:rPr>
        <w:t xml:space="preserve">kilometrina, morebitni potni stroški, cestnine, nočitve itd., </w:t>
      </w:r>
      <w:r w:rsidR="0092457D" w:rsidRPr="00C4248F">
        <w:rPr>
          <w:rFonts w:ascii="Arial" w:eastAsia="Times New Roman" w:hAnsi="Arial" w:cs="Times New Roman"/>
          <w:bCs/>
          <w:iCs/>
          <w:sz w:val="20"/>
          <w:szCs w:val="24"/>
        </w:rPr>
        <w:t>-</w:t>
      </w:r>
    </w:p>
    <w:p w14:paraId="3393F63D" w14:textId="77777777" w:rsidR="0004333F" w:rsidRPr="00C4248F" w:rsidRDefault="0004333F"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vsa druga dela in stroške, ki so potrebni za kvalitetno izvedbo del.</w:t>
      </w:r>
    </w:p>
    <w:p w14:paraId="4E5A42F9" w14:textId="77777777" w:rsidR="0004333F" w:rsidRPr="00C4248F" w:rsidRDefault="0004333F" w:rsidP="007244E8">
      <w:pPr>
        <w:spacing w:after="0" w:line="240" w:lineRule="auto"/>
        <w:jc w:val="both"/>
        <w:rPr>
          <w:rFonts w:ascii="Arial" w:eastAsia="Times New Roman" w:hAnsi="Arial" w:cs="Times New Roman"/>
          <w:sz w:val="20"/>
          <w:szCs w:val="24"/>
          <w:lang w:eastAsia="sl-SI"/>
        </w:rPr>
      </w:pPr>
    </w:p>
    <w:p w14:paraId="77C828DD" w14:textId="77777777" w:rsidR="0004333F" w:rsidRPr="00C4248F" w:rsidRDefault="0004333F" w:rsidP="007244E8">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Naročnik ne priznava nobenih dodatnih stroškov pri izvedbi del, ki bi bili vezani na nepoznavanje objekta, lokacije, stanja na terenu ter napačnega interpretiranja tehnične oz. projektne dokumentacije.</w:t>
      </w:r>
    </w:p>
    <w:p w14:paraId="54D4A164" w14:textId="77777777" w:rsidR="0004333F" w:rsidRPr="00C4248F" w:rsidRDefault="0004333F" w:rsidP="007244E8">
      <w:pPr>
        <w:spacing w:after="0" w:line="240" w:lineRule="auto"/>
        <w:jc w:val="both"/>
        <w:rPr>
          <w:rFonts w:ascii="Arial" w:eastAsia="Times New Roman" w:hAnsi="Arial" w:cs="Times New Roman"/>
          <w:sz w:val="20"/>
          <w:szCs w:val="20"/>
        </w:rPr>
      </w:pPr>
    </w:p>
    <w:p w14:paraId="7C4063F3" w14:textId="69593C86" w:rsidR="0004333F" w:rsidRPr="00C4248F" w:rsidRDefault="0004333F"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Vsi dokumenti, ki jih izda </w:t>
      </w:r>
      <w:r w:rsidR="004B6630" w:rsidRPr="00C4248F">
        <w:rPr>
          <w:rFonts w:ascii="Arial" w:eastAsia="Times New Roman" w:hAnsi="Arial" w:cs="Times New Roman"/>
          <w:sz w:val="20"/>
          <w:szCs w:val="20"/>
        </w:rPr>
        <w:t>ponudnik</w:t>
      </w:r>
      <w:r w:rsidRPr="00C4248F">
        <w:rPr>
          <w:rFonts w:ascii="Arial" w:eastAsia="Times New Roman" w:hAnsi="Arial" w:cs="Times New Roman"/>
          <w:sz w:val="20"/>
          <w:szCs w:val="20"/>
        </w:rPr>
        <w:t>, morajo vsebovati tudi oznako pogodbe in oznako naročila, ki ga bo naročnik poslal izvajalcu po podpisu pogodbe.</w:t>
      </w:r>
    </w:p>
    <w:p w14:paraId="4D474D53" w14:textId="77777777" w:rsidR="00C74571" w:rsidRPr="00C4248F" w:rsidRDefault="00C74571" w:rsidP="007244E8">
      <w:pPr>
        <w:spacing w:after="0" w:line="240" w:lineRule="auto"/>
        <w:jc w:val="both"/>
        <w:rPr>
          <w:rFonts w:ascii="Arial" w:eastAsia="Times New Roman" w:hAnsi="Arial" w:cs="Times New Roman"/>
          <w:sz w:val="20"/>
          <w:szCs w:val="20"/>
        </w:rPr>
      </w:pPr>
    </w:p>
    <w:p w14:paraId="4F1B07B8" w14:textId="3103A2E1" w:rsidR="0004333F" w:rsidRPr="00C4248F" w:rsidRDefault="0004333F"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Pogodbena vsota zadostuje za vsa dela, opisana v projektu in detajlirana na načrtih ter za izvršitev opisanih del, kakor tudi za dela, ki se jih lahko predvidi in so v povezavi z ostalimi deli. </w:t>
      </w:r>
    </w:p>
    <w:p w14:paraId="79F39E69" w14:textId="77777777" w:rsidR="005B111E" w:rsidRPr="00C4248F" w:rsidRDefault="005B111E" w:rsidP="007244E8">
      <w:pPr>
        <w:rPr>
          <w:rFonts w:ascii="Arial" w:eastAsia="Times New Roman" w:hAnsi="Arial" w:cs="Times New Roman"/>
          <w:b/>
          <w:sz w:val="20"/>
          <w:szCs w:val="20"/>
        </w:rPr>
      </w:pPr>
      <w:r w:rsidRPr="00C4248F">
        <w:rPr>
          <w:rFonts w:ascii="Arial" w:eastAsia="Times New Roman" w:hAnsi="Arial" w:cs="Times New Roman"/>
          <w:b/>
          <w:sz w:val="20"/>
          <w:szCs w:val="20"/>
        </w:rPr>
        <w:br w:type="page"/>
      </w:r>
    </w:p>
    <w:p w14:paraId="739BD06D" w14:textId="67C133F8" w:rsidR="00C87462" w:rsidRPr="00C4248F" w:rsidRDefault="00C87462" w:rsidP="007244E8">
      <w:pPr>
        <w:spacing w:after="0" w:line="240" w:lineRule="auto"/>
        <w:jc w:val="both"/>
        <w:rPr>
          <w:rFonts w:ascii="Arial" w:eastAsia="Times New Roman" w:hAnsi="Arial" w:cs="Times New Roman"/>
          <w:b/>
          <w:sz w:val="20"/>
          <w:szCs w:val="20"/>
        </w:rPr>
      </w:pPr>
      <w:r w:rsidRPr="00C4248F">
        <w:rPr>
          <w:rFonts w:ascii="Arial" w:eastAsia="Times New Roman" w:hAnsi="Arial" w:cs="Times New Roman"/>
          <w:b/>
          <w:sz w:val="20"/>
          <w:szCs w:val="20"/>
        </w:rPr>
        <w:lastRenderedPageBreak/>
        <w:t>4. člen</w:t>
      </w:r>
    </w:p>
    <w:p w14:paraId="3B97E8A6" w14:textId="77777777" w:rsidR="00C87462" w:rsidRPr="00C4248F" w:rsidRDefault="00C87462" w:rsidP="007244E8">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(samo za primere, ko ponudnik nastopa samostojno)</w:t>
      </w:r>
    </w:p>
    <w:p w14:paraId="4DC4F64E" w14:textId="77777777" w:rsidR="00C87462" w:rsidRPr="00C4248F" w:rsidRDefault="00C87462" w:rsidP="007244E8">
      <w:pPr>
        <w:spacing w:after="0" w:line="240" w:lineRule="auto"/>
        <w:jc w:val="both"/>
        <w:rPr>
          <w:rFonts w:ascii="Arial" w:eastAsia="Times New Roman" w:hAnsi="Arial" w:cs="Times New Roman"/>
          <w:sz w:val="20"/>
          <w:szCs w:val="20"/>
        </w:rPr>
      </w:pPr>
    </w:p>
    <w:p w14:paraId="1829EB8D" w14:textId="0D1E3C64" w:rsidR="00C87462" w:rsidRPr="00C4248F" w:rsidRDefault="00C87462" w:rsidP="007244E8">
      <w:pPr>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 xml:space="preserve">Naročnik bo nakazoval pogodbene zneske na poslovni račun ponudnika št.: ....................................... </w:t>
      </w:r>
      <w:bookmarkStart w:id="226" w:name="_Hlk44065466"/>
      <w:r w:rsidRPr="00C4248F">
        <w:rPr>
          <w:rFonts w:ascii="Arial" w:eastAsia="Times New Roman" w:hAnsi="Arial" w:cs="Times New Roman"/>
          <w:kern w:val="16"/>
          <w:sz w:val="20"/>
          <w:szCs w:val="20"/>
        </w:rPr>
        <w:t>pri banki ……………………………………….na način:</w:t>
      </w:r>
    </w:p>
    <w:bookmarkEnd w:id="226"/>
    <w:p w14:paraId="4E19FFA2" w14:textId="77777777" w:rsidR="00C87462" w:rsidRPr="00C4248F" w:rsidRDefault="00C87462" w:rsidP="007244E8">
      <w:pPr>
        <w:spacing w:after="0" w:line="240" w:lineRule="auto"/>
        <w:jc w:val="both"/>
        <w:rPr>
          <w:rFonts w:ascii="Arial" w:eastAsia="Times New Roman" w:hAnsi="Arial" w:cs="Times New Roman"/>
          <w:b/>
          <w:bCs/>
          <w:sz w:val="20"/>
          <w:szCs w:val="24"/>
        </w:rPr>
      </w:pPr>
    </w:p>
    <w:p w14:paraId="5A9275BB" w14:textId="475D90CC" w:rsidR="0037032C" w:rsidRPr="00C4248F" w:rsidRDefault="0037032C" w:rsidP="000F7157">
      <w:pPr>
        <w:numPr>
          <w:ilvl w:val="0"/>
          <w:numId w:val="16"/>
        </w:numPr>
        <w:spacing w:after="0" w:line="240" w:lineRule="auto"/>
        <w:ind w:left="360"/>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za napravo</w:t>
      </w:r>
      <w:r w:rsidRPr="00C4248F">
        <w:rPr>
          <w:rFonts w:ascii="Arial" w:eastAsia="Times New Roman" w:hAnsi="Arial" w:cs="Times New Roman"/>
          <w:bCs/>
          <w:sz w:val="20"/>
          <w:szCs w:val="24"/>
          <w:u w:val="single"/>
        </w:rPr>
        <w:t>:</w:t>
      </w:r>
    </w:p>
    <w:p w14:paraId="3FBB6199" w14:textId="77777777" w:rsidR="0037032C" w:rsidRPr="00C4248F" w:rsidRDefault="0037032C" w:rsidP="0037032C">
      <w:pPr>
        <w:spacing w:after="0" w:line="240" w:lineRule="auto"/>
        <w:ind w:left="360"/>
        <w:jc w:val="both"/>
        <w:rPr>
          <w:rFonts w:ascii="Arial" w:eastAsia="Times New Roman" w:hAnsi="Arial" w:cs="Times New Roman"/>
          <w:bCs/>
          <w:sz w:val="20"/>
          <w:szCs w:val="24"/>
        </w:rPr>
      </w:pPr>
      <w:r w:rsidRPr="00C4248F">
        <w:rPr>
          <w:rFonts w:ascii="Arial" w:eastAsia="Times New Roman" w:hAnsi="Arial" w:cs="Times New Roman"/>
          <w:sz w:val="20"/>
          <w:szCs w:val="24"/>
        </w:rPr>
        <w:t>100 % v roku 30 dni po kosovnem prevzemu naprave navedene v specifikaciji predračuna ter potrjene s strani naročnika in vodje nadzora.</w:t>
      </w:r>
      <w:r w:rsidRPr="00C4248F">
        <w:rPr>
          <w:rFonts w:ascii="Arial" w:eastAsia="Times New Roman" w:hAnsi="Arial" w:cs="Times New Roman"/>
          <w:bCs/>
          <w:sz w:val="20"/>
          <w:szCs w:val="24"/>
        </w:rPr>
        <w:t xml:space="preserve"> </w:t>
      </w:r>
    </w:p>
    <w:p w14:paraId="129BFC2F" w14:textId="77777777" w:rsidR="0037032C" w:rsidRPr="00C4248F" w:rsidRDefault="0037032C" w:rsidP="0037032C">
      <w:pPr>
        <w:spacing w:after="0" w:line="240" w:lineRule="auto"/>
        <w:jc w:val="both"/>
        <w:rPr>
          <w:rFonts w:ascii="Arial" w:eastAsia="Times New Roman" w:hAnsi="Arial" w:cs="Times New Roman"/>
          <w:bCs/>
          <w:sz w:val="20"/>
          <w:szCs w:val="24"/>
        </w:rPr>
      </w:pPr>
    </w:p>
    <w:p w14:paraId="05264323" w14:textId="7DCE9E9F" w:rsidR="0037032C" w:rsidRPr="00C4248F" w:rsidRDefault="0037032C" w:rsidP="000F7157">
      <w:pPr>
        <w:numPr>
          <w:ilvl w:val="0"/>
          <w:numId w:val="16"/>
        </w:numPr>
        <w:spacing w:after="0" w:line="240" w:lineRule="auto"/>
        <w:ind w:left="360"/>
        <w:jc w:val="both"/>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t xml:space="preserve">za izvedena dela: </w:t>
      </w:r>
    </w:p>
    <w:p w14:paraId="27EA41B3" w14:textId="441230D3" w:rsidR="0037032C" w:rsidRPr="00C4248F" w:rsidRDefault="0037032C" w:rsidP="0037032C">
      <w:pPr>
        <w:spacing w:after="0" w:line="240" w:lineRule="auto"/>
        <w:ind w:left="360"/>
        <w:jc w:val="both"/>
        <w:rPr>
          <w:rFonts w:ascii="Arial" w:eastAsia="Times New Roman" w:hAnsi="Arial" w:cs="Times New Roman"/>
          <w:bCs/>
          <w:sz w:val="20"/>
          <w:szCs w:val="24"/>
        </w:rPr>
      </w:pPr>
      <w:r w:rsidRPr="00C4248F">
        <w:rPr>
          <w:rFonts w:ascii="Arial" w:eastAsia="Times New Roman" w:hAnsi="Arial" w:cs="Times New Roman"/>
          <w:sz w:val="20"/>
          <w:szCs w:val="24"/>
        </w:rPr>
        <w:t>9</w:t>
      </w:r>
      <w:r w:rsidR="008A3FBB" w:rsidRPr="00C4248F">
        <w:rPr>
          <w:rFonts w:ascii="Arial" w:eastAsia="Times New Roman" w:hAnsi="Arial" w:cs="Times New Roman"/>
          <w:sz w:val="20"/>
          <w:szCs w:val="24"/>
        </w:rPr>
        <w:t>5</w:t>
      </w:r>
      <w:r w:rsidRPr="00C4248F">
        <w:rPr>
          <w:rFonts w:ascii="Arial" w:eastAsia="Times New Roman" w:hAnsi="Arial" w:cs="Times New Roman"/>
          <w:sz w:val="20"/>
          <w:szCs w:val="24"/>
        </w:rPr>
        <w:t xml:space="preserve"> % v roku 30 dni po izvedenih in s strani naročnika potrjenih posameznih delih </w:t>
      </w:r>
      <w:r w:rsidRPr="00C4248F">
        <w:rPr>
          <w:rFonts w:ascii="Arial" w:eastAsia="Times New Roman" w:hAnsi="Arial" w:cs="Arial"/>
          <w:bCs/>
          <w:sz w:val="20"/>
          <w:szCs w:val="20"/>
          <w:u w:val="single"/>
        </w:rPr>
        <w:t>(montaža in zagon),</w:t>
      </w:r>
      <w:r w:rsidRPr="00C4248F">
        <w:rPr>
          <w:rFonts w:ascii="Arial" w:eastAsia="Times New Roman" w:hAnsi="Arial" w:cs="Times New Roman"/>
          <w:sz w:val="20"/>
          <w:szCs w:val="24"/>
        </w:rPr>
        <w:t xml:space="preserve"> navedenih v detajlnem terminskem planu, ki ga mora ponudnik predložiti v roku 10 dni od podpisa pogodbe. Dela se bodo obračunavala po dejansko opravljenih količinah na podlagi knjige obračunskih izmer, potrjene s strani naročnika in vodje nadzora.</w:t>
      </w:r>
      <w:r w:rsidRPr="00C4248F">
        <w:rPr>
          <w:rFonts w:ascii="Arial" w:eastAsia="Times New Roman" w:hAnsi="Arial" w:cs="Times New Roman"/>
          <w:bCs/>
          <w:sz w:val="20"/>
          <w:szCs w:val="24"/>
        </w:rPr>
        <w:t xml:space="preserve"> </w:t>
      </w:r>
    </w:p>
    <w:p w14:paraId="60E73B67" w14:textId="77777777" w:rsidR="0037032C" w:rsidRPr="00C4248F" w:rsidRDefault="0037032C" w:rsidP="0037032C">
      <w:pPr>
        <w:spacing w:after="0" w:line="240" w:lineRule="auto"/>
        <w:ind w:left="360"/>
        <w:jc w:val="both"/>
        <w:rPr>
          <w:rFonts w:ascii="Arial" w:eastAsia="Times New Roman" w:hAnsi="Arial" w:cs="Times New Roman"/>
          <w:bCs/>
          <w:sz w:val="20"/>
          <w:szCs w:val="24"/>
        </w:rPr>
      </w:pPr>
    </w:p>
    <w:p w14:paraId="21DED448" w14:textId="446474B8" w:rsidR="0037032C" w:rsidRPr="00C4248F" w:rsidRDefault="008A3FBB" w:rsidP="000F7157">
      <w:pPr>
        <w:numPr>
          <w:ilvl w:val="0"/>
          <w:numId w:val="16"/>
        </w:numPr>
        <w:spacing w:after="0" w:line="240" w:lineRule="auto"/>
        <w:ind w:left="360"/>
        <w:jc w:val="both"/>
        <w:rPr>
          <w:rFonts w:ascii="Arial" w:eastAsia="Times New Roman" w:hAnsi="Arial" w:cs="Times New Roman"/>
          <w:sz w:val="20"/>
          <w:szCs w:val="24"/>
        </w:rPr>
      </w:pPr>
      <w:r w:rsidRPr="00C4248F">
        <w:rPr>
          <w:rFonts w:ascii="Arial" w:eastAsia="Times New Roman" w:hAnsi="Arial" w:cs="Times New Roman"/>
          <w:sz w:val="20"/>
          <w:szCs w:val="24"/>
        </w:rPr>
        <w:t>5</w:t>
      </w:r>
      <w:r w:rsidR="0037032C" w:rsidRPr="00C4248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3C18AE49" w14:textId="77777777" w:rsidR="00C87462" w:rsidRPr="00C4248F" w:rsidRDefault="00C87462" w:rsidP="007244E8">
      <w:pPr>
        <w:spacing w:after="0" w:line="240" w:lineRule="auto"/>
        <w:jc w:val="both"/>
        <w:rPr>
          <w:rFonts w:ascii="Arial" w:eastAsia="Times New Roman" w:hAnsi="Arial" w:cs="Times New Roman"/>
          <w:sz w:val="20"/>
          <w:szCs w:val="20"/>
        </w:rPr>
      </w:pPr>
    </w:p>
    <w:p w14:paraId="19E3059B" w14:textId="77777777" w:rsidR="00C87462" w:rsidRPr="00C4248F" w:rsidRDefault="00C87462" w:rsidP="007244E8">
      <w:pPr>
        <w:spacing w:after="0" w:line="240" w:lineRule="auto"/>
        <w:jc w:val="both"/>
        <w:rPr>
          <w:rFonts w:ascii="Arial" w:eastAsia="Times New Roman" w:hAnsi="Arial" w:cs="Times New Roman"/>
          <w:i/>
          <w:sz w:val="20"/>
          <w:szCs w:val="20"/>
        </w:rPr>
      </w:pPr>
      <w:r w:rsidRPr="00C4248F">
        <w:rPr>
          <w:rFonts w:ascii="Arial" w:eastAsia="Times New Roman" w:hAnsi="Arial" w:cs="Times New Roman"/>
          <w:i/>
          <w:sz w:val="20"/>
          <w:szCs w:val="20"/>
        </w:rPr>
        <w:t>Naročnik ne bo predložil garancije za zavarovanje odloženih plačil, kakor tudi ne bo predložil kakšnega drugega instrumenta za zavarovanje plačil.</w:t>
      </w:r>
    </w:p>
    <w:p w14:paraId="355AD20B" w14:textId="77777777" w:rsidR="00C87462" w:rsidRPr="00C4248F" w:rsidRDefault="00C87462" w:rsidP="007244E8">
      <w:pPr>
        <w:spacing w:after="0" w:line="240" w:lineRule="auto"/>
        <w:jc w:val="both"/>
        <w:rPr>
          <w:rFonts w:ascii="Arial" w:eastAsia="Times New Roman" w:hAnsi="Arial" w:cs="Times New Roman"/>
          <w:b/>
          <w:sz w:val="20"/>
          <w:szCs w:val="20"/>
          <w:u w:val="single"/>
        </w:rPr>
      </w:pPr>
    </w:p>
    <w:p w14:paraId="414781C9" w14:textId="77777777" w:rsidR="00C87462" w:rsidRPr="00C4248F" w:rsidRDefault="00C87462" w:rsidP="007244E8">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 xml:space="preserve">4.2.1 </w:t>
      </w:r>
    </w:p>
    <w:p w14:paraId="6F4AE55E" w14:textId="77777777" w:rsidR="00C87462" w:rsidRPr="00C4248F" w:rsidRDefault="00C87462" w:rsidP="007244E8">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(samo za primere, ko ponudnik izvaja naročilo s podizvajalcem, ki zahteva direktno plačilo)</w:t>
      </w:r>
    </w:p>
    <w:p w14:paraId="274E2FD3" w14:textId="77777777" w:rsidR="00C87462" w:rsidRPr="00C4248F" w:rsidRDefault="00C87462" w:rsidP="007244E8">
      <w:pPr>
        <w:spacing w:after="0" w:line="240" w:lineRule="auto"/>
        <w:jc w:val="both"/>
        <w:rPr>
          <w:rFonts w:ascii="Arial" w:eastAsia="Times New Roman" w:hAnsi="Arial" w:cs="Times New Roman"/>
          <w:b/>
          <w:sz w:val="20"/>
          <w:szCs w:val="24"/>
        </w:rPr>
      </w:pPr>
    </w:p>
    <w:p w14:paraId="7D8D820C" w14:textId="4929DD70" w:rsidR="00C87462" w:rsidRPr="00C4248F" w:rsidRDefault="00C87462" w:rsidP="007244E8">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Ponudnik izvaja javno naročilo s podizvajalcem............... skladno s pogodbo o poslovnem sodelovanju z dne .............., ki je priloga</w:t>
      </w:r>
      <w:r w:rsidR="00707077" w:rsidRPr="00C4248F">
        <w:rPr>
          <w:rFonts w:ascii="Arial" w:eastAsia="Times New Roman" w:hAnsi="Arial" w:cs="Arial"/>
          <w:sz w:val="20"/>
          <w:szCs w:val="24"/>
        </w:rPr>
        <w:t xml:space="preserve"> 1</w:t>
      </w:r>
      <w:r w:rsidRPr="00C4248F">
        <w:rPr>
          <w:rFonts w:ascii="Arial" w:eastAsia="Times New Roman" w:hAnsi="Arial" w:cs="Arial"/>
          <w:sz w:val="20"/>
          <w:szCs w:val="24"/>
        </w:rPr>
        <w:t xml:space="preserve"> te pogodbe.</w:t>
      </w:r>
    </w:p>
    <w:p w14:paraId="38C302BE" w14:textId="77777777" w:rsidR="00C87462" w:rsidRPr="00C4248F" w:rsidRDefault="00C87462" w:rsidP="007244E8">
      <w:pPr>
        <w:spacing w:after="0" w:line="240" w:lineRule="auto"/>
        <w:jc w:val="both"/>
        <w:rPr>
          <w:rFonts w:ascii="Arial" w:eastAsia="Times New Roman" w:hAnsi="Arial" w:cs="Arial"/>
          <w:sz w:val="20"/>
          <w:szCs w:val="24"/>
        </w:rPr>
      </w:pPr>
    </w:p>
    <w:p w14:paraId="2C4CFA95" w14:textId="6BD85808" w:rsidR="00C87462" w:rsidRPr="00C4248F" w:rsidRDefault="00C87462" w:rsidP="007244E8">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Ponudnik pooblašča naročnika, da na podlagi potrjenih računov oz. situacij s strani glavnega </w:t>
      </w:r>
      <w:r w:rsidR="00B55306" w:rsidRPr="00C4248F">
        <w:rPr>
          <w:rFonts w:ascii="Arial" w:eastAsia="Times New Roman" w:hAnsi="Arial" w:cs="Arial"/>
          <w:sz w:val="20"/>
          <w:szCs w:val="24"/>
        </w:rPr>
        <w:t>ponudnika</w:t>
      </w:r>
      <w:r w:rsidRPr="00C4248F">
        <w:rPr>
          <w:rFonts w:ascii="Arial" w:eastAsia="Times New Roman" w:hAnsi="Arial" w:cs="Arial"/>
          <w:sz w:val="20"/>
          <w:szCs w:val="24"/>
        </w:rPr>
        <w:t xml:space="preserve"> neposredno plačuje podizvajalcu. </w:t>
      </w:r>
    </w:p>
    <w:p w14:paraId="2035EB84" w14:textId="77777777" w:rsidR="00C87462" w:rsidRPr="00C4248F" w:rsidRDefault="00C87462" w:rsidP="007244E8">
      <w:pPr>
        <w:spacing w:after="0" w:line="240" w:lineRule="auto"/>
        <w:jc w:val="both"/>
        <w:rPr>
          <w:rFonts w:ascii="Arial" w:eastAsia="Times New Roman" w:hAnsi="Arial" w:cs="Arial"/>
          <w:sz w:val="20"/>
          <w:szCs w:val="24"/>
        </w:rPr>
      </w:pPr>
    </w:p>
    <w:p w14:paraId="4F98E212" w14:textId="18ECC0BA" w:rsidR="00C87462" w:rsidRPr="00C4248F" w:rsidRDefault="00C87462" w:rsidP="007244E8">
      <w:pPr>
        <w:spacing w:after="0" w:line="240" w:lineRule="auto"/>
        <w:jc w:val="both"/>
        <w:rPr>
          <w:rFonts w:ascii="Arial" w:eastAsia="Times New Roman" w:hAnsi="Arial" w:cs="Arial"/>
          <w:b/>
          <w:sz w:val="20"/>
          <w:szCs w:val="24"/>
        </w:rPr>
      </w:pPr>
      <w:r w:rsidRPr="00C4248F">
        <w:rPr>
          <w:rFonts w:ascii="Arial" w:eastAsia="Times New Roman" w:hAnsi="Arial" w:cs="Arial"/>
          <w:sz w:val="20"/>
          <w:szCs w:val="24"/>
        </w:rPr>
        <w:t xml:space="preserve">Podizvajalčevo soglasje, na podlagi katerega naročnik namesto glavnega ponudnika poravna podizvajalčevo terjatev do glavnega ponudnika, je priloga </w:t>
      </w:r>
      <w:r w:rsidR="00707077" w:rsidRPr="00C4248F">
        <w:rPr>
          <w:rFonts w:ascii="Arial" w:eastAsia="Times New Roman" w:hAnsi="Arial" w:cs="Arial"/>
          <w:sz w:val="20"/>
          <w:szCs w:val="24"/>
        </w:rPr>
        <w:t xml:space="preserve">1 </w:t>
      </w:r>
      <w:r w:rsidRPr="00C4248F">
        <w:rPr>
          <w:rFonts w:ascii="Arial" w:eastAsia="Times New Roman" w:hAnsi="Arial" w:cs="Arial"/>
          <w:sz w:val="20"/>
          <w:szCs w:val="24"/>
        </w:rPr>
        <w:t>te pogodbe.</w:t>
      </w:r>
    </w:p>
    <w:p w14:paraId="3725B271" w14:textId="77777777" w:rsidR="00C87462" w:rsidRPr="00C4248F" w:rsidRDefault="00C87462" w:rsidP="007244E8">
      <w:pPr>
        <w:spacing w:after="0" w:line="240" w:lineRule="auto"/>
        <w:jc w:val="both"/>
        <w:rPr>
          <w:rFonts w:ascii="Arial" w:eastAsia="Times New Roman" w:hAnsi="Arial" w:cs="Arial"/>
          <w:sz w:val="20"/>
          <w:szCs w:val="24"/>
        </w:rPr>
      </w:pPr>
    </w:p>
    <w:p w14:paraId="3C3B7417" w14:textId="77777777" w:rsidR="00C87462" w:rsidRPr="00C4248F" w:rsidRDefault="00C87462" w:rsidP="007244E8">
      <w:pPr>
        <w:spacing w:after="0" w:line="240" w:lineRule="auto"/>
        <w:jc w:val="both"/>
        <w:rPr>
          <w:rFonts w:ascii="Arial" w:eastAsia="Times New Roman" w:hAnsi="Arial" w:cs="Times New Roman"/>
          <w:kern w:val="16"/>
          <w:sz w:val="20"/>
          <w:szCs w:val="20"/>
        </w:rPr>
      </w:pPr>
      <w:r w:rsidRPr="00C4248F">
        <w:rPr>
          <w:rFonts w:ascii="Arial" w:eastAsia="Times New Roman" w:hAnsi="Arial" w:cs="Arial"/>
          <w:sz w:val="20"/>
          <w:szCs w:val="24"/>
        </w:rPr>
        <w:t>Ponudnik bo svojemu računu ali situaciji priložil tudi potrjen račun ali situacijo podizvajalca, ki ga je predhodno potrdil.</w:t>
      </w:r>
      <w:r w:rsidRPr="00C4248F">
        <w:rPr>
          <w:rFonts w:ascii="Arial" w:eastAsia="Times New Roman" w:hAnsi="Arial" w:cs="Times New Roman"/>
          <w:kern w:val="16"/>
          <w:sz w:val="20"/>
          <w:szCs w:val="20"/>
        </w:rPr>
        <w:t xml:space="preserve"> </w:t>
      </w:r>
    </w:p>
    <w:p w14:paraId="4FE1646E" w14:textId="77777777" w:rsidR="00C87462" w:rsidRPr="00C4248F" w:rsidRDefault="00C87462" w:rsidP="007244E8">
      <w:pPr>
        <w:spacing w:after="0" w:line="240" w:lineRule="auto"/>
        <w:jc w:val="both"/>
        <w:rPr>
          <w:rFonts w:ascii="Arial" w:eastAsia="Times New Roman" w:hAnsi="Arial" w:cs="Arial"/>
          <w:b/>
          <w:sz w:val="20"/>
          <w:szCs w:val="24"/>
        </w:rPr>
      </w:pPr>
    </w:p>
    <w:p w14:paraId="14D6B425" w14:textId="19147243" w:rsidR="00C87462" w:rsidRPr="00C4248F" w:rsidRDefault="00C87462" w:rsidP="007244E8">
      <w:pPr>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 xml:space="preserve">Naročnik </w:t>
      </w:r>
      <w:r w:rsidR="0009777F" w:rsidRPr="00C4248F">
        <w:rPr>
          <w:rFonts w:ascii="Arial" w:eastAsia="Times New Roman" w:hAnsi="Arial" w:cs="Times New Roman"/>
          <w:kern w:val="16"/>
          <w:sz w:val="20"/>
          <w:szCs w:val="20"/>
        </w:rPr>
        <w:t xml:space="preserve">bo </w:t>
      </w:r>
      <w:r w:rsidRPr="00C4248F">
        <w:rPr>
          <w:rFonts w:ascii="Arial" w:eastAsia="Times New Roman" w:hAnsi="Arial" w:cs="Times New Roman"/>
          <w:kern w:val="16"/>
          <w:sz w:val="20"/>
          <w:szCs w:val="20"/>
        </w:rPr>
        <w:t>plačeval:</w:t>
      </w:r>
    </w:p>
    <w:p w14:paraId="024675C9" w14:textId="77777777" w:rsidR="00776E0E" w:rsidRPr="00C4248F" w:rsidRDefault="00776E0E" w:rsidP="007244E8">
      <w:pPr>
        <w:spacing w:after="0" w:line="240" w:lineRule="auto"/>
        <w:jc w:val="both"/>
        <w:rPr>
          <w:rFonts w:ascii="Arial" w:eastAsia="Times New Roman" w:hAnsi="Arial" w:cs="Times New Roman"/>
          <w:kern w:val="16"/>
          <w:sz w:val="20"/>
          <w:szCs w:val="20"/>
        </w:rPr>
      </w:pPr>
    </w:p>
    <w:p w14:paraId="02BB1703" w14:textId="19C3782B" w:rsidR="0009777F" w:rsidRPr="00C4248F" w:rsidRDefault="00C87462" w:rsidP="007244E8">
      <w:pPr>
        <w:numPr>
          <w:ilvl w:val="0"/>
          <w:numId w:val="2"/>
        </w:numPr>
        <w:spacing w:after="0" w:line="240" w:lineRule="auto"/>
        <w:jc w:val="both"/>
        <w:rPr>
          <w:rFonts w:ascii="Arial" w:eastAsia="Times New Roman" w:hAnsi="Arial" w:cs="Arial"/>
          <w:sz w:val="20"/>
          <w:szCs w:val="24"/>
        </w:rPr>
      </w:pPr>
      <w:r w:rsidRPr="00C4248F">
        <w:rPr>
          <w:rFonts w:ascii="Arial" w:eastAsia="Times New Roman" w:hAnsi="Arial" w:cs="Times New Roman"/>
          <w:kern w:val="16"/>
          <w:sz w:val="20"/>
          <w:szCs w:val="20"/>
        </w:rPr>
        <w:t>zneske opravljenih del ponudnika................ bo plačeval na račun ponudnika št.: ........................ pri banki ...................</w:t>
      </w:r>
      <w:r w:rsidR="0009777F" w:rsidRPr="00C4248F">
        <w:rPr>
          <w:rFonts w:ascii="Arial" w:eastAsia="Times New Roman" w:hAnsi="Arial" w:cs="Times New Roman"/>
          <w:kern w:val="16"/>
          <w:sz w:val="20"/>
          <w:szCs w:val="20"/>
        </w:rPr>
        <w:t>na način</w:t>
      </w:r>
      <w:r w:rsidR="00D406E6" w:rsidRPr="00C4248F">
        <w:rPr>
          <w:rFonts w:ascii="Arial" w:eastAsia="Times New Roman" w:hAnsi="Arial" w:cs="Times New Roman"/>
          <w:kern w:val="16"/>
          <w:sz w:val="20"/>
          <w:szCs w:val="20"/>
        </w:rPr>
        <w:t>:</w:t>
      </w:r>
      <w:r w:rsidRPr="00C4248F">
        <w:rPr>
          <w:rFonts w:ascii="Arial" w:eastAsia="Times New Roman" w:hAnsi="Arial" w:cs="Times New Roman"/>
          <w:kern w:val="16"/>
          <w:sz w:val="20"/>
          <w:szCs w:val="20"/>
        </w:rPr>
        <w:t xml:space="preserve"> </w:t>
      </w:r>
    </w:p>
    <w:p w14:paraId="0749ADB1" w14:textId="4C4D78C3" w:rsidR="00506CF0" w:rsidRPr="00C4248F" w:rsidRDefault="00506CF0" w:rsidP="000F7157">
      <w:pPr>
        <w:numPr>
          <w:ilvl w:val="1"/>
          <w:numId w:val="16"/>
        </w:numPr>
        <w:spacing w:after="0" w:line="240" w:lineRule="auto"/>
        <w:ind w:left="1080"/>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za napravo</w:t>
      </w:r>
      <w:r w:rsidRPr="00C4248F">
        <w:rPr>
          <w:rFonts w:ascii="Arial" w:eastAsia="Times New Roman" w:hAnsi="Arial" w:cs="Times New Roman"/>
          <w:bCs/>
          <w:sz w:val="20"/>
          <w:szCs w:val="24"/>
          <w:u w:val="single"/>
        </w:rPr>
        <w:t>:</w:t>
      </w:r>
    </w:p>
    <w:p w14:paraId="3099012B" w14:textId="77777777" w:rsidR="00506CF0" w:rsidRPr="00C4248F" w:rsidRDefault="00506CF0" w:rsidP="00D06171">
      <w:pPr>
        <w:spacing w:after="0" w:line="240" w:lineRule="auto"/>
        <w:ind w:left="1056"/>
        <w:jc w:val="both"/>
        <w:rPr>
          <w:rFonts w:ascii="Arial" w:eastAsia="Times New Roman" w:hAnsi="Arial" w:cs="Times New Roman"/>
          <w:bCs/>
          <w:sz w:val="20"/>
          <w:szCs w:val="24"/>
        </w:rPr>
      </w:pPr>
      <w:r w:rsidRPr="00C4248F">
        <w:rPr>
          <w:rFonts w:ascii="Arial" w:eastAsia="Times New Roman" w:hAnsi="Arial" w:cs="Times New Roman"/>
          <w:sz w:val="20"/>
          <w:szCs w:val="24"/>
        </w:rPr>
        <w:t>100 % v roku 30 dni po kosovnem prevzemu naprave navedene v specifikaciji predračuna ter potrjene s strani naročnika in vodje nadzora.</w:t>
      </w:r>
      <w:r w:rsidRPr="00C4248F">
        <w:rPr>
          <w:rFonts w:ascii="Arial" w:eastAsia="Times New Roman" w:hAnsi="Arial" w:cs="Times New Roman"/>
          <w:bCs/>
          <w:sz w:val="20"/>
          <w:szCs w:val="24"/>
        </w:rPr>
        <w:t xml:space="preserve"> </w:t>
      </w:r>
    </w:p>
    <w:p w14:paraId="49E6894B" w14:textId="77777777" w:rsidR="00D06171" w:rsidRPr="00C4248F" w:rsidRDefault="00D06171" w:rsidP="00D06171">
      <w:pPr>
        <w:spacing w:after="0" w:line="240" w:lineRule="auto"/>
        <w:ind w:left="1056"/>
        <w:jc w:val="both"/>
        <w:rPr>
          <w:rFonts w:ascii="Arial" w:eastAsia="Times New Roman" w:hAnsi="Arial" w:cs="Times New Roman"/>
          <w:bCs/>
          <w:sz w:val="20"/>
          <w:szCs w:val="24"/>
        </w:rPr>
      </w:pPr>
    </w:p>
    <w:p w14:paraId="16F8BCBF" w14:textId="77777777" w:rsidR="00D06171" w:rsidRPr="00C4248F" w:rsidRDefault="00D06171" w:rsidP="000F7157">
      <w:pPr>
        <w:numPr>
          <w:ilvl w:val="0"/>
          <w:numId w:val="16"/>
        </w:numPr>
        <w:spacing w:after="0" w:line="240" w:lineRule="auto"/>
        <w:ind w:left="1068"/>
        <w:jc w:val="both"/>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t xml:space="preserve">za izvedena dela: </w:t>
      </w:r>
    </w:p>
    <w:p w14:paraId="0AA83F25" w14:textId="233450CA" w:rsidR="00D06171" w:rsidRPr="00C4248F" w:rsidRDefault="008A3FBB" w:rsidP="00D06171">
      <w:pPr>
        <w:spacing w:after="0" w:line="240" w:lineRule="auto"/>
        <w:ind w:left="1068"/>
        <w:jc w:val="both"/>
        <w:rPr>
          <w:rFonts w:ascii="Arial" w:eastAsia="Times New Roman" w:hAnsi="Arial" w:cs="Times New Roman"/>
          <w:sz w:val="20"/>
          <w:szCs w:val="24"/>
        </w:rPr>
      </w:pPr>
      <w:r w:rsidRPr="00C4248F">
        <w:rPr>
          <w:rFonts w:ascii="Arial" w:eastAsia="Times New Roman" w:hAnsi="Arial" w:cs="Times New Roman"/>
          <w:sz w:val="20"/>
          <w:szCs w:val="24"/>
        </w:rPr>
        <w:t>95</w:t>
      </w:r>
      <w:r w:rsidR="00D06171" w:rsidRPr="00C4248F">
        <w:rPr>
          <w:rFonts w:ascii="Arial" w:eastAsia="Times New Roman" w:hAnsi="Arial" w:cs="Times New Roman"/>
          <w:sz w:val="20"/>
          <w:szCs w:val="24"/>
        </w:rPr>
        <w:t xml:space="preserve"> % v roku 30 dni po izvedenih in s strani naročnika potrjenih posameznih delih (montaža in zagon), navedenih v detajlnem terminskem planu, ki ga mora ponudnik predložiti v roku 10 dni od podpisa pogodbe. Dela se bodo obračunavala po dejansko opravljenih količinah na podlagi knjige obračunskih izmer, potrjene s strani naročnika in vodje nadzora.</w:t>
      </w:r>
    </w:p>
    <w:p w14:paraId="4F57C1AE" w14:textId="77777777" w:rsidR="00D06171" w:rsidRPr="00C4248F" w:rsidRDefault="00D06171" w:rsidP="00D06171">
      <w:pPr>
        <w:spacing w:after="0" w:line="240" w:lineRule="auto"/>
        <w:ind w:left="1068"/>
        <w:jc w:val="both"/>
        <w:rPr>
          <w:rFonts w:ascii="Arial" w:eastAsia="Times New Roman" w:hAnsi="Arial" w:cs="Times New Roman"/>
          <w:bCs/>
          <w:sz w:val="20"/>
          <w:szCs w:val="24"/>
        </w:rPr>
      </w:pPr>
    </w:p>
    <w:p w14:paraId="0563841A" w14:textId="3CBAF927" w:rsidR="00D06171" w:rsidRPr="00C4248F" w:rsidRDefault="008A3FBB" w:rsidP="000F7157">
      <w:pPr>
        <w:numPr>
          <w:ilvl w:val="0"/>
          <w:numId w:val="16"/>
        </w:numPr>
        <w:spacing w:after="0" w:line="240" w:lineRule="auto"/>
        <w:ind w:left="1068"/>
        <w:jc w:val="both"/>
        <w:rPr>
          <w:rFonts w:ascii="Arial" w:eastAsia="Times New Roman" w:hAnsi="Arial" w:cs="Times New Roman"/>
          <w:sz w:val="20"/>
          <w:szCs w:val="24"/>
        </w:rPr>
      </w:pPr>
      <w:r w:rsidRPr="00C4248F">
        <w:rPr>
          <w:rFonts w:ascii="Arial" w:eastAsia="Times New Roman" w:hAnsi="Arial" w:cs="Times New Roman"/>
          <w:sz w:val="20"/>
          <w:szCs w:val="24"/>
        </w:rPr>
        <w:t>5</w:t>
      </w:r>
      <w:r w:rsidR="00D06171" w:rsidRPr="00C4248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523954A8" w14:textId="77777777" w:rsidR="0009777F" w:rsidRPr="00C4248F" w:rsidRDefault="0009777F" w:rsidP="007244E8">
      <w:pPr>
        <w:spacing w:after="0" w:line="240" w:lineRule="auto"/>
        <w:ind w:left="720"/>
        <w:jc w:val="both"/>
        <w:rPr>
          <w:rFonts w:ascii="Arial" w:eastAsia="Times New Roman" w:hAnsi="Arial" w:cs="Arial"/>
          <w:sz w:val="20"/>
          <w:szCs w:val="24"/>
        </w:rPr>
      </w:pPr>
    </w:p>
    <w:p w14:paraId="72406AE3" w14:textId="5B1B53AD" w:rsidR="00C87462" w:rsidRPr="00C4248F" w:rsidRDefault="00C87462" w:rsidP="007244E8">
      <w:pPr>
        <w:numPr>
          <w:ilvl w:val="0"/>
          <w:numId w:val="2"/>
        </w:numPr>
        <w:tabs>
          <w:tab w:val="clear" w:pos="720"/>
          <w:tab w:val="num" w:pos="360"/>
        </w:tabs>
        <w:spacing w:after="0" w:line="240" w:lineRule="auto"/>
        <w:jc w:val="both"/>
        <w:rPr>
          <w:rFonts w:ascii="Arial" w:eastAsia="Times New Roman" w:hAnsi="Arial" w:cs="Times New Roman"/>
          <w:sz w:val="20"/>
          <w:szCs w:val="24"/>
        </w:rPr>
      </w:pPr>
      <w:r w:rsidRPr="00C4248F">
        <w:rPr>
          <w:rFonts w:ascii="Arial" w:eastAsia="Times New Roman" w:hAnsi="Arial" w:cs="Times New Roman"/>
          <w:kern w:val="16"/>
          <w:sz w:val="20"/>
          <w:szCs w:val="20"/>
        </w:rPr>
        <w:t xml:space="preserve">zneske opravljenih del podizvajalca </w:t>
      </w:r>
      <w:r w:rsidRPr="00C4248F">
        <w:rPr>
          <w:rFonts w:ascii="Arial" w:eastAsia="Times New Roman" w:hAnsi="Arial" w:cs="Arial"/>
          <w:kern w:val="16"/>
          <w:sz w:val="20"/>
          <w:szCs w:val="20"/>
        </w:rPr>
        <w:t>.....................</w:t>
      </w:r>
      <w:r w:rsidRPr="00C4248F">
        <w:rPr>
          <w:rFonts w:ascii="Arial" w:eastAsia="Times New Roman" w:hAnsi="Arial" w:cs="Times New Roman"/>
          <w:kern w:val="16"/>
          <w:sz w:val="20"/>
          <w:szCs w:val="20"/>
        </w:rPr>
        <w:t xml:space="preserve">(samo za izvedena dela, ki so določena s </w:t>
      </w:r>
      <w:r w:rsidRPr="00C4248F">
        <w:rPr>
          <w:rFonts w:ascii="Arial" w:eastAsia="Times New Roman" w:hAnsi="Arial" w:cs="Arial"/>
          <w:kern w:val="16"/>
          <w:sz w:val="20"/>
          <w:szCs w:val="20"/>
        </w:rPr>
        <w:t xml:space="preserve">pogodbo o poslovnem sodelovanju z dne ...........) </w:t>
      </w:r>
      <w:r w:rsidRPr="00C4248F">
        <w:rPr>
          <w:rFonts w:ascii="Arial" w:eastAsia="Times New Roman" w:hAnsi="Arial" w:cs="Times New Roman"/>
          <w:kern w:val="16"/>
          <w:sz w:val="20"/>
          <w:szCs w:val="20"/>
        </w:rPr>
        <w:t>bo plačeval na račun podizvajalca štev. ...................... pri banki ....................... na način</w:t>
      </w:r>
      <w:r w:rsidR="00D406E6" w:rsidRPr="00C4248F">
        <w:rPr>
          <w:rFonts w:ascii="Arial" w:eastAsia="Times New Roman" w:hAnsi="Arial" w:cs="Times New Roman"/>
          <w:kern w:val="16"/>
          <w:sz w:val="20"/>
          <w:szCs w:val="20"/>
        </w:rPr>
        <w:t>:</w:t>
      </w:r>
    </w:p>
    <w:p w14:paraId="57E49882" w14:textId="77777777" w:rsidR="00D06171" w:rsidRPr="00C4248F" w:rsidRDefault="00D06171" w:rsidP="00D06171">
      <w:pPr>
        <w:spacing w:after="0" w:line="240" w:lineRule="auto"/>
        <w:ind w:left="720"/>
        <w:jc w:val="both"/>
        <w:rPr>
          <w:rFonts w:ascii="Arial" w:eastAsia="Times New Roman" w:hAnsi="Arial" w:cs="Times New Roman"/>
          <w:sz w:val="20"/>
          <w:szCs w:val="24"/>
        </w:rPr>
      </w:pPr>
    </w:p>
    <w:p w14:paraId="452A8FCC" w14:textId="77777777" w:rsidR="00D06171" w:rsidRPr="00C4248F" w:rsidRDefault="00D06171" w:rsidP="000F7157">
      <w:pPr>
        <w:numPr>
          <w:ilvl w:val="0"/>
          <w:numId w:val="16"/>
        </w:numPr>
        <w:spacing w:after="0" w:line="240" w:lineRule="auto"/>
        <w:ind w:left="1068"/>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za napravo</w:t>
      </w:r>
      <w:r w:rsidRPr="00C4248F">
        <w:rPr>
          <w:rFonts w:ascii="Arial" w:eastAsia="Times New Roman" w:hAnsi="Arial" w:cs="Times New Roman"/>
          <w:bCs/>
          <w:sz w:val="20"/>
          <w:szCs w:val="24"/>
          <w:u w:val="single"/>
        </w:rPr>
        <w:t>:</w:t>
      </w:r>
    </w:p>
    <w:p w14:paraId="0CDB54FD" w14:textId="77777777" w:rsidR="00D06171" w:rsidRPr="00C4248F" w:rsidRDefault="00D06171" w:rsidP="00D06171">
      <w:pPr>
        <w:spacing w:after="0" w:line="240" w:lineRule="auto"/>
        <w:ind w:left="1056"/>
        <w:jc w:val="both"/>
        <w:rPr>
          <w:rFonts w:ascii="Arial" w:eastAsia="Times New Roman" w:hAnsi="Arial" w:cs="Times New Roman"/>
          <w:bCs/>
          <w:sz w:val="20"/>
          <w:szCs w:val="24"/>
        </w:rPr>
      </w:pPr>
      <w:r w:rsidRPr="00C4248F">
        <w:rPr>
          <w:rFonts w:ascii="Arial" w:eastAsia="Times New Roman" w:hAnsi="Arial" w:cs="Times New Roman"/>
          <w:sz w:val="20"/>
          <w:szCs w:val="24"/>
        </w:rPr>
        <w:t>100 % v roku 30 dni po kosovnem prevzemu naprave navedene v specifikaciji predračuna ter potrjene s strani naročnika in vodje nadzora.</w:t>
      </w:r>
      <w:r w:rsidRPr="00C4248F">
        <w:rPr>
          <w:rFonts w:ascii="Arial" w:eastAsia="Times New Roman" w:hAnsi="Arial" w:cs="Times New Roman"/>
          <w:bCs/>
          <w:sz w:val="20"/>
          <w:szCs w:val="24"/>
        </w:rPr>
        <w:t xml:space="preserve"> </w:t>
      </w:r>
    </w:p>
    <w:p w14:paraId="03EA0E13" w14:textId="77777777" w:rsidR="00D06171" w:rsidRPr="00C4248F" w:rsidRDefault="00D06171" w:rsidP="00D06171">
      <w:pPr>
        <w:spacing w:after="0" w:line="240" w:lineRule="auto"/>
        <w:jc w:val="both"/>
        <w:rPr>
          <w:rFonts w:ascii="Arial" w:eastAsia="Times New Roman" w:hAnsi="Arial" w:cs="Times New Roman"/>
          <w:sz w:val="20"/>
          <w:szCs w:val="24"/>
        </w:rPr>
      </w:pPr>
    </w:p>
    <w:p w14:paraId="1CD5472E" w14:textId="77777777" w:rsidR="00D06171" w:rsidRPr="00C4248F" w:rsidRDefault="00D06171" w:rsidP="000F7157">
      <w:pPr>
        <w:numPr>
          <w:ilvl w:val="0"/>
          <w:numId w:val="16"/>
        </w:numPr>
        <w:spacing w:after="0" w:line="240" w:lineRule="auto"/>
        <w:ind w:left="1068"/>
        <w:jc w:val="both"/>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t xml:space="preserve">za izvedena dela: </w:t>
      </w:r>
    </w:p>
    <w:p w14:paraId="3D187984" w14:textId="38AF54D6" w:rsidR="00D06171" w:rsidRPr="00C4248F" w:rsidRDefault="00D06171" w:rsidP="00D06171">
      <w:pPr>
        <w:spacing w:after="0" w:line="240" w:lineRule="auto"/>
        <w:ind w:left="1068"/>
        <w:jc w:val="both"/>
        <w:rPr>
          <w:rFonts w:ascii="Arial" w:eastAsia="Times New Roman" w:hAnsi="Arial" w:cs="Times New Roman"/>
          <w:bCs/>
          <w:sz w:val="20"/>
          <w:szCs w:val="24"/>
        </w:rPr>
      </w:pPr>
      <w:r w:rsidRPr="00C4248F">
        <w:rPr>
          <w:rFonts w:ascii="Arial" w:eastAsia="Times New Roman" w:hAnsi="Arial" w:cs="Times New Roman"/>
          <w:sz w:val="20"/>
          <w:szCs w:val="24"/>
        </w:rPr>
        <w:lastRenderedPageBreak/>
        <w:t>9</w:t>
      </w:r>
      <w:r w:rsidR="008A3FBB" w:rsidRPr="00C4248F">
        <w:rPr>
          <w:rFonts w:ascii="Arial" w:eastAsia="Times New Roman" w:hAnsi="Arial" w:cs="Times New Roman"/>
          <w:sz w:val="20"/>
          <w:szCs w:val="24"/>
        </w:rPr>
        <w:t>5</w:t>
      </w:r>
      <w:r w:rsidRPr="00C4248F">
        <w:rPr>
          <w:rFonts w:ascii="Arial" w:eastAsia="Times New Roman" w:hAnsi="Arial" w:cs="Times New Roman"/>
          <w:sz w:val="20"/>
          <w:szCs w:val="24"/>
        </w:rPr>
        <w:t xml:space="preserve"> % v roku 30 dni po izvedenih in s strani naročnika potrjenih posameznih delih </w:t>
      </w:r>
      <w:r w:rsidRPr="00C4248F">
        <w:rPr>
          <w:rFonts w:ascii="Arial" w:eastAsia="Times New Roman" w:hAnsi="Arial" w:cs="Arial"/>
          <w:bCs/>
          <w:sz w:val="20"/>
          <w:szCs w:val="20"/>
          <w:u w:val="single"/>
        </w:rPr>
        <w:t>(montaža in zagon),</w:t>
      </w:r>
      <w:r w:rsidRPr="00C4248F">
        <w:rPr>
          <w:rFonts w:ascii="Arial" w:eastAsia="Times New Roman" w:hAnsi="Arial" w:cs="Times New Roman"/>
          <w:sz w:val="20"/>
          <w:szCs w:val="24"/>
        </w:rPr>
        <w:t xml:space="preserve"> navedenih v detajlnem terminskem planu, ki ga mora ponudnik predložiti v roku 10 dni od podpisa pogodbe. Dela se bodo obračunavala po dejansko opravljenih količinah na podlagi knjige obračunskih izmer, potrjene s strani naročnika in vodje nadzora.</w:t>
      </w:r>
      <w:r w:rsidRPr="00C4248F">
        <w:rPr>
          <w:rFonts w:ascii="Arial" w:eastAsia="Times New Roman" w:hAnsi="Arial" w:cs="Times New Roman"/>
          <w:bCs/>
          <w:sz w:val="20"/>
          <w:szCs w:val="24"/>
        </w:rPr>
        <w:t xml:space="preserve"> </w:t>
      </w:r>
    </w:p>
    <w:p w14:paraId="6EFA9391" w14:textId="77777777" w:rsidR="00D06171" w:rsidRPr="00C4248F" w:rsidRDefault="00D06171" w:rsidP="00D06171">
      <w:pPr>
        <w:spacing w:after="0" w:line="240" w:lineRule="auto"/>
        <w:ind w:left="1428"/>
        <w:jc w:val="both"/>
        <w:rPr>
          <w:rFonts w:ascii="Arial" w:eastAsia="Times New Roman" w:hAnsi="Arial" w:cs="Times New Roman"/>
          <w:bCs/>
          <w:sz w:val="20"/>
          <w:szCs w:val="24"/>
        </w:rPr>
      </w:pPr>
    </w:p>
    <w:p w14:paraId="1DFC20FB" w14:textId="039722E5" w:rsidR="00D06171" w:rsidRPr="00C4248F" w:rsidRDefault="008A3FBB" w:rsidP="000F7157">
      <w:pPr>
        <w:numPr>
          <w:ilvl w:val="0"/>
          <w:numId w:val="16"/>
        </w:numPr>
        <w:spacing w:after="0" w:line="240" w:lineRule="auto"/>
        <w:ind w:left="1068"/>
        <w:jc w:val="both"/>
        <w:rPr>
          <w:rFonts w:ascii="Arial" w:eastAsia="Times New Roman" w:hAnsi="Arial" w:cs="Times New Roman"/>
          <w:sz w:val="20"/>
          <w:szCs w:val="24"/>
        </w:rPr>
      </w:pPr>
      <w:r w:rsidRPr="00C4248F">
        <w:rPr>
          <w:rFonts w:ascii="Arial" w:eastAsia="Times New Roman" w:hAnsi="Arial" w:cs="Times New Roman"/>
          <w:sz w:val="20"/>
          <w:szCs w:val="24"/>
        </w:rPr>
        <w:t>5</w:t>
      </w:r>
      <w:r w:rsidR="00D06171" w:rsidRPr="00C4248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4A20F096" w14:textId="77777777" w:rsidR="00C87462" w:rsidRPr="00C4248F" w:rsidRDefault="00C87462" w:rsidP="007244E8">
      <w:pPr>
        <w:spacing w:after="0" w:line="240" w:lineRule="auto"/>
        <w:jc w:val="both"/>
        <w:rPr>
          <w:rFonts w:ascii="Arial" w:eastAsia="Times New Roman" w:hAnsi="Arial" w:cs="Times New Roman"/>
          <w:sz w:val="20"/>
          <w:szCs w:val="24"/>
        </w:rPr>
      </w:pPr>
    </w:p>
    <w:p w14:paraId="6CBA82FB" w14:textId="77777777" w:rsidR="00C87462" w:rsidRPr="00C4248F" w:rsidRDefault="00C87462" w:rsidP="007244E8">
      <w:pPr>
        <w:spacing w:after="0" w:line="240" w:lineRule="auto"/>
        <w:jc w:val="both"/>
        <w:rPr>
          <w:rFonts w:ascii="Arial" w:eastAsia="Times New Roman" w:hAnsi="Arial" w:cs="Times New Roman"/>
          <w:sz w:val="20"/>
          <w:szCs w:val="24"/>
        </w:rPr>
      </w:pPr>
      <w:r w:rsidRPr="00C4248F">
        <w:rPr>
          <w:rFonts w:ascii="Arial" w:eastAsia="Times New Roman" w:hAnsi="Arial" w:cs="Times New Roman"/>
          <w:i/>
          <w:sz w:val="20"/>
          <w:szCs w:val="24"/>
        </w:rPr>
        <w:t>Naročnik nebo predložil garancije za zavarovanje odloženih plačil, kakor tudi ne bo predložil kakšnega drugega instrumenta za zavarovanje plačil.</w:t>
      </w:r>
    </w:p>
    <w:p w14:paraId="4A3FC4E1" w14:textId="77777777" w:rsidR="00C87462" w:rsidRPr="00C4248F" w:rsidRDefault="00C87462" w:rsidP="007244E8">
      <w:pPr>
        <w:spacing w:after="0" w:line="240" w:lineRule="auto"/>
        <w:jc w:val="both"/>
        <w:rPr>
          <w:rFonts w:ascii="Arial" w:eastAsia="Times New Roman" w:hAnsi="Arial" w:cs="Arial"/>
          <w:sz w:val="20"/>
          <w:szCs w:val="24"/>
        </w:rPr>
      </w:pPr>
    </w:p>
    <w:p w14:paraId="25A96674" w14:textId="77777777" w:rsidR="00C87462" w:rsidRPr="00C4248F" w:rsidRDefault="00C87462"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4.2.1.1</w:t>
      </w:r>
    </w:p>
    <w:p w14:paraId="6ECC2F74" w14:textId="77777777" w:rsidR="00C87462" w:rsidRPr="00C4248F" w:rsidRDefault="00C87462" w:rsidP="007244E8">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Ponudnik se obvezuje, da bo v primeru morebitne zamenjave podizvajalca</w:t>
      </w:r>
      <w:r w:rsidRPr="00C4248F">
        <w:rPr>
          <w:rFonts w:ascii="Arial" w:hAnsi="Arial"/>
          <w:sz w:val="20"/>
        </w:rPr>
        <w:t xml:space="preserve"> </w:t>
      </w:r>
      <w:r w:rsidRPr="00C4248F">
        <w:rPr>
          <w:rFonts w:ascii="Arial" w:eastAsia="Times New Roman" w:hAnsi="Arial" w:cs="Arial"/>
          <w:sz w:val="20"/>
          <w:szCs w:val="24"/>
        </w:rPr>
        <w:t>oz. pred vključitvijo novega podizvajalca, pred zamenjavo oz. vključitvijo pridobil o tem pisno soglasje naročnika.</w:t>
      </w:r>
    </w:p>
    <w:p w14:paraId="2A4561A3" w14:textId="77777777" w:rsidR="00C87462" w:rsidRPr="00C4248F" w:rsidRDefault="00C87462" w:rsidP="007244E8">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Poleg tega bo ponudnik v primeru zamenjave podizvajalca moral predložiti tudi:</w:t>
      </w:r>
    </w:p>
    <w:p w14:paraId="42BF84A7" w14:textId="77777777" w:rsidR="00C87462" w:rsidRPr="00C4248F" w:rsidRDefault="00C87462" w:rsidP="007244E8">
      <w:pPr>
        <w:numPr>
          <w:ilvl w:val="0"/>
          <w:numId w:val="2"/>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dokumente za novega podizvajalca v zvezi z izpolnjevanjem pogojev za sodelovanjem v tem javnem naročilu;</w:t>
      </w:r>
    </w:p>
    <w:p w14:paraId="4850DDB9" w14:textId="77777777" w:rsidR="00C87462" w:rsidRPr="00C4248F" w:rsidRDefault="00C87462"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pogodbo z novim podizvajalcem, iz katere bodo razvidni naslednji podatki: </w:t>
      </w:r>
    </w:p>
    <w:p w14:paraId="6156E0FD" w14:textId="77777777" w:rsidR="00C87462" w:rsidRPr="00C4248F" w:rsidRDefault="00C87462"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vrsta del, ki jih bo izvajal podizvajalec</w:t>
      </w:r>
    </w:p>
    <w:p w14:paraId="5D02417F" w14:textId="77777777" w:rsidR="00C87462" w:rsidRPr="00C4248F" w:rsidRDefault="00C87462"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podatki o podizvajalcu (naziv, polni naslov, matična številka, davčna številka in transakcijski račun), </w:t>
      </w:r>
    </w:p>
    <w:p w14:paraId="3A977B15" w14:textId="77777777" w:rsidR="00C87462" w:rsidRPr="00C4248F" w:rsidRDefault="00C87462"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predmet, količina, vrednost, kraj in rok izvedbe teh del;</w:t>
      </w:r>
    </w:p>
    <w:p w14:paraId="60599537" w14:textId="77777777" w:rsidR="00C87462" w:rsidRPr="00C4248F" w:rsidRDefault="00C87462"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podizvajalčevo soglasje za neposredno plačilo, na podlagi katerega naročnik namesto ponudnika poravna podizvajalčevo terjatev do ponudnika;</w:t>
      </w:r>
    </w:p>
    <w:p w14:paraId="67BE4ED9" w14:textId="77777777" w:rsidR="00C87462" w:rsidRPr="00C4248F" w:rsidRDefault="00C87462"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pooblastilo, s katerim pooblašča naročnika, da na podlagi potrjenih računov oz. situacij s strani glavnega izvajalca neposredno plačuje novemu podizvajalcu; </w:t>
      </w:r>
    </w:p>
    <w:p w14:paraId="0AE3BBF1" w14:textId="77777777" w:rsidR="00C87462" w:rsidRPr="00C4248F" w:rsidRDefault="00C87462"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svojo izjavo, da je poravnal vse morebitne nesporne obveznosti prvotnemu podizvajalcu;</w:t>
      </w:r>
    </w:p>
    <w:p w14:paraId="16F7F443" w14:textId="77777777" w:rsidR="004A608E" w:rsidRPr="00C4248F" w:rsidRDefault="004A608E" w:rsidP="007244E8">
      <w:pPr>
        <w:spacing w:after="0" w:line="240" w:lineRule="auto"/>
        <w:jc w:val="both"/>
        <w:rPr>
          <w:rFonts w:ascii="Arial" w:eastAsia="Times New Roman" w:hAnsi="Arial" w:cs="Times New Roman"/>
          <w:b/>
          <w:sz w:val="20"/>
          <w:szCs w:val="24"/>
        </w:rPr>
      </w:pPr>
    </w:p>
    <w:p w14:paraId="2B7486A1" w14:textId="0E596803" w:rsidR="00C87462" w:rsidRPr="00C4248F" w:rsidRDefault="00C87462" w:rsidP="007244E8">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 xml:space="preserve">4.2.2 </w:t>
      </w:r>
    </w:p>
    <w:p w14:paraId="305D9DFD" w14:textId="77777777" w:rsidR="00C87462" w:rsidRPr="00C4248F" w:rsidRDefault="00C87462" w:rsidP="007244E8">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(samo za primere, ko ponudnik izvaja naročilo s podizvajalcem, ki ne zahteva direktnega plačila)</w:t>
      </w:r>
    </w:p>
    <w:p w14:paraId="1282C20A" w14:textId="77777777" w:rsidR="00C87462" w:rsidRPr="00C4248F" w:rsidRDefault="00C87462" w:rsidP="007244E8">
      <w:pPr>
        <w:spacing w:after="0" w:line="240" w:lineRule="auto"/>
        <w:jc w:val="both"/>
        <w:rPr>
          <w:rFonts w:ascii="Arial" w:eastAsia="Times New Roman" w:hAnsi="Arial" w:cs="Arial"/>
          <w:sz w:val="20"/>
          <w:szCs w:val="24"/>
        </w:rPr>
      </w:pPr>
    </w:p>
    <w:p w14:paraId="3D5AA5EA" w14:textId="196EEE7A" w:rsidR="00C87462" w:rsidRPr="00C4248F" w:rsidRDefault="00C87462" w:rsidP="007244E8">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Ponudnik izvaja javno naročilo s podizvajalcem................... skladno s pogodbo o poslovnem sodelovanju z dne .............., ki je priloga </w:t>
      </w:r>
      <w:r w:rsidR="00707077" w:rsidRPr="00C4248F">
        <w:rPr>
          <w:rFonts w:ascii="Arial" w:eastAsia="Times New Roman" w:hAnsi="Arial" w:cs="Arial"/>
          <w:sz w:val="20"/>
          <w:szCs w:val="24"/>
        </w:rPr>
        <w:t xml:space="preserve">1 </w:t>
      </w:r>
      <w:r w:rsidRPr="00C4248F">
        <w:rPr>
          <w:rFonts w:ascii="Arial" w:eastAsia="Times New Roman" w:hAnsi="Arial" w:cs="Arial"/>
          <w:sz w:val="20"/>
          <w:szCs w:val="24"/>
        </w:rPr>
        <w:t>te pogodbe.</w:t>
      </w:r>
    </w:p>
    <w:p w14:paraId="599BE942" w14:textId="77777777" w:rsidR="00C87462" w:rsidRPr="00C4248F" w:rsidRDefault="00C87462" w:rsidP="007244E8">
      <w:pPr>
        <w:spacing w:after="0" w:line="240" w:lineRule="auto"/>
        <w:jc w:val="both"/>
        <w:rPr>
          <w:rFonts w:ascii="Arial" w:eastAsia="Times New Roman" w:hAnsi="Arial" w:cs="Arial"/>
          <w:sz w:val="20"/>
          <w:szCs w:val="24"/>
        </w:rPr>
      </w:pPr>
    </w:p>
    <w:p w14:paraId="4D506E5B" w14:textId="77777777" w:rsidR="00C87462" w:rsidRPr="00C4248F" w:rsidRDefault="00C87462" w:rsidP="007244E8">
      <w:pPr>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Naročnik bo  plačeval izvedena dela na naslednji način:</w:t>
      </w:r>
    </w:p>
    <w:p w14:paraId="7B01C7C1" w14:textId="3D91BE1A" w:rsidR="0009777F" w:rsidRPr="00C4248F" w:rsidRDefault="00C87462" w:rsidP="007244E8">
      <w:pPr>
        <w:numPr>
          <w:ilvl w:val="0"/>
          <w:numId w:val="2"/>
        </w:numPr>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zneske opravljenih del ponudnika in podizvajalca .................... bo plačeval na račun ponudnika št.: ……………………………….pri banki …………………………</w:t>
      </w:r>
      <w:r w:rsidR="0007400D" w:rsidRPr="00C4248F">
        <w:rPr>
          <w:rFonts w:ascii="Arial" w:eastAsia="Times New Roman" w:hAnsi="Arial" w:cs="Times New Roman"/>
          <w:kern w:val="16"/>
          <w:sz w:val="20"/>
          <w:szCs w:val="20"/>
        </w:rPr>
        <w:t>, na način:</w:t>
      </w:r>
    </w:p>
    <w:p w14:paraId="1B36BC12" w14:textId="77777777" w:rsidR="0007400D" w:rsidRPr="00C4248F" w:rsidRDefault="0007400D" w:rsidP="007244E8">
      <w:pPr>
        <w:spacing w:after="0" w:line="240" w:lineRule="auto"/>
        <w:ind w:left="720"/>
        <w:jc w:val="both"/>
        <w:rPr>
          <w:rFonts w:ascii="Arial" w:eastAsia="Times New Roman" w:hAnsi="Arial" w:cs="Times New Roman"/>
          <w:kern w:val="16"/>
          <w:sz w:val="20"/>
          <w:szCs w:val="20"/>
        </w:rPr>
      </w:pPr>
    </w:p>
    <w:p w14:paraId="36419583" w14:textId="77777777" w:rsidR="00D06171" w:rsidRPr="00C4248F" w:rsidRDefault="00D06171" w:rsidP="000F7157">
      <w:pPr>
        <w:numPr>
          <w:ilvl w:val="0"/>
          <w:numId w:val="16"/>
        </w:numPr>
        <w:spacing w:after="0" w:line="240" w:lineRule="auto"/>
        <w:ind w:left="1068"/>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za napravo</w:t>
      </w:r>
      <w:r w:rsidRPr="00C4248F">
        <w:rPr>
          <w:rFonts w:ascii="Arial" w:eastAsia="Times New Roman" w:hAnsi="Arial" w:cs="Times New Roman"/>
          <w:bCs/>
          <w:sz w:val="20"/>
          <w:szCs w:val="24"/>
          <w:u w:val="single"/>
        </w:rPr>
        <w:t>:</w:t>
      </w:r>
    </w:p>
    <w:p w14:paraId="0D118D26" w14:textId="77777777" w:rsidR="00D06171" w:rsidRPr="00C4248F" w:rsidRDefault="00D06171" w:rsidP="00D06171">
      <w:pPr>
        <w:spacing w:after="0" w:line="240" w:lineRule="auto"/>
        <w:ind w:left="1056"/>
        <w:jc w:val="both"/>
        <w:rPr>
          <w:rFonts w:ascii="Arial" w:eastAsia="Times New Roman" w:hAnsi="Arial" w:cs="Times New Roman"/>
          <w:bCs/>
          <w:sz w:val="20"/>
          <w:szCs w:val="24"/>
        </w:rPr>
      </w:pPr>
      <w:r w:rsidRPr="00C4248F">
        <w:rPr>
          <w:rFonts w:ascii="Arial" w:eastAsia="Times New Roman" w:hAnsi="Arial" w:cs="Times New Roman"/>
          <w:sz w:val="20"/>
          <w:szCs w:val="24"/>
        </w:rPr>
        <w:t>100 % v roku 30 dni po kosovnem prevzemu naprave navedene v specifikaciji predračuna ter potrjene s strani naročnika in vodje nadzora.</w:t>
      </w:r>
      <w:r w:rsidRPr="00C4248F">
        <w:rPr>
          <w:rFonts w:ascii="Arial" w:eastAsia="Times New Roman" w:hAnsi="Arial" w:cs="Times New Roman"/>
          <w:bCs/>
          <w:sz w:val="20"/>
          <w:szCs w:val="24"/>
        </w:rPr>
        <w:t xml:space="preserve"> </w:t>
      </w:r>
    </w:p>
    <w:p w14:paraId="75609403" w14:textId="77777777" w:rsidR="00D06171" w:rsidRPr="00C4248F" w:rsidRDefault="00D06171" w:rsidP="00D06171">
      <w:pPr>
        <w:spacing w:after="0" w:line="240" w:lineRule="auto"/>
        <w:jc w:val="both"/>
        <w:rPr>
          <w:rFonts w:ascii="Arial" w:eastAsia="Times New Roman" w:hAnsi="Arial" w:cs="Times New Roman"/>
          <w:sz w:val="20"/>
          <w:szCs w:val="24"/>
        </w:rPr>
      </w:pPr>
    </w:p>
    <w:p w14:paraId="151B338C" w14:textId="77777777" w:rsidR="00D06171" w:rsidRPr="00C4248F" w:rsidRDefault="00D06171" w:rsidP="000F7157">
      <w:pPr>
        <w:numPr>
          <w:ilvl w:val="0"/>
          <w:numId w:val="16"/>
        </w:numPr>
        <w:spacing w:after="0" w:line="240" w:lineRule="auto"/>
        <w:ind w:left="1068"/>
        <w:jc w:val="both"/>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t xml:space="preserve">za izvedena dela: </w:t>
      </w:r>
    </w:p>
    <w:p w14:paraId="4F955075" w14:textId="1011964B" w:rsidR="00D06171" w:rsidRPr="00C4248F" w:rsidRDefault="00D06171" w:rsidP="00D06171">
      <w:pPr>
        <w:spacing w:after="0" w:line="240" w:lineRule="auto"/>
        <w:ind w:left="1068"/>
        <w:jc w:val="both"/>
        <w:rPr>
          <w:rFonts w:ascii="Arial" w:eastAsia="Times New Roman" w:hAnsi="Arial" w:cs="Times New Roman"/>
          <w:bCs/>
          <w:sz w:val="20"/>
          <w:szCs w:val="24"/>
        </w:rPr>
      </w:pPr>
      <w:r w:rsidRPr="00C4248F">
        <w:rPr>
          <w:rFonts w:ascii="Arial" w:eastAsia="Times New Roman" w:hAnsi="Arial" w:cs="Times New Roman"/>
          <w:sz w:val="20"/>
          <w:szCs w:val="24"/>
        </w:rPr>
        <w:t>9</w:t>
      </w:r>
      <w:r w:rsidR="008A3FBB" w:rsidRPr="00C4248F">
        <w:rPr>
          <w:rFonts w:ascii="Arial" w:eastAsia="Times New Roman" w:hAnsi="Arial" w:cs="Times New Roman"/>
          <w:sz w:val="20"/>
          <w:szCs w:val="24"/>
        </w:rPr>
        <w:t>5</w:t>
      </w:r>
      <w:r w:rsidRPr="00C4248F">
        <w:rPr>
          <w:rFonts w:ascii="Arial" w:eastAsia="Times New Roman" w:hAnsi="Arial" w:cs="Times New Roman"/>
          <w:sz w:val="20"/>
          <w:szCs w:val="24"/>
        </w:rPr>
        <w:t xml:space="preserve"> % v roku 30 dni po izvedenih in s strani naročnika potrjenih posameznih delih </w:t>
      </w:r>
      <w:r w:rsidRPr="00C4248F">
        <w:rPr>
          <w:rFonts w:ascii="Arial" w:eastAsia="Times New Roman" w:hAnsi="Arial" w:cs="Arial"/>
          <w:bCs/>
          <w:sz w:val="20"/>
          <w:szCs w:val="20"/>
          <w:u w:val="single"/>
        </w:rPr>
        <w:t>(montaža in zagon),</w:t>
      </w:r>
      <w:r w:rsidRPr="00C4248F">
        <w:rPr>
          <w:rFonts w:ascii="Arial" w:eastAsia="Times New Roman" w:hAnsi="Arial" w:cs="Times New Roman"/>
          <w:sz w:val="20"/>
          <w:szCs w:val="24"/>
        </w:rPr>
        <w:t xml:space="preserve"> navedenih v detajlnem terminskem planu, ki ga mora ponudnik predložiti v roku 10 dni od podpisa pogodbe. Dela se bodo obračunavala po dejansko opravljenih količinah na podlagi knjige obračunskih izmer, potrjene s strani naročnika in vodje nadzora.</w:t>
      </w:r>
      <w:r w:rsidRPr="00C4248F">
        <w:rPr>
          <w:rFonts w:ascii="Arial" w:eastAsia="Times New Roman" w:hAnsi="Arial" w:cs="Times New Roman"/>
          <w:bCs/>
          <w:sz w:val="20"/>
          <w:szCs w:val="24"/>
        </w:rPr>
        <w:t xml:space="preserve"> </w:t>
      </w:r>
    </w:p>
    <w:p w14:paraId="2E3C8719" w14:textId="77777777" w:rsidR="00D06171" w:rsidRPr="00C4248F" w:rsidRDefault="00D06171" w:rsidP="00D06171">
      <w:pPr>
        <w:spacing w:after="0" w:line="240" w:lineRule="auto"/>
        <w:ind w:left="1428"/>
        <w:jc w:val="both"/>
        <w:rPr>
          <w:rFonts w:ascii="Arial" w:eastAsia="Times New Roman" w:hAnsi="Arial" w:cs="Times New Roman"/>
          <w:bCs/>
          <w:sz w:val="20"/>
          <w:szCs w:val="24"/>
        </w:rPr>
      </w:pPr>
    </w:p>
    <w:p w14:paraId="6317A7D1" w14:textId="2695AA13" w:rsidR="00D06171" w:rsidRPr="00C4248F" w:rsidRDefault="008A3FBB" w:rsidP="000F7157">
      <w:pPr>
        <w:numPr>
          <w:ilvl w:val="0"/>
          <w:numId w:val="16"/>
        </w:numPr>
        <w:spacing w:after="0" w:line="240" w:lineRule="auto"/>
        <w:ind w:left="1068"/>
        <w:jc w:val="both"/>
        <w:rPr>
          <w:rFonts w:ascii="Arial" w:eastAsia="Times New Roman" w:hAnsi="Arial" w:cs="Times New Roman"/>
          <w:sz w:val="20"/>
          <w:szCs w:val="24"/>
        </w:rPr>
      </w:pPr>
      <w:r w:rsidRPr="00C4248F">
        <w:rPr>
          <w:rFonts w:ascii="Arial" w:eastAsia="Times New Roman" w:hAnsi="Arial" w:cs="Times New Roman"/>
          <w:sz w:val="20"/>
          <w:szCs w:val="24"/>
        </w:rPr>
        <w:t>5</w:t>
      </w:r>
      <w:r w:rsidR="00D06171" w:rsidRPr="00C4248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08312323" w14:textId="77777777" w:rsidR="00C87462" w:rsidRPr="00C4248F" w:rsidRDefault="00C87462" w:rsidP="007244E8">
      <w:pPr>
        <w:spacing w:after="0" w:line="240" w:lineRule="auto"/>
        <w:jc w:val="both"/>
        <w:rPr>
          <w:rFonts w:ascii="Arial" w:eastAsia="Times New Roman" w:hAnsi="Arial" w:cs="Times New Roman"/>
          <w:i/>
          <w:sz w:val="20"/>
          <w:szCs w:val="24"/>
        </w:rPr>
      </w:pPr>
    </w:p>
    <w:p w14:paraId="601DB0E8" w14:textId="77777777" w:rsidR="00C87462" w:rsidRPr="00C4248F" w:rsidRDefault="00C87462" w:rsidP="007244E8">
      <w:pPr>
        <w:spacing w:after="0" w:line="240" w:lineRule="auto"/>
        <w:jc w:val="both"/>
        <w:rPr>
          <w:rFonts w:ascii="Arial" w:eastAsia="Times New Roman" w:hAnsi="Arial" w:cs="Times New Roman"/>
          <w:sz w:val="20"/>
          <w:szCs w:val="24"/>
        </w:rPr>
      </w:pPr>
      <w:r w:rsidRPr="00C4248F">
        <w:rPr>
          <w:rFonts w:ascii="Arial" w:eastAsia="Times New Roman" w:hAnsi="Arial" w:cs="Times New Roman"/>
          <w:i/>
          <w:sz w:val="20"/>
          <w:szCs w:val="24"/>
        </w:rPr>
        <w:t>Naročnik nebo predložil garancije za zavarovanje odloženih plačil, kakor tudi ne bo predložil kakšnega drugega instrumenta za zavarovanje plačil.</w:t>
      </w:r>
    </w:p>
    <w:p w14:paraId="0D32B5A7" w14:textId="77777777" w:rsidR="00C87462" w:rsidRPr="00C4248F" w:rsidRDefault="00C87462" w:rsidP="007244E8">
      <w:pPr>
        <w:spacing w:after="0" w:line="240" w:lineRule="auto"/>
        <w:jc w:val="both"/>
        <w:rPr>
          <w:rFonts w:ascii="Arial" w:eastAsia="Times New Roman" w:hAnsi="Arial" w:cs="Arial"/>
          <w:b/>
          <w:sz w:val="20"/>
          <w:szCs w:val="24"/>
        </w:rPr>
      </w:pPr>
    </w:p>
    <w:p w14:paraId="4D7B04A2" w14:textId="77777777" w:rsidR="00C87462" w:rsidRPr="00C4248F" w:rsidRDefault="00C87462"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4.2.2.1</w:t>
      </w:r>
    </w:p>
    <w:p w14:paraId="036DA208" w14:textId="77777777" w:rsidR="00C87462" w:rsidRPr="00C4248F" w:rsidRDefault="00C87462" w:rsidP="007244E8">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Ponudnik se obvezuje, da bo v primeru morebitne zamenjave podizvajalca, pred zamenjavo pridobil o tem pisno soglasje naročnika.</w:t>
      </w:r>
    </w:p>
    <w:p w14:paraId="1FEDC4F4" w14:textId="77777777" w:rsidR="00C87462" w:rsidRPr="00C4248F" w:rsidRDefault="00C87462" w:rsidP="007244E8">
      <w:pPr>
        <w:spacing w:after="0" w:line="240" w:lineRule="auto"/>
        <w:jc w:val="both"/>
        <w:rPr>
          <w:rFonts w:ascii="Arial" w:eastAsia="Times New Roman" w:hAnsi="Arial" w:cs="Arial"/>
          <w:sz w:val="20"/>
          <w:szCs w:val="24"/>
        </w:rPr>
      </w:pPr>
    </w:p>
    <w:p w14:paraId="7FA99962" w14:textId="77777777" w:rsidR="00C87462" w:rsidRPr="00C4248F" w:rsidRDefault="00C87462" w:rsidP="007244E8">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Poleg tega bo ponudnik v primeru zamenjave podizvajalca moral predložiti tudi:</w:t>
      </w:r>
    </w:p>
    <w:p w14:paraId="286E2F27" w14:textId="77777777" w:rsidR="00C87462" w:rsidRPr="00C4248F" w:rsidRDefault="00C87462" w:rsidP="007244E8">
      <w:pPr>
        <w:numPr>
          <w:ilvl w:val="0"/>
          <w:numId w:val="2"/>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dokumente za novega podizvajalca v zvezi z izpolnjevanjem pogojev za sodelovanjem v tem javnem naročilu;</w:t>
      </w:r>
    </w:p>
    <w:p w14:paraId="2613AA09" w14:textId="77777777" w:rsidR="00C87462" w:rsidRPr="00C4248F" w:rsidRDefault="00C87462"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pogodbo z novim podizvajalcem, iz katere bodo razvidni naslednji podatki: </w:t>
      </w:r>
    </w:p>
    <w:p w14:paraId="5B6EDDF4" w14:textId="77777777" w:rsidR="00C87462" w:rsidRPr="00C4248F" w:rsidRDefault="00C87462"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vrsta del, ki jih bo izvajal podizvajalec</w:t>
      </w:r>
    </w:p>
    <w:p w14:paraId="4745CCCE" w14:textId="77777777" w:rsidR="00C87462" w:rsidRPr="00C4248F" w:rsidRDefault="00C87462"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lastRenderedPageBreak/>
        <w:t xml:space="preserve">podatki o podizvajalcu (naziv, polni naslov, matična številka, davčna številka in transakcijski račun), </w:t>
      </w:r>
    </w:p>
    <w:p w14:paraId="5BCEDBA4" w14:textId="77777777" w:rsidR="00C87462" w:rsidRPr="00C4248F" w:rsidRDefault="00C87462"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predmet, količina, vrednost, kraj in rok izvedbe teh del;</w:t>
      </w:r>
    </w:p>
    <w:p w14:paraId="29CD167E" w14:textId="77777777" w:rsidR="00C87462" w:rsidRPr="00C4248F" w:rsidRDefault="00C87462"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svojo izjavo, da je poravnal vse morebitne nesporne obveznosti prvotnemu podizvajalcu. </w:t>
      </w:r>
    </w:p>
    <w:p w14:paraId="3BE4B98A" w14:textId="77777777" w:rsidR="00C87462" w:rsidRPr="00C4248F" w:rsidRDefault="00C87462" w:rsidP="007244E8">
      <w:pPr>
        <w:spacing w:after="0" w:line="240" w:lineRule="auto"/>
        <w:jc w:val="both"/>
        <w:rPr>
          <w:rFonts w:ascii="Arial" w:eastAsia="Times New Roman" w:hAnsi="Arial" w:cs="Times New Roman"/>
          <w:b/>
          <w:bCs/>
          <w:sz w:val="20"/>
          <w:szCs w:val="24"/>
        </w:rPr>
      </w:pPr>
    </w:p>
    <w:p w14:paraId="50AEADD6" w14:textId="77777777" w:rsidR="00C87462" w:rsidRPr="00C4248F" w:rsidRDefault="00C87462" w:rsidP="007244E8">
      <w:pPr>
        <w:spacing w:after="0" w:line="240" w:lineRule="auto"/>
        <w:jc w:val="both"/>
        <w:rPr>
          <w:rFonts w:ascii="Arial" w:eastAsia="Times New Roman" w:hAnsi="Arial" w:cs="Times New Roman"/>
          <w:b/>
          <w:bCs/>
          <w:sz w:val="20"/>
          <w:szCs w:val="24"/>
        </w:rPr>
      </w:pPr>
      <w:r w:rsidRPr="00C4248F">
        <w:rPr>
          <w:rFonts w:ascii="Arial" w:eastAsia="Times New Roman" w:hAnsi="Arial" w:cs="Times New Roman"/>
          <w:b/>
          <w:bCs/>
          <w:sz w:val="20"/>
          <w:szCs w:val="24"/>
        </w:rPr>
        <w:t>4.2.2.2</w:t>
      </w:r>
    </w:p>
    <w:p w14:paraId="07C23378" w14:textId="021584F6" w:rsidR="00C87462" w:rsidRPr="00C4248F" w:rsidRDefault="00C87462" w:rsidP="007244E8">
      <w:pPr>
        <w:spacing w:after="0" w:line="240" w:lineRule="auto"/>
        <w:jc w:val="both"/>
        <w:rPr>
          <w:rFonts w:ascii="Arial" w:hAnsi="Arial"/>
          <w:sz w:val="20"/>
        </w:rPr>
      </w:pPr>
      <w:r w:rsidRPr="00C4248F">
        <w:rPr>
          <w:rFonts w:ascii="Arial" w:eastAsia="Times New Roman" w:hAnsi="Arial" w:cs="Times New Roman"/>
          <w:bCs/>
          <w:sz w:val="20"/>
          <w:szCs w:val="24"/>
        </w:rPr>
        <w:t>Ponudnik (glavni izvajalec) bo najpozneje v 60 dneh od plačila končnega računa ali situacije naročniku predložil svojo pisno izjavo in pisno izjavo podizvajalca, da je podizvajalec prejel plačilo za vse izvedene storitve, neposredno povezane s predmetom tega javnega naročila.</w:t>
      </w:r>
      <w:r w:rsidRPr="00C4248F">
        <w:rPr>
          <w:rFonts w:ascii="Arial" w:hAnsi="Arial"/>
          <w:sz w:val="20"/>
        </w:rPr>
        <w:t xml:space="preserve"> </w:t>
      </w:r>
    </w:p>
    <w:p w14:paraId="5EE558EE" w14:textId="77777777" w:rsidR="0004333F" w:rsidRPr="00C4248F" w:rsidRDefault="0004333F" w:rsidP="007244E8">
      <w:pPr>
        <w:spacing w:after="0" w:line="240" w:lineRule="auto"/>
        <w:jc w:val="both"/>
        <w:rPr>
          <w:rFonts w:ascii="Arial" w:eastAsia="Times New Roman" w:hAnsi="Arial" w:cs="Times New Roman"/>
          <w:sz w:val="20"/>
          <w:szCs w:val="24"/>
        </w:rPr>
      </w:pPr>
    </w:p>
    <w:p w14:paraId="6D1CE5DA" w14:textId="77777777" w:rsidR="00776E0E" w:rsidRPr="00C4248F" w:rsidRDefault="00776E0E" w:rsidP="007244E8">
      <w:pPr>
        <w:spacing w:after="0" w:line="240" w:lineRule="auto"/>
        <w:jc w:val="both"/>
        <w:rPr>
          <w:rFonts w:ascii="Arial" w:eastAsia="Times New Roman" w:hAnsi="Arial" w:cs="Times New Roman"/>
          <w:sz w:val="20"/>
          <w:szCs w:val="24"/>
        </w:rPr>
      </w:pPr>
    </w:p>
    <w:p w14:paraId="15AE95F0" w14:textId="407B9FC8" w:rsidR="006F3134" w:rsidRPr="00C4248F" w:rsidRDefault="006F3134" w:rsidP="007244E8">
      <w:pPr>
        <w:spacing w:after="0" w:line="240" w:lineRule="auto"/>
        <w:jc w:val="both"/>
        <w:rPr>
          <w:rFonts w:ascii="Arial" w:eastAsia="Times New Roman" w:hAnsi="Arial" w:cs="Times New Roman"/>
          <w:b/>
          <w:bCs/>
          <w:sz w:val="20"/>
          <w:szCs w:val="24"/>
        </w:rPr>
      </w:pPr>
      <w:r w:rsidRPr="00C4248F">
        <w:rPr>
          <w:rFonts w:ascii="Arial" w:eastAsia="Times New Roman" w:hAnsi="Arial" w:cs="Times New Roman"/>
          <w:b/>
          <w:bCs/>
          <w:sz w:val="20"/>
          <w:szCs w:val="24"/>
        </w:rPr>
        <w:t>5. člen</w:t>
      </w:r>
    </w:p>
    <w:p w14:paraId="3B13C8BD" w14:textId="77777777" w:rsidR="00E36D4E" w:rsidRPr="00C4248F" w:rsidRDefault="00E36D4E" w:rsidP="007244E8">
      <w:pPr>
        <w:spacing w:after="0" w:line="240" w:lineRule="auto"/>
        <w:jc w:val="both"/>
        <w:rPr>
          <w:rFonts w:ascii="Arial" w:eastAsia="Times New Roman" w:hAnsi="Arial" w:cs="Times New Roman"/>
          <w:b/>
          <w:bCs/>
          <w:sz w:val="20"/>
          <w:szCs w:val="24"/>
        </w:rPr>
      </w:pPr>
    </w:p>
    <w:p w14:paraId="0731C076" w14:textId="1A8C890E" w:rsidR="006F3134" w:rsidRPr="00C4248F" w:rsidRDefault="006F3134" w:rsidP="006F3134">
      <w:pPr>
        <w:spacing w:after="0" w:line="240" w:lineRule="auto"/>
        <w:jc w:val="both"/>
        <w:rPr>
          <w:rFonts w:ascii="Arial" w:eastAsia="Times New Roman" w:hAnsi="Arial" w:cs="Times New Roman"/>
          <w:bCs/>
          <w:sz w:val="20"/>
          <w:szCs w:val="24"/>
        </w:rPr>
      </w:pPr>
      <w:bookmarkStart w:id="227" w:name="_Hlk520099503"/>
      <w:bookmarkStart w:id="228" w:name="_Hlk528058197"/>
      <w:r w:rsidRPr="00C4248F">
        <w:rPr>
          <w:rFonts w:ascii="Arial" w:eastAsia="Times New Roman" w:hAnsi="Arial" w:cs="Times New Roman"/>
          <w:bCs/>
          <w:sz w:val="20"/>
          <w:szCs w:val="24"/>
        </w:rPr>
        <w:t xml:space="preserve">Ponudnik mora dostaviti ponujeno napravo v celotnem obsegu na naslov naročnika: Regionalni RTV-center Koper – </w:t>
      </w:r>
      <w:proofErr w:type="spellStart"/>
      <w:r w:rsidRPr="00C4248F">
        <w:rPr>
          <w:rFonts w:ascii="Arial" w:eastAsia="Times New Roman" w:hAnsi="Arial" w:cs="Times New Roman"/>
          <w:bCs/>
          <w:sz w:val="20"/>
          <w:szCs w:val="24"/>
        </w:rPr>
        <w:t>Capodistria</w:t>
      </w:r>
      <w:proofErr w:type="spellEnd"/>
      <w:r w:rsidRPr="00C4248F">
        <w:rPr>
          <w:rFonts w:ascii="Arial" w:eastAsia="Times New Roman" w:hAnsi="Arial" w:cs="Times New Roman"/>
          <w:bCs/>
          <w:sz w:val="20"/>
          <w:szCs w:val="24"/>
        </w:rPr>
        <w:t>, Ulica OF 15, 6000 Koper-</w:t>
      </w:r>
      <w:proofErr w:type="spellStart"/>
      <w:r w:rsidRPr="00C4248F">
        <w:rPr>
          <w:rFonts w:ascii="Arial" w:eastAsia="Times New Roman" w:hAnsi="Arial" w:cs="Times New Roman"/>
          <w:bCs/>
          <w:sz w:val="20"/>
          <w:szCs w:val="24"/>
        </w:rPr>
        <w:t>Capodistria</w:t>
      </w:r>
      <w:proofErr w:type="spellEnd"/>
      <w:r w:rsidRPr="00C4248F">
        <w:rPr>
          <w:rFonts w:ascii="Arial" w:eastAsia="Times New Roman" w:hAnsi="Arial" w:cs="Times New Roman"/>
          <w:bCs/>
          <w:sz w:val="20"/>
          <w:szCs w:val="24"/>
        </w:rPr>
        <w:t xml:space="preserve"> in sicer najkasneje v roku do 31. 12. 2024.</w:t>
      </w:r>
    </w:p>
    <w:p w14:paraId="74101E6B" w14:textId="77777777" w:rsidR="00FC7DC1" w:rsidRPr="00C4248F" w:rsidRDefault="00FC7DC1" w:rsidP="006F3134">
      <w:pPr>
        <w:spacing w:after="0" w:line="240" w:lineRule="auto"/>
        <w:jc w:val="both"/>
        <w:rPr>
          <w:rFonts w:ascii="Arial" w:eastAsia="Times New Roman" w:hAnsi="Arial" w:cs="Times New Roman"/>
          <w:bCs/>
          <w:sz w:val="20"/>
          <w:szCs w:val="24"/>
        </w:rPr>
      </w:pPr>
    </w:p>
    <w:p w14:paraId="0A53D8EF" w14:textId="77777777" w:rsidR="00FC7DC1" w:rsidRPr="00C4248F" w:rsidRDefault="00FC7DC1" w:rsidP="00FC7DC1">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O točnem terminu dostave se ponudnik in naročnik dogovorita naknadno. Ponudnik mora naročnika obvestiti o terminu dostave vsaj 5 delovnih dni pred predvideno dostavo.</w:t>
      </w:r>
    </w:p>
    <w:p w14:paraId="3743D270" w14:textId="77777777" w:rsidR="00FC7DC1" w:rsidRPr="00C4248F" w:rsidRDefault="00FC7DC1" w:rsidP="00FC7DC1">
      <w:pPr>
        <w:spacing w:after="0" w:line="240" w:lineRule="auto"/>
        <w:jc w:val="both"/>
        <w:rPr>
          <w:rFonts w:ascii="Arial" w:eastAsia="Times New Roman" w:hAnsi="Arial" w:cs="Times New Roman"/>
          <w:bCs/>
          <w:sz w:val="20"/>
          <w:szCs w:val="24"/>
        </w:rPr>
      </w:pPr>
    </w:p>
    <w:p w14:paraId="50B4F044" w14:textId="77777777" w:rsidR="00FC7DC1" w:rsidRPr="00C4248F" w:rsidRDefault="00FC7DC1" w:rsidP="00FC7DC1">
      <w:pPr>
        <w:pStyle w:val="Telobesedila3"/>
        <w:spacing w:line="280" w:lineRule="atLeast"/>
        <w:rPr>
          <w:sz w:val="20"/>
          <w:szCs w:val="24"/>
          <w:lang w:val="sl-SI"/>
        </w:rPr>
      </w:pPr>
      <w:r w:rsidRPr="00C4248F">
        <w:rPr>
          <w:sz w:val="20"/>
          <w:szCs w:val="24"/>
          <w:lang w:val="sl-SI"/>
        </w:rPr>
        <w:t xml:space="preserve">Kosovni prevzem ponujene opreme se izvede s prevzemnim zapisnikom, ki ga na podlagi pravilno izročene ustrezne opreme ter spremljajočih dodatkov in listin podpiše naročnikov skrbnik pogodbe. </w:t>
      </w:r>
    </w:p>
    <w:p w14:paraId="629E4842" w14:textId="77777777" w:rsidR="00FC7DC1" w:rsidRPr="00C4248F" w:rsidRDefault="00FC7DC1" w:rsidP="00FC7DC1">
      <w:pPr>
        <w:pStyle w:val="Telobesedila3"/>
        <w:spacing w:line="280" w:lineRule="atLeast"/>
        <w:rPr>
          <w:sz w:val="20"/>
          <w:szCs w:val="24"/>
          <w:lang w:val="sl-SI"/>
        </w:rPr>
      </w:pPr>
    </w:p>
    <w:p w14:paraId="0FACDB66" w14:textId="77777777" w:rsidR="00FC7DC1" w:rsidRPr="00C4248F" w:rsidRDefault="00FC7DC1" w:rsidP="00FC7DC1">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 xml:space="preserve">Naročnik bo opravil kosovni prevzem po dobavi naprave na lokaciji naročnika v roku (3) treh delovnih dni od prejema opreme navedene v specifikaciji predračuna ter potrjene s strani naročnika in vodje nadzora. </w:t>
      </w:r>
    </w:p>
    <w:p w14:paraId="2C3863A7" w14:textId="77777777" w:rsidR="00FC7DC1" w:rsidRPr="00C4248F" w:rsidRDefault="00FC7DC1" w:rsidP="006F3134">
      <w:pPr>
        <w:spacing w:after="0" w:line="240" w:lineRule="auto"/>
        <w:jc w:val="both"/>
        <w:rPr>
          <w:rFonts w:ascii="Arial" w:eastAsia="Times New Roman" w:hAnsi="Arial" w:cs="Times New Roman"/>
          <w:bCs/>
          <w:sz w:val="20"/>
          <w:szCs w:val="24"/>
        </w:rPr>
      </w:pPr>
    </w:p>
    <w:p w14:paraId="504D5B7F" w14:textId="77777777" w:rsidR="00FC7DC1" w:rsidRPr="00C4248F" w:rsidRDefault="00FC7DC1" w:rsidP="00FC7DC1">
      <w:pPr>
        <w:pStyle w:val="Telobesedila3"/>
        <w:spacing w:line="280" w:lineRule="atLeast"/>
        <w:rPr>
          <w:sz w:val="20"/>
          <w:szCs w:val="24"/>
          <w:lang w:val="sl-SI"/>
        </w:rPr>
      </w:pPr>
      <w:r w:rsidRPr="00C4248F">
        <w:rPr>
          <w:sz w:val="20"/>
          <w:szCs w:val="24"/>
          <w:lang w:val="sl-SI"/>
        </w:rPr>
        <w:t>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p>
    <w:bookmarkEnd w:id="227"/>
    <w:bookmarkEnd w:id="228"/>
    <w:p w14:paraId="49EA8D04" w14:textId="77777777" w:rsidR="006F3134" w:rsidRPr="00C4248F" w:rsidRDefault="006F3134" w:rsidP="007244E8">
      <w:pPr>
        <w:spacing w:after="0" w:line="240" w:lineRule="auto"/>
        <w:jc w:val="both"/>
        <w:rPr>
          <w:rFonts w:ascii="Arial" w:eastAsia="Times New Roman" w:hAnsi="Arial" w:cs="Times New Roman"/>
          <w:sz w:val="20"/>
          <w:szCs w:val="24"/>
        </w:rPr>
      </w:pPr>
    </w:p>
    <w:p w14:paraId="69A9F100" w14:textId="77777777" w:rsidR="006F3134" w:rsidRPr="00C4248F" w:rsidRDefault="006F3134" w:rsidP="007244E8">
      <w:pPr>
        <w:spacing w:after="0" w:line="240" w:lineRule="auto"/>
        <w:jc w:val="both"/>
        <w:rPr>
          <w:rFonts w:ascii="Arial" w:eastAsia="Times New Roman" w:hAnsi="Arial" w:cs="Times New Roman"/>
          <w:sz w:val="20"/>
          <w:szCs w:val="24"/>
        </w:rPr>
      </w:pPr>
    </w:p>
    <w:p w14:paraId="5E73E6D4" w14:textId="12FBB2DA" w:rsidR="0004333F" w:rsidRPr="00C4248F" w:rsidRDefault="00A51DBD" w:rsidP="007244E8">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6</w:t>
      </w:r>
      <w:r w:rsidR="0004333F" w:rsidRPr="00C4248F">
        <w:rPr>
          <w:rFonts w:ascii="Arial" w:eastAsia="Times New Roman" w:hAnsi="Arial" w:cs="Times New Roman"/>
          <w:b/>
          <w:sz w:val="20"/>
          <w:szCs w:val="24"/>
        </w:rPr>
        <w:t>. člen</w:t>
      </w:r>
    </w:p>
    <w:p w14:paraId="1F6B43EF" w14:textId="77777777" w:rsidR="0004333F" w:rsidRPr="00C4248F" w:rsidRDefault="0004333F" w:rsidP="007244E8">
      <w:pPr>
        <w:spacing w:after="0" w:line="240" w:lineRule="auto"/>
        <w:jc w:val="both"/>
        <w:rPr>
          <w:rFonts w:ascii="Arial" w:eastAsia="Times New Roman" w:hAnsi="Arial" w:cs="Arial"/>
          <w:bCs/>
          <w:sz w:val="20"/>
          <w:szCs w:val="24"/>
        </w:rPr>
      </w:pPr>
    </w:p>
    <w:p w14:paraId="7119F765" w14:textId="40257A12" w:rsidR="0004333F"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6</w:t>
      </w:r>
      <w:r w:rsidR="0004333F" w:rsidRPr="00C4248F">
        <w:rPr>
          <w:rFonts w:ascii="Arial" w:eastAsia="Times New Roman" w:hAnsi="Arial" w:cs="Arial"/>
          <w:b/>
          <w:sz w:val="20"/>
          <w:szCs w:val="24"/>
        </w:rPr>
        <w:t>.1.</w:t>
      </w:r>
    </w:p>
    <w:p w14:paraId="0C34DA27" w14:textId="36F52469" w:rsidR="0004333F" w:rsidRPr="00C4248F" w:rsidRDefault="004B6630" w:rsidP="007244E8">
      <w:pPr>
        <w:tabs>
          <w:tab w:val="left" w:pos="2835"/>
        </w:tabs>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Ponudnik</w:t>
      </w:r>
      <w:r w:rsidR="0004333F" w:rsidRPr="00C4248F">
        <w:rPr>
          <w:rFonts w:ascii="Arial" w:eastAsia="Times New Roman" w:hAnsi="Arial" w:cs="Times New Roman"/>
          <w:sz w:val="20"/>
          <w:szCs w:val="24"/>
        </w:rPr>
        <w:t xml:space="preserve"> izjavlja, da mu je znano gradbišče in projektna dokumentacija, po kateri bo dela izvajal. </w:t>
      </w:r>
    </w:p>
    <w:p w14:paraId="62A1B267" w14:textId="77777777" w:rsidR="0004333F" w:rsidRPr="00C4248F" w:rsidRDefault="0004333F" w:rsidP="007244E8">
      <w:pPr>
        <w:tabs>
          <w:tab w:val="left" w:pos="2835"/>
        </w:tabs>
        <w:spacing w:after="0" w:line="240" w:lineRule="auto"/>
        <w:jc w:val="both"/>
        <w:rPr>
          <w:rFonts w:ascii="Arial" w:eastAsia="Times New Roman" w:hAnsi="Arial" w:cs="Times New Roman"/>
          <w:sz w:val="20"/>
          <w:szCs w:val="24"/>
        </w:rPr>
      </w:pPr>
    </w:p>
    <w:p w14:paraId="70460802" w14:textId="2F13AD7D" w:rsidR="0004333F" w:rsidRPr="00C4248F" w:rsidRDefault="004B6630" w:rsidP="007244E8">
      <w:pPr>
        <w:tabs>
          <w:tab w:val="left" w:pos="2835"/>
        </w:tabs>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Ponudnik</w:t>
      </w:r>
      <w:r w:rsidR="0004333F" w:rsidRPr="00C4248F">
        <w:rPr>
          <w:rFonts w:ascii="Arial" w:eastAsia="Times New Roman" w:hAnsi="Arial" w:cs="Times New Roman"/>
          <w:sz w:val="20"/>
          <w:szCs w:val="24"/>
        </w:rPr>
        <w:t xml:space="preserve"> se zavezuje, da bo morebitne manjše zahtevke iz naslova nepredvidenih pogojev za delo ali nepopolne oziroma neustrezne dokumentacije ustrezno korigiral na način, ki ga bo predhodno uskladil z naročnikom, ne da bi zaradi tega trpel rok gradnje, kvaliteta vgrajenega materiala ali izvedenih del, funkcionalnost posameznih delov ali objekta kot celote.</w:t>
      </w:r>
    </w:p>
    <w:p w14:paraId="49AE38D3" w14:textId="77777777" w:rsidR="0004333F" w:rsidRPr="00C4248F" w:rsidRDefault="0004333F" w:rsidP="007244E8">
      <w:pPr>
        <w:spacing w:after="0" w:line="240" w:lineRule="auto"/>
        <w:jc w:val="both"/>
        <w:rPr>
          <w:rFonts w:ascii="Arial" w:eastAsia="Times New Roman" w:hAnsi="Arial" w:cs="Arial"/>
          <w:bCs/>
          <w:sz w:val="20"/>
          <w:szCs w:val="24"/>
        </w:rPr>
      </w:pPr>
    </w:p>
    <w:p w14:paraId="3BC6D97C" w14:textId="4BA670D1" w:rsidR="0004333F"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6</w:t>
      </w:r>
      <w:r w:rsidR="0004333F" w:rsidRPr="00C4248F">
        <w:rPr>
          <w:rFonts w:ascii="Arial" w:eastAsia="Times New Roman" w:hAnsi="Arial" w:cs="Arial"/>
          <w:b/>
          <w:sz w:val="20"/>
          <w:szCs w:val="24"/>
        </w:rPr>
        <w:t>.2.</w:t>
      </w:r>
    </w:p>
    <w:p w14:paraId="41DEE8AF" w14:textId="5DF0B452" w:rsidR="0004333F" w:rsidRPr="00C4248F" w:rsidRDefault="0007495E" w:rsidP="003072BB">
      <w:pPr>
        <w:spacing w:after="0" w:line="240" w:lineRule="auto"/>
        <w:jc w:val="both"/>
        <w:rPr>
          <w:rFonts w:ascii="Arial" w:eastAsia="Times New Roman" w:hAnsi="Arial" w:cs="Times New Roman"/>
          <w:sz w:val="20"/>
          <w:szCs w:val="20"/>
        </w:rPr>
      </w:pPr>
      <w:r w:rsidRPr="00C4248F">
        <w:rPr>
          <w:rFonts w:ascii="Arial" w:eastAsia="Times New Roman" w:hAnsi="Arial" w:cs="Times New Roman"/>
          <w:bCs/>
          <w:sz w:val="20"/>
          <w:szCs w:val="24"/>
        </w:rPr>
        <w:t>Ponudnik opravi vsa razpisana dela</w:t>
      </w:r>
      <w:r w:rsidR="006F3134" w:rsidRPr="00C4248F">
        <w:rPr>
          <w:rFonts w:ascii="Arial" w:eastAsia="Times New Roman" w:hAnsi="Arial" w:cs="Times New Roman"/>
          <w:bCs/>
          <w:sz w:val="20"/>
          <w:szCs w:val="24"/>
        </w:rPr>
        <w:t xml:space="preserve"> (montaža in zagon) </w:t>
      </w:r>
      <w:r w:rsidRPr="00C4248F">
        <w:rPr>
          <w:rFonts w:ascii="Arial" w:eastAsia="Times New Roman" w:hAnsi="Arial" w:cs="Times New Roman"/>
          <w:bCs/>
          <w:sz w:val="20"/>
          <w:szCs w:val="24"/>
        </w:rPr>
        <w:t>v</w:t>
      </w:r>
      <w:r w:rsidR="003072BB" w:rsidRPr="00C4248F">
        <w:rPr>
          <w:rFonts w:ascii="Arial" w:eastAsia="Times New Roman" w:hAnsi="Arial" w:cs="Times New Roman"/>
          <w:bCs/>
          <w:sz w:val="20"/>
          <w:szCs w:val="24"/>
        </w:rPr>
        <w:t xml:space="preserve"> roku</w:t>
      </w:r>
      <w:r w:rsidR="006F3134" w:rsidRPr="00C4248F">
        <w:rPr>
          <w:rFonts w:ascii="Arial" w:eastAsia="Times New Roman" w:hAnsi="Arial" w:cs="Times New Roman"/>
          <w:bCs/>
          <w:sz w:val="20"/>
          <w:szCs w:val="24"/>
        </w:rPr>
        <w:t xml:space="preserve"> </w:t>
      </w:r>
      <w:r w:rsidR="003072BB" w:rsidRPr="00C4248F">
        <w:rPr>
          <w:rFonts w:ascii="Arial" w:eastAsia="Times New Roman" w:hAnsi="Arial" w:cs="Times New Roman"/>
          <w:bCs/>
          <w:sz w:val="20"/>
          <w:szCs w:val="24"/>
        </w:rPr>
        <w:t xml:space="preserve">……..(največ 120 dni) dni od začetka veljavnosti pogodbe </w:t>
      </w:r>
      <w:r w:rsidR="0009777F" w:rsidRPr="00C4248F">
        <w:rPr>
          <w:rFonts w:ascii="Arial" w:eastAsia="Times New Roman" w:hAnsi="Arial" w:cs="Times New Roman"/>
          <w:sz w:val="20"/>
          <w:szCs w:val="20"/>
        </w:rPr>
        <w:t>sicer bo naročnik unovčil garancijo za dobro izvedbo pogodbenih obveznosti.</w:t>
      </w:r>
    </w:p>
    <w:p w14:paraId="7D4A2BB5" w14:textId="77777777" w:rsidR="003072BB" w:rsidRPr="00C4248F" w:rsidRDefault="003072BB" w:rsidP="003072BB">
      <w:pPr>
        <w:spacing w:after="0" w:line="240" w:lineRule="auto"/>
        <w:jc w:val="both"/>
        <w:rPr>
          <w:rFonts w:ascii="Arial" w:eastAsia="Times New Roman" w:hAnsi="Arial" w:cs="Arial"/>
          <w:sz w:val="20"/>
          <w:szCs w:val="24"/>
        </w:rPr>
      </w:pPr>
    </w:p>
    <w:p w14:paraId="782661D3" w14:textId="6020B26C" w:rsidR="003B514A"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6</w:t>
      </w:r>
      <w:r w:rsidR="003B514A" w:rsidRPr="00C4248F">
        <w:rPr>
          <w:rFonts w:ascii="Arial" w:eastAsia="Times New Roman" w:hAnsi="Arial" w:cs="Arial"/>
          <w:b/>
          <w:sz w:val="20"/>
          <w:szCs w:val="24"/>
        </w:rPr>
        <w:t>.3.</w:t>
      </w:r>
    </w:p>
    <w:p w14:paraId="36B20725" w14:textId="151AA973" w:rsidR="003B514A" w:rsidRPr="00C4248F" w:rsidRDefault="003B514A" w:rsidP="00404AE0">
      <w:pPr>
        <w:widowControl w:val="0"/>
        <w:tabs>
          <w:tab w:val="left" w:pos="720"/>
        </w:tabs>
        <w:suppressAutoHyphens/>
        <w:spacing w:after="0" w:line="240" w:lineRule="auto"/>
        <w:jc w:val="both"/>
        <w:rPr>
          <w:rFonts w:ascii="Arial" w:eastAsia="Times New Roman" w:hAnsi="Arial" w:cs="Times New Roman"/>
          <w:b/>
          <w:bCs/>
          <w:sz w:val="20"/>
          <w:szCs w:val="20"/>
        </w:rPr>
      </w:pPr>
      <w:r w:rsidRPr="00C4248F">
        <w:rPr>
          <w:rFonts w:ascii="Arial" w:eastAsia="Times New Roman" w:hAnsi="Arial" w:cs="Arial"/>
          <w:bCs/>
          <w:sz w:val="20"/>
          <w:szCs w:val="20"/>
        </w:rPr>
        <w:t xml:space="preserve">Za pravilno upravljanje in vzdrževanje nove opreme </w:t>
      </w:r>
      <w:r w:rsidR="00B763B2" w:rsidRPr="00C4248F">
        <w:rPr>
          <w:rFonts w:ascii="Arial" w:eastAsia="Times New Roman" w:hAnsi="Arial" w:cs="Arial"/>
          <w:bCs/>
          <w:sz w:val="20"/>
          <w:szCs w:val="20"/>
        </w:rPr>
        <w:t>bo</w:t>
      </w:r>
      <w:r w:rsidRPr="00C4248F">
        <w:rPr>
          <w:rFonts w:ascii="Arial" w:eastAsia="Times New Roman" w:hAnsi="Arial" w:cs="Arial"/>
          <w:bCs/>
          <w:sz w:val="20"/>
          <w:szCs w:val="20"/>
        </w:rPr>
        <w:t xml:space="preserve"> ponudnik zagotovi</w:t>
      </w:r>
      <w:r w:rsidR="00B763B2" w:rsidRPr="00C4248F">
        <w:rPr>
          <w:rFonts w:ascii="Arial" w:eastAsia="Times New Roman" w:hAnsi="Arial" w:cs="Arial"/>
          <w:bCs/>
          <w:sz w:val="20"/>
          <w:szCs w:val="20"/>
        </w:rPr>
        <w:t xml:space="preserve">l </w:t>
      </w:r>
      <w:r w:rsidRPr="00C4248F">
        <w:rPr>
          <w:rFonts w:ascii="Arial" w:eastAsia="Times New Roman" w:hAnsi="Arial" w:cs="Arial"/>
          <w:bCs/>
          <w:sz w:val="20"/>
          <w:szCs w:val="20"/>
        </w:rPr>
        <w:t>izobraževanje zaposlenih v</w:t>
      </w:r>
      <w:r w:rsidR="004A250C" w:rsidRPr="00C4248F">
        <w:rPr>
          <w:rFonts w:ascii="Arial" w:eastAsia="Times New Roman" w:hAnsi="Arial" w:cs="Arial"/>
          <w:bCs/>
          <w:sz w:val="20"/>
          <w:szCs w:val="20"/>
        </w:rPr>
        <w:t xml:space="preserve"> elektro</w:t>
      </w:r>
      <w:r w:rsidRPr="00C4248F">
        <w:rPr>
          <w:rFonts w:ascii="Arial" w:eastAsia="Times New Roman" w:hAnsi="Arial" w:cs="Arial"/>
          <w:bCs/>
          <w:sz w:val="20"/>
          <w:szCs w:val="20"/>
        </w:rPr>
        <w:t xml:space="preserve"> Energetiki JZ RTVSLO</w:t>
      </w:r>
      <w:r w:rsidR="004A250C" w:rsidRPr="00C4248F">
        <w:rPr>
          <w:rFonts w:ascii="Arial" w:eastAsia="Times New Roman" w:hAnsi="Arial" w:cs="Arial"/>
          <w:bCs/>
          <w:sz w:val="20"/>
          <w:szCs w:val="20"/>
        </w:rPr>
        <w:t xml:space="preserve"> za </w:t>
      </w:r>
      <w:r w:rsidR="001A3CC4" w:rsidRPr="00C4248F">
        <w:rPr>
          <w:rFonts w:ascii="Arial" w:eastAsia="Times New Roman" w:hAnsi="Arial" w:cs="Arial"/>
          <w:bCs/>
          <w:sz w:val="20"/>
          <w:szCs w:val="20"/>
        </w:rPr>
        <w:t>2</w:t>
      </w:r>
      <w:r w:rsidR="004A250C" w:rsidRPr="00C4248F">
        <w:rPr>
          <w:rFonts w:ascii="Arial" w:eastAsia="Times New Roman" w:hAnsi="Arial" w:cs="Arial"/>
          <w:bCs/>
          <w:sz w:val="20"/>
          <w:szCs w:val="20"/>
        </w:rPr>
        <w:t xml:space="preserve"> oseb</w:t>
      </w:r>
      <w:r w:rsidR="001A3CC4" w:rsidRPr="00C4248F">
        <w:rPr>
          <w:rFonts w:ascii="Arial" w:eastAsia="Times New Roman" w:hAnsi="Arial" w:cs="Arial"/>
          <w:bCs/>
          <w:sz w:val="20"/>
          <w:szCs w:val="20"/>
        </w:rPr>
        <w:t>i</w:t>
      </w:r>
      <w:r w:rsidR="00404AE0" w:rsidRPr="00C4248F">
        <w:t xml:space="preserve"> </w:t>
      </w:r>
      <w:r w:rsidR="00404AE0" w:rsidRPr="00C4248F">
        <w:rPr>
          <w:rFonts w:ascii="Arial" w:eastAsia="Times New Roman" w:hAnsi="Arial" w:cs="Arial"/>
          <w:bCs/>
          <w:sz w:val="20"/>
          <w:szCs w:val="20"/>
        </w:rPr>
        <w:t>pri naročniku opreme v roku 10 dni po končnem prevzemu. Strošek izobraževanja mora biti vključeno v ceno ponudbe. Izobraževanje in literatura morata biti v slovenskem jeziku.</w:t>
      </w:r>
      <w:r w:rsidR="006F3134" w:rsidRPr="00C4248F">
        <w:rPr>
          <w:rFonts w:ascii="Arial" w:eastAsia="Times New Roman" w:hAnsi="Arial" w:cs="Arial"/>
          <w:bCs/>
          <w:sz w:val="20"/>
          <w:szCs w:val="20"/>
        </w:rPr>
        <w:t xml:space="preserve"> </w:t>
      </w:r>
      <w:r w:rsidR="00404AE0" w:rsidRPr="00C4248F">
        <w:rPr>
          <w:rFonts w:ascii="Arial" w:eastAsia="Times New Roman" w:hAnsi="Arial" w:cs="Arial"/>
          <w:bCs/>
          <w:sz w:val="20"/>
          <w:szCs w:val="20"/>
        </w:rPr>
        <w:t>Ponudnik nosi vse stroške izpeljave šolanja (vse stroške v  zvezi s  šolanjem, literaturo in pripomočki za izvedbo šolanja, kakor tudi stroške prevoza in nastanitve predavatelja).</w:t>
      </w:r>
    </w:p>
    <w:p w14:paraId="62DE9013" w14:textId="77777777" w:rsidR="003B514A" w:rsidRPr="00C4248F" w:rsidRDefault="003B514A" w:rsidP="007244E8">
      <w:pPr>
        <w:spacing w:after="0" w:line="240" w:lineRule="auto"/>
        <w:jc w:val="both"/>
        <w:rPr>
          <w:rFonts w:ascii="Arial" w:eastAsia="Times New Roman" w:hAnsi="Arial" w:cs="Arial"/>
          <w:b/>
          <w:sz w:val="20"/>
          <w:szCs w:val="24"/>
        </w:rPr>
      </w:pPr>
    </w:p>
    <w:p w14:paraId="1F915665" w14:textId="33B93B84" w:rsidR="0004333F"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6</w:t>
      </w:r>
      <w:r w:rsidR="0004333F" w:rsidRPr="00C4248F">
        <w:rPr>
          <w:rFonts w:ascii="Arial" w:eastAsia="Times New Roman" w:hAnsi="Arial" w:cs="Arial"/>
          <w:b/>
          <w:sz w:val="20"/>
          <w:szCs w:val="24"/>
        </w:rPr>
        <w:t>.</w:t>
      </w:r>
      <w:r w:rsidR="003B514A" w:rsidRPr="00C4248F">
        <w:rPr>
          <w:rFonts w:ascii="Arial" w:eastAsia="Times New Roman" w:hAnsi="Arial" w:cs="Arial"/>
          <w:b/>
          <w:sz w:val="20"/>
          <w:szCs w:val="24"/>
        </w:rPr>
        <w:t>4</w:t>
      </w:r>
      <w:r w:rsidR="0004333F" w:rsidRPr="00C4248F">
        <w:rPr>
          <w:rFonts w:ascii="Arial" w:eastAsia="Times New Roman" w:hAnsi="Arial" w:cs="Arial"/>
          <w:b/>
          <w:sz w:val="20"/>
          <w:szCs w:val="24"/>
        </w:rPr>
        <w:t>.</w:t>
      </w:r>
    </w:p>
    <w:p w14:paraId="25AC2BD9" w14:textId="35D39F2E" w:rsidR="0004333F" w:rsidRPr="00C4248F" w:rsidRDefault="0004333F" w:rsidP="007244E8">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bCs/>
          <w:sz w:val="20"/>
          <w:szCs w:val="20"/>
        </w:rPr>
        <w:t xml:space="preserve">Šteje se, da je </w:t>
      </w:r>
      <w:r w:rsidR="004B6630" w:rsidRPr="00C4248F">
        <w:rPr>
          <w:rFonts w:ascii="Arial" w:eastAsia="Times New Roman" w:hAnsi="Arial" w:cs="Times New Roman"/>
          <w:bCs/>
          <w:sz w:val="20"/>
          <w:szCs w:val="20"/>
        </w:rPr>
        <w:t>ponudnik</w:t>
      </w:r>
      <w:r w:rsidRPr="00C4248F">
        <w:rPr>
          <w:rFonts w:ascii="Arial" w:eastAsia="Times New Roman" w:hAnsi="Arial" w:cs="Times New Roman"/>
          <w:bCs/>
          <w:sz w:val="20"/>
          <w:szCs w:val="20"/>
        </w:rPr>
        <w:t xml:space="preserve"> s podpisom te pogodbe uveden v delo. Pismeno dogovorjeni odmiki ali spremembe v dinamiki so za pogodbeni stranki obvezni.</w:t>
      </w:r>
    </w:p>
    <w:p w14:paraId="591ADE6D" w14:textId="77777777" w:rsidR="0004333F" w:rsidRPr="00C4248F" w:rsidRDefault="0004333F" w:rsidP="007244E8">
      <w:pPr>
        <w:spacing w:after="0" w:line="240" w:lineRule="auto"/>
        <w:jc w:val="both"/>
        <w:rPr>
          <w:rFonts w:ascii="Arial" w:eastAsia="Times New Roman" w:hAnsi="Arial" w:cs="Arial"/>
          <w:bCs/>
          <w:sz w:val="20"/>
          <w:szCs w:val="24"/>
          <w:u w:val="single"/>
        </w:rPr>
      </w:pPr>
    </w:p>
    <w:p w14:paraId="76D3D715" w14:textId="306887BB" w:rsidR="0004333F"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6</w:t>
      </w:r>
      <w:r w:rsidR="0004333F" w:rsidRPr="00C4248F">
        <w:rPr>
          <w:rFonts w:ascii="Arial" w:eastAsia="Times New Roman" w:hAnsi="Arial" w:cs="Arial"/>
          <w:b/>
          <w:sz w:val="20"/>
          <w:szCs w:val="24"/>
        </w:rPr>
        <w:t>.</w:t>
      </w:r>
      <w:r w:rsidR="003B514A" w:rsidRPr="00C4248F">
        <w:rPr>
          <w:rFonts w:ascii="Arial" w:eastAsia="Times New Roman" w:hAnsi="Arial" w:cs="Arial"/>
          <w:b/>
          <w:sz w:val="20"/>
          <w:szCs w:val="24"/>
        </w:rPr>
        <w:t>5</w:t>
      </w:r>
      <w:r w:rsidR="0004333F" w:rsidRPr="00C4248F">
        <w:rPr>
          <w:rFonts w:ascii="Arial" w:eastAsia="Times New Roman" w:hAnsi="Arial" w:cs="Arial"/>
          <w:b/>
          <w:sz w:val="20"/>
          <w:szCs w:val="24"/>
        </w:rPr>
        <w:t>.</w:t>
      </w:r>
    </w:p>
    <w:p w14:paraId="37EF3884" w14:textId="0137C273" w:rsidR="0004333F" w:rsidRPr="00C4248F" w:rsidRDefault="004B6630" w:rsidP="007244E8">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Ponudnik</w:t>
      </w:r>
      <w:r w:rsidR="0004333F" w:rsidRPr="00C4248F">
        <w:rPr>
          <w:rFonts w:ascii="Arial" w:eastAsia="Times New Roman" w:hAnsi="Arial" w:cs="Times New Roman"/>
          <w:sz w:val="20"/>
          <w:szCs w:val="24"/>
        </w:rPr>
        <w:t xml:space="preserve"> bo vsa dela izvajal po veljavnih predpisih, normativih in standardih, investicijsko tehnični dokumentaciji ter pravilih stroke, ob upoštevanju omejitvah gibanja in morebitne občasne prekinitve del, glede na celodnevno redno dejavnost RTV Slovenija. Tukaj so mišljena predvsem hrupna gradbeno-obrtniška, oz. zaključna dela.</w:t>
      </w:r>
    </w:p>
    <w:p w14:paraId="6F57EB67" w14:textId="6C9BF07C" w:rsidR="0004333F"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lastRenderedPageBreak/>
        <w:t>6</w:t>
      </w:r>
      <w:r w:rsidR="0004333F" w:rsidRPr="00C4248F">
        <w:rPr>
          <w:rFonts w:ascii="Arial" w:eastAsia="Times New Roman" w:hAnsi="Arial" w:cs="Arial"/>
          <w:b/>
          <w:sz w:val="20"/>
          <w:szCs w:val="24"/>
        </w:rPr>
        <w:t>.</w:t>
      </w:r>
      <w:r w:rsidR="003B514A" w:rsidRPr="00C4248F">
        <w:rPr>
          <w:rFonts w:ascii="Arial" w:eastAsia="Times New Roman" w:hAnsi="Arial" w:cs="Arial"/>
          <w:b/>
          <w:sz w:val="20"/>
          <w:szCs w:val="24"/>
        </w:rPr>
        <w:t>6</w:t>
      </w:r>
      <w:r w:rsidR="0004333F" w:rsidRPr="00C4248F">
        <w:rPr>
          <w:rFonts w:ascii="Arial" w:eastAsia="Times New Roman" w:hAnsi="Arial" w:cs="Arial"/>
          <w:b/>
          <w:sz w:val="20"/>
          <w:szCs w:val="24"/>
        </w:rPr>
        <w:t xml:space="preserve">. </w:t>
      </w:r>
    </w:p>
    <w:p w14:paraId="1AEECB40" w14:textId="4A7C81CD" w:rsidR="0004333F" w:rsidRPr="00C4248F" w:rsidRDefault="0004333F"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Pred začetkom izvajanja pogodbenih obveznosti je </w:t>
      </w:r>
      <w:r w:rsidR="004B6630" w:rsidRPr="00C4248F">
        <w:rPr>
          <w:rFonts w:ascii="Arial" w:eastAsia="Times New Roman" w:hAnsi="Arial" w:cs="Arial"/>
          <w:bCs/>
          <w:sz w:val="20"/>
          <w:szCs w:val="24"/>
        </w:rPr>
        <w:t>ponudnik</w:t>
      </w:r>
      <w:r w:rsidRPr="00C4248F">
        <w:rPr>
          <w:rFonts w:ascii="Arial" w:eastAsia="Times New Roman" w:hAnsi="Arial" w:cs="Arial"/>
          <w:bCs/>
          <w:sz w:val="20"/>
          <w:szCs w:val="24"/>
        </w:rPr>
        <w:t xml:space="preserve"> dolžan </w:t>
      </w:r>
      <w:r w:rsidR="00B5256F" w:rsidRPr="00C4248F">
        <w:rPr>
          <w:rFonts w:ascii="Arial" w:eastAsia="Times New Roman" w:hAnsi="Arial" w:cs="Arial"/>
          <w:bCs/>
          <w:sz w:val="20"/>
          <w:szCs w:val="24"/>
        </w:rPr>
        <w:t xml:space="preserve">v roku 10 dni po podpisu pogodbe </w:t>
      </w:r>
      <w:r w:rsidRPr="00C4248F">
        <w:rPr>
          <w:rFonts w:ascii="Arial" w:eastAsia="Times New Roman" w:hAnsi="Arial" w:cs="Arial"/>
          <w:bCs/>
          <w:sz w:val="20"/>
          <w:szCs w:val="24"/>
        </w:rPr>
        <w:t>predložiti naročniku terminski plan predvidenih del</w:t>
      </w:r>
      <w:r w:rsidR="00707077" w:rsidRPr="00C4248F">
        <w:rPr>
          <w:rFonts w:ascii="Arial" w:eastAsia="Times New Roman" w:hAnsi="Arial" w:cs="Arial"/>
          <w:bCs/>
          <w:sz w:val="20"/>
          <w:szCs w:val="24"/>
        </w:rPr>
        <w:t xml:space="preserve"> (Priloga 4 k pogodbi)</w:t>
      </w:r>
      <w:r w:rsidRPr="00C4248F">
        <w:rPr>
          <w:rFonts w:ascii="Arial" w:eastAsia="Times New Roman" w:hAnsi="Arial" w:cs="Arial"/>
          <w:bCs/>
          <w:sz w:val="20"/>
          <w:szCs w:val="24"/>
        </w:rPr>
        <w:t xml:space="preserve">. </w:t>
      </w:r>
    </w:p>
    <w:p w14:paraId="55F82167" w14:textId="77777777" w:rsidR="0004333F" w:rsidRPr="00C4248F" w:rsidRDefault="0004333F" w:rsidP="007244E8">
      <w:pPr>
        <w:spacing w:after="0" w:line="240" w:lineRule="auto"/>
        <w:jc w:val="both"/>
        <w:rPr>
          <w:rFonts w:ascii="Arial" w:eastAsia="Times New Roman" w:hAnsi="Arial" w:cs="Arial"/>
          <w:bCs/>
          <w:sz w:val="20"/>
          <w:szCs w:val="24"/>
        </w:rPr>
      </w:pPr>
    </w:p>
    <w:p w14:paraId="2B264D60" w14:textId="3678A067" w:rsidR="0004333F" w:rsidRPr="00C4248F" w:rsidRDefault="0004333F"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Naročnik mora pred pričetkom del po tej pogodbi omogočiti </w:t>
      </w:r>
      <w:r w:rsidR="00B55306" w:rsidRPr="00C4248F">
        <w:rPr>
          <w:rFonts w:ascii="Arial" w:eastAsia="Times New Roman" w:hAnsi="Arial" w:cs="Arial"/>
          <w:bCs/>
          <w:sz w:val="20"/>
          <w:szCs w:val="24"/>
        </w:rPr>
        <w:t>ponudniku</w:t>
      </w:r>
      <w:r w:rsidRPr="00C4248F">
        <w:rPr>
          <w:rFonts w:ascii="Arial" w:eastAsia="Times New Roman" w:hAnsi="Arial" w:cs="Arial"/>
          <w:bCs/>
          <w:sz w:val="20"/>
          <w:szCs w:val="24"/>
        </w:rPr>
        <w:t xml:space="preserve">, da zaradi narave dela naročnika  delo </w:t>
      </w:r>
      <w:r w:rsidR="00B55306" w:rsidRPr="00C4248F">
        <w:rPr>
          <w:rFonts w:ascii="Arial" w:eastAsia="Times New Roman" w:hAnsi="Arial" w:cs="Arial"/>
          <w:bCs/>
          <w:sz w:val="20"/>
          <w:szCs w:val="24"/>
        </w:rPr>
        <w:t>ponudnika</w:t>
      </w:r>
      <w:r w:rsidRPr="00C4248F">
        <w:rPr>
          <w:rFonts w:ascii="Arial" w:eastAsia="Times New Roman" w:hAnsi="Arial" w:cs="Arial"/>
          <w:bCs/>
          <w:sz w:val="20"/>
          <w:szCs w:val="24"/>
        </w:rPr>
        <w:t xml:space="preserve"> ne bo bistveno ovirano, </w:t>
      </w:r>
      <w:r w:rsidR="004B6630" w:rsidRPr="00C4248F">
        <w:rPr>
          <w:rFonts w:ascii="Arial" w:eastAsia="Times New Roman" w:hAnsi="Arial" w:cs="Arial"/>
          <w:bCs/>
          <w:sz w:val="20"/>
          <w:szCs w:val="24"/>
        </w:rPr>
        <w:t>ponudnik</w:t>
      </w:r>
      <w:r w:rsidRPr="00C4248F">
        <w:rPr>
          <w:rFonts w:ascii="Arial" w:eastAsia="Times New Roman" w:hAnsi="Arial" w:cs="Arial"/>
          <w:bCs/>
          <w:sz w:val="20"/>
          <w:szCs w:val="24"/>
        </w:rPr>
        <w:t xml:space="preserve"> pa se mora v skladu s pogoji, ki jih je sprejel v razpisnih pogojih, prilagoditi z načinom izvajanja del naročniku.</w:t>
      </w:r>
    </w:p>
    <w:p w14:paraId="7773375C" w14:textId="77777777" w:rsidR="0004333F" w:rsidRPr="00C4248F" w:rsidRDefault="0004333F" w:rsidP="007244E8">
      <w:pPr>
        <w:spacing w:after="0" w:line="240" w:lineRule="auto"/>
        <w:jc w:val="both"/>
        <w:rPr>
          <w:rFonts w:ascii="Arial" w:eastAsia="Times New Roman" w:hAnsi="Arial" w:cs="Arial"/>
          <w:bCs/>
          <w:sz w:val="20"/>
          <w:szCs w:val="24"/>
        </w:rPr>
      </w:pPr>
    </w:p>
    <w:p w14:paraId="1A1FBC4F" w14:textId="19F714E6" w:rsidR="0004333F"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6</w:t>
      </w:r>
      <w:r w:rsidR="0004333F" w:rsidRPr="00C4248F">
        <w:rPr>
          <w:rFonts w:ascii="Arial" w:eastAsia="Times New Roman" w:hAnsi="Arial" w:cs="Arial"/>
          <w:b/>
          <w:sz w:val="20"/>
          <w:szCs w:val="24"/>
        </w:rPr>
        <w:t>.</w:t>
      </w:r>
      <w:r w:rsidR="003B514A" w:rsidRPr="00C4248F">
        <w:rPr>
          <w:rFonts w:ascii="Arial" w:eastAsia="Times New Roman" w:hAnsi="Arial" w:cs="Arial"/>
          <w:b/>
          <w:sz w:val="20"/>
          <w:szCs w:val="24"/>
        </w:rPr>
        <w:t>7</w:t>
      </w:r>
      <w:r w:rsidR="0004333F" w:rsidRPr="00C4248F">
        <w:rPr>
          <w:rFonts w:ascii="Arial" w:eastAsia="Times New Roman" w:hAnsi="Arial" w:cs="Arial"/>
          <w:b/>
          <w:sz w:val="20"/>
          <w:szCs w:val="24"/>
        </w:rPr>
        <w:t xml:space="preserve">. </w:t>
      </w:r>
    </w:p>
    <w:p w14:paraId="4E87EE27" w14:textId="2C185FF2" w:rsidR="0004333F" w:rsidRPr="00C4248F" w:rsidRDefault="004B6630"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Ponudnik</w:t>
      </w:r>
      <w:r w:rsidR="0004333F" w:rsidRPr="00C4248F">
        <w:rPr>
          <w:rFonts w:ascii="Arial" w:eastAsia="Times New Roman" w:hAnsi="Arial" w:cs="Arial"/>
          <w:bCs/>
          <w:sz w:val="20"/>
          <w:szCs w:val="24"/>
        </w:rPr>
        <w:t xml:space="preserve"> ima pravico zahtevati podaljšanje pogodbenega roka v naslednjih primerih:</w:t>
      </w:r>
    </w:p>
    <w:p w14:paraId="4FC824A2" w14:textId="3C2EC0EF" w:rsidR="0004333F" w:rsidRPr="00C4248F" w:rsidRDefault="0004333F" w:rsidP="000F7157">
      <w:pPr>
        <w:numPr>
          <w:ilvl w:val="0"/>
          <w:numId w:val="6"/>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ob zamudi pri uvedbi </w:t>
      </w:r>
      <w:r w:rsidR="00B55306" w:rsidRPr="00C4248F">
        <w:rPr>
          <w:rFonts w:ascii="Arial" w:eastAsia="Times New Roman" w:hAnsi="Arial" w:cs="Arial"/>
          <w:bCs/>
          <w:sz w:val="20"/>
          <w:szCs w:val="24"/>
        </w:rPr>
        <w:t>ponudnika</w:t>
      </w:r>
      <w:r w:rsidRPr="00C4248F">
        <w:rPr>
          <w:rFonts w:ascii="Arial" w:eastAsia="Times New Roman" w:hAnsi="Arial" w:cs="Arial"/>
          <w:bCs/>
          <w:sz w:val="20"/>
          <w:szCs w:val="24"/>
        </w:rPr>
        <w:t xml:space="preserve"> v posel ali drugih zamudah s strani naročnika, zaradi katerih </w:t>
      </w:r>
      <w:r w:rsidR="004B6630" w:rsidRPr="00C4248F">
        <w:rPr>
          <w:rFonts w:ascii="Arial" w:eastAsia="Times New Roman" w:hAnsi="Arial" w:cs="Arial"/>
          <w:bCs/>
          <w:sz w:val="20"/>
          <w:szCs w:val="24"/>
        </w:rPr>
        <w:t>ponudnik</w:t>
      </w:r>
      <w:r w:rsidRPr="00C4248F">
        <w:rPr>
          <w:rFonts w:ascii="Arial" w:eastAsia="Times New Roman" w:hAnsi="Arial" w:cs="Arial"/>
          <w:bCs/>
          <w:sz w:val="20"/>
          <w:szCs w:val="24"/>
        </w:rPr>
        <w:t xml:space="preserve"> ne more začeti ali nadaljevati del,</w:t>
      </w:r>
    </w:p>
    <w:p w14:paraId="4C324C38" w14:textId="77777777" w:rsidR="0004333F" w:rsidRPr="00C4248F" w:rsidRDefault="0004333F" w:rsidP="000F7157">
      <w:pPr>
        <w:numPr>
          <w:ilvl w:val="0"/>
          <w:numId w:val="6"/>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zaradi višje sile in ukrepov pristojnih upravnih organov,</w:t>
      </w:r>
    </w:p>
    <w:p w14:paraId="40A2D35D" w14:textId="77777777" w:rsidR="0004333F" w:rsidRPr="00C4248F" w:rsidRDefault="0004333F" w:rsidP="000F7157">
      <w:pPr>
        <w:numPr>
          <w:ilvl w:val="0"/>
          <w:numId w:val="6"/>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zaradi zahteve naročnika po prekinitvi del za krajše časovno obdobje. Taka prekinitev lahko nastane zaradi programskih zahtev naročnika.</w:t>
      </w:r>
    </w:p>
    <w:p w14:paraId="41937A84" w14:textId="77777777" w:rsidR="0004333F" w:rsidRPr="00C4248F" w:rsidRDefault="0004333F" w:rsidP="007244E8">
      <w:pPr>
        <w:spacing w:after="0" w:line="240" w:lineRule="auto"/>
        <w:jc w:val="both"/>
        <w:rPr>
          <w:rFonts w:ascii="Arial" w:eastAsia="Times New Roman" w:hAnsi="Arial" w:cs="Times New Roman"/>
          <w:bCs/>
          <w:sz w:val="20"/>
          <w:szCs w:val="20"/>
        </w:rPr>
      </w:pPr>
    </w:p>
    <w:p w14:paraId="51CFEABA" w14:textId="010AB03D" w:rsidR="0004333F" w:rsidRPr="00C4248F" w:rsidRDefault="0004333F" w:rsidP="007244E8">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bCs/>
          <w:sz w:val="20"/>
          <w:szCs w:val="20"/>
        </w:rPr>
        <w:t xml:space="preserve">Okoliščine, ki vplivajo na podaljšanje roka, </w:t>
      </w:r>
      <w:r w:rsidR="004B6630" w:rsidRPr="00C4248F">
        <w:rPr>
          <w:rFonts w:ascii="Arial" w:eastAsia="Times New Roman" w:hAnsi="Arial" w:cs="Times New Roman"/>
          <w:bCs/>
          <w:sz w:val="20"/>
          <w:szCs w:val="20"/>
        </w:rPr>
        <w:t>ponudnik</w:t>
      </w:r>
      <w:r w:rsidRPr="00C4248F">
        <w:rPr>
          <w:rFonts w:ascii="Arial" w:eastAsia="Times New Roman" w:hAnsi="Arial" w:cs="Times New Roman"/>
          <w:bCs/>
          <w:sz w:val="20"/>
          <w:szCs w:val="20"/>
        </w:rPr>
        <w:t xml:space="preserve"> vpiše v dnevnik izvedbe del. Tak vpis velja za sporočilo naročniku o podaljšanju roka.</w:t>
      </w:r>
    </w:p>
    <w:p w14:paraId="79B65969" w14:textId="6390FBD7" w:rsidR="004A608E" w:rsidRPr="00C4248F" w:rsidRDefault="004A608E" w:rsidP="007244E8">
      <w:pPr>
        <w:spacing w:after="0" w:line="240" w:lineRule="auto"/>
        <w:jc w:val="both"/>
        <w:rPr>
          <w:rFonts w:ascii="Arial" w:eastAsia="Times New Roman" w:hAnsi="Arial" w:cs="Arial"/>
          <w:bCs/>
          <w:sz w:val="20"/>
          <w:szCs w:val="20"/>
        </w:rPr>
      </w:pPr>
    </w:p>
    <w:p w14:paraId="1C8E558C" w14:textId="77777777" w:rsidR="00776E0E" w:rsidRPr="00C4248F" w:rsidRDefault="00776E0E" w:rsidP="007244E8">
      <w:pPr>
        <w:spacing w:after="0" w:line="240" w:lineRule="auto"/>
        <w:jc w:val="both"/>
        <w:rPr>
          <w:rFonts w:ascii="Arial" w:eastAsia="Times New Roman" w:hAnsi="Arial" w:cs="Arial"/>
          <w:bCs/>
          <w:sz w:val="20"/>
          <w:szCs w:val="20"/>
        </w:rPr>
      </w:pPr>
    </w:p>
    <w:p w14:paraId="4AF2AE08" w14:textId="37495591" w:rsidR="0004333F" w:rsidRPr="00C4248F" w:rsidRDefault="00A51DBD" w:rsidP="007244E8">
      <w:pPr>
        <w:tabs>
          <w:tab w:val="left" w:pos="400"/>
          <w:tab w:val="right" w:leader="underscore" w:pos="9515"/>
        </w:tabs>
        <w:spacing w:before="120" w:after="0" w:line="240" w:lineRule="auto"/>
        <w:rPr>
          <w:rFonts w:ascii="Arial" w:eastAsia="Times New Roman" w:hAnsi="Arial" w:cs="Arial"/>
          <w:b/>
          <w:bCs/>
          <w:noProof/>
          <w:sz w:val="20"/>
          <w:szCs w:val="28"/>
        </w:rPr>
      </w:pPr>
      <w:r w:rsidRPr="00C4248F">
        <w:rPr>
          <w:rFonts w:ascii="Arial" w:eastAsia="Times New Roman" w:hAnsi="Arial" w:cs="Arial"/>
          <w:b/>
          <w:bCs/>
          <w:noProof/>
          <w:sz w:val="20"/>
          <w:szCs w:val="28"/>
        </w:rPr>
        <w:t>7</w:t>
      </w:r>
      <w:r w:rsidR="0004333F" w:rsidRPr="00C4248F">
        <w:rPr>
          <w:rFonts w:ascii="Arial" w:eastAsia="Times New Roman" w:hAnsi="Arial" w:cs="Arial"/>
          <w:b/>
          <w:bCs/>
          <w:noProof/>
          <w:sz w:val="20"/>
          <w:szCs w:val="28"/>
        </w:rPr>
        <w:t>. člen</w:t>
      </w:r>
    </w:p>
    <w:p w14:paraId="5B0B38C7" w14:textId="77777777" w:rsidR="0004333F" w:rsidRPr="00C4248F" w:rsidRDefault="0004333F" w:rsidP="007244E8">
      <w:pPr>
        <w:spacing w:after="0" w:line="240" w:lineRule="auto"/>
        <w:jc w:val="both"/>
        <w:rPr>
          <w:rFonts w:ascii="Arial" w:eastAsia="Times New Roman" w:hAnsi="Arial" w:cs="Times New Roman"/>
          <w:sz w:val="20"/>
          <w:szCs w:val="24"/>
        </w:rPr>
      </w:pPr>
    </w:p>
    <w:p w14:paraId="588E1C42" w14:textId="1A140957" w:rsidR="0004333F"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7</w:t>
      </w:r>
      <w:r w:rsidR="0004333F" w:rsidRPr="00C4248F">
        <w:rPr>
          <w:rFonts w:ascii="Arial" w:eastAsia="Times New Roman" w:hAnsi="Arial" w:cs="Arial"/>
          <w:b/>
          <w:sz w:val="20"/>
          <w:szCs w:val="24"/>
        </w:rPr>
        <w:t xml:space="preserve">.1. </w:t>
      </w:r>
    </w:p>
    <w:p w14:paraId="79AC425D" w14:textId="45D9599E" w:rsidR="00444347" w:rsidRPr="00C4248F" w:rsidRDefault="00444347"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Končni</w:t>
      </w:r>
      <w:r w:rsidR="0004333F" w:rsidRPr="00C4248F">
        <w:rPr>
          <w:rFonts w:ascii="Arial" w:eastAsia="Times New Roman" w:hAnsi="Arial" w:cs="Arial"/>
          <w:bCs/>
          <w:sz w:val="20"/>
          <w:szCs w:val="24"/>
        </w:rPr>
        <w:t xml:space="preserve"> prevzem </w:t>
      </w:r>
      <w:r w:rsidR="009976FD" w:rsidRPr="00C4248F">
        <w:rPr>
          <w:rFonts w:ascii="Arial" w:eastAsia="Times New Roman" w:hAnsi="Arial" w:cs="Arial"/>
          <w:bCs/>
          <w:sz w:val="20"/>
          <w:szCs w:val="24"/>
        </w:rPr>
        <w:t xml:space="preserve">vseh </w:t>
      </w:r>
      <w:r w:rsidR="0004333F" w:rsidRPr="00C4248F">
        <w:rPr>
          <w:rFonts w:ascii="Arial" w:eastAsia="Times New Roman" w:hAnsi="Arial" w:cs="Arial"/>
          <w:bCs/>
          <w:sz w:val="20"/>
          <w:szCs w:val="24"/>
        </w:rPr>
        <w:t>pogodbenih del</w:t>
      </w:r>
      <w:r w:rsidR="009976FD" w:rsidRPr="00C4248F">
        <w:rPr>
          <w:rFonts w:ascii="Arial" w:eastAsia="Times New Roman" w:hAnsi="Arial" w:cs="Arial"/>
          <w:bCs/>
          <w:sz w:val="20"/>
          <w:szCs w:val="24"/>
        </w:rPr>
        <w:t xml:space="preserve"> (</w:t>
      </w:r>
      <w:r w:rsidR="00AC2853" w:rsidRPr="00C4248F">
        <w:rPr>
          <w:rFonts w:ascii="Arial" w:eastAsia="Times New Roman" w:hAnsi="Arial" w:cs="Arial"/>
          <w:bCs/>
          <w:sz w:val="20"/>
          <w:szCs w:val="24"/>
        </w:rPr>
        <w:t>N</w:t>
      </w:r>
      <w:r w:rsidR="00623AE7" w:rsidRPr="00C4248F">
        <w:rPr>
          <w:rFonts w:ascii="Arial" w:eastAsia="Times New Roman" w:hAnsi="Arial" w:cs="Arial"/>
          <w:bCs/>
          <w:sz w:val="20"/>
          <w:szCs w:val="24"/>
        </w:rPr>
        <w:t xml:space="preserve">akup toplotne črpalke </w:t>
      </w:r>
      <w:r w:rsidR="00AC2853" w:rsidRPr="00C4248F">
        <w:rPr>
          <w:rFonts w:ascii="Arial" w:eastAsia="Times New Roman" w:hAnsi="Arial" w:cs="Arial"/>
          <w:bCs/>
          <w:sz w:val="20"/>
          <w:szCs w:val="24"/>
        </w:rPr>
        <w:t>– K</w:t>
      </w:r>
      <w:r w:rsidR="00623AE7" w:rsidRPr="00C4248F">
        <w:rPr>
          <w:rFonts w:ascii="Arial" w:eastAsia="Times New Roman" w:hAnsi="Arial" w:cs="Arial"/>
          <w:bCs/>
          <w:sz w:val="20"/>
          <w:szCs w:val="24"/>
        </w:rPr>
        <w:t>oper</w:t>
      </w:r>
      <w:r w:rsidR="00AC2853" w:rsidRPr="00C4248F">
        <w:rPr>
          <w:rFonts w:ascii="Arial" w:eastAsia="Times New Roman" w:hAnsi="Arial" w:cs="Arial"/>
          <w:bCs/>
          <w:sz w:val="20"/>
          <w:szCs w:val="24"/>
        </w:rPr>
        <w:t xml:space="preserve">) </w:t>
      </w:r>
      <w:r w:rsidR="0004333F" w:rsidRPr="00C4248F">
        <w:rPr>
          <w:rFonts w:ascii="Arial" w:eastAsia="Times New Roman" w:hAnsi="Arial" w:cs="Arial"/>
          <w:bCs/>
          <w:sz w:val="20"/>
          <w:szCs w:val="24"/>
        </w:rPr>
        <w:t xml:space="preserve">bosta pogodbeni stranki opravili komisijsko pri naročniku </w:t>
      </w:r>
      <w:r w:rsidR="00D96CB7" w:rsidRPr="00C4248F">
        <w:rPr>
          <w:rFonts w:ascii="Arial" w:eastAsia="Times New Roman" w:hAnsi="Arial" w:cs="Arial"/>
          <w:bCs/>
          <w:sz w:val="20"/>
          <w:szCs w:val="24"/>
        </w:rPr>
        <w:t>(Regionalni RTV-center Koper/</w:t>
      </w:r>
      <w:proofErr w:type="spellStart"/>
      <w:r w:rsidR="00D96CB7" w:rsidRPr="00C4248F">
        <w:rPr>
          <w:rFonts w:ascii="Arial" w:eastAsia="Times New Roman" w:hAnsi="Arial" w:cs="Arial"/>
          <w:bCs/>
          <w:sz w:val="20"/>
          <w:szCs w:val="24"/>
        </w:rPr>
        <w:t>Capodistria</w:t>
      </w:r>
      <w:proofErr w:type="spellEnd"/>
      <w:r w:rsidR="00D96CB7" w:rsidRPr="00C4248F">
        <w:rPr>
          <w:rFonts w:ascii="Arial" w:eastAsia="Times New Roman" w:hAnsi="Arial" w:cs="Arial"/>
          <w:bCs/>
          <w:sz w:val="20"/>
          <w:szCs w:val="24"/>
        </w:rPr>
        <w:t>, Ulica OF 15, Koper-</w:t>
      </w:r>
      <w:proofErr w:type="spellStart"/>
      <w:r w:rsidR="00D96CB7" w:rsidRPr="00C4248F">
        <w:rPr>
          <w:rFonts w:ascii="Arial" w:eastAsia="Times New Roman" w:hAnsi="Arial" w:cs="Arial"/>
          <w:bCs/>
          <w:sz w:val="20"/>
          <w:szCs w:val="24"/>
        </w:rPr>
        <w:t>Capodistria</w:t>
      </w:r>
      <w:proofErr w:type="spellEnd"/>
      <w:r w:rsidR="00D96CB7" w:rsidRPr="00C4248F">
        <w:rPr>
          <w:rFonts w:ascii="Arial" w:eastAsia="Times New Roman" w:hAnsi="Arial" w:cs="Arial"/>
          <w:bCs/>
          <w:sz w:val="20"/>
          <w:szCs w:val="24"/>
        </w:rPr>
        <w:t>)</w:t>
      </w:r>
      <w:r w:rsidR="0004333F" w:rsidRPr="00C4248F">
        <w:rPr>
          <w:rFonts w:ascii="Arial" w:eastAsia="Times New Roman" w:hAnsi="Arial" w:cs="Arial"/>
          <w:bCs/>
          <w:sz w:val="20"/>
          <w:szCs w:val="24"/>
        </w:rPr>
        <w:t>, najkasneje v roku</w:t>
      </w:r>
      <w:r w:rsidR="00D32CE7" w:rsidRPr="00C4248F">
        <w:rPr>
          <w:rFonts w:ascii="Arial" w:eastAsia="Times New Roman" w:hAnsi="Arial" w:cs="Arial"/>
          <w:bCs/>
          <w:sz w:val="20"/>
          <w:szCs w:val="24"/>
        </w:rPr>
        <w:t xml:space="preserve"> (7)</w:t>
      </w:r>
      <w:r w:rsidR="0004333F" w:rsidRPr="00C4248F">
        <w:rPr>
          <w:rFonts w:ascii="Arial" w:eastAsia="Times New Roman" w:hAnsi="Arial" w:cs="Arial"/>
          <w:bCs/>
          <w:sz w:val="20"/>
          <w:szCs w:val="24"/>
        </w:rPr>
        <w:t xml:space="preserve"> sedmih dni po izvedenih delih in testiranju po tej pogodbi in to potrdili s podpisanim primopredajnim zapisnikom. </w:t>
      </w:r>
    </w:p>
    <w:p w14:paraId="64027C97" w14:textId="77777777" w:rsidR="00444347" w:rsidRPr="00C4248F" w:rsidRDefault="00444347" w:rsidP="007244E8">
      <w:pPr>
        <w:spacing w:after="0" w:line="240" w:lineRule="auto"/>
        <w:jc w:val="both"/>
        <w:rPr>
          <w:rFonts w:ascii="Arial" w:eastAsia="Times New Roman" w:hAnsi="Arial" w:cs="Arial"/>
          <w:bCs/>
          <w:sz w:val="20"/>
          <w:szCs w:val="24"/>
        </w:rPr>
      </w:pPr>
    </w:p>
    <w:p w14:paraId="2FD2EA6B" w14:textId="37AFBBDB" w:rsidR="00444347" w:rsidRPr="00C4248F" w:rsidRDefault="00444347"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Naročnik in ponudnik imenujeta naslednja(e) predstavnika(e)</w:t>
      </w:r>
      <w:r w:rsidR="006643D6" w:rsidRPr="00C4248F">
        <w:rPr>
          <w:rFonts w:ascii="Arial" w:eastAsia="Times New Roman" w:hAnsi="Arial" w:cs="Arial"/>
          <w:bCs/>
          <w:sz w:val="20"/>
          <w:szCs w:val="24"/>
        </w:rPr>
        <w:t xml:space="preserve"> v komisijo za prevzem</w:t>
      </w:r>
      <w:r w:rsidRPr="00C4248F">
        <w:rPr>
          <w:rFonts w:ascii="Arial" w:eastAsia="Times New Roman" w:hAnsi="Arial" w:cs="Arial"/>
          <w:bCs/>
          <w:sz w:val="20"/>
          <w:szCs w:val="24"/>
        </w:rPr>
        <w:t>:</w:t>
      </w:r>
    </w:p>
    <w:p w14:paraId="6BC689FC" w14:textId="77777777" w:rsidR="006643D6" w:rsidRPr="00C4248F" w:rsidRDefault="006643D6" w:rsidP="007244E8">
      <w:pPr>
        <w:spacing w:after="0" w:line="240" w:lineRule="auto"/>
        <w:jc w:val="both"/>
        <w:rPr>
          <w:rFonts w:ascii="Arial" w:eastAsia="Times New Roman" w:hAnsi="Arial" w:cs="Arial"/>
          <w:bCs/>
          <w:sz w:val="20"/>
          <w:szCs w:val="24"/>
        </w:rPr>
      </w:pPr>
    </w:p>
    <w:p w14:paraId="06D2E188" w14:textId="5D2F06C4" w:rsidR="006643D6" w:rsidRPr="00C4248F" w:rsidRDefault="006643D6"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Nadzornik del</w:t>
      </w:r>
      <w:r w:rsidR="00FD1A6E" w:rsidRPr="00C4248F">
        <w:rPr>
          <w:rFonts w:ascii="Arial" w:eastAsia="Times New Roman" w:hAnsi="Arial" w:cs="Arial"/>
          <w:bCs/>
          <w:sz w:val="20"/>
          <w:szCs w:val="24"/>
        </w:rPr>
        <w:t xml:space="preserve"> določen s strani naročnika</w:t>
      </w:r>
      <w:r w:rsidRPr="00C4248F">
        <w:rPr>
          <w:rFonts w:ascii="Arial" w:eastAsia="Times New Roman" w:hAnsi="Arial" w:cs="Arial"/>
          <w:bCs/>
          <w:sz w:val="20"/>
          <w:szCs w:val="24"/>
        </w:rPr>
        <w:t>:  …………………………………</w:t>
      </w:r>
      <w:r w:rsidRPr="00C4248F">
        <w:rPr>
          <w:rFonts w:ascii="Arial" w:eastAsia="Times New Roman" w:hAnsi="Arial" w:cs="Arial"/>
          <w:bCs/>
          <w:sz w:val="20"/>
          <w:szCs w:val="24"/>
        </w:rPr>
        <w:tab/>
      </w:r>
    </w:p>
    <w:p w14:paraId="4977CDA2" w14:textId="77777777" w:rsidR="00444347" w:rsidRPr="00C4248F" w:rsidRDefault="00444347" w:rsidP="007244E8">
      <w:pPr>
        <w:spacing w:after="0" w:line="240" w:lineRule="auto"/>
        <w:jc w:val="both"/>
        <w:rPr>
          <w:rFonts w:ascii="Arial" w:eastAsia="Times New Roman" w:hAnsi="Arial" w:cs="Arial"/>
          <w:bCs/>
          <w:sz w:val="20"/>
          <w:szCs w:val="24"/>
        </w:rPr>
      </w:pPr>
    </w:p>
    <w:p w14:paraId="141893A0" w14:textId="77777777" w:rsidR="00444347" w:rsidRPr="00C4248F" w:rsidRDefault="00444347"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Za naročnika:  …………………………………</w:t>
      </w:r>
      <w:r w:rsidRPr="00C4248F">
        <w:rPr>
          <w:rFonts w:ascii="Arial" w:eastAsia="Times New Roman" w:hAnsi="Arial" w:cs="Arial"/>
          <w:bCs/>
          <w:sz w:val="20"/>
          <w:szCs w:val="24"/>
        </w:rPr>
        <w:tab/>
      </w:r>
    </w:p>
    <w:p w14:paraId="0DE41774" w14:textId="77777777" w:rsidR="00444347" w:rsidRPr="00C4248F" w:rsidRDefault="00444347" w:rsidP="007244E8">
      <w:pPr>
        <w:spacing w:after="0" w:line="240" w:lineRule="auto"/>
        <w:jc w:val="both"/>
        <w:rPr>
          <w:rFonts w:ascii="Arial" w:eastAsia="Times New Roman" w:hAnsi="Arial" w:cs="Arial"/>
          <w:bCs/>
          <w:sz w:val="20"/>
          <w:szCs w:val="24"/>
        </w:rPr>
      </w:pPr>
    </w:p>
    <w:p w14:paraId="026464B5" w14:textId="77777777" w:rsidR="00444347" w:rsidRPr="00C4248F" w:rsidRDefault="00444347"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Za ponudnika:  …………………………………..</w:t>
      </w:r>
    </w:p>
    <w:p w14:paraId="2A52165D" w14:textId="77777777" w:rsidR="0004333F" w:rsidRPr="00C4248F" w:rsidRDefault="0004333F" w:rsidP="007244E8">
      <w:pPr>
        <w:spacing w:after="0" w:line="240" w:lineRule="auto"/>
        <w:jc w:val="both"/>
        <w:rPr>
          <w:rFonts w:ascii="Arial" w:eastAsia="Times New Roman" w:hAnsi="Arial" w:cs="Arial"/>
          <w:bCs/>
          <w:sz w:val="20"/>
          <w:szCs w:val="24"/>
        </w:rPr>
      </w:pPr>
    </w:p>
    <w:p w14:paraId="2A30C18F" w14:textId="693DBEB2" w:rsidR="0004333F" w:rsidRPr="00C4248F" w:rsidRDefault="0004333F"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Nadzornik del je dolžan vse ugotovitve vpisati v pisno poročilo o prevzemu, ki ga bodo podpisali tudi vsi člani prevzemne komisije naročnika. Z datumom podpisa primopredajnega zapisnika naročnik prevzame pogodbena dela.</w:t>
      </w:r>
    </w:p>
    <w:p w14:paraId="259AE85B" w14:textId="77777777" w:rsidR="00727710" w:rsidRPr="00C4248F" w:rsidRDefault="00727710" w:rsidP="007244E8">
      <w:pPr>
        <w:spacing w:after="0" w:line="240" w:lineRule="auto"/>
        <w:jc w:val="both"/>
        <w:rPr>
          <w:rFonts w:ascii="Arial" w:eastAsia="Times New Roman" w:hAnsi="Arial" w:cs="Arial"/>
          <w:b/>
          <w:sz w:val="20"/>
          <w:szCs w:val="24"/>
        </w:rPr>
      </w:pPr>
    </w:p>
    <w:p w14:paraId="258318B6" w14:textId="43CBAF4A" w:rsidR="0004333F"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7</w:t>
      </w:r>
      <w:r w:rsidR="0004333F" w:rsidRPr="00C4248F">
        <w:rPr>
          <w:rFonts w:ascii="Arial" w:eastAsia="Times New Roman" w:hAnsi="Arial" w:cs="Arial"/>
          <w:b/>
          <w:sz w:val="20"/>
          <w:szCs w:val="24"/>
        </w:rPr>
        <w:t xml:space="preserve">.2. </w:t>
      </w:r>
    </w:p>
    <w:p w14:paraId="3157BA5C" w14:textId="77777777" w:rsidR="0004333F" w:rsidRPr="00C4248F" w:rsidRDefault="0004333F"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V primeru morebitnih pomanjkljivosti, ki bodo v zapisniku zapisane, pogodbeni stranki določita sporazumen rok za njihovo odpravo, ki pa ne sme biti daljši od enega meseca. V tem primeru velja za prevzem pogodbenih del datum, ko bodo prav tako z zapisnikom potrjene in odpravljene pomanjkljivosti iz predhodnega zapisnika.</w:t>
      </w:r>
    </w:p>
    <w:p w14:paraId="0D9536C3" w14:textId="77777777" w:rsidR="0004333F" w:rsidRPr="00C4248F" w:rsidRDefault="0004333F" w:rsidP="007244E8">
      <w:pPr>
        <w:spacing w:after="0" w:line="240" w:lineRule="auto"/>
        <w:jc w:val="both"/>
        <w:rPr>
          <w:rFonts w:ascii="Arial" w:eastAsia="Times New Roman" w:hAnsi="Arial" w:cs="Arial"/>
          <w:bCs/>
          <w:sz w:val="20"/>
          <w:szCs w:val="24"/>
        </w:rPr>
      </w:pPr>
    </w:p>
    <w:p w14:paraId="30629A6D" w14:textId="6FAE150E" w:rsidR="0004333F" w:rsidRPr="00C4248F" w:rsidRDefault="0004333F"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Za končni prevzem pogodbenih del, ki so osnova za plačilo</w:t>
      </w:r>
      <w:r w:rsidR="004859F2" w:rsidRPr="00C4248F">
        <w:rPr>
          <w:rFonts w:ascii="Arial" w:eastAsia="Times New Roman" w:hAnsi="Arial" w:cs="Arial"/>
          <w:bCs/>
          <w:sz w:val="20"/>
          <w:szCs w:val="24"/>
        </w:rPr>
        <w:t xml:space="preserve"> (</w:t>
      </w:r>
      <w:r w:rsidR="00B21D22" w:rsidRPr="00C4248F">
        <w:rPr>
          <w:rFonts w:ascii="Arial" w:eastAsia="Times New Roman" w:hAnsi="Arial" w:cs="Arial"/>
          <w:bCs/>
          <w:sz w:val="20"/>
          <w:szCs w:val="24"/>
        </w:rPr>
        <w:t>5</w:t>
      </w:r>
      <w:r w:rsidR="004859F2" w:rsidRPr="00C4248F">
        <w:rPr>
          <w:rFonts w:ascii="Arial" w:eastAsia="Times New Roman" w:hAnsi="Arial" w:cs="Arial"/>
          <w:bCs/>
          <w:sz w:val="20"/>
          <w:szCs w:val="24"/>
        </w:rPr>
        <w:t xml:space="preserve"> %)</w:t>
      </w:r>
      <w:r w:rsidRPr="00C4248F">
        <w:rPr>
          <w:rFonts w:ascii="Arial" w:eastAsia="Times New Roman" w:hAnsi="Arial" w:cs="Arial"/>
          <w:bCs/>
          <w:sz w:val="20"/>
          <w:szCs w:val="24"/>
        </w:rPr>
        <w:t xml:space="preserve">, bo veljal zadnji datum zapisnika komisije pogodbenih strank, iz katerega bo razvidno, da so dela po tej pogodbi korektno izvedena in dokončana. </w:t>
      </w:r>
    </w:p>
    <w:p w14:paraId="6AD6BFEB" w14:textId="77777777" w:rsidR="001A3CC4" w:rsidRPr="00C4248F" w:rsidRDefault="001A3CC4" w:rsidP="007244E8">
      <w:pPr>
        <w:spacing w:after="0" w:line="240" w:lineRule="auto"/>
        <w:jc w:val="both"/>
        <w:rPr>
          <w:rFonts w:ascii="Arial" w:eastAsia="Times New Roman" w:hAnsi="Arial" w:cs="Times New Roman"/>
          <w:b/>
          <w:sz w:val="20"/>
          <w:szCs w:val="24"/>
        </w:rPr>
      </w:pPr>
    </w:p>
    <w:p w14:paraId="6365160D" w14:textId="77777777" w:rsidR="00D96CB7" w:rsidRPr="00C4248F" w:rsidRDefault="00D96CB7" w:rsidP="007244E8">
      <w:pPr>
        <w:spacing w:after="0" w:line="240" w:lineRule="auto"/>
        <w:jc w:val="both"/>
        <w:rPr>
          <w:rFonts w:ascii="Arial" w:eastAsia="Times New Roman" w:hAnsi="Arial" w:cs="Times New Roman"/>
          <w:b/>
          <w:sz w:val="20"/>
          <w:szCs w:val="24"/>
        </w:rPr>
      </w:pPr>
    </w:p>
    <w:p w14:paraId="6222B23C" w14:textId="2B161357" w:rsidR="0004333F" w:rsidRPr="00C4248F" w:rsidRDefault="00A51DBD" w:rsidP="007244E8">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8</w:t>
      </w:r>
      <w:r w:rsidR="0004333F" w:rsidRPr="00C4248F">
        <w:rPr>
          <w:rFonts w:ascii="Arial" w:eastAsia="Times New Roman" w:hAnsi="Arial" w:cs="Times New Roman"/>
          <w:b/>
          <w:sz w:val="20"/>
          <w:szCs w:val="24"/>
        </w:rPr>
        <w:t>. člen</w:t>
      </w:r>
    </w:p>
    <w:p w14:paraId="033A443C" w14:textId="77777777" w:rsidR="00A51DBD" w:rsidRPr="00C4248F" w:rsidRDefault="00A51DBD" w:rsidP="007244E8">
      <w:pPr>
        <w:spacing w:after="0" w:line="240" w:lineRule="auto"/>
        <w:jc w:val="both"/>
        <w:rPr>
          <w:rFonts w:ascii="Arial" w:eastAsia="Times New Roman" w:hAnsi="Arial" w:cs="Times New Roman"/>
          <w:b/>
          <w:sz w:val="20"/>
          <w:szCs w:val="24"/>
        </w:rPr>
      </w:pPr>
    </w:p>
    <w:p w14:paraId="2A9D2542" w14:textId="5BC982A6" w:rsidR="0004333F"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8</w:t>
      </w:r>
      <w:r w:rsidR="0004333F" w:rsidRPr="00C4248F">
        <w:rPr>
          <w:rFonts w:ascii="Arial" w:eastAsia="Times New Roman" w:hAnsi="Arial" w:cs="Arial"/>
          <w:b/>
          <w:sz w:val="20"/>
          <w:szCs w:val="24"/>
        </w:rPr>
        <w:t xml:space="preserve">.1. </w:t>
      </w:r>
    </w:p>
    <w:p w14:paraId="43EC15D4" w14:textId="4AF615BF" w:rsidR="00F74B54" w:rsidRPr="00C4248F" w:rsidRDefault="00F74B54" w:rsidP="007244E8">
      <w:pPr>
        <w:autoSpaceDE w:val="0"/>
        <w:autoSpaceDN w:val="0"/>
        <w:adjustRightInd w:val="0"/>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 xml:space="preserve">Nadzornik </w:t>
      </w:r>
      <w:r w:rsidR="00444347" w:rsidRPr="00C4248F">
        <w:rPr>
          <w:rFonts w:ascii="Arial" w:eastAsia="Times New Roman" w:hAnsi="Arial" w:cs="Arial"/>
          <w:sz w:val="20"/>
          <w:szCs w:val="20"/>
        </w:rPr>
        <w:t xml:space="preserve">del </w:t>
      </w:r>
      <w:r w:rsidRPr="00C4248F">
        <w:rPr>
          <w:rFonts w:ascii="Arial" w:eastAsia="Times New Roman" w:hAnsi="Arial" w:cs="Arial"/>
          <w:sz w:val="20"/>
          <w:szCs w:val="20"/>
        </w:rPr>
        <w:t>bo polnopravno zastopal naročnika in v njegovem imenu in za njegov račun lahko prevzemal, da se obveznosti izpolnjujejo po pogodbenih določilih te pogodbe.</w:t>
      </w:r>
    </w:p>
    <w:p w14:paraId="530E4EEA" w14:textId="77777777" w:rsidR="00F74B54" w:rsidRPr="00C4248F" w:rsidRDefault="00F74B54" w:rsidP="007244E8">
      <w:pPr>
        <w:autoSpaceDE w:val="0"/>
        <w:autoSpaceDN w:val="0"/>
        <w:adjustRightInd w:val="0"/>
        <w:spacing w:after="0" w:line="240" w:lineRule="auto"/>
        <w:jc w:val="both"/>
        <w:rPr>
          <w:rFonts w:ascii="Arial" w:eastAsia="Times New Roman" w:hAnsi="Arial" w:cs="Arial"/>
          <w:sz w:val="20"/>
          <w:szCs w:val="20"/>
        </w:rPr>
      </w:pPr>
    </w:p>
    <w:p w14:paraId="66F64C3C" w14:textId="68C6A0DE" w:rsidR="00F74B54" w:rsidRPr="00C4248F" w:rsidRDefault="00F74B54" w:rsidP="007244E8">
      <w:pPr>
        <w:autoSpaceDE w:val="0"/>
        <w:autoSpaceDN w:val="0"/>
        <w:adjustRightInd w:val="0"/>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Glede na naravo del naročnik meni, da ni potrebno izvesti prijave gradbišča, kot je to določeno v prilogi 3 Uredbe o zagotavljanju varnosti in zdravja pri delu na začasnih in premičnih gradbiščih</w:t>
      </w:r>
      <w:r w:rsidR="006643D6" w:rsidRPr="00C4248F">
        <w:rPr>
          <w:rFonts w:ascii="Arial" w:eastAsia="Times New Roman" w:hAnsi="Arial" w:cs="Arial"/>
          <w:sz w:val="20"/>
          <w:szCs w:val="20"/>
        </w:rPr>
        <w:t>.</w:t>
      </w:r>
      <w:r w:rsidRPr="00C4248F">
        <w:rPr>
          <w:rFonts w:ascii="Arial" w:eastAsia="Times New Roman" w:hAnsi="Arial" w:cs="Arial"/>
          <w:sz w:val="20"/>
          <w:szCs w:val="20"/>
        </w:rPr>
        <w:t xml:space="preserve"> </w:t>
      </w:r>
    </w:p>
    <w:p w14:paraId="11D782D9" w14:textId="77777777" w:rsidR="00F74B54" w:rsidRPr="00C4248F" w:rsidRDefault="00F74B54" w:rsidP="007244E8">
      <w:pPr>
        <w:autoSpaceDE w:val="0"/>
        <w:autoSpaceDN w:val="0"/>
        <w:adjustRightInd w:val="0"/>
        <w:spacing w:after="0" w:line="240" w:lineRule="auto"/>
        <w:jc w:val="both"/>
        <w:rPr>
          <w:rFonts w:ascii="Arial" w:eastAsia="Times New Roman" w:hAnsi="Arial" w:cs="Arial"/>
          <w:sz w:val="20"/>
          <w:szCs w:val="20"/>
        </w:rPr>
      </w:pPr>
    </w:p>
    <w:p w14:paraId="13C38BA3" w14:textId="618D8AF1" w:rsidR="00F74B54" w:rsidRPr="00C4248F" w:rsidRDefault="00F74B54" w:rsidP="007244E8">
      <w:pPr>
        <w:autoSpaceDE w:val="0"/>
        <w:autoSpaceDN w:val="0"/>
        <w:adjustRightInd w:val="0"/>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 xml:space="preserve">Nadzornik </w:t>
      </w:r>
      <w:r w:rsidR="00444347" w:rsidRPr="00C4248F">
        <w:rPr>
          <w:rFonts w:ascii="Arial" w:eastAsia="Times New Roman" w:hAnsi="Arial" w:cs="Arial"/>
          <w:sz w:val="20"/>
          <w:szCs w:val="20"/>
        </w:rPr>
        <w:t xml:space="preserve">del </w:t>
      </w:r>
      <w:r w:rsidRPr="00C4248F">
        <w:rPr>
          <w:rFonts w:ascii="Arial" w:eastAsia="Times New Roman" w:hAnsi="Arial" w:cs="Arial"/>
          <w:sz w:val="20"/>
          <w:szCs w:val="20"/>
        </w:rPr>
        <w:t>skrbi, da se obveznosti izpolnjujejo po pogodbenih dokumentih ali po določilih te izvajalske pogodbe v skladu s terminskim planom</w:t>
      </w:r>
      <w:r w:rsidR="00B55306" w:rsidRPr="00C4248F">
        <w:rPr>
          <w:rFonts w:ascii="Arial" w:eastAsia="Times New Roman" w:hAnsi="Arial" w:cs="Arial"/>
          <w:sz w:val="20"/>
          <w:szCs w:val="20"/>
        </w:rPr>
        <w:t xml:space="preserve"> (</w:t>
      </w:r>
      <w:r w:rsidR="00707077" w:rsidRPr="00C4248F">
        <w:rPr>
          <w:rFonts w:ascii="Arial" w:eastAsia="Times New Roman" w:hAnsi="Arial" w:cs="Arial"/>
          <w:sz w:val="20"/>
          <w:szCs w:val="20"/>
        </w:rPr>
        <w:t>P</w:t>
      </w:r>
      <w:r w:rsidR="00B55306" w:rsidRPr="00C4248F">
        <w:rPr>
          <w:rFonts w:ascii="Arial" w:eastAsia="Times New Roman" w:hAnsi="Arial" w:cs="Arial"/>
          <w:sz w:val="20"/>
          <w:szCs w:val="20"/>
        </w:rPr>
        <w:t xml:space="preserve">riloga 4 </w:t>
      </w:r>
      <w:r w:rsidR="00707077" w:rsidRPr="00C4248F">
        <w:rPr>
          <w:rFonts w:ascii="Arial" w:eastAsia="Times New Roman" w:hAnsi="Arial" w:cs="Arial"/>
          <w:sz w:val="20"/>
          <w:szCs w:val="20"/>
        </w:rPr>
        <w:t>k</w:t>
      </w:r>
      <w:r w:rsidR="00B55306" w:rsidRPr="00C4248F">
        <w:rPr>
          <w:rFonts w:ascii="Arial" w:eastAsia="Times New Roman" w:hAnsi="Arial" w:cs="Arial"/>
          <w:sz w:val="20"/>
          <w:szCs w:val="20"/>
        </w:rPr>
        <w:t xml:space="preserve"> pogodb</w:t>
      </w:r>
      <w:r w:rsidR="00707077" w:rsidRPr="00C4248F">
        <w:rPr>
          <w:rFonts w:ascii="Arial" w:eastAsia="Times New Roman" w:hAnsi="Arial" w:cs="Arial"/>
          <w:sz w:val="20"/>
          <w:szCs w:val="20"/>
        </w:rPr>
        <w:t>i</w:t>
      </w:r>
      <w:r w:rsidR="00B55306" w:rsidRPr="00C4248F">
        <w:rPr>
          <w:rFonts w:ascii="Arial" w:eastAsia="Times New Roman" w:hAnsi="Arial" w:cs="Arial"/>
          <w:sz w:val="20"/>
          <w:szCs w:val="20"/>
        </w:rPr>
        <w:t>)</w:t>
      </w:r>
      <w:r w:rsidRPr="00C4248F">
        <w:rPr>
          <w:rFonts w:ascii="Arial" w:eastAsia="Times New Roman" w:hAnsi="Arial" w:cs="Arial"/>
          <w:sz w:val="20"/>
          <w:szCs w:val="20"/>
        </w:rPr>
        <w:t>.</w:t>
      </w:r>
    </w:p>
    <w:p w14:paraId="0D45A1F5" w14:textId="77777777" w:rsidR="00444347" w:rsidRPr="00C4248F" w:rsidRDefault="00444347" w:rsidP="007244E8">
      <w:pPr>
        <w:autoSpaceDE w:val="0"/>
        <w:autoSpaceDN w:val="0"/>
        <w:adjustRightInd w:val="0"/>
        <w:spacing w:after="0" w:line="240" w:lineRule="auto"/>
        <w:jc w:val="both"/>
        <w:rPr>
          <w:rFonts w:ascii="Arial" w:eastAsia="Times New Roman" w:hAnsi="Arial" w:cs="Arial"/>
          <w:sz w:val="20"/>
          <w:szCs w:val="20"/>
        </w:rPr>
      </w:pPr>
    </w:p>
    <w:p w14:paraId="302B13AE" w14:textId="327EEDE2" w:rsidR="00F74B54" w:rsidRPr="00C4248F" w:rsidRDefault="00444347" w:rsidP="007244E8">
      <w:pPr>
        <w:autoSpaceDE w:val="0"/>
        <w:autoSpaceDN w:val="0"/>
        <w:adjustRightInd w:val="0"/>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lastRenderedPageBreak/>
        <w:t>Vodja del skrbi za upoštevanje ukrepov za zagotovitev varnosti in zdravja pri delu ter za njihovo izvajanje. Vodja nadzora bo posredoval v primeru, da se na območju gradbišča ne izvajajo ukrepi za zagotovitev varnosti in zdravja pri delu.</w:t>
      </w:r>
    </w:p>
    <w:p w14:paraId="4A78D416" w14:textId="1E3B5A31" w:rsidR="00444347" w:rsidRPr="00C4248F" w:rsidRDefault="00444347" w:rsidP="007244E8">
      <w:pPr>
        <w:autoSpaceDE w:val="0"/>
        <w:autoSpaceDN w:val="0"/>
        <w:adjustRightInd w:val="0"/>
        <w:spacing w:after="0" w:line="240" w:lineRule="auto"/>
        <w:jc w:val="both"/>
        <w:rPr>
          <w:rFonts w:ascii="Arial" w:eastAsia="Times New Roman" w:hAnsi="Arial" w:cs="Arial"/>
          <w:sz w:val="20"/>
          <w:szCs w:val="20"/>
        </w:rPr>
      </w:pPr>
    </w:p>
    <w:p w14:paraId="374FB083" w14:textId="77777777" w:rsidR="00444347" w:rsidRPr="00C4248F" w:rsidRDefault="00444347"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Ponudnik je za svojega zastopnika in vodjo del pri izvedbi po tej pogodbi sprejetih del imenoval: …………………………, ki bo prisoten ves čas izvajanja del. Ponudnik bo zagotovil vsakodnevno stalno prisotnost vodje del na gradbišču naročnika.</w:t>
      </w:r>
    </w:p>
    <w:p w14:paraId="0733522F" w14:textId="77777777" w:rsidR="00444347" w:rsidRPr="00C4248F" w:rsidRDefault="00444347" w:rsidP="007244E8">
      <w:pPr>
        <w:spacing w:after="0" w:line="240" w:lineRule="auto"/>
        <w:jc w:val="both"/>
        <w:rPr>
          <w:rFonts w:ascii="Arial" w:eastAsia="Times New Roman" w:hAnsi="Arial" w:cs="Times New Roman"/>
          <w:sz w:val="20"/>
          <w:szCs w:val="20"/>
        </w:rPr>
      </w:pPr>
    </w:p>
    <w:p w14:paraId="56E47837" w14:textId="14786F56" w:rsidR="00444347" w:rsidRPr="00C4248F" w:rsidRDefault="00444347"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Zamenjava vodje del tekom trajanja pogodbe ni možna, razen v izjemnih primerih (daljša bolezen, smrt).</w:t>
      </w:r>
    </w:p>
    <w:p w14:paraId="6B53F089" w14:textId="77777777" w:rsidR="00444347" w:rsidRPr="00C4248F" w:rsidRDefault="00444347" w:rsidP="007244E8">
      <w:pPr>
        <w:spacing w:after="0" w:line="240" w:lineRule="auto"/>
        <w:jc w:val="both"/>
        <w:rPr>
          <w:rFonts w:ascii="Arial" w:eastAsia="Times New Roman" w:hAnsi="Arial" w:cs="Times New Roman"/>
          <w:sz w:val="20"/>
          <w:szCs w:val="20"/>
        </w:rPr>
      </w:pPr>
    </w:p>
    <w:p w14:paraId="7F9EC4E9" w14:textId="0DF760BA" w:rsidR="00F74B54"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8</w:t>
      </w:r>
      <w:r w:rsidR="00F74B54" w:rsidRPr="00C4248F">
        <w:rPr>
          <w:rFonts w:ascii="Arial" w:eastAsia="Times New Roman" w:hAnsi="Arial" w:cs="Arial"/>
          <w:b/>
          <w:sz w:val="20"/>
          <w:szCs w:val="24"/>
        </w:rPr>
        <w:t xml:space="preserve">.2.  </w:t>
      </w:r>
    </w:p>
    <w:p w14:paraId="08F52286" w14:textId="7A3DC4E7" w:rsidR="00F74B54" w:rsidRPr="00C4248F" w:rsidRDefault="00F74B54"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Pred pričetkom dela na delovišču je potrebno na osnovi 25. </w:t>
      </w:r>
      <w:r w:rsidR="00806F00" w:rsidRPr="00C4248F">
        <w:rPr>
          <w:rFonts w:ascii="Arial" w:eastAsia="Times New Roman" w:hAnsi="Arial" w:cs="Arial"/>
          <w:bCs/>
          <w:sz w:val="20"/>
          <w:szCs w:val="24"/>
        </w:rPr>
        <w:t>č</w:t>
      </w:r>
      <w:r w:rsidRPr="00C4248F">
        <w:rPr>
          <w:rFonts w:ascii="Arial" w:eastAsia="Times New Roman" w:hAnsi="Arial" w:cs="Arial"/>
          <w:bCs/>
          <w:sz w:val="20"/>
          <w:szCs w:val="24"/>
        </w:rPr>
        <w:t>lena Zakona o varnosti in zdravja pri delu</w:t>
      </w:r>
      <w:r w:rsidR="00806F00" w:rsidRPr="00C4248F">
        <w:rPr>
          <w:rFonts w:ascii="Arial" w:eastAsia="Times New Roman" w:hAnsi="Arial" w:cs="Arial"/>
          <w:bCs/>
          <w:sz w:val="20"/>
          <w:szCs w:val="24"/>
        </w:rPr>
        <w:t xml:space="preserve"> (Uradni list RS, št. </w:t>
      </w:r>
      <w:hyperlink r:id="rId19" w:tgtFrame="_blank" w:tooltip="Zakon o varnosti in zdravju pri delu (ZVZD-1)" w:history="1">
        <w:r w:rsidR="00806F00" w:rsidRPr="00C4248F">
          <w:rPr>
            <w:rStyle w:val="Hiperpovezava"/>
            <w:rFonts w:ascii="Arial" w:eastAsia="Times New Roman" w:hAnsi="Arial" w:cs="Arial"/>
            <w:bCs/>
            <w:color w:val="auto"/>
            <w:sz w:val="20"/>
            <w:szCs w:val="24"/>
          </w:rPr>
          <w:t>43/11</w:t>
        </w:r>
      </w:hyperlink>
      <w:r w:rsidR="00806F00" w:rsidRPr="00C4248F">
        <w:rPr>
          <w:rFonts w:ascii="Arial" w:eastAsia="Times New Roman" w:hAnsi="Arial" w:cs="Arial"/>
          <w:bCs/>
          <w:sz w:val="20"/>
          <w:szCs w:val="24"/>
        </w:rPr>
        <w:t>; v nadaljevanju: ZVZD-1)</w:t>
      </w:r>
      <w:r w:rsidRPr="00C4248F">
        <w:rPr>
          <w:rFonts w:ascii="Arial" w:eastAsia="Times New Roman" w:hAnsi="Arial" w:cs="Arial"/>
          <w:bCs/>
          <w:sz w:val="20"/>
          <w:szCs w:val="24"/>
        </w:rPr>
        <w:t xml:space="preserve"> skleniti pisni sporazum. </w:t>
      </w:r>
    </w:p>
    <w:p w14:paraId="3F3A162B" w14:textId="77777777" w:rsidR="00F74B54" w:rsidRPr="00C4248F" w:rsidRDefault="00F74B54" w:rsidP="007244E8">
      <w:pPr>
        <w:spacing w:after="0" w:line="240" w:lineRule="auto"/>
        <w:jc w:val="both"/>
        <w:rPr>
          <w:rFonts w:ascii="Arial" w:eastAsia="Times New Roman" w:hAnsi="Arial" w:cs="Arial"/>
          <w:bCs/>
          <w:sz w:val="20"/>
          <w:szCs w:val="24"/>
        </w:rPr>
      </w:pPr>
    </w:p>
    <w:p w14:paraId="32713EE5" w14:textId="59284E56" w:rsidR="00F74B54" w:rsidRPr="00C4248F" w:rsidRDefault="004B6630"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Ponudnik</w:t>
      </w:r>
      <w:r w:rsidR="00F74B54" w:rsidRPr="00C4248F">
        <w:rPr>
          <w:rFonts w:ascii="Arial" w:eastAsia="Times New Roman" w:hAnsi="Arial" w:cs="Arial"/>
          <w:bCs/>
          <w:sz w:val="20"/>
          <w:szCs w:val="24"/>
        </w:rPr>
        <w:t xml:space="preserve"> mora spoštovati določila hišnega in požarnega reda zavoda RTV Slovenija. Naročnik </w:t>
      </w:r>
      <w:r w:rsidR="00B5256F" w:rsidRPr="00C4248F">
        <w:rPr>
          <w:rFonts w:ascii="Arial" w:eastAsia="Times New Roman" w:hAnsi="Arial" w:cs="Arial"/>
          <w:bCs/>
          <w:sz w:val="20"/>
          <w:szCs w:val="24"/>
        </w:rPr>
        <w:t>ponudniku</w:t>
      </w:r>
      <w:r w:rsidR="00F74B54" w:rsidRPr="00C4248F">
        <w:rPr>
          <w:rFonts w:ascii="Arial" w:eastAsia="Times New Roman" w:hAnsi="Arial" w:cs="Arial"/>
          <w:bCs/>
          <w:sz w:val="20"/>
          <w:szCs w:val="24"/>
        </w:rPr>
        <w:t xml:space="preserve"> zato posreduje ustrezna navodila.</w:t>
      </w:r>
    </w:p>
    <w:p w14:paraId="3D86B7C6" w14:textId="77777777" w:rsidR="00F74B54" w:rsidRPr="00C4248F" w:rsidRDefault="00F74B54" w:rsidP="007244E8">
      <w:pPr>
        <w:spacing w:after="0" w:line="240" w:lineRule="auto"/>
        <w:jc w:val="both"/>
        <w:rPr>
          <w:rFonts w:ascii="Arial" w:eastAsia="Times New Roman" w:hAnsi="Arial" w:cs="Arial"/>
          <w:bCs/>
          <w:sz w:val="20"/>
          <w:szCs w:val="24"/>
        </w:rPr>
      </w:pPr>
    </w:p>
    <w:p w14:paraId="744505F0" w14:textId="47561A78" w:rsidR="00F74B54" w:rsidRPr="00C4248F" w:rsidRDefault="004B6630" w:rsidP="007244E8">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Ponudnik</w:t>
      </w:r>
      <w:r w:rsidR="00F74B54" w:rsidRPr="00C4248F">
        <w:rPr>
          <w:rFonts w:ascii="Arial" w:eastAsia="Times New Roman" w:hAnsi="Arial" w:cs="Arial"/>
          <w:bCs/>
          <w:sz w:val="20"/>
          <w:szCs w:val="20"/>
        </w:rPr>
        <w:t xml:space="preserve"> s podpisom te pogodbe in omenjenega dogovora potrjuje, da so mu znani ukrepi iz varstva pri delu in požarnega varstva za objekt, na katerem bo izvajal dela. </w:t>
      </w:r>
    </w:p>
    <w:p w14:paraId="1701AE51" w14:textId="77777777" w:rsidR="00F74B54" w:rsidRPr="00C4248F" w:rsidRDefault="00F74B54" w:rsidP="007244E8">
      <w:pPr>
        <w:spacing w:after="0" w:line="240" w:lineRule="auto"/>
        <w:jc w:val="both"/>
        <w:rPr>
          <w:rFonts w:ascii="Arial" w:eastAsia="Times New Roman" w:hAnsi="Arial" w:cs="Arial"/>
          <w:bCs/>
          <w:sz w:val="20"/>
          <w:szCs w:val="20"/>
        </w:rPr>
      </w:pPr>
    </w:p>
    <w:p w14:paraId="4613A54F" w14:textId="41F30C6A" w:rsidR="00F74B54" w:rsidRPr="00C4248F" w:rsidRDefault="004B6630" w:rsidP="007244E8">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Ponudnik</w:t>
      </w:r>
      <w:r w:rsidR="00F74B54" w:rsidRPr="00C4248F">
        <w:rPr>
          <w:rFonts w:ascii="Arial" w:eastAsia="Times New Roman" w:hAnsi="Arial" w:cs="Arial"/>
          <w:bCs/>
          <w:sz w:val="20"/>
          <w:szCs w:val="20"/>
        </w:rPr>
        <w:t xml:space="preserve"> izdela v sodelovanju z varnostno službo naročnika </w:t>
      </w:r>
      <w:r w:rsidR="003B2371" w:rsidRPr="00C4248F">
        <w:rPr>
          <w:rFonts w:ascii="Arial" w:hAnsi="Arial" w:cs="Arial"/>
          <w:sz w:val="20"/>
          <w:szCs w:val="20"/>
        </w:rPr>
        <w:t xml:space="preserve">elaborat iz varstva in zdravja pri delu (VZPD) in </w:t>
      </w:r>
      <w:r w:rsidR="003B2371" w:rsidRPr="00C4248F">
        <w:rPr>
          <w:rFonts w:ascii="Arial" w:eastAsia="Times New Roman" w:hAnsi="Arial" w:cs="Arial"/>
          <w:bCs/>
          <w:sz w:val="20"/>
          <w:szCs w:val="20"/>
        </w:rPr>
        <w:t>Varnostni načrt ter plača koordinatorja VZD.</w:t>
      </w:r>
    </w:p>
    <w:p w14:paraId="19A1E424" w14:textId="77777777" w:rsidR="003B2371" w:rsidRPr="00C4248F" w:rsidRDefault="003B2371" w:rsidP="007244E8">
      <w:pPr>
        <w:spacing w:after="0" w:line="240" w:lineRule="auto"/>
        <w:jc w:val="both"/>
        <w:rPr>
          <w:rFonts w:ascii="Arial" w:eastAsia="Times New Roman" w:hAnsi="Arial" w:cs="Arial"/>
          <w:bCs/>
          <w:sz w:val="20"/>
          <w:szCs w:val="20"/>
        </w:rPr>
      </w:pPr>
    </w:p>
    <w:p w14:paraId="7AB9A8E1" w14:textId="63BA3DFA" w:rsidR="00F74B54" w:rsidRPr="00C4248F" w:rsidRDefault="00F74B54" w:rsidP="007244E8">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Pisni sporazum VZPD izdela </w:t>
      </w:r>
      <w:r w:rsidR="004B6630" w:rsidRPr="00C4248F">
        <w:rPr>
          <w:rFonts w:ascii="Arial" w:eastAsia="Times New Roman" w:hAnsi="Arial" w:cs="Arial"/>
          <w:bCs/>
          <w:sz w:val="20"/>
          <w:szCs w:val="20"/>
        </w:rPr>
        <w:t>ponudnik</w:t>
      </w:r>
      <w:r w:rsidRPr="00C4248F">
        <w:rPr>
          <w:rFonts w:ascii="Arial" w:eastAsia="Times New Roman" w:hAnsi="Arial" w:cs="Arial"/>
          <w:bCs/>
          <w:sz w:val="20"/>
          <w:szCs w:val="20"/>
        </w:rPr>
        <w:t xml:space="preserve"> skupaj v sodelovanju z </w:t>
      </w:r>
      <w:r w:rsidR="003B2371" w:rsidRPr="00C4248F">
        <w:rPr>
          <w:rFonts w:ascii="Arial" w:eastAsia="Times New Roman" w:hAnsi="Arial" w:cs="Arial"/>
          <w:bCs/>
          <w:sz w:val="20"/>
          <w:szCs w:val="20"/>
        </w:rPr>
        <w:t>V</w:t>
      </w:r>
      <w:r w:rsidRPr="00C4248F">
        <w:rPr>
          <w:rFonts w:ascii="Arial" w:eastAsia="Times New Roman" w:hAnsi="Arial" w:cs="Arial"/>
          <w:bCs/>
          <w:sz w:val="20"/>
          <w:szCs w:val="20"/>
        </w:rPr>
        <w:t xml:space="preserve">arnostno službo naročnika. </w:t>
      </w:r>
    </w:p>
    <w:p w14:paraId="3F90B022" w14:textId="5C6E1BC9" w:rsidR="00F74B54" w:rsidRPr="00C4248F" w:rsidRDefault="00F74B54" w:rsidP="007244E8">
      <w:pPr>
        <w:spacing w:after="0" w:line="240" w:lineRule="auto"/>
        <w:jc w:val="both"/>
        <w:rPr>
          <w:rFonts w:ascii="Arial" w:eastAsia="Times New Roman" w:hAnsi="Arial" w:cs="Arial"/>
          <w:bCs/>
          <w:sz w:val="20"/>
          <w:szCs w:val="24"/>
        </w:rPr>
      </w:pPr>
    </w:p>
    <w:p w14:paraId="797F2763" w14:textId="74E5AA77" w:rsidR="008A2FE7" w:rsidRPr="00C4248F" w:rsidRDefault="00A51DBD" w:rsidP="007244E8">
      <w:pPr>
        <w:spacing w:after="0" w:line="240" w:lineRule="auto"/>
        <w:jc w:val="both"/>
        <w:rPr>
          <w:rFonts w:ascii="Arial" w:eastAsia="Times New Roman" w:hAnsi="Arial" w:cs="Times New Roman"/>
          <w:b/>
          <w:sz w:val="20"/>
          <w:szCs w:val="20"/>
        </w:rPr>
      </w:pPr>
      <w:r w:rsidRPr="00C4248F">
        <w:rPr>
          <w:rFonts w:ascii="Arial" w:eastAsia="Times New Roman" w:hAnsi="Arial" w:cs="Times New Roman"/>
          <w:b/>
          <w:sz w:val="20"/>
          <w:szCs w:val="20"/>
        </w:rPr>
        <w:t>8</w:t>
      </w:r>
      <w:r w:rsidR="008A2FE7" w:rsidRPr="00C4248F">
        <w:rPr>
          <w:rFonts w:ascii="Arial" w:eastAsia="Times New Roman" w:hAnsi="Arial" w:cs="Times New Roman"/>
          <w:b/>
          <w:sz w:val="20"/>
          <w:szCs w:val="20"/>
        </w:rPr>
        <w:t>.3.</w:t>
      </w:r>
    </w:p>
    <w:p w14:paraId="1E170B6F" w14:textId="2EB7CE3A" w:rsidR="008A2FE7" w:rsidRPr="00C4248F" w:rsidRDefault="008A2FE7" w:rsidP="007244E8">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sz w:val="20"/>
          <w:szCs w:val="20"/>
        </w:rPr>
        <w:t xml:space="preserve">Pri izvedbi del mora ponudnik spoštovati določila </w:t>
      </w:r>
      <w:r w:rsidR="00806F00" w:rsidRPr="00C4248F">
        <w:rPr>
          <w:rFonts w:ascii="Arial" w:eastAsia="Times New Roman" w:hAnsi="Arial" w:cs="Arial"/>
          <w:bCs/>
          <w:sz w:val="20"/>
          <w:szCs w:val="24"/>
        </w:rPr>
        <w:t>ZVZD-1</w:t>
      </w:r>
      <w:r w:rsidRPr="00C4248F">
        <w:rPr>
          <w:rFonts w:ascii="Arial" w:eastAsia="Times New Roman" w:hAnsi="Arial" w:cs="Times New Roman"/>
          <w:sz w:val="20"/>
          <w:szCs w:val="20"/>
        </w:rPr>
        <w:t>ter druge veljavne predpise s področja varnosti in zdravja pri delu, požarne varnosti in varstva okolja.</w:t>
      </w:r>
      <w:r w:rsidRPr="00C4248F">
        <w:rPr>
          <w:rFonts w:ascii="Arial" w:eastAsia="Times New Roman" w:hAnsi="Arial" w:cs="Times New Roman"/>
          <w:bCs/>
          <w:sz w:val="20"/>
          <w:szCs w:val="20"/>
        </w:rPr>
        <w:t xml:space="preserve"> </w:t>
      </w:r>
    </w:p>
    <w:p w14:paraId="751E6E93" w14:textId="77777777" w:rsidR="008A2FE7" w:rsidRPr="00C4248F" w:rsidRDefault="008A2FE7" w:rsidP="007244E8">
      <w:pPr>
        <w:spacing w:after="0" w:line="240" w:lineRule="auto"/>
        <w:jc w:val="both"/>
        <w:rPr>
          <w:rFonts w:ascii="Arial" w:eastAsia="Times New Roman" w:hAnsi="Arial" w:cs="Times New Roman"/>
          <w:bCs/>
          <w:sz w:val="20"/>
          <w:szCs w:val="20"/>
        </w:rPr>
      </w:pPr>
    </w:p>
    <w:p w14:paraId="2B84E1A8" w14:textId="423FAD8D" w:rsidR="008A2FE7" w:rsidRPr="00C4248F" w:rsidRDefault="008A2FE7" w:rsidP="007244E8">
      <w:pPr>
        <w:spacing w:after="0" w:line="240" w:lineRule="auto"/>
        <w:jc w:val="both"/>
        <w:rPr>
          <w:rFonts w:ascii="Arial" w:eastAsia="Times New Roman" w:hAnsi="Arial" w:cs="Times New Roman"/>
          <w:sz w:val="20"/>
          <w:szCs w:val="20"/>
        </w:rPr>
      </w:pPr>
      <w:bookmarkStart w:id="229" w:name="_Hlk949781"/>
      <w:r w:rsidRPr="00C4248F">
        <w:rPr>
          <w:rFonts w:ascii="Arial" w:eastAsia="Times New Roman" w:hAnsi="Arial" w:cs="Times New Roman"/>
          <w:bCs/>
          <w:sz w:val="20"/>
          <w:szCs w:val="20"/>
        </w:rPr>
        <w:t xml:space="preserve">Pred pričetkom dela na delovišču je potrebno na osnovi 39. </w:t>
      </w:r>
      <w:r w:rsidR="00837505" w:rsidRPr="00C4248F">
        <w:rPr>
          <w:rFonts w:ascii="Arial" w:eastAsia="Times New Roman" w:hAnsi="Arial" w:cs="Times New Roman"/>
          <w:bCs/>
          <w:sz w:val="20"/>
          <w:szCs w:val="20"/>
        </w:rPr>
        <w:t>č</w:t>
      </w:r>
      <w:r w:rsidRPr="00C4248F">
        <w:rPr>
          <w:rFonts w:ascii="Arial" w:eastAsia="Times New Roman" w:hAnsi="Arial" w:cs="Times New Roman"/>
          <w:bCs/>
          <w:sz w:val="20"/>
          <w:szCs w:val="20"/>
        </w:rPr>
        <w:t xml:space="preserve">lena </w:t>
      </w:r>
      <w:r w:rsidR="00837505" w:rsidRPr="00C4248F">
        <w:rPr>
          <w:rFonts w:ascii="Arial" w:eastAsia="Times New Roman" w:hAnsi="Arial" w:cs="Times New Roman"/>
          <w:bCs/>
          <w:sz w:val="20"/>
          <w:szCs w:val="20"/>
        </w:rPr>
        <w:t>ZVZD-1</w:t>
      </w:r>
      <w:r w:rsidRPr="00C4248F">
        <w:rPr>
          <w:rFonts w:ascii="Arial" w:eastAsia="Times New Roman" w:hAnsi="Arial" w:cs="Times New Roman"/>
          <w:bCs/>
          <w:sz w:val="20"/>
          <w:szCs w:val="20"/>
        </w:rPr>
        <w:t xml:space="preserve"> skleniti pisni sporazum. Ponudnik s podpisom pogodbe in omenjenega sporazuma potrjuje, da so mu znani ukrepi iz varstva pri delu in varnosti okolja in izvajanje okoljevarstvenih ukrepov požarnega varstva za objekt, na katerem bo izvajal dela.</w:t>
      </w:r>
    </w:p>
    <w:bookmarkEnd w:id="229"/>
    <w:p w14:paraId="23D1C55F" w14:textId="77777777" w:rsidR="008A2FE7" w:rsidRPr="00C4248F" w:rsidRDefault="008A2FE7" w:rsidP="007244E8">
      <w:pPr>
        <w:spacing w:after="0" w:line="240" w:lineRule="auto"/>
        <w:jc w:val="both"/>
        <w:rPr>
          <w:rFonts w:ascii="Arial" w:eastAsia="Times New Roman" w:hAnsi="Arial" w:cs="Times New Roman"/>
          <w:sz w:val="20"/>
          <w:szCs w:val="20"/>
        </w:rPr>
      </w:pPr>
    </w:p>
    <w:p w14:paraId="418D9119" w14:textId="1FF1E406" w:rsidR="008A2FE7" w:rsidRPr="00C4248F" w:rsidRDefault="008A2FE7"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Ponudnik se zavezuje, da pri izvedbi gradbenih del in sicer pri vgradnji novega oz. rušitvi starega materiala spoštuje in deluje v skladu z določili Zakona o varstvu okolja (</w:t>
      </w:r>
      <w:r w:rsidR="00806F00" w:rsidRPr="00C4248F">
        <w:rPr>
          <w:rFonts w:ascii="Arial" w:eastAsia="Times New Roman" w:hAnsi="Arial" w:cs="Times New Roman"/>
          <w:sz w:val="20"/>
          <w:szCs w:val="20"/>
        </w:rPr>
        <w:t>Uradni list RS, št. </w:t>
      </w:r>
      <w:hyperlink r:id="rId20" w:tgtFrame="_blank" w:tooltip="Zakon o varstvu okolja (ZVO-2)" w:history="1">
        <w:r w:rsidR="00806F00" w:rsidRPr="00C4248F">
          <w:rPr>
            <w:rStyle w:val="Hiperpovezava"/>
            <w:rFonts w:ascii="Arial" w:eastAsia="Times New Roman" w:hAnsi="Arial" w:cs="Times New Roman"/>
            <w:color w:val="auto"/>
            <w:sz w:val="20"/>
            <w:szCs w:val="20"/>
          </w:rPr>
          <w:t>44/22</w:t>
        </w:r>
      </w:hyperlink>
      <w:r w:rsidR="00806F00" w:rsidRPr="00C4248F">
        <w:rPr>
          <w:rFonts w:ascii="Arial" w:eastAsia="Times New Roman" w:hAnsi="Arial" w:cs="Times New Roman"/>
          <w:sz w:val="20"/>
          <w:szCs w:val="20"/>
        </w:rPr>
        <w:t>, </w:t>
      </w:r>
      <w:hyperlink r:id="rId21" w:tgtFrame="_blank" w:tooltip="Zakon o spremembah in dopolnitvah Zakona o državni upravi (ZDU-1O)" w:history="1">
        <w:r w:rsidR="00806F00" w:rsidRPr="00C4248F">
          <w:rPr>
            <w:rStyle w:val="Hiperpovezava"/>
            <w:rFonts w:ascii="Arial" w:eastAsia="Times New Roman" w:hAnsi="Arial" w:cs="Times New Roman"/>
            <w:color w:val="auto"/>
            <w:sz w:val="20"/>
            <w:szCs w:val="20"/>
          </w:rPr>
          <w:t>18/23</w:t>
        </w:r>
      </w:hyperlink>
      <w:r w:rsidR="00806F00" w:rsidRPr="00C4248F">
        <w:rPr>
          <w:rFonts w:ascii="Arial" w:eastAsia="Times New Roman" w:hAnsi="Arial" w:cs="Times New Roman"/>
          <w:sz w:val="20"/>
          <w:szCs w:val="20"/>
        </w:rPr>
        <w:t> – ZDU-1O, </w:t>
      </w:r>
      <w:hyperlink r:id="rId22" w:tgtFrame="_blank" w:tooltip="Zakon o uvajanju naprav za proizvodnjo električne energije iz obnovljivih virov energije (ZUNPEOVE)" w:history="1">
        <w:r w:rsidR="00806F00" w:rsidRPr="00C4248F">
          <w:rPr>
            <w:rStyle w:val="Hiperpovezava"/>
            <w:rFonts w:ascii="Arial" w:eastAsia="Times New Roman" w:hAnsi="Arial" w:cs="Times New Roman"/>
            <w:color w:val="auto"/>
            <w:sz w:val="20"/>
            <w:szCs w:val="20"/>
          </w:rPr>
          <w:t>78/23</w:t>
        </w:r>
      </w:hyperlink>
      <w:r w:rsidR="00806F00" w:rsidRPr="00C4248F">
        <w:rPr>
          <w:rFonts w:ascii="Arial" w:eastAsia="Times New Roman" w:hAnsi="Arial" w:cs="Times New Roman"/>
          <w:sz w:val="20"/>
          <w:szCs w:val="20"/>
        </w:rPr>
        <w:t> – ZUNPEOVE in </w:t>
      </w:r>
      <w:hyperlink r:id="rId23" w:tgtFrame="_blank" w:tooltip="Zakon o spremembah in dopolnitvah Zakona o varstvu okolja (ZVO-2A)" w:history="1">
        <w:r w:rsidR="00806F00" w:rsidRPr="00C4248F">
          <w:rPr>
            <w:rStyle w:val="Hiperpovezava"/>
            <w:rFonts w:ascii="Arial" w:eastAsia="Times New Roman" w:hAnsi="Arial" w:cs="Times New Roman"/>
            <w:color w:val="auto"/>
            <w:sz w:val="20"/>
            <w:szCs w:val="20"/>
          </w:rPr>
          <w:t>23/24</w:t>
        </w:r>
      </w:hyperlink>
      <w:r w:rsidRPr="00C4248F">
        <w:rPr>
          <w:rFonts w:ascii="Arial" w:eastAsia="Times New Roman" w:hAnsi="Arial" w:cs="Times New Roman"/>
          <w:sz w:val="20"/>
          <w:szCs w:val="20"/>
        </w:rPr>
        <w:t>) in drugimi veljavnimi predpisi s tega področja.</w:t>
      </w:r>
    </w:p>
    <w:p w14:paraId="6F043FC6" w14:textId="77777777" w:rsidR="008A2FE7" w:rsidRPr="00C4248F" w:rsidRDefault="008A2FE7" w:rsidP="007244E8">
      <w:pPr>
        <w:spacing w:after="0" w:line="240" w:lineRule="auto"/>
        <w:jc w:val="both"/>
        <w:rPr>
          <w:rFonts w:ascii="Arial" w:eastAsia="Times New Roman" w:hAnsi="Arial" w:cs="Times New Roman"/>
          <w:sz w:val="20"/>
          <w:szCs w:val="20"/>
        </w:rPr>
      </w:pPr>
    </w:p>
    <w:p w14:paraId="110F8B04" w14:textId="1DC57FF1" w:rsidR="008A2FE7" w:rsidRPr="00C4248F" w:rsidRDefault="008A2FE7"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Ponudnik mora upoštevati vsa določila hišnega in požarnega reda naročnika. Naročnik ponudniku zato posreduje ustrezna navodila. Pred začetkom izvajanja del posreduje ponudniku navodila v pisni obliki oz. pri večjih gradbenih delih v obliki Študije o požarni varnosti, ki jo izdela pooblaščena oseba naročnika v skladu z Zakonom o varstvu pred požarom  (</w:t>
      </w:r>
      <w:r w:rsidR="00806F00" w:rsidRPr="00C4248F">
        <w:rPr>
          <w:rFonts w:ascii="Arial" w:eastAsia="Times New Roman" w:hAnsi="Arial" w:cs="Times New Roman"/>
          <w:sz w:val="20"/>
          <w:szCs w:val="20"/>
        </w:rPr>
        <w:t>Uradni list RS, št. </w:t>
      </w:r>
      <w:hyperlink r:id="rId24" w:tgtFrame="_blank" w:tooltip="Zakon o varstvu pred požarom (uradno prečiščeno besedilo) (ZVPoz-UPB1)" w:history="1">
        <w:r w:rsidR="00806F00" w:rsidRPr="00C4248F">
          <w:rPr>
            <w:rStyle w:val="Hiperpovezava"/>
            <w:rFonts w:ascii="Arial" w:eastAsia="Times New Roman" w:hAnsi="Arial" w:cs="Times New Roman"/>
            <w:color w:val="auto"/>
            <w:sz w:val="20"/>
            <w:szCs w:val="20"/>
          </w:rPr>
          <w:t>3/07</w:t>
        </w:r>
      </w:hyperlink>
      <w:r w:rsidR="00806F00" w:rsidRPr="00C4248F">
        <w:rPr>
          <w:rFonts w:ascii="Arial" w:eastAsia="Times New Roman" w:hAnsi="Arial" w:cs="Times New Roman"/>
          <w:sz w:val="20"/>
          <w:szCs w:val="20"/>
        </w:rPr>
        <w:t> – uradno prečiščeno besedilo, </w:t>
      </w:r>
      <w:hyperlink r:id="rId25" w:tgtFrame="_blank" w:tooltip="Zakon o spremembah in dopolnitvah Zakona o varstvu pred požarom (ZVPoz-C)" w:history="1">
        <w:r w:rsidR="00806F00" w:rsidRPr="00C4248F">
          <w:rPr>
            <w:rStyle w:val="Hiperpovezava"/>
            <w:rFonts w:ascii="Arial" w:eastAsia="Times New Roman" w:hAnsi="Arial" w:cs="Times New Roman"/>
            <w:color w:val="auto"/>
            <w:sz w:val="20"/>
            <w:szCs w:val="20"/>
          </w:rPr>
          <w:t>9/11</w:t>
        </w:r>
      </w:hyperlink>
      <w:r w:rsidR="00806F00" w:rsidRPr="00C4248F">
        <w:rPr>
          <w:rFonts w:ascii="Arial" w:eastAsia="Times New Roman" w:hAnsi="Arial" w:cs="Times New Roman"/>
          <w:sz w:val="20"/>
          <w:szCs w:val="20"/>
        </w:rPr>
        <w:t>, </w:t>
      </w:r>
      <w:hyperlink r:id="rId26" w:tgtFrame="_blank" w:tooltip="Zakon o spremembah in dopolnitvah Zakona o varstvu pred požarom (ZVPoz-D)" w:history="1">
        <w:r w:rsidR="00806F00" w:rsidRPr="00C4248F">
          <w:rPr>
            <w:rStyle w:val="Hiperpovezava"/>
            <w:rFonts w:ascii="Arial" w:eastAsia="Times New Roman" w:hAnsi="Arial" w:cs="Times New Roman"/>
            <w:color w:val="auto"/>
            <w:sz w:val="20"/>
            <w:szCs w:val="20"/>
          </w:rPr>
          <w:t>83/12</w:t>
        </w:r>
      </w:hyperlink>
      <w:r w:rsidR="00806F00" w:rsidRPr="00C4248F">
        <w:rPr>
          <w:rFonts w:ascii="Arial" w:eastAsia="Times New Roman" w:hAnsi="Arial" w:cs="Times New Roman"/>
          <w:sz w:val="20"/>
          <w:szCs w:val="20"/>
        </w:rPr>
        <w:t>, </w:t>
      </w:r>
      <w:hyperlink r:id="rId27" w:tgtFrame="_blank" w:tooltip="Gradbeni zakon (GZ)" w:history="1">
        <w:r w:rsidR="00806F00" w:rsidRPr="00C4248F">
          <w:rPr>
            <w:rStyle w:val="Hiperpovezava"/>
            <w:rFonts w:ascii="Arial" w:eastAsia="Times New Roman" w:hAnsi="Arial" w:cs="Times New Roman"/>
            <w:color w:val="auto"/>
            <w:sz w:val="20"/>
            <w:szCs w:val="20"/>
          </w:rPr>
          <w:t>61/17</w:t>
        </w:r>
      </w:hyperlink>
      <w:r w:rsidR="00806F00" w:rsidRPr="00C4248F">
        <w:rPr>
          <w:rFonts w:ascii="Arial" w:eastAsia="Times New Roman" w:hAnsi="Arial" w:cs="Times New Roman"/>
          <w:sz w:val="20"/>
          <w:szCs w:val="20"/>
        </w:rPr>
        <w:t> – GZ, </w:t>
      </w:r>
      <w:hyperlink r:id="rId28" w:tgtFrame="_blank" w:tooltip="Zakon o finančni razbremenitvi občin (ZFRO)" w:history="1">
        <w:r w:rsidR="00806F00" w:rsidRPr="00C4248F">
          <w:rPr>
            <w:rStyle w:val="Hiperpovezava"/>
            <w:rFonts w:ascii="Arial" w:eastAsia="Times New Roman" w:hAnsi="Arial" w:cs="Times New Roman"/>
            <w:color w:val="auto"/>
            <w:sz w:val="20"/>
            <w:szCs w:val="20"/>
          </w:rPr>
          <w:t>189/20</w:t>
        </w:r>
      </w:hyperlink>
      <w:r w:rsidR="00806F00" w:rsidRPr="00C4248F">
        <w:rPr>
          <w:rFonts w:ascii="Arial" w:eastAsia="Times New Roman" w:hAnsi="Arial" w:cs="Times New Roman"/>
          <w:sz w:val="20"/>
          <w:szCs w:val="20"/>
        </w:rPr>
        <w:t> – ZFRO in </w:t>
      </w:r>
      <w:hyperlink r:id="rId29" w:tgtFrame="_blank" w:tooltip="Zakon o spremembi Zakona o varstvu pred požarom (ZVPoz-E)" w:history="1">
        <w:r w:rsidR="00806F00" w:rsidRPr="00C4248F">
          <w:rPr>
            <w:rStyle w:val="Hiperpovezava"/>
            <w:rFonts w:ascii="Arial" w:eastAsia="Times New Roman" w:hAnsi="Arial" w:cs="Times New Roman"/>
            <w:color w:val="auto"/>
            <w:sz w:val="20"/>
            <w:szCs w:val="20"/>
          </w:rPr>
          <w:t>43/22</w:t>
        </w:r>
      </w:hyperlink>
    </w:p>
    <w:p w14:paraId="1C54C424" w14:textId="77777777" w:rsidR="008A2FE7" w:rsidRPr="00C4248F" w:rsidRDefault="008A2FE7" w:rsidP="007244E8">
      <w:pPr>
        <w:spacing w:after="0" w:line="240" w:lineRule="auto"/>
        <w:jc w:val="both"/>
        <w:rPr>
          <w:rFonts w:ascii="Arial" w:eastAsia="Times New Roman" w:hAnsi="Arial" w:cs="Times New Roman"/>
          <w:sz w:val="20"/>
          <w:szCs w:val="20"/>
        </w:rPr>
      </w:pPr>
    </w:p>
    <w:p w14:paraId="7AF54894" w14:textId="3CC9F826" w:rsidR="008A2FE7" w:rsidRPr="00C4248F" w:rsidRDefault="008A2FE7"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V primeru izvajanja večjih gradbenih del mora naročnik ali nadzornik projekta zagotoviti prijavo gradbenih del, skladno s Prilogo III Uredbe o zagotavljanju varnosti in zdravja pri delu na začasnih in premičnih gradbiščih (Ur</w:t>
      </w:r>
      <w:r w:rsidR="00806F00" w:rsidRPr="00C4248F">
        <w:rPr>
          <w:rFonts w:ascii="Arial" w:eastAsia="Times New Roman" w:hAnsi="Arial" w:cs="Times New Roman"/>
          <w:sz w:val="20"/>
          <w:szCs w:val="20"/>
        </w:rPr>
        <w:t xml:space="preserve">adni </w:t>
      </w:r>
      <w:proofErr w:type="spellStart"/>
      <w:r w:rsidR="00806F00" w:rsidRPr="00C4248F">
        <w:rPr>
          <w:rFonts w:ascii="Arial" w:eastAsia="Times New Roman" w:hAnsi="Arial" w:cs="Times New Roman"/>
          <w:sz w:val="20"/>
          <w:szCs w:val="20"/>
        </w:rPr>
        <w:t>List</w:t>
      </w:r>
      <w:r w:rsidRPr="00C4248F">
        <w:rPr>
          <w:rFonts w:ascii="Arial" w:eastAsia="Times New Roman" w:hAnsi="Arial" w:cs="Times New Roman"/>
          <w:sz w:val="20"/>
          <w:szCs w:val="20"/>
        </w:rPr>
        <w:t>RS</w:t>
      </w:r>
      <w:proofErr w:type="spellEnd"/>
      <w:r w:rsidRPr="00C4248F">
        <w:rPr>
          <w:rFonts w:ascii="Arial" w:eastAsia="Times New Roman" w:hAnsi="Arial" w:cs="Times New Roman"/>
          <w:sz w:val="20"/>
          <w:szCs w:val="20"/>
        </w:rPr>
        <w:t xml:space="preserve"> , št. 83/05</w:t>
      </w:r>
      <w:r w:rsidR="00806F00" w:rsidRPr="00C4248F">
        <w:rPr>
          <w:rFonts w:ascii="Arial" w:eastAsia="Times New Roman" w:hAnsi="Arial" w:cs="Times New Roman"/>
          <w:sz w:val="20"/>
          <w:szCs w:val="20"/>
        </w:rPr>
        <w:t xml:space="preserve"> </w:t>
      </w:r>
      <w:r w:rsidRPr="00C4248F">
        <w:rPr>
          <w:rFonts w:ascii="Arial" w:eastAsia="Times New Roman" w:hAnsi="Arial" w:cs="Times New Roman"/>
          <w:sz w:val="20"/>
          <w:szCs w:val="20"/>
        </w:rPr>
        <w:t>in 43/11).</w:t>
      </w:r>
    </w:p>
    <w:p w14:paraId="7306EF7F" w14:textId="77777777" w:rsidR="008A2FE7" w:rsidRPr="00C4248F" w:rsidRDefault="008A2FE7" w:rsidP="007244E8">
      <w:pPr>
        <w:spacing w:after="0" w:line="240" w:lineRule="auto"/>
        <w:jc w:val="both"/>
        <w:rPr>
          <w:rFonts w:ascii="Arial" w:eastAsia="Times New Roman" w:hAnsi="Arial" w:cs="Times New Roman"/>
          <w:sz w:val="20"/>
          <w:szCs w:val="20"/>
        </w:rPr>
      </w:pPr>
    </w:p>
    <w:p w14:paraId="2CC1CD83" w14:textId="3170A0F0" w:rsidR="00F74B54"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8</w:t>
      </w:r>
      <w:r w:rsidR="00F74B54" w:rsidRPr="00C4248F">
        <w:rPr>
          <w:rFonts w:ascii="Arial" w:eastAsia="Times New Roman" w:hAnsi="Arial" w:cs="Arial"/>
          <w:b/>
          <w:sz w:val="20"/>
          <w:szCs w:val="24"/>
        </w:rPr>
        <w:t>.</w:t>
      </w:r>
      <w:r w:rsidR="008A2FE7" w:rsidRPr="00C4248F">
        <w:rPr>
          <w:rFonts w:ascii="Arial" w:eastAsia="Times New Roman" w:hAnsi="Arial" w:cs="Arial"/>
          <w:b/>
          <w:sz w:val="20"/>
          <w:szCs w:val="24"/>
        </w:rPr>
        <w:t>4</w:t>
      </w:r>
      <w:r w:rsidR="00F74B54" w:rsidRPr="00C4248F">
        <w:rPr>
          <w:rFonts w:ascii="Arial" w:eastAsia="Times New Roman" w:hAnsi="Arial" w:cs="Arial"/>
          <w:b/>
          <w:sz w:val="20"/>
          <w:szCs w:val="24"/>
        </w:rPr>
        <w:t>.</w:t>
      </w:r>
    </w:p>
    <w:p w14:paraId="21F5E72B" w14:textId="3EFD1BAE" w:rsidR="00F74B54" w:rsidRPr="00C4248F" w:rsidRDefault="00F74B54"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Odgovorna oseba s strani </w:t>
      </w:r>
      <w:r w:rsidR="00444347" w:rsidRPr="00C4248F">
        <w:rPr>
          <w:rFonts w:ascii="Arial" w:eastAsia="Times New Roman" w:hAnsi="Arial" w:cs="Arial"/>
          <w:bCs/>
          <w:sz w:val="20"/>
          <w:szCs w:val="24"/>
        </w:rPr>
        <w:t>ponudnika</w:t>
      </w:r>
      <w:r w:rsidRPr="00C4248F">
        <w:rPr>
          <w:rFonts w:ascii="Arial" w:eastAsia="Times New Roman" w:hAnsi="Arial" w:cs="Arial"/>
          <w:bCs/>
          <w:sz w:val="20"/>
          <w:szCs w:val="24"/>
        </w:rPr>
        <w:t xml:space="preserve"> bo usklajevala izvajanja del in je s tem pooblaščena za naslednje:</w:t>
      </w:r>
    </w:p>
    <w:p w14:paraId="71B22885" w14:textId="77777777" w:rsidR="00F74B54" w:rsidRPr="00C4248F" w:rsidRDefault="00F74B54" w:rsidP="000F7157">
      <w:pPr>
        <w:numPr>
          <w:ilvl w:val="0"/>
          <w:numId w:val="7"/>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ima obveznost in pravico ustaviti dela, če je nevarno za življenje in zdravje delavcev, oz. se med seboj ogrožajo;</w:t>
      </w:r>
    </w:p>
    <w:p w14:paraId="5AC97698" w14:textId="072A8904" w:rsidR="00F74B54" w:rsidRPr="00C4248F" w:rsidRDefault="00F74B54" w:rsidP="000F7157">
      <w:pPr>
        <w:numPr>
          <w:ilvl w:val="0"/>
          <w:numId w:val="7"/>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da zahteva izvajanje ukrepov iz varstva pri delu, kateri so določeni v elaboratu iz VPD in določilih veljavne zakonodaje s področja varnosti in zdravja pri delu ter požarne varnosti;</w:t>
      </w:r>
    </w:p>
    <w:p w14:paraId="7DD77DDB" w14:textId="77777777" w:rsidR="00F74B54" w:rsidRPr="00C4248F" w:rsidRDefault="00F74B54" w:rsidP="000F7157">
      <w:pPr>
        <w:numPr>
          <w:ilvl w:val="0"/>
          <w:numId w:val="7"/>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da rešuje nastale spore in istočasno obvešča koordinatorja in službo varstva pri delu RTV Slovenija;</w:t>
      </w:r>
    </w:p>
    <w:p w14:paraId="4F043631" w14:textId="77777777" w:rsidR="00F74B54" w:rsidRPr="00C4248F" w:rsidRDefault="00F74B54" w:rsidP="000F7157">
      <w:pPr>
        <w:numPr>
          <w:ilvl w:val="0"/>
          <w:numId w:val="7"/>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da vodi knjigo dogovorjenih ukrepov s področja varnosti in zdravja pri delu, ki so se sproti ugotovili pri izvajanju del.</w:t>
      </w:r>
    </w:p>
    <w:p w14:paraId="77C65A14" w14:textId="77777777" w:rsidR="00776E0E" w:rsidRPr="00C4248F" w:rsidRDefault="00776E0E" w:rsidP="007244E8">
      <w:pPr>
        <w:autoSpaceDE w:val="0"/>
        <w:autoSpaceDN w:val="0"/>
        <w:adjustRightInd w:val="0"/>
        <w:spacing w:after="0" w:line="240" w:lineRule="auto"/>
        <w:jc w:val="both"/>
        <w:rPr>
          <w:rFonts w:ascii="Arial" w:eastAsia="Times New Roman" w:hAnsi="Arial" w:cs="Arial"/>
          <w:sz w:val="20"/>
          <w:szCs w:val="20"/>
        </w:rPr>
      </w:pPr>
    </w:p>
    <w:p w14:paraId="0986268F" w14:textId="10B11E7D" w:rsidR="0004333F"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w:t>
      </w:r>
      <w:r w:rsidR="0004333F" w:rsidRPr="00C4248F">
        <w:rPr>
          <w:rFonts w:ascii="Arial" w:eastAsia="Times New Roman" w:hAnsi="Arial" w:cs="Arial"/>
          <w:b/>
          <w:sz w:val="20"/>
          <w:szCs w:val="24"/>
        </w:rPr>
        <w:t>. člen</w:t>
      </w:r>
    </w:p>
    <w:p w14:paraId="7A81E9A7" w14:textId="77777777" w:rsidR="0004333F" w:rsidRPr="00C4248F" w:rsidRDefault="0004333F" w:rsidP="007244E8">
      <w:pPr>
        <w:spacing w:after="0" w:line="240" w:lineRule="auto"/>
        <w:jc w:val="both"/>
        <w:rPr>
          <w:rFonts w:ascii="Arial" w:eastAsia="Times New Roman" w:hAnsi="Arial" w:cs="Times New Roman"/>
          <w:sz w:val="20"/>
          <w:szCs w:val="24"/>
        </w:rPr>
      </w:pPr>
    </w:p>
    <w:p w14:paraId="64EDA43A" w14:textId="601BBA86" w:rsidR="0004333F"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w:t>
      </w:r>
      <w:r w:rsidR="0004333F" w:rsidRPr="00C4248F">
        <w:rPr>
          <w:rFonts w:ascii="Arial" w:eastAsia="Times New Roman" w:hAnsi="Arial" w:cs="Arial"/>
          <w:b/>
          <w:sz w:val="20"/>
          <w:szCs w:val="24"/>
        </w:rPr>
        <w:t>.1.</w:t>
      </w:r>
    </w:p>
    <w:p w14:paraId="0BC228F4" w14:textId="2F409E0A" w:rsidR="0004333F" w:rsidRPr="00C4248F" w:rsidRDefault="004B6630"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Ponudnik</w:t>
      </w:r>
      <w:r w:rsidR="0004333F" w:rsidRPr="00C4248F">
        <w:rPr>
          <w:rFonts w:ascii="Arial" w:eastAsia="Times New Roman" w:hAnsi="Arial" w:cs="Arial"/>
          <w:bCs/>
          <w:sz w:val="20"/>
          <w:szCs w:val="24"/>
        </w:rPr>
        <w:t xml:space="preserve"> se obvezuje, da bo pogodbena izvedba del ustrezala kvaliteti, ki jo je navedel v razpisni ponudbi in po veljavnih predpisih, normativih ter standardih, ki veljajo za dejavnost na področju stroke. </w:t>
      </w:r>
      <w:r w:rsidR="0004333F" w:rsidRPr="00C4248F">
        <w:rPr>
          <w:rFonts w:ascii="Arial" w:eastAsia="Times New Roman" w:hAnsi="Arial" w:cs="Arial"/>
          <w:bCs/>
          <w:sz w:val="20"/>
          <w:szCs w:val="24"/>
        </w:rPr>
        <w:lastRenderedPageBreak/>
        <w:t xml:space="preserve">Istočasno </w:t>
      </w:r>
      <w:r w:rsidRPr="00C4248F">
        <w:rPr>
          <w:rFonts w:ascii="Arial" w:eastAsia="Times New Roman" w:hAnsi="Arial" w:cs="Arial"/>
          <w:bCs/>
          <w:sz w:val="20"/>
          <w:szCs w:val="24"/>
        </w:rPr>
        <w:t>ponudnik</w:t>
      </w:r>
      <w:r w:rsidR="0004333F" w:rsidRPr="00C4248F">
        <w:rPr>
          <w:rFonts w:ascii="Arial" w:eastAsia="Times New Roman" w:hAnsi="Arial" w:cs="Arial"/>
          <w:bCs/>
          <w:sz w:val="20"/>
          <w:szCs w:val="24"/>
        </w:rPr>
        <w:t xml:space="preserve"> garantira v imenu svojih podizvajalcev, da bodo vgrajena oprema in izvedena dela opravljena v skladu z zahtevami po tej pogodbi.</w:t>
      </w:r>
    </w:p>
    <w:p w14:paraId="11680BA5" w14:textId="77777777" w:rsidR="00444347" w:rsidRPr="00C4248F" w:rsidRDefault="00444347" w:rsidP="007244E8">
      <w:pPr>
        <w:spacing w:after="0" w:line="240" w:lineRule="auto"/>
        <w:jc w:val="both"/>
        <w:rPr>
          <w:rFonts w:ascii="Arial" w:eastAsia="Times New Roman" w:hAnsi="Arial" w:cs="Arial"/>
          <w:b/>
          <w:sz w:val="20"/>
          <w:szCs w:val="24"/>
        </w:rPr>
      </w:pPr>
    </w:p>
    <w:p w14:paraId="37C3442A" w14:textId="0F4E2B4D" w:rsidR="0004333F"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w:t>
      </w:r>
      <w:r w:rsidR="0004333F" w:rsidRPr="00C4248F">
        <w:rPr>
          <w:rFonts w:ascii="Arial" w:eastAsia="Times New Roman" w:hAnsi="Arial" w:cs="Arial"/>
          <w:b/>
          <w:sz w:val="20"/>
          <w:szCs w:val="24"/>
        </w:rPr>
        <w:t>.2.</w:t>
      </w:r>
    </w:p>
    <w:p w14:paraId="591AD952" w14:textId="155AFB19" w:rsidR="00BE5B22" w:rsidRPr="00C4248F" w:rsidRDefault="00BE5B22" w:rsidP="007244E8">
      <w:pPr>
        <w:spacing w:after="0" w:line="240" w:lineRule="auto"/>
        <w:jc w:val="both"/>
        <w:rPr>
          <w:rFonts w:ascii="Arial" w:eastAsia="Times New Roman" w:hAnsi="Arial" w:cs="Times New Roman"/>
          <w:bCs/>
          <w:noProof/>
          <w:sz w:val="20"/>
          <w:szCs w:val="24"/>
        </w:rPr>
      </w:pPr>
      <w:bookmarkStart w:id="230" w:name="_Toc66153414"/>
      <w:r w:rsidRPr="00C4248F">
        <w:rPr>
          <w:rFonts w:ascii="Arial" w:eastAsia="Times New Roman" w:hAnsi="Arial" w:cs="Arial"/>
          <w:bCs/>
          <w:noProof/>
          <w:sz w:val="20"/>
          <w:szCs w:val="24"/>
        </w:rPr>
        <w:t xml:space="preserve">Ponudnik daje naročniku ……………. (najmanj </w:t>
      </w:r>
      <w:r w:rsidR="005D6081" w:rsidRPr="00C4248F">
        <w:rPr>
          <w:rFonts w:ascii="Arial" w:eastAsia="Times New Roman" w:hAnsi="Arial" w:cs="Arial"/>
          <w:bCs/>
          <w:noProof/>
          <w:sz w:val="20"/>
          <w:szCs w:val="24"/>
        </w:rPr>
        <w:t>5</w:t>
      </w:r>
      <w:r w:rsidRPr="00C4248F">
        <w:rPr>
          <w:rFonts w:ascii="Arial" w:eastAsia="Times New Roman" w:hAnsi="Arial" w:cs="Arial"/>
          <w:bCs/>
          <w:noProof/>
          <w:sz w:val="20"/>
          <w:szCs w:val="24"/>
        </w:rPr>
        <w:t xml:space="preserve">) </w:t>
      </w:r>
      <w:r w:rsidRPr="00C4248F">
        <w:rPr>
          <w:rFonts w:ascii="Arial" w:eastAsia="Times New Roman" w:hAnsi="Arial" w:cs="Arial"/>
          <w:bCs/>
          <w:noProof/>
          <w:sz w:val="20"/>
          <w:szCs w:val="20"/>
        </w:rPr>
        <w:t>letno garancijo za vsa izvršena in prevzeta dela po tej pogodbi (tudi za dela podizvajalcev).</w:t>
      </w:r>
      <w:r w:rsidRPr="00C4248F">
        <w:rPr>
          <w:rFonts w:ascii="Arial" w:eastAsia="Times New Roman" w:hAnsi="Arial" w:cs="Times New Roman"/>
          <w:bCs/>
          <w:noProof/>
          <w:sz w:val="20"/>
          <w:szCs w:val="24"/>
        </w:rPr>
        <w:t xml:space="preserve"> Za kvaliteto vgrajene opreme in materiala pa ponudnik jamči v obsegu in za čas, kot jamči proizvajalec te opreme in materiala, s pričetkom datuma jamstva od dneva končnega prevzemnega zapisnika. Ponudnik mora predati naročniku jamstvene listine (ateste) proizvajalca opreme in materiala. </w:t>
      </w:r>
    </w:p>
    <w:p w14:paraId="7610055D" w14:textId="77777777" w:rsidR="0004333F" w:rsidRPr="00C4248F" w:rsidRDefault="0004333F" w:rsidP="007244E8">
      <w:pPr>
        <w:spacing w:after="0" w:line="240" w:lineRule="auto"/>
        <w:jc w:val="both"/>
        <w:rPr>
          <w:rFonts w:ascii="Arial" w:eastAsia="Times New Roman" w:hAnsi="Arial" w:cs="Times New Roman"/>
          <w:sz w:val="20"/>
          <w:szCs w:val="24"/>
        </w:rPr>
      </w:pPr>
    </w:p>
    <w:bookmarkEnd w:id="230"/>
    <w:p w14:paraId="5FAAB42C" w14:textId="77777777" w:rsidR="00BE5B22" w:rsidRPr="00C4248F" w:rsidRDefault="00BE5B22" w:rsidP="007244E8">
      <w:pPr>
        <w:spacing w:after="0" w:line="240" w:lineRule="auto"/>
        <w:jc w:val="both"/>
        <w:rPr>
          <w:rFonts w:ascii="Arial" w:eastAsia="Times New Roman" w:hAnsi="Arial" w:cs="Arial"/>
          <w:bCs/>
          <w:noProof/>
          <w:sz w:val="20"/>
          <w:szCs w:val="20"/>
        </w:rPr>
      </w:pPr>
      <w:r w:rsidRPr="00C4248F">
        <w:rPr>
          <w:rFonts w:ascii="Arial" w:eastAsia="Times New Roman" w:hAnsi="Arial" w:cs="Times New Roman"/>
          <w:noProof/>
          <w:sz w:val="20"/>
          <w:szCs w:val="24"/>
        </w:rPr>
        <w:t xml:space="preserve">Ponudnik se obvezuje, da bo pogodbena izvedba del, kakor tudi vgrajeni material in oprema ustrezala kvaliteti, ki jo je navedel v razpisni ponudbi in po veljavnih predpisih, normativih ter standardih, ki veljajo za dejavnost na področju stroke, </w:t>
      </w:r>
      <w:r w:rsidRPr="00C4248F">
        <w:rPr>
          <w:rFonts w:ascii="Arial" w:eastAsia="Times New Roman" w:hAnsi="Arial" w:cs="Arial"/>
          <w:bCs/>
          <w:noProof/>
          <w:sz w:val="20"/>
          <w:szCs w:val="20"/>
        </w:rPr>
        <w:t xml:space="preserve">v nasprotnem primeru bo naročnik unovčil </w:t>
      </w:r>
      <w:r w:rsidRPr="00C4248F">
        <w:rPr>
          <w:rFonts w:ascii="Arial" w:eastAsia="Times New Roman" w:hAnsi="Arial" w:cs="Arial"/>
          <w:bCs/>
          <w:noProof/>
          <w:sz w:val="20"/>
          <w:szCs w:val="24"/>
        </w:rPr>
        <w:t>garancijo za odpravo pomanjkljivosti v garancijskem roku.</w:t>
      </w:r>
    </w:p>
    <w:p w14:paraId="32CEF1B3" w14:textId="77777777" w:rsidR="0004333F" w:rsidRPr="00C4248F" w:rsidRDefault="0004333F" w:rsidP="007244E8">
      <w:pPr>
        <w:spacing w:after="0" w:line="240" w:lineRule="auto"/>
        <w:jc w:val="both"/>
        <w:rPr>
          <w:rFonts w:ascii="Arial" w:eastAsia="Times New Roman" w:hAnsi="Arial" w:cs="Times New Roman"/>
          <w:bCs/>
          <w:sz w:val="20"/>
          <w:szCs w:val="24"/>
        </w:rPr>
      </w:pPr>
    </w:p>
    <w:p w14:paraId="481B2137" w14:textId="77777777" w:rsidR="00BE5B22" w:rsidRPr="00C4248F" w:rsidRDefault="00BE5B22" w:rsidP="007244E8">
      <w:pPr>
        <w:spacing w:after="0" w:line="240" w:lineRule="auto"/>
        <w:jc w:val="both"/>
        <w:rPr>
          <w:rFonts w:ascii="Arial" w:eastAsia="Times New Roman" w:hAnsi="Arial" w:cs="Arial"/>
          <w:bCs/>
          <w:noProof/>
          <w:sz w:val="20"/>
          <w:szCs w:val="20"/>
        </w:rPr>
      </w:pPr>
      <w:r w:rsidRPr="00C4248F">
        <w:rPr>
          <w:rFonts w:ascii="Arial" w:eastAsia="Times New Roman" w:hAnsi="Arial" w:cs="Arial"/>
          <w:bCs/>
          <w:noProof/>
          <w:sz w:val="20"/>
          <w:szCs w:val="20"/>
        </w:rPr>
        <w:t xml:space="preserve">Garancijski rok začne teči od datuma končnega prevzemnega oz. primopredajnega zapisnika. </w:t>
      </w:r>
    </w:p>
    <w:p w14:paraId="53D615DE" w14:textId="77777777" w:rsidR="00BE5B22" w:rsidRPr="00C4248F" w:rsidRDefault="00BE5B22" w:rsidP="007244E8">
      <w:pPr>
        <w:spacing w:after="0" w:line="240" w:lineRule="auto"/>
        <w:jc w:val="both"/>
        <w:rPr>
          <w:rFonts w:ascii="Arial" w:eastAsia="Times New Roman" w:hAnsi="Arial" w:cs="Times New Roman"/>
          <w:bCs/>
          <w:sz w:val="20"/>
          <w:szCs w:val="24"/>
        </w:rPr>
      </w:pPr>
    </w:p>
    <w:p w14:paraId="5711CC26" w14:textId="3DBFDB3B" w:rsidR="0004333F" w:rsidRPr="00C4248F" w:rsidRDefault="004B6630" w:rsidP="007244E8">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Ponudnik</w:t>
      </w:r>
      <w:r w:rsidR="0004333F" w:rsidRPr="00C4248F">
        <w:rPr>
          <w:rFonts w:ascii="Arial" w:eastAsia="Times New Roman" w:hAnsi="Arial" w:cs="Times New Roman"/>
          <w:bCs/>
          <w:sz w:val="20"/>
          <w:szCs w:val="24"/>
        </w:rPr>
        <w:t xml:space="preserve"> zagotavlja rezervne dele še ………….. (najmanj 7) let po datumu končnega prevzemnega zapisnika.</w:t>
      </w:r>
    </w:p>
    <w:p w14:paraId="60D1BA39" w14:textId="77777777" w:rsidR="00227317" w:rsidRPr="00C4248F" w:rsidRDefault="00227317" w:rsidP="007244E8">
      <w:pPr>
        <w:spacing w:after="0" w:line="240" w:lineRule="auto"/>
        <w:jc w:val="both"/>
        <w:rPr>
          <w:rFonts w:ascii="Arial" w:eastAsia="Times New Roman" w:hAnsi="Arial" w:cs="Times New Roman"/>
          <w:bCs/>
          <w:sz w:val="20"/>
          <w:szCs w:val="24"/>
        </w:rPr>
      </w:pPr>
    </w:p>
    <w:p w14:paraId="40DB2973" w14:textId="77777777" w:rsidR="00517DF0" w:rsidRPr="00C4248F" w:rsidRDefault="00517DF0" w:rsidP="007244E8">
      <w:pPr>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Ponudnik zagotavlja odzivni čas v največ 2 urah in odpravo napak v času 24 ur v času garancije za vgrajeno opremo.</w:t>
      </w:r>
    </w:p>
    <w:p w14:paraId="4487934F" w14:textId="77777777" w:rsidR="0004333F" w:rsidRPr="00C4248F" w:rsidRDefault="0004333F" w:rsidP="007244E8">
      <w:pPr>
        <w:spacing w:after="0" w:line="240" w:lineRule="auto"/>
        <w:jc w:val="both"/>
        <w:rPr>
          <w:rFonts w:ascii="Arial" w:eastAsia="Times New Roman" w:hAnsi="Arial" w:cs="Arial"/>
          <w:sz w:val="20"/>
          <w:szCs w:val="20"/>
        </w:rPr>
      </w:pPr>
    </w:p>
    <w:p w14:paraId="202B1C1C" w14:textId="59276D2A" w:rsidR="0004333F"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w:t>
      </w:r>
      <w:r w:rsidR="0004333F" w:rsidRPr="00C4248F">
        <w:rPr>
          <w:rFonts w:ascii="Arial" w:eastAsia="Times New Roman" w:hAnsi="Arial" w:cs="Arial"/>
          <w:b/>
          <w:sz w:val="20"/>
          <w:szCs w:val="24"/>
        </w:rPr>
        <w:t>.3</w:t>
      </w:r>
    </w:p>
    <w:p w14:paraId="30E232EB" w14:textId="2C0CD795" w:rsidR="0004333F" w:rsidRPr="00C4248F" w:rsidRDefault="004B6630"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Ponudnik</w:t>
      </w:r>
      <w:r w:rsidR="0004333F" w:rsidRPr="00C4248F">
        <w:rPr>
          <w:rFonts w:ascii="Arial" w:eastAsia="Times New Roman" w:hAnsi="Arial" w:cs="Arial"/>
          <w:bCs/>
          <w:sz w:val="20"/>
          <w:szCs w:val="24"/>
        </w:rPr>
        <w:t xml:space="preserve"> zagotavlja, da bo v času garancije opravljal servisne storitve oziroma vzdrževalna dela z ustreznimi tehničnimi in kadrovskimi kapacitetami, vendar po posebnem naročilu naročnika. </w:t>
      </w:r>
    </w:p>
    <w:p w14:paraId="70C8258E" w14:textId="77777777" w:rsidR="0004333F" w:rsidRPr="00C4248F" w:rsidRDefault="0004333F" w:rsidP="007244E8">
      <w:pPr>
        <w:spacing w:after="0" w:line="240" w:lineRule="auto"/>
        <w:jc w:val="both"/>
        <w:rPr>
          <w:rFonts w:ascii="Arial" w:eastAsia="Times New Roman" w:hAnsi="Arial" w:cs="Arial"/>
          <w:bCs/>
          <w:sz w:val="20"/>
          <w:szCs w:val="24"/>
        </w:rPr>
      </w:pPr>
    </w:p>
    <w:p w14:paraId="49559DAA" w14:textId="15678899" w:rsidR="0004333F" w:rsidRPr="00C4248F" w:rsidRDefault="0004333F"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V času garancije naročnik </w:t>
      </w:r>
      <w:r w:rsidR="00444347" w:rsidRPr="00C4248F">
        <w:rPr>
          <w:rFonts w:ascii="Arial" w:eastAsia="Times New Roman" w:hAnsi="Arial" w:cs="Arial"/>
          <w:bCs/>
          <w:sz w:val="20"/>
          <w:szCs w:val="24"/>
        </w:rPr>
        <w:t>ponudniku</w:t>
      </w:r>
      <w:r w:rsidRPr="00C4248F">
        <w:rPr>
          <w:rFonts w:ascii="Arial" w:eastAsia="Times New Roman" w:hAnsi="Arial" w:cs="Arial"/>
          <w:bCs/>
          <w:sz w:val="20"/>
          <w:szCs w:val="24"/>
        </w:rPr>
        <w:t xml:space="preserve"> ne prizna nobenih stroškov za odpravljanje napak.</w:t>
      </w:r>
    </w:p>
    <w:p w14:paraId="337CA703" w14:textId="77777777" w:rsidR="00404AE0" w:rsidRPr="00C4248F" w:rsidRDefault="00404AE0" w:rsidP="007244E8">
      <w:pPr>
        <w:spacing w:after="0" w:line="240" w:lineRule="auto"/>
        <w:jc w:val="both"/>
        <w:rPr>
          <w:rFonts w:ascii="Arial" w:eastAsia="Times New Roman" w:hAnsi="Arial" w:cs="Arial"/>
          <w:bCs/>
          <w:sz w:val="20"/>
          <w:szCs w:val="24"/>
        </w:rPr>
      </w:pPr>
    </w:p>
    <w:p w14:paraId="14B6E8EE" w14:textId="36F096C1" w:rsidR="0004333F" w:rsidRPr="00C4248F" w:rsidRDefault="00A51DBD" w:rsidP="007244E8">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9</w:t>
      </w:r>
      <w:r w:rsidR="0004333F" w:rsidRPr="00C4248F">
        <w:rPr>
          <w:rFonts w:ascii="Arial" w:eastAsia="Times New Roman" w:hAnsi="Arial" w:cs="Times New Roman"/>
          <w:b/>
          <w:sz w:val="20"/>
          <w:szCs w:val="24"/>
        </w:rPr>
        <w:t>.4</w:t>
      </w:r>
    </w:p>
    <w:p w14:paraId="4812A809" w14:textId="7133D9F0" w:rsidR="0004333F" w:rsidRPr="00C4248F" w:rsidRDefault="004B6630" w:rsidP="007244E8">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Ponudnik</w:t>
      </w:r>
      <w:r w:rsidR="0004333F" w:rsidRPr="00C4248F">
        <w:rPr>
          <w:rFonts w:ascii="Arial" w:eastAsia="Times New Roman" w:hAnsi="Arial" w:cs="Times New Roman"/>
          <w:sz w:val="20"/>
          <w:szCs w:val="24"/>
        </w:rPr>
        <w:t xml:space="preserve"> odgovarja za skrite napake pri izvedbi del. Skrite napake so vse tiste pomanjkljivosti, ki jih naročnik ni mogel ugotoviti z običajnim pregledom prevzetih del. Naročnik mora obvestiti </w:t>
      </w:r>
      <w:r w:rsidR="00444347" w:rsidRPr="00C4248F">
        <w:rPr>
          <w:rFonts w:ascii="Arial" w:eastAsia="Times New Roman" w:hAnsi="Arial" w:cs="Times New Roman"/>
          <w:sz w:val="20"/>
          <w:szCs w:val="24"/>
        </w:rPr>
        <w:t>ponudnika</w:t>
      </w:r>
      <w:r w:rsidR="0004333F" w:rsidRPr="00C4248F">
        <w:rPr>
          <w:rFonts w:ascii="Arial" w:eastAsia="Times New Roman" w:hAnsi="Arial" w:cs="Times New Roman"/>
          <w:sz w:val="20"/>
          <w:szCs w:val="24"/>
        </w:rPr>
        <w:t xml:space="preserve"> o</w:t>
      </w:r>
      <w:r w:rsidR="00227317" w:rsidRPr="00C4248F">
        <w:rPr>
          <w:rFonts w:ascii="Arial" w:eastAsia="Times New Roman" w:hAnsi="Arial" w:cs="Times New Roman"/>
          <w:sz w:val="20"/>
          <w:szCs w:val="24"/>
        </w:rPr>
        <w:t xml:space="preserve"> skriti napaki v osmih (8) dneh</w:t>
      </w:r>
      <w:r w:rsidR="0004333F" w:rsidRPr="00C4248F">
        <w:rPr>
          <w:rFonts w:ascii="Arial" w:eastAsia="Times New Roman" w:hAnsi="Arial" w:cs="Times New Roman"/>
          <w:sz w:val="20"/>
          <w:szCs w:val="24"/>
        </w:rPr>
        <w:t xml:space="preserve"> šteto od dneva, ko je napako opazil.  </w:t>
      </w:r>
    </w:p>
    <w:p w14:paraId="0EC5363E" w14:textId="77777777" w:rsidR="0004333F" w:rsidRPr="00C4248F" w:rsidRDefault="0004333F" w:rsidP="007244E8">
      <w:pPr>
        <w:spacing w:after="0" w:line="240" w:lineRule="auto"/>
        <w:jc w:val="both"/>
        <w:rPr>
          <w:rFonts w:ascii="Arial" w:eastAsia="Times New Roman" w:hAnsi="Arial" w:cs="Arial"/>
          <w:b/>
          <w:sz w:val="20"/>
          <w:szCs w:val="24"/>
        </w:rPr>
      </w:pPr>
    </w:p>
    <w:p w14:paraId="3EBE9B40" w14:textId="582E7A16" w:rsidR="0004333F"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w:t>
      </w:r>
      <w:r w:rsidR="0004333F" w:rsidRPr="00C4248F">
        <w:rPr>
          <w:rFonts w:ascii="Arial" w:eastAsia="Times New Roman" w:hAnsi="Arial" w:cs="Arial"/>
          <w:b/>
          <w:sz w:val="20"/>
          <w:szCs w:val="24"/>
        </w:rPr>
        <w:t>.5</w:t>
      </w:r>
    </w:p>
    <w:p w14:paraId="3156BEF7" w14:textId="47F03D84" w:rsidR="0004333F" w:rsidRPr="00C4248F" w:rsidRDefault="004B6630"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Ponudnik</w:t>
      </w:r>
      <w:r w:rsidR="0004333F" w:rsidRPr="00C4248F">
        <w:rPr>
          <w:rFonts w:ascii="Arial" w:eastAsia="Times New Roman" w:hAnsi="Arial" w:cs="Times New Roman"/>
          <w:sz w:val="20"/>
          <w:szCs w:val="20"/>
        </w:rPr>
        <w:t xml:space="preserve"> bo k odpravi napak, ki povzročajo  škodo ali ogrožajo varnost stvari in oseb, pristopil takoj na prvi poziv v roku največ </w:t>
      </w:r>
      <w:r w:rsidR="003B2371" w:rsidRPr="00C4248F">
        <w:rPr>
          <w:rFonts w:ascii="Arial" w:eastAsia="Times New Roman" w:hAnsi="Arial" w:cs="Times New Roman"/>
          <w:sz w:val="20"/>
          <w:szCs w:val="20"/>
        </w:rPr>
        <w:t>2</w:t>
      </w:r>
      <w:r w:rsidR="0004333F" w:rsidRPr="00C4248F">
        <w:rPr>
          <w:rFonts w:ascii="Arial" w:eastAsia="Times New Roman" w:hAnsi="Arial" w:cs="Times New Roman"/>
          <w:sz w:val="20"/>
          <w:szCs w:val="20"/>
        </w:rPr>
        <w:t xml:space="preserve"> ur po prejemu pisnega obvestila o nastalih napakah. Če se </w:t>
      </w:r>
      <w:r w:rsidRPr="00C4248F">
        <w:rPr>
          <w:rFonts w:ascii="Arial" w:eastAsia="Times New Roman" w:hAnsi="Arial" w:cs="Times New Roman"/>
          <w:sz w:val="20"/>
          <w:szCs w:val="20"/>
        </w:rPr>
        <w:t>ponudnik</w:t>
      </w:r>
      <w:r w:rsidR="0004333F" w:rsidRPr="00C4248F">
        <w:rPr>
          <w:rFonts w:ascii="Arial" w:eastAsia="Times New Roman" w:hAnsi="Arial" w:cs="Times New Roman"/>
          <w:sz w:val="20"/>
          <w:szCs w:val="20"/>
        </w:rPr>
        <w:t xml:space="preserve"> ne odzove, da bo napako odpravil oziroma če ne odpravi napake v roku 24 ur, mu bo naročnik zaračunal kazen v višini dvakratne vrednosti nastale škode. </w:t>
      </w:r>
    </w:p>
    <w:p w14:paraId="67E8E5F7" w14:textId="77777777" w:rsidR="0004333F" w:rsidRPr="00C4248F" w:rsidRDefault="0004333F" w:rsidP="007244E8">
      <w:pPr>
        <w:spacing w:after="0" w:line="240" w:lineRule="auto"/>
        <w:jc w:val="both"/>
        <w:rPr>
          <w:rFonts w:ascii="Arial" w:eastAsia="Times New Roman" w:hAnsi="Arial" w:cs="Arial"/>
          <w:bCs/>
          <w:sz w:val="20"/>
          <w:szCs w:val="24"/>
        </w:rPr>
      </w:pPr>
    </w:p>
    <w:p w14:paraId="6CCB2592" w14:textId="77777777" w:rsidR="0004333F" w:rsidRPr="00C4248F" w:rsidRDefault="0004333F"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Kontaktna oseba naročnika za sporočanje obvestil o nastalih napakah je:……………………</w:t>
      </w:r>
    </w:p>
    <w:p w14:paraId="486D4102" w14:textId="77777777" w:rsidR="0004333F" w:rsidRPr="00C4248F" w:rsidRDefault="0004333F" w:rsidP="007244E8">
      <w:pPr>
        <w:spacing w:after="0" w:line="240" w:lineRule="auto"/>
        <w:ind w:left="1080"/>
        <w:jc w:val="both"/>
        <w:rPr>
          <w:rFonts w:ascii="Arial" w:eastAsia="Times New Roman" w:hAnsi="Arial" w:cs="Arial"/>
          <w:bCs/>
          <w:sz w:val="20"/>
          <w:szCs w:val="24"/>
        </w:rPr>
      </w:pPr>
    </w:p>
    <w:p w14:paraId="2263C404" w14:textId="6BBB4E26" w:rsidR="0004333F"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w:t>
      </w:r>
      <w:r w:rsidR="0004333F" w:rsidRPr="00C4248F">
        <w:rPr>
          <w:rFonts w:ascii="Arial" w:eastAsia="Times New Roman" w:hAnsi="Arial" w:cs="Arial"/>
          <w:b/>
          <w:sz w:val="20"/>
          <w:szCs w:val="24"/>
        </w:rPr>
        <w:t>.6</w:t>
      </w:r>
    </w:p>
    <w:p w14:paraId="6863A292" w14:textId="124E460E" w:rsidR="0004333F" w:rsidRPr="00C4248F" w:rsidRDefault="004B6630"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Ponudnik</w:t>
      </w:r>
      <w:r w:rsidR="0004333F" w:rsidRPr="00C4248F">
        <w:rPr>
          <w:rFonts w:ascii="Arial" w:eastAsia="Times New Roman" w:hAnsi="Arial" w:cs="Arial"/>
          <w:bCs/>
          <w:sz w:val="20"/>
          <w:szCs w:val="24"/>
        </w:rPr>
        <w:t xml:space="preserve"> zagotavlja izvajanje del in storitev z ustreznimi tehničnimi in kadrovskimi kapacitetami na objektu.</w:t>
      </w:r>
    </w:p>
    <w:p w14:paraId="5160A211" w14:textId="77777777" w:rsidR="0004333F" w:rsidRPr="00C4248F" w:rsidRDefault="0004333F" w:rsidP="007244E8">
      <w:pPr>
        <w:spacing w:after="0" w:line="240" w:lineRule="auto"/>
        <w:jc w:val="both"/>
        <w:rPr>
          <w:rFonts w:ascii="Arial" w:eastAsia="Times New Roman" w:hAnsi="Arial" w:cs="Arial"/>
          <w:b/>
          <w:sz w:val="20"/>
          <w:szCs w:val="24"/>
        </w:rPr>
      </w:pPr>
    </w:p>
    <w:p w14:paraId="033636A7" w14:textId="43387C88" w:rsidR="0004333F"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w:t>
      </w:r>
      <w:r w:rsidR="0004333F" w:rsidRPr="00C4248F">
        <w:rPr>
          <w:rFonts w:ascii="Arial" w:eastAsia="Times New Roman" w:hAnsi="Arial" w:cs="Arial"/>
          <w:b/>
          <w:sz w:val="20"/>
          <w:szCs w:val="24"/>
        </w:rPr>
        <w:t>.7</w:t>
      </w:r>
    </w:p>
    <w:p w14:paraId="38FC413C" w14:textId="1A13C2EE" w:rsidR="007B3CA1" w:rsidRPr="00C4248F" w:rsidRDefault="007B3CA1" w:rsidP="007244E8">
      <w:pPr>
        <w:spacing w:after="0" w:line="240" w:lineRule="auto"/>
        <w:jc w:val="both"/>
        <w:rPr>
          <w:rFonts w:ascii="Arial" w:hAnsi="Arial" w:cs="Times New Roman"/>
          <w:sz w:val="20"/>
          <w:szCs w:val="20"/>
          <w:lang w:eastAsia="sl-SI"/>
        </w:rPr>
      </w:pPr>
      <w:r w:rsidRPr="00C4248F">
        <w:rPr>
          <w:rFonts w:ascii="Arial" w:hAnsi="Arial"/>
          <w:sz w:val="20"/>
        </w:rPr>
        <w:t xml:space="preserve">Ponudnik se zavezuje, da bo predložil </w:t>
      </w:r>
      <w:r w:rsidRPr="00C4248F">
        <w:rPr>
          <w:rFonts w:ascii="Arial" w:hAnsi="Arial" w:cs="Times New Roman"/>
          <w:sz w:val="20"/>
          <w:szCs w:val="20"/>
          <w:lang w:eastAsia="sl-SI"/>
        </w:rPr>
        <w:t xml:space="preserve">izjavo zavarovalnice, s katero zagotavlja, da bo ta v primeru sklenitve pogodbe z naročnikom izdala zavarovalno kritje za </w:t>
      </w:r>
      <w:bookmarkStart w:id="231" w:name="_Hlk176341162"/>
      <w:r w:rsidRPr="00C4248F">
        <w:rPr>
          <w:rFonts w:ascii="Arial" w:hAnsi="Arial" w:cs="Times New Roman"/>
          <w:sz w:val="20"/>
          <w:szCs w:val="20"/>
          <w:lang w:eastAsia="sl-SI"/>
        </w:rPr>
        <w:t>zavarovanje odgovornosti za škodo</w:t>
      </w:r>
      <w:bookmarkEnd w:id="231"/>
      <w:r w:rsidRPr="00C4248F">
        <w:rPr>
          <w:rFonts w:ascii="Arial" w:hAnsi="Arial" w:cs="Times New Roman"/>
          <w:sz w:val="20"/>
          <w:szCs w:val="20"/>
          <w:lang w:eastAsia="sl-SI"/>
        </w:rPr>
        <w:t xml:space="preserve"> v skladu s 1</w:t>
      </w:r>
      <w:r w:rsidR="000D33AB" w:rsidRPr="00C4248F">
        <w:rPr>
          <w:rFonts w:ascii="Arial" w:hAnsi="Arial" w:cs="Times New Roman"/>
          <w:sz w:val="20"/>
          <w:szCs w:val="20"/>
          <w:lang w:eastAsia="sl-SI"/>
        </w:rPr>
        <w:t>6</w:t>
      </w:r>
      <w:r w:rsidRPr="00C4248F">
        <w:rPr>
          <w:rFonts w:ascii="Arial" w:hAnsi="Arial" w:cs="Times New Roman"/>
          <w:sz w:val="20"/>
          <w:szCs w:val="20"/>
          <w:lang w:eastAsia="sl-SI"/>
        </w:rPr>
        <w:t xml:space="preserve">. členom </w:t>
      </w:r>
      <w:r w:rsidRPr="00C4248F">
        <w:rPr>
          <w:rFonts w:ascii="Arial" w:hAnsi="Arial" w:cs="Arial"/>
          <w:sz w:val="20"/>
          <w:szCs w:val="20"/>
          <w:lang w:eastAsia="sl-SI"/>
        </w:rPr>
        <w:t>Gradbenega zakona</w:t>
      </w:r>
      <w:r w:rsidRPr="00C4248F">
        <w:rPr>
          <w:rFonts w:ascii="Arial" w:hAnsi="Arial" w:cs="Times New Roman"/>
          <w:sz w:val="20"/>
          <w:szCs w:val="20"/>
          <w:lang w:eastAsia="sl-SI"/>
        </w:rPr>
        <w:t xml:space="preserve">, v višini 50.000,00 EUR za čas izvajanja del na RTV Slovenija </w:t>
      </w:r>
      <w:r w:rsidR="001A3CC4" w:rsidRPr="00C4248F">
        <w:rPr>
          <w:rFonts w:ascii="Arial" w:hAnsi="Arial" w:cs="Times New Roman"/>
          <w:sz w:val="20"/>
          <w:szCs w:val="20"/>
          <w:lang w:eastAsia="sl-SI"/>
        </w:rPr>
        <w:t>–</w:t>
      </w:r>
      <w:r w:rsidRPr="00C4248F">
        <w:rPr>
          <w:rFonts w:ascii="Arial" w:hAnsi="Arial" w:cs="Times New Roman"/>
          <w:sz w:val="20"/>
          <w:szCs w:val="20"/>
          <w:lang w:eastAsia="sl-SI"/>
        </w:rPr>
        <w:t xml:space="preserve"> </w:t>
      </w:r>
      <w:r w:rsidR="001A3CC4" w:rsidRPr="00C4248F">
        <w:rPr>
          <w:rFonts w:ascii="Arial" w:hAnsi="Arial" w:cs="Times New Roman"/>
          <w:sz w:val="20"/>
          <w:szCs w:val="20"/>
          <w:lang w:eastAsia="sl-SI"/>
        </w:rPr>
        <w:t xml:space="preserve">Sklop A: </w:t>
      </w:r>
      <w:r w:rsidR="003C09D0" w:rsidRPr="00C4248F">
        <w:rPr>
          <w:rFonts w:ascii="Arial" w:hAnsi="Arial" w:cs="Times New Roman"/>
          <w:sz w:val="20"/>
          <w:szCs w:val="20"/>
          <w:lang w:eastAsia="sl-SI"/>
        </w:rPr>
        <w:t>Nakup toplot</w:t>
      </w:r>
      <w:r w:rsidR="001A3CC4" w:rsidRPr="00C4248F">
        <w:rPr>
          <w:rFonts w:ascii="Arial" w:hAnsi="Arial" w:cs="Times New Roman"/>
          <w:sz w:val="20"/>
          <w:szCs w:val="20"/>
          <w:lang w:eastAsia="sl-SI"/>
        </w:rPr>
        <w:t>ne črpalke  - Koper</w:t>
      </w:r>
      <w:r w:rsidRPr="00C4248F">
        <w:rPr>
          <w:rFonts w:ascii="Arial" w:hAnsi="Arial" w:cs="Times New Roman"/>
          <w:sz w:val="20"/>
          <w:szCs w:val="20"/>
          <w:lang w:eastAsia="sl-SI"/>
        </w:rPr>
        <w:t xml:space="preserve">. </w:t>
      </w:r>
    </w:p>
    <w:p w14:paraId="65C21CDC" w14:textId="77777777" w:rsidR="007B3CA1" w:rsidRPr="00C4248F" w:rsidRDefault="007B3CA1" w:rsidP="007244E8">
      <w:pPr>
        <w:spacing w:after="0" w:line="240" w:lineRule="auto"/>
        <w:jc w:val="both"/>
        <w:rPr>
          <w:rFonts w:ascii="Arial" w:hAnsi="Arial" w:cs="Times New Roman"/>
          <w:sz w:val="20"/>
          <w:szCs w:val="20"/>
          <w:lang w:eastAsia="sl-SI"/>
        </w:rPr>
      </w:pPr>
    </w:p>
    <w:p w14:paraId="405F796E" w14:textId="3B423524" w:rsidR="007B3CA1" w:rsidRPr="00C4248F" w:rsidRDefault="000530D5" w:rsidP="007244E8">
      <w:pPr>
        <w:spacing w:after="0" w:line="240" w:lineRule="auto"/>
        <w:jc w:val="both"/>
        <w:rPr>
          <w:rFonts w:ascii="Arial" w:hAnsi="Arial" w:cs="Arial"/>
          <w:bCs/>
          <w:sz w:val="20"/>
          <w:szCs w:val="20"/>
        </w:rPr>
      </w:pPr>
      <w:r w:rsidRPr="00C4248F">
        <w:rPr>
          <w:rFonts w:ascii="Arial" w:hAnsi="Arial" w:cs="Arial"/>
          <w:sz w:val="20"/>
          <w:szCs w:val="20"/>
          <w:lang w:eastAsia="sl-SI"/>
        </w:rPr>
        <w:t>Dokazilo o</w:t>
      </w:r>
      <w:r w:rsidR="007B3CA1" w:rsidRPr="00C4248F">
        <w:rPr>
          <w:rFonts w:ascii="Arial" w:hAnsi="Arial" w:cs="Arial"/>
          <w:sz w:val="20"/>
          <w:szCs w:val="20"/>
          <w:lang w:eastAsia="sl-SI"/>
        </w:rPr>
        <w:t xml:space="preserve"> zavarovanj</w:t>
      </w:r>
      <w:r w:rsidRPr="00C4248F">
        <w:rPr>
          <w:rFonts w:ascii="Arial" w:hAnsi="Arial" w:cs="Arial"/>
          <w:sz w:val="20"/>
          <w:szCs w:val="20"/>
          <w:lang w:eastAsia="sl-SI"/>
        </w:rPr>
        <w:t>u</w:t>
      </w:r>
      <w:r w:rsidR="007B3CA1" w:rsidRPr="00C4248F">
        <w:rPr>
          <w:rFonts w:ascii="Arial" w:hAnsi="Arial" w:cs="Arial"/>
          <w:sz w:val="20"/>
          <w:szCs w:val="20"/>
          <w:lang w:eastAsia="sl-SI"/>
        </w:rPr>
        <w:t xml:space="preserve"> odgovornosti</w:t>
      </w:r>
      <w:r w:rsidRPr="00C4248F">
        <w:rPr>
          <w:rFonts w:ascii="Arial" w:hAnsi="Arial" w:cs="Arial"/>
          <w:sz w:val="20"/>
          <w:szCs w:val="20"/>
          <w:lang w:eastAsia="sl-SI"/>
        </w:rPr>
        <w:t xml:space="preserve"> </w:t>
      </w:r>
      <w:r w:rsidR="007B3CA1" w:rsidRPr="00C4248F">
        <w:rPr>
          <w:rFonts w:ascii="Arial" w:hAnsi="Arial" w:cs="Arial"/>
          <w:sz w:val="20"/>
          <w:szCs w:val="20"/>
          <w:lang w:eastAsia="sl-SI"/>
        </w:rPr>
        <w:t xml:space="preserve">mora ponudnik predložiti najkasneje </w:t>
      </w:r>
      <w:r w:rsidR="004A608E" w:rsidRPr="00C4248F">
        <w:rPr>
          <w:rFonts w:ascii="Arial" w:hAnsi="Arial" w:cs="Arial"/>
          <w:sz w:val="20"/>
          <w:szCs w:val="20"/>
          <w:lang w:eastAsia="sl-SI"/>
        </w:rPr>
        <w:t xml:space="preserve">v </w:t>
      </w:r>
      <w:r w:rsidR="008E28AE" w:rsidRPr="00C4248F">
        <w:rPr>
          <w:rFonts w:ascii="Arial" w:hAnsi="Arial" w:cs="Arial"/>
          <w:sz w:val="20"/>
          <w:szCs w:val="20"/>
          <w:lang w:eastAsia="sl-SI"/>
        </w:rPr>
        <w:t>10 dni po prejetju  podpisane pogodbe s strani naročnika</w:t>
      </w:r>
      <w:r w:rsidR="007B3CA1" w:rsidRPr="00C4248F">
        <w:rPr>
          <w:rFonts w:ascii="Arial" w:hAnsi="Arial" w:cs="Arial"/>
          <w:sz w:val="20"/>
          <w:szCs w:val="20"/>
          <w:lang w:eastAsia="sl-SI"/>
        </w:rPr>
        <w:t xml:space="preserve">. </w:t>
      </w:r>
      <w:r w:rsidR="007B3CA1" w:rsidRPr="00C4248F">
        <w:rPr>
          <w:rFonts w:ascii="Arial" w:hAnsi="Arial" w:cs="Times New Roman"/>
          <w:sz w:val="20"/>
          <w:szCs w:val="20"/>
          <w:lang w:eastAsia="sl-SI"/>
        </w:rPr>
        <w:t xml:space="preserve">Zavarovalna polica se mora glasiti na pogodbo naročnika za </w:t>
      </w:r>
      <w:r w:rsidR="0042265A" w:rsidRPr="00C4248F">
        <w:rPr>
          <w:rFonts w:ascii="Arial" w:hAnsi="Arial" w:cs="Times New Roman"/>
          <w:sz w:val="20"/>
          <w:szCs w:val="20"/>
          <w:lang w:eastAsia="sl-SI"/>
        </w:rPr>
        <w:t>JN-B1063</w:t>
      </w:r>
      <w:r w:rsidR="00F51EC7" w:rsidRPr="00C4248F">
        <w:rPr>
          <w:rFonts w:ascii="Arial" w:hAnsi="Arial" w:cs="Times New Roman"/>
          <w:sz w:val="20"/>
          <w:szCs w:val="20"/>
          <w:lang w:eastAsia="sl-SI"/>
        </w:rPr>
        <w:t>A</w:t>
      </w:r>
      <w:r w:rsidR="007B3CA1" w:rsidRPr="00C4248F">
        <w:rPr>
          <w:rFonts w:ascii="Arial" w:hAnsi="Arial" w:cs="Times New Roman"/>
          <w:sz w:val="20"/>
          <w:szCs w:val="20"/>
          <w:lang w:eastAsia="sl-SI"/>
        </w:rPr>
        <w:t xml:space="preserve"> -  </w:t>
      </w:r>
      <w:r w:rsidR="003C09D0" w:rsidRPr="00C4248F">
        <w:rPr>
          <w:rFonts w:ascii="Arial" w:hAnsi="Arial" w:cs="Times New Roman"/>
          <w:sz w:val="20"/>
          <w:szCs w:val="20"/>
          <w:lang w:eastAsia="sl-SI"/>
        </w:rPr>
        <w:t>Nakup toplotnih črpalk in hladilnih omar za potrebe RTVS</w:t>
      </w:r>
      <w:r w:rsidR="001A3CC4" w:rsidRPr="00C4248F">
        <w:rPr>
          <w:rFonts w:ascii="Arial" w:hAnsi="Arial" w:cs="Times New Roman"/>
          <w:sz w:val="20"/>
          <w:szCs w:val="20"/>
          <w:lang w:eastAsia="sl-SI"/>
        </w:rPr>
        <w:t>, za sklop A: Nakup toplotne črpalke  - Koper</w:t>
      </w:r>
      <w:bookmarkStart w:id="232" w:name="_Hlk514750154"/>
      <w:r w:rsidR="007B3CA1" w:rsidRPr="00C4248F">
        <w:rPr>
          <w:rFonts w:ascii="Arial" w:hAnsi="Arial" w:cs="Times New Roman"/>
          <w:sz w:val="20"/>
          <w:szCs w:val="20"/>
          <w:lang w:eastAsia="sl-SI"/>
        </w:rPr>
        <w:t xml:space="preserve"> </w:t>
      </w:r>
      <w:r w:rsidR="00707077" w:rsidRPr="00C4248F">
        <w:rPr>
          <w:rFonts w:ascii="Arial" w:hAnsi="Arial" w:cs="Arial"/>
          <w:bCs/>
          <w:sz w:val="20"/>
          <w:szCs w:val="20"/>
        </w:rPr>
        <w:t>(Priloga</w:t>
      </w:r>
      <w:r w:rsidR="007B3CA1" w:rsidRPr="00C4248F">
        <w:rPr>
          <w:rFonts w:ascii="Arial" w:hAnsi="Arial" w:cs="Arial"/>
          <w:bCs/>
          <w:sz w:val="20"/>
          <w:szCs w:val="20"/>
        </w:rPr>
        <w:t xml:space="preserve"> 3 </w:t>
      </w:r>
      <w:r w:rsidR="00707077" w:rsidRPr="00C4248F">
        <w:rPr>
          <w:rFonts w:ascii="Arial" w:hAnsi="Arial" w:cs="Arial"/>
          <w:bCs/>
          <w:sz w:val="20"/>
          <w:szCs w:val="20"/>
        </w:rPr>
        <w:t xml:space="preserve">k </w:t>
      </w:r>
      <w:r w:rsidR="007B3CA1" w:rsidRPr="00C4248F">
        <w:rPr>
          <w:rFonts w:ascii="Arial" w:hAnsi="Arial" w:cs="Arial"/>
          <w:bCs/>
          <w:sz w:val="20"/>
          <w:szCs w:val="20"/>
        </w:rPr>
        <w:t>pogodb</w:t>
      </w:r>
      <w:r w:rsidR="00707077" w:rsidRPr="00C4248F">
        <w:rPr>
          <w:rFonts w:ascii="Arial" w:hAnsi="Arial" w:cs="Arial"/>
          <w:bCs/>
          <w:sz w:val="20"/>
          <w:szCs w:val="20"/>
        </w:rPr>
        <w:t>i)</w:t>
      </w:r>
      <w:r w:rsidR="007B3CA1" w:rsidRPr="00C4248F">
        <w:rPr>
          <w:rFonts w:ascii="Arial" w:hAnsi="Arial" w:cs="Arial"/>
          <w:bCs/>
          <w:sz w:val="20"/>
          <w:szCs w:val="20"/>
        </w:rPr>
        <w:t xml:space="preserve">. </w:t>
      </w:r>
      <w:bookmarkEnd w:id="232"/>
    </w:p>
    <w:p w14:paraId="71DBF84C" w14:textId="77777777" w:rsidR="007B3CA1" w:rsidRPr="00C4248F" w:rsidRDefault="007B3CA1" w:rsidP="007244E8">
      <w:pPr>
        <w:spacing w:after="0" w:line="240" w:lineRule="auto"/>
        <w:jc w:val="both"/>
        <w:rPr>
          <w:rFonts w:ascii="Arial" w:hAnsi="Arial" w:cs="Times New Roman"/>
          <w:sz w:val="20"/>
          <w:szCs w:val="20"/>
          <w:lang w:eastAsia="sl-SI"/>
        </w:rPr>
      </w:pPr>
    </w:p>
    <w:p w14:paraId="674A0FAF" w14:textId="65F6CC19" w:rsidR="0004333F" w:rsidRPr="00C4248F" w:rsidRDefault="007B3CA1"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Časovna veljavnost dokumenta o zavarovanju pred odgovornostjo mora veljati najmanj za čas trajanja pogodbe.</w:t>
      </w:r>
    </w:p>
    <w:p w14:paraId="4800C9D3" w14:textId="77777777" w:rsidR="007B3CA1" w:rsidRPr="00C4248F" w:rsidRDefault="007B3CA1" w:rsidP="007244E8">
      <w:pPr>
        <w:spacing w:after="0" w:line="240" w:lineRule="auto"/>
        <w:jc w:val="both"/>
        <w:rPr>
          <w:rFonts w:ascii="Arial" w:eastAsia="Times New Roman" w:hAnsi="Arial" w:cs="Arial"/>
          <w:bCs/>
          <w:sz w:val="20"/>
          <w:szCs w:val="24"/>
        </w:rPr>
      </w:pPr>
    </w:p>
    <w:p w14:paraId="1F488956" w14:textId="643A68C6" w:rsidR="0004333F" w:rsidRPr="00C4248F" w:rsidRDefault="00A51DBD" w:rsidP="007244E8">
      <w:pPr>
        <w:spacing w:after="0" w:line="240" w:lineRule="auto"/>
        <w:jc w:val="both"/>
        <w:rPr>
          <w:rFonts w:ascii="Arial" w:eastAsia="Times New Roman" w:hAnsi="Arial" w:cs="Arial"/>
          <w:b/>
          <w:bCs/>
          <w:sz w:val="20"/>
          <w:szCs w:val="24"/>
        </w:rPr>
      </w:pPr>
      <w:r w:rsidRPr="00C4248F">
        <w:rPr>
          <w:rFonts w:ascii="Arial" w:eastAsia="Times New Roman" w:hAnsi="Arial" w:cs="Arial"/>
          <w:b/>
          <w:bCs/>
          <w:sz w:val="20"/>
          <w:szCs w:val="24"/>
        </w:rPr>
        <w:t>9</w:t>
      </w:r>
      <w:r w:rsidR="0004333F" w:rsidRPr="00C4248F">
        <w:rPr>
          <w:rFonts w:ascii="Arial" w:eastAsia="Times New Roman" w:hAnsi="Arial" w:cs="Arial"/>
          <w:b/>
          <w:bCs/>
          <w:sz w:val="20"/>
          <w:szCs w:val="24"/>
        </w:rPr>
        <w:t>.8</w:t>
      </w:r>
    </w:p>
    <w:p w14:paraId="4ACA59BA" w14:textId="34B51A33" w:rsidR="007B3CA1" w:rsidRPr="00C4248F" w:rsidRDefault="007B3CA1" w:rsidP="007244E8">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sz w:val="20"/>
          <w:szCs w:val="20"/>
        </w:rPr>
        <w:t xml:space="preserve">Za zavarovanje odprav pomanjkljivosti v garancijski dobi bo ponudnik naročniku predložil bančno garancijo (izdano s strani banke ali zavarovalnice) v višini 5% pogodbene vrednosti (z DDV), nepreklicno, brezpogojno in plačljivo na prvi poziv naročnika, veljavno 5 let od dneva podpisa </w:t>
      </w:r>
      <w:r w:rsidRPr="00C4248F">
        <w:rPr>
          <w:rFonts w:ascii="Arial" w:eastAsia="Times New Roman" w:hAnsi="Arial" w:cs="Times New Roman"/>
          <w:bCs/>
          <w:sz w:val="20"/>
          <w:szCs w:val="20"/>
        </w:rPr>
        <w:t xml:space="preserve">končnega </w:t>
      </w:r>
      <w:r w:rsidRPr="00C4248F">
        <w:rPr>
          <w:rFonts w:ascii="Arial" w:eastAsia="Times New Roman" w:hAnsi="Arial" w:cs="Times New Roman"/>
          <w:bCs/>
          <w:sz w:val="20"/>
          <w:szCs w:val="20"/>
        </w:rPr>
        <w:lastRenderedPageBreak/>
        <w:t xml:space="preserve">prevzemnega oz. primopredajnega zapisnika. </w:t>
      </w:r>
      <w:r w:rsidRPr="00C4248F">
        <w:rPr>
          <w:rFonts w:ascii="Arial" w:hAnsi="Arial" w:cs="Arial"/>
          <w:sz w:val="20"/>
          <w:szCs w:val="20"/>
        </w:rPr>
        <w:t>Brez predložene garancije za odpravo pomanjkljivosti v garancijski dobi primopredaja del ni opravljena.</w:t>
      </w:r>
      <w:r w:rsidRPr="00C4248F">
        <w:rPr>
          <w:rFonts w:ascii="Arial" w:eastAsia="Times New Roman" w:hAnsi="Arial" w:cs="Times New Roman"/>
          <w:bCs/>
          <w:sz w:val="20"/>
          <w:szCs w:val="20"/>
        </w:rPr>
        <w:t xml:space="preserve"> (Priloga </w:t>
      </w:r>
      <w:r w:rsidR="00B55306" w:rsidRPr="00C4248F">
        <w:rPr>
          <w:rFonts w:ascii="Arial" w:eastAsia="Times New Roman" w:hAnsi="Arial" w:cs="Times New Roman"/>
          <w:bCs/>
          <w:sz w:val="20"/>
          <w:szCs w:val="20"/>
        </w:rPr>
        <w:t>6</w:t>
      </w:r>
      <w:r w:rsidR="00707077" w:rsidRPr="00C4248F">
        <w:rPr>
          <w:rFonts w:ascii="Arial" w:eastAsia="Times New Roman" w:hAnsi="Arial" w:cs="Times New Roman"/>
          <w:bCs/>
          <w:sz w:val="20"/>
          <w:szCs w:val="20"/>
        </w:rPr>
        <w:t xml:space="preserve"> k pogodbi</w:t>
      </w:r>
      <w:r w:rsidRPr="00C4248F">
        <w:rPr>
          <w:rFonts w:ascii="Arial" w:eastAsia="Times New Roman" w:hAnsi="Arial" w:cs="Times New Roman"/>
          <w:bCs/>
          <w:sz w:val="20"/>
          <w:szCs w:val="20"/>
        </w:rPr>
        <w:t>)</w:t>
      </w:r>
    </w:p>
    <w:p w14:paraId="4FE10485" w14:textId="77777777" w:rsidR="007B3CA1" w:rsidRPr="00C4248F" w:rsidRDefault="007B3CA1" w:rsidP="007244E8">
      <w:pPr>
        <w:spacing w:after="0" w:line="240" w:lineRule="auto"/>
        <w:jc w:val="both"/>
        <w:rPr>
          <w:rFonts w:ascii="Arial" w:eastAsia="Times New Roman" w:hAnsi="Arial" w:cs="Times New Roman"/>
          <w:sz w:val="20"/>
          <w:szCs w:val="20"/>
        </w:rPr>
      </w:pPr>
    </w:p>
    <w:p w14:paraId="067734E4" w14:textId="77777777" w:rsidR="007B3CA1" w:rsidRPr="00C4248F" w:rsidRDefault="007B3CA1"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Ponudnik je dolžan predložiti garancijo za zavarovanje odprav pomanjkljivosti v garancijski dobi najkasneje 10 dni po podpisu in prejemu končnega oz. </w:t>
      </w:r>
      <w:r w:rsidRPr="00C4248F">
        <w:rPr>
          <w:rFonts w:ascii="Arial" w:eastAsia="Times New Roman" w:hAnsi="Arial" w:cs="Times New Roman"/>
          <w:bCs/>
          <w:sz w:val="20"/>
          <w:szCs w:val="20"/>
        </w:rPr>
        <w:t>primopredajnega zapisnika</w:t>
      </w:r>
      <w:r w:rsidRPr="00C4248F">
        <w:rPr>
          <w:rFonts w:ascii="Arial" w:eastAsia="Times New Roman" w:hAnsi="Arial" w:cs="Times New Roman"/>
          <w:sz w:val="20"/>
          <w:szCs w:val="20"/>
        </w:rPr>
        <w:t>.</w:t>
      </w:r>
    </w:p>
    <w:p w14:paraId="1AA67402" w14:textId="77777777" w:rsidR="00B763B2" w:rsidRPr="00C4248F" w:rsidRDefault="00B763B2" w:rsidP="007244E8">
      <w:pPr>
        <w:spacing w:after="0" w:line="240" w:lineRule="auto"/>
        <w:jc w:val="both"/>
        <w:rPr>
          <w:rFonts w:ascii="Arial" w:eastAsia="Times New Roman" w:hAnsi="Arial" w:cs="Times New Roman"/>
          <w:sz w:val="20"/>
          <w:szCs w:val="20"/>
        </w:rPr>
      </w:pPr>
    </w:p>
    <w:p w14:paraId="5CF75C62" w14:textId="77777777" w:rsidR="002E3197" w:rsidRPr="00C4248F" w:rsidRDefault="002E3197" w:rsidP="007244E8">
      <w:pPr>
        <w:spacing w:after="0" w:line="240" w:lineRule="auto"/>
        <w:jc w:val="both"/>
        <w:rPr>
          <w:rFonts w:ascii="Arial" w:eastAsia="Times New Roman" w:hAnsi="Arial" w:cs="Arial"/>
          <w:bCs/>
          <w:sz w:val="20"/>
          <w:szCs w:val="24"/>
        </w:rPr>
      </w:pPr>
    </w:p>
    <w:p w14:paraId="43642870" w14:textId="77777777" w:rsidR="000531C1" w:rsidRPr="00C4248F" w:rsidRDefault="000531C1" w:rsidP="000531C1">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10. člen</w:t>
      </w:r>
    </w:p>
    <w:p w14:paraId="74701698" w14:textId="77777777" w:rsidR="000531C1" w:rsidRPr="00C4248F" w:rsidRDefault="000531C1" w:rsidP="000531C1">
      <w:pPr>
        <w:spacing w:after="0" w:line="240" w:lineRule="auto"/>
        <w:jc w:val="both"/>
        <w:rPr>
          <w:rFonts w:ascii="Arial" w:eastAsia="Times New Roman" w:hAnsi="Arial" w:cs="Arial"/>
          <w:b/>
          <w:sz w:val="20"/>
          <w:szCs w:val="24"/>
        </w:rPr>
      </w:pPr>
    </w:p>
    <w:p w14:paraId="0B1FB11E" w14:textId="77777777" w:rsidR="000531C1" w:rsidRPr="00C4248F" w:rsidRDefault="000531C1" w:rsidP="000531C1">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10.1.</w:t>
      </w:r>
    </w:p>
    <w:p w14:paraId="59DA94F4" w14:textId="77777777" w:rsidR="000531C1" w:rsidRPr="00C4248F" w:rsidRDefault="000531C1" w:rsidP="000531C1">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V primeru, da pride do zakasnitve dobave po določilih 5. člena pogodbe, ima naročnik pravico uveljavljati pogodbene kazni.</w:t>
      </w:r>
    </w:p>
    <w:p w14:paraId="3191324D" w14:textId="77777777" w:rsidR="000531C1" w:rsidRPr="00C4248F" w:rsidRDefault="000531C1" w:rsidP="000531C1">
      <w:pPr>
        <w:spacing w:after="0" w:line="240" w:lineRule="auto"/>
        <w:jc w:val="both"/>
        <w:rPr>
          <w:rFonts w:ascii="Arial" w:eastAsia="Times New Roman" w:hAnsi="Arial" w:cs="Arial"/>
          <w:bCs/>
          <w:sz w:val="20"/>
          <w:szCs w:val="24"/>
        </w:rPr>
      </w:pPr>
    </w:p>
    <w:p w14:paraId="2A438FC3" w14:textId="77777777" w:rsidR="000531C1" w:rsidRPr="00C4248F" w:rsidRDefault="000531C1" w:rsidP="000531C1">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10.2.</w:t>
      </w:r>
    </w:p>
    <w:p w14:paraId="7CEEF2DE" w14:textId="77777777" w:rsidR="000531C1" w:rsidRPr="00C4248F" w:rsidRDefault="000531C1" w:rsidP="000531C1">
      <w:pPr>
        <w:spacing w:after="0" w:line="240" w:lineRule="auto"/>
        <w:jc w:val="both"/>
        <w:rPr>
          <w:rFonts w:ascii="Arial" w:eastAsia="Times New Roman" w:hAnsi="Arial" w:cs="Arial"/>
          <w:bCs/>
          <w:noProof/>
          <w:sz w:val="20"/>
          <w:szCs w:val="24"/>
        </w:rPr>
      </w:pPr>
      <w:r w:rsidRPr="00C4248F">
        <w:rPr>
          <w:rFonts w:ascii="Arial" w:eastAsia="Times New Roman" w:hAnsi="Arial" w:cs="Arial"/>
          <w:bCs/>
          <w:noProof/>
          <w:sz w:val="20"/>
          <w:szCs w:val="24"/>
        </w:rPr>
        <w:t xml:space="preserve">V kolikor ponudnik po lastni krivdi zamudi s končni rokom izvedbe, je dolžan plačati naročniku za vsak dan zamude dalje 5 </w:t>
      </w:r>
      <w:r w:rsidRPr="00C4248F">
        <w:rPr>
          <w:rFonts w:ascii="Tahoma" w:hAnsi="Tahoma" w:cs="Tahoma"/>
          <w:sz w:val="18"/>
          <w:szCs w:val="18"/>
          <w:shd w:val="clear" w:color="auto" w:fill="EAF5F6"/>
        </w:rPr>
        <w:t xml:space="preserve">‰ </w:t>
      </w:r>
      <w:r w:rsidRPr="00C4248F">
        <w:rPr>
          <w:rFonts w:ascii="Arial" w:eastAsia="Times New Roman" w:hAnsi="Arial" w:cs="Arial"/>
          <w:bCs/>
          <w:noProof/>
          <w:sz w:val="20"/>
          <w:szCs w:val="24"/>
        </w:rPr>
        <w:t>od pogodbene vrednosti, vendar ne več kot 5 % od celotne vrednosti pogodbe.</w:t>
      </w:r>
    </w:p>
    <w:p w14:paraId="75E83657" w14:textId="77777777" w:rsidR="000531C1" w:rsidRPr="00C4248F" w:rsidRDefault="000531C1" w:rsidP="000531C1">
      <w:pPr>
        <w:spacing w:after="0" w:line="240" w:lineRule="auto"/>
        <w:jc w:val="both"/>
        <w:rPr>
          <w:rFonts w:ascii="Arial" w:eastAsia="Times New Roman" w:hAnsi="Arial" w:cs="Arial"/>
          <w:bCs/>
          <w:sz w:val="20"/>
          <w:szCs w:val="24"/>
        </w:rPr>
      </w:pPr>
    </w:p>
    <w:p w14:paraId="6879A602" w14:textId="77777777" w:rsidR="000531C1" w:rsidRPr="00C4248F" w:rsidRDefault="000531C1" w:rsidP="000531C1">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 xml:space="preserve">10.3.  </w:t>
      </w:r>
    </w:p>
    <w:p w14:paraId="1DE2850D" w14:textId="77777777" w:rsidR="000531C1" w:rsidRPr="00C4248F" w:rsidRDefault="000531C1" w:rsidP="000531C1">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Obveznosti ponudnika:</w:t>
      </w:r>
    </w:p>
    <w:p w14:paraId="161713E6" w14:textId="77777777" w:rsidR="000531C1" w:rsidRPr="00C4248F" w:rsidRDefault="000531C1" w:rsidP="000531C1">
      <w:pPr>
        <w:numPr>
          <w:ilvl w:val="0"/>
          <w:numId w:val="20"/>
        </w:numPr>
        <w:spacing w:after="120" w:line="240" w:lineRule="auto"/>
        <w:jc w:val="both"/>
        <w:rPr>
          <w:rFonts w:ascii="Arial" w:eastAsia="Times New Roman" w:hAnsi="Arial" w:cs="Times New Roman"/>
          <w:sz w:val="20"/>
          <w:szCs w:val="20"/>
        </w:rPr>
      </w:pPr>
      <w:r w:rsidRPr="00C4248F">
        <w:rPr>
          <w:rFonts w:ascii="Arial" w:eastAsia="Times New Roman" w:hAnsi="Arial" w:cs="Arial"/>
          <w:sz w:val="20"/>
          <w:szCs w:val="20"/>
        </w:rPr>
        <w:t>Pogodbene obveznosti izvajati gospodarno, v korist naročnika, pravilno in kvalitetno po pravilih stroke, v skladu z veljavnimi predpisi, standardi, tehničnimi navodili, priporočili in</w:t>
      </w:r>
      <w:r w:rsidRPr="00C4248F">
        <w:rPr>
          <w:rFonts w:ascii="Arial" w:eastAsia="Times New Roman" w:hAnsi="Arial" w:cs="Times New Roman"/>
          <w:sz w:val="20"/>
          <w:szCs w:val="20"/>
        </w:rPr>
        <w:t xml:space="preserve"> normativi, ob upoštevanju omejitev gibanja in morebitnih občasnih prekinitev del glede na celodnevno redno dejavnost naročnika.</w:t>
      </w:r>
    </w:p>
    <w:p w14:paraId="0E631FAC" w14:textId="77777777" w:rsidR="000531C1" w:rsidRPr="00C4248F" w:rsidRDefault="000531C1" w:rsidP="000531C1">
      <w:pPr>
        <w:numPr>
          <w:ilvl w:val="0"/>
          <w:numId w:val="20"/>
        </w:numPr>
        <w:spacing w:after="12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Pogodbene obveznosti izvajati v soglasju z naročnikom, nadzorniki in projektanti. V primeru, da soglasja ne bi mogel doseči, ali v primeru vpisov v gradbeni dnevnik, ki bi za posledico lahko imeli naročnikovo pravno ali finančno obveznost, mora ponudnik  naročnika o tem nemudoma obvestiti, in sicer s pisno obrazložitvijo in priporočili za nadaljnje postopke. V tem primeru mora naročnik zavzeti pisno stališče v najkrajšem možnem času. V primeru, da ponudnik naročnika ne obvesti pravočasno in zaradi tega naročniku nastane škoda, je ponudnik dolžan povrniti naročniku nastalo škodo.</w:t>
      </w:r>
    </w:p>
    <w:p w14:paraId="0BC2B70B" w14:textId="77777777" w:rsidR="000531C1" w:rsidRPr="00C4248F" w:rsidRDefault="000531C1" w:rsidP="000531C1">
      <w:pPr>
        <w:numPr>
          <w:ilvl w:val="0"/>
          <w:numId w:val="20"/>
        </w:numPr>
        <w:spacing w:after="0" w:line="240" w:lineRule="auto"/>
        <w:ind w:left="777" w:hanging="357"/>
        <w:jc w:val="both"/>
        <w:rPr>
          <w:rFonts w:ascii="Arial" w:eastAsia="Times New Roman" w:hAnsi="Arial" w:cs="Times New Roman"/>
          <w:sz w:val="20"/>
          <w:szCs w:val="20"/>
        </w:rPr>
      </w:pPr>
      <w:r w:rsidRPr="00C4248F">
        <w:rPr>
          <w:rFonts w:ascii="Arial" w:eastAsia="Times New Roman" w:hAnsi="Arial" w:cs="Times New Roman"/>
          <w:sz w:val="20"/>
          <w:szCs w:val="20"/>
        </w:rPr>
        <w:t>Pogodbene obveznosti izvajati z imenovanimi strokovno usposobljenimi sodelavci, ki imajo ustrezno izobrazbo in opravljen strokovni izpit ter potrebne delovne izkušnje pri izvedbi sorodnih zahtevnih projektov, kot to izhaja iz zahtev Gradbenega zakona.</w:t>
      </w:r>
    </w:p>
    <w:p w14:paraId="47F4E541" w14:textId="77777777" w:rsidR="000531C1" w:rsidRPr="00C4248F" w:rsidRDefault="000531C1" w:rsidP="000531C1">
      <w:pPr>
        <w:spacing w:after="0" w:line="240" w:lineRule="auto"/>
        <w:ind w:left="777"/>
        <w:jc w:val="both"/>
        <w:rPr>
          <w:rFonts w:ascii="Arial" w:eastAsia="Times New Roman" w:hAnsi="Arial" w:cs="Times New Roman"/>
          <w:sz w:val="20"/>
          <w:szCs w:val="20"/>
        </w:rPr>
      </w:pPr>
    </w:p>
    <w:p w14:paraId="190BDAAA" w14:textId="77777777" w:rsidR="000531C1" w:rsidRPr="00C4248F" w:rsidRDefault="000531C1" w:rsidP="000531C1">
      <w:pPr>
        <w:numPr>
          <w:ilvl w:val="0"/>
          <w:numId w:val="20"/>
        </w:numPr>
        <w:spacing w:after="12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V času izvajanja del zagotoviti stalno prisotnost vodje del.</w:t>
      </w:r>
    </w:p>
    <w:p w14:paraId="76D05C62" w14:textId="77777777" w:rsidR="000531C1" w:rsidRPr="00C4248F" w:rsidRDefault="000531C1" w:rsidP="000531C1">
      <w:pPr>
        <w:numPr>
          <w:ilvl w:val="0"/>
          <w:numId w:val="20"/>
        </w:numPr>
        <w:spacing w:after="12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Redno voditi gradbeni dnevnik in knjigo obračunskih izmer.</w:t>
      </w:r>
    </w:p>
    <w:p w14:paraId="32751762" w14:textId="77777777" w:rsidR="000531C1" w:rsidRPr="00C4248F" w:rsidRDefault="000531C1" w:rsidP="000531C1">
      <w:pPr>
        <w:numPr>
          <w:ilvl w:val="0"/>
          <w:numId w:val="20"/>
        </w:numPr>
        <w:spacing w:after="0" w:line="240" w:lineRule="auto"/>
        <w:ind w:left="782"/>
        <w:jc w:val="both"/>
        <w:rPr>
          <w:rFonts w:ascii="Arial" w:eastAsia="Times New Roman" w:hAnsi="Arial" w:cs="Times New Roman"/>
          <w:sz w:val="20"/>
          <w:szCs w:val="20"/>
        </w:rPr>
      </w:pPr>
      <w:r w:rsidRPr="00C4248F">
        <w:rPr>
          <w:rFonts w:ascii="Arial" w:eastAsia="Times New Roman" w:hAnsi="Arial" w:cs="Times New Roman"/>
          <w:sz w:val="20"/>
          <w:szCs w:val="20"/>
        </w:rPr>
        <w:t xml:space="preserve">Omogočiti stalno izvajanje nadzora na gradbišču s strani naročnika, vodje nadzora in ostalih odgovornih nadzornikov in koordinatorja za varnost in zdravje pri delu, po potrebi pa sodelovati tudi s </w:t>
      </w:r>
      <w:proofErr w:type="spellStart"/>
      <w:r w:rsidRPr="00C4248F">
        <w:rPr>
          <w:rFonts w:ascii="Arial" w:eastAsia="Times New Roman" w:hAnsi="Arial" w:cs="Times New Roman"/>
          <w:sz w:val="20"/>
          <w:szCs w:val="20"/>
        </w:rPr>
        <w:t>soglasodajalci</w:t>
      </w:r>
      <w:proofErr w:type="spellEnd"/>
      <w:r w:rsidRPr="00C4248F">
        <w:rPr>
          <w:rFonts w:ascii="Arial" w:eastAsia="Times New Roman" w:hAnsi="Arial" w:cs="Times New Roman"/>
          <w:sz w:val="20"/>
          <w:szCs w:val="20"/>
        </w:rPr>
        <w:t>, upravnimi organi, inšpekcijskimi službami in drugimi udeleženci v času gradnje.</w:t>
      </w:r>
    </w:p>
    <w:p w14:paraId="510EE723" w14:textId="77777777" w:rsidR="000531C1" w:rsidRPr="00C4248F" w:rsidRDefault="000531C1" w:rsidP="000531C1">
      <w:pPr>
        <w:spacing w:after="0" w:line="240" w:lineRule="auto"/>
        <w:ind w:left="782"/>
        <w:jc w:val="both"/>
        <w:rPr>
          <w:rFonts w:ascii="Arial" w:eastAsia="Times New Roman" w:hAnsi="Arial" w:cs="Times New Roman"/>
          <w:sz w:val="20"/>
          <w:szCs w:val="20"/>
        </w:rPr>
      </w:pPr>
    </w:p>
    <w:p w14:paraId="43C61011" w14:textId="77777777" w:rsidR="000531C1" w:rsidRPr="00C4248F" w:rsidRDefault="000531C1" w:rsidP="000531C1">
      <w:pPr>
        <w:numPr>
          <w:ilvl w:val="0"/>
          <w:numId w:val="20"/>
        </w:numPr>
        <w:spacing w:after="0" w:line="240" w:lineRule="auto"/>
        <w:ind w:left="782"/>
        <w:jc w:val="both"/>
        <w:rPr>
          <w:rFonts w:ascii="Arial" w:eastAsia="Times New Roman" w:hAnsi="Arial" w:cs="Times New Roman"/>
          <w:sz w:val="20"/>
          <w:szCs w:val="20"/>
        </w:rPr>
      </w:pPr>
      <w:r w:rsidRPr="00C4248F">
        <w:rPr>
          <w:rFonts w:ascii="Arial" w:eastAsia="Times New Roman" w:hAnsi="Arial" w:cs="Times New Roman"/>
          <w:sz w:val="20"/>
          <w:szCs w:val="20"/>
        </w:rPr>
        <w:t>Najmanj 7 dni pred vgradnjo vodji nadzora in naročniku predložiti v pregled dokazila o  ustreznosti in skladnosti vgrajenih gradbenih proizvodov in materialov (certifikati, atesti, izjave o skladnosti ) in pridobiti potrditev ustreznosti in skladnosti s potrjeno dokumentacijo pred vgradnjo s strani vodje nadzora.</w:t>
      </w:r>
      <w:r w:rsidRPr="00C4248F">
        <w:rPr>
          <w:rFonts w:ascii="Arial" w:hAnsi="Arial"/>
          <w:sz w:val="20"/>
        </w:rPr>
        <w:t xml:space="preserve"> V primeru, da o</w:t>
      </w:r>
      <w:r w:rsidRPr="00C4248F">
        <w:rPr>
          <w:rFonts w:ascii="Arial" w:eastAsia="Times New Roman" w:hAnsi="Arial" w:cs="Times New Roman"/>
          <w:sz w:val="20"/>
          <w:szCs w:val="20"/>
        </w:rPr>
        <w:t>riginalna dokazila, atesti ter certifikati niso v slovenskem jeziku, mora ponudnik zagotoviti prevod v slovenski  jezik.</w:t>
      </w:r>
    </w:p>
    <w:p w14:paraId="20633AAA" w14:textId="77777777" w:rsidR="000531C1" w:rsidRPr="00C4248F" w:rsidRDefault="000531C1" w:rsidP="000531C1">
      <w:pPr>
        <w:spacing w:after="0" w:line="240" w:lineRule="auto"/>
        <w:jc w:val="both"/>
        <w:rPr>
          <w:rFonts w:ascii="Arial" w:eastAsia="Times New Roman" w:hAnsi="Arial" w:cs="Times New Roman"/>
          <w:sz w:val="20"/>
          <w:szCs w:val="20"/>
        </w:rPr>
      </w:pPr>
    </w:p>
    <w:p w14:paraId="19CE411C" w14:textId="77777777" w:rsidR="000531C1" w:rsidRPr="00C4248F" w:rsidRDefault="000531C1" w:rsidP="000531C1">
      <w:pPr>
        <w:numPr>
          <w:ilvl w:val="0"/>
          <w:numId w:val="20"/>
        </w:numPr>
        <w:spacing w:after="0" w:line="240" w:lineRule="auto"/>
        <w:ind w:left="782"/>
        <w:jc w:val="both"/>
        <w:rPr>
          <w:rFonts w:ascii="Arial" w:eastAsia="Times New Roman" w:hAnsi="Arial" w:cs="Times New Roman"/>
          <w:sz w:val="20"/>
          <w:szCs w:val="20"/>
        </w:rPr>
      </w:pPr>
      <w:r w:rsidRPr="00C4248F">
        <w:rPr>
          <w:rFonts w:ascii="Arial" w:eastAsia="Times New Roman" w:hAnsi="Arial" w:cs="Times New Roman"/>
          <w:sz w:val="20"/>
          <w:szCs w:val="20"/>
        </w:rPr>
        <w:t>Urediti gradbišče skladno z varnostnim načrtom s stalnim zagotavljanjem ustrezne ureditve delovanja in zavarovanja gradbišča, gradbiščnih dostopov, deponij materiala in sprotnih odvozov odpadkov, vse skladno z zahtevami naročnika in koordinatorja za varnost in zdravje pri delu. Pri izdelavi varnostnega načrta in organizacije gradbišča je ponudnik dolžan upoštevati lokacijo predmetne gradnje in omejitve glede dostopa in transporta.</w:t>
      </w:r>
    </w:p>
    <w:p w14:paraId="18A48F3D" w14:textId="77777777" w:rsidR="000531C1" w:rsidRPr="00C4248F" w:rsidRDefault="000531C1" w:rsidP="000531C1">
      <w:pPr>
        <w:spacing w:after="0" w:line="240" w:lineRule="auto"/>
        <w:jc w:val="both"/>
        <w:rPr>
          <w:rFonts w:ascii="Arial" w:eastAsia="Times New Roman" w:hAnsi="Arial" w:cs="Times New Roman"/>
          <w:sz w:val="20"/>
          <w:szCs w:val="20"/>
        </w:rPr>
      </w:pPr>
    </w:p>
    <w:p w14:paraId="7C17D63F" w14:textId="77777777" w:rsidR="000531C1" w:rsidRPr="00C4248F" w:rsidRDefault="000531C1" w:rsidP="000531C1">
      <w:pPr>
        <w:numPr>
          <w:ilvl w:val="0"/>
          <w:numId w:val="20"/>
        </w:numPr>
        <w:spacing w:after="0" w:line="240" w:lineRule="auto"/>
        <w:ind w:left="782"/>
        <w:jc w:val="both"/>
        <w:rPr>
          <w:rFonts w:ascii="Arial" w:eastAsia="Times New Roman" w:hAnsi="Arial" w:cs="Times New Roman"/>
          <w:sz w:val="20"/>
          <w:szCs w:val="24"/>
        </w:rPr>
      </w:pPr>
      <w:r w:rsidRPr="00C4248F">
        <w:rPr>
          <w:rFonts w:ascii="Arial" w:eastAsia="Times New Roman" w:hAnsi="Arial" w:cs="Times New Roman"/>
          <w:sz w:val="20"/>
          <w:szCs w:val="24"/>
        </w:rPr>
        <w:t xml:space="preserve">Ves čas gradnje foto-dokumentirati  posamezne faze dela in detajle vgradnje, s čemer dokazuje tehnično in kvalitetno ustreznost vgrajenih gradbenih proizvodov in same vgradnje. Urejeno fotodokumentacijo, iz katere je razvidna lega in pozicija fotografiranega dela na stavbi, zlasti za dele oz. sklope, ki po montaži niso več dostopni oz. vidni, mora shraniti na CD in jo </w:t>
      </w:r>
      <w:r w:rsidRPr="00C4248F">
        <w:rPr>
          <w:rFonts w:ascii="Arial" w:eastAsia="Times New Roman" w:hAnsi="Arial" w:cs="Times New Roman"/>
          <w:sz w:val="20"/>
          <w:szCs w:val="20"/>
        </w:rPr>
        <w:t>15 dni pred napovedano primopredajo objekta predati naročniku</w:t>
      </w:r>
      <w:r w:rsidRPr="00C4248F">
        <w:rPr>
          <w:rFonts w:ascii="Arial" w:eastAsia="Times New Roman" w:hAnsi="Arial" w:cs="Times New Roman"/>
          <w:sz w:val="20"/>
          <w:szCs w:val="24"/>
        </w:rPr>
        <w:t>.</w:t>
      </w:r>
    </w:p>
    <w:p w14:paraId="39832CD8" w14:textId="77777777" w:rsidR="000531C1" w:rsidRPr="00C4248F" w:rsidRDefault="000531C1" w:rsidP="000531C1">
      <w:pPr>
        <w:spacing w:after="0" w:line="240" w:lineRule="auto"/>
        <w:ind w:left="782"/>
        <w:jc w:val="both"/>
        <w:rPr>
          <w:rFonts w:ascii="Arial" w:eastAsia="Times New Roman" w:hAnsi="Arial" w:cs="Times New Roman"/>
          <w:sz w:val="20"/>
          <w:szCs w:val="24"/>
        </w:rPr>
      </w:pPr>
    </w:p>
    <w:p w14:paraId="785C1AFB" w14:textId="77777777" w:rsidR="000531C1" w:rsidRPr="00C4248F" w:rsidRDefault="000531C1" w:rsidP="000531C1">
      <w:pPr>
        <w:numPr>
          <w:ilvl w:val="0"/>
          <w:numId w:val="20"/>
        </w:numPr>
        <w:spacing w:after="0" w:line="240" w:lineRule="auto"/>
        <w:ind w:left="782"/>
        <w:jc w:val="both"/>
        <w:rPr>
          <w:rFonts w:ascii="Arial" w:eastAsia="Times New Roman" w:hAnsi="Arial" w:cs="Times New Roman"/>
          <w:sz w:val="20"/>
          <w:szCs w:val="20"/>
        </w:rPr>
      </w:pPr>
      <w:r w:rsidRPr="00C4248F">
        <w:rPr>
          <w:rFonts w:ascii="Arial" w:eastAsia="Times New Roman" w:hAnsi="Arial" w:cs="Times New Roman"/>
          <w:sz w:val="20"/>
          <w:szCs w:val="20"/>
        </w:rPr>
        <w:t>Varovati poslovno tajnost naročnika in njegovih partnerjev, kakor tudi tajnost vseh načrtov, postopkov razpisov in pogodbenih določil.</w:t>
      </w:r>
    </w:p>
    <w:p w14:paraId="0083F816" w14:textId="77777777" w:rsidR="000531C1" w:rsidRPr="00C4248F" w:rsidRDefault="000531C1" w:rsidP="000531C1">
      <w:pPr>
        <w:spacing w:after="0" w:line="240" w:lineRule="auto"/>
        <w:jc w:val="both"/>
        <w:rPr>
          <w:rFonts w:ascii="Arial" w:eastAsia="Times New Roman" w:hAnsi="Arial" w:cs="Times New Roman"/>
          <w:sz w:val="20"/>
          <w:szCs w:val="20"/>
        </w:rPr>
      </w:pPr>
    </w:p>
    <w:p w14:paraId="61D122DB" w14:textId="77777777" w:rsidR="000531C1" w:rsidRPr="00C4248F" w:rsidRDefault="000531C1" w:rsidP="000531C1">
      <w:pPr>
        <w:numPr>
          <w:ilvl w:val="0"/>
          <w:numId w:val="20"/>
        </w:numPr>
        <w:spacing w:after="0" w:line="240" w:lineRule="auto"/>
        <w:ind w:left="782"/>
        <w:jc w:val="both"/>
        <w:rPr>
          <w:rFonts w:ascii="Arial" w:eastAsia="Times New Roman" w:hAnsi="Arial" w:cs="Times New Roman"/>
          <w:sz w:val="20"/>
          <w:szCs w:val="20"/>
        </w:rPr>
      </w:pPr>
      <w:r w:rsidRPr="00C4248F">
        <w:rPr>
          <w:rFonts w:ascii="Arial" w:eastAsia="Times New Roman" w:hAnsi="Arial" w:cs="Times New Roman"/>
          <w:sz w:val="20"/>
          <w:szCs w:val="20"/>
        </w:rPr>
        <w:lastRenderedPageBreak/>
        <w:t>Pred oddajo ponudbe je ponudnik dolžan pregledati dokumentacijo v zvezi z oddajo javnega naročila in v primeru nejasnosti naročniku zastaviti vprašanja na način naveden v točki 4.1.1 dokumentacije v zvezi z oddajo javnega naročila. Kasnejših pripomb na dokumentacijo v zvezi z oddajo javnega naročila naročnik ne bo upošteval.</w:t>
      </w:r>
    </w:p>
    <w:p w14:paraId="2F33149C" w14:textId="77777777" w:rsidR="000531C1" w:rsidRPr="00C4248F" w:rsidRDefault="000531C1" w:rsidP="000531C1">
      <w:pPr>
        <w:spacing w:after="0" w:line="240" w:lineRule="auto"/>
        <w:jc w:val="both"/>
        <w:rPr>
          <w:rFonts w:ascii="Arial" w:eastAsia="Times New Roman" w:hAnsi="Arial" w:cs="Times New Roman"/>
          <w:bCs/>
          <w:sz w:val="20"/>
          <w:szCs w:val="20"/>
        </w:rPr>
      </w:pPr>
    </w:p>
    <w:p w14:paraId="55AA7CF0" w14:textId="77777777" w:rsidR="000531C1" w:rsidRPr="00C4248F" w:rsidRDefault="000531C1" w:rsidP="000531C1">
      <w:pPr>
        <w:pStyle w:val="Odstavekseznama"/>
        <w:numPr>
          <w:ilvl w:val="0"/>
          <w:numId w:val="20"/>
        </w:numPr>
        <w:rPr>
          <w:szCs w:val="20"/>
        </w:rPr>
      </w:pPr>
      <w:r w:rsidRPr="00C4248F">
        <w:rPr>
          <w:szCs w:val="20"/>
        </w:rPr>
        <w:t xml:space="preserve">Za vgrajene materiale, naprave in za izvedena dela predložiti naročniku predpisane ateste, certifikate in /ali opravil predpisane preizkuse. </w:t>
      </w:r>
    </w:p>
    <w:p w14:paraId="0887DBFB" w14:textId="77777777" w:rsidR="000531C1" w:rsidRPr="00C4248F" w:rsidRDefault="000531C1" w:rsidP="000531C1">
      <w:pPr>
        <w:pStyle w:val="Odstavekseznama"/>
        <w:rPr>
          <w:szCs w:val="20"/>
        </w:rPr>
      </w:pPr>
    </w:p>
    <w:p w14:paraId="5F0EE906" w14:textId="77777777" w:rsidR="000531C1" w:rsidRPr="00C4248F" w:rsidRDefault="000531C1" w:rsidP="000531C1">
      <w:pPr>
        <w:pStyle w:val="Odstavekseznama"/>
        <w:numPr>
          <w:ilvl w:val="0"/>
          <w:numId w:val="20"/>
        </w:numPr>
        <w:rPr>
          <w:szCs w:val="20"/>
        </w:rPr>
      </w:pPr>
      <w:r w:rsidRPr="00C4248F">
        <w:rPr>
          <w:szCs w:val="20"/>
        </w:rPr>
        <w:t xml:space="preserve">Ponudnik je dolžan voditi dokumentacijo v skladu z GZ-1 (Uradni list RS, št. 61/17, 72/17 – </w:t>
      </w:r>
      <w:proofErr w:type="spellStart"/>
      <w:r w:rsidRPr="00C4248F">
        <w:rPr>
          <w:szCs w:val="20"/>
        </w:rPr>
        <w:t>popr</w:t>
      </w:r>
      <w:proofErr w:type="spellEnd"/>
      <w:r w:rsidRPr="00C4248F">
        <w:rPr>
          <w:szCs w:val="20"/>
        </w:rPr>
        <w:t>., 65/20 in 15/21 – ZDUOP).</w:t>
      </w:r>
    </w:p>
    <w:p w14:paraId="5A0E77E6" w14:textId="77777777" w:rsidR="000531C1" w:rsidRPr="00C4248F" w:rsidRDefault="000531C1" w:rsidP="000531C1">
      <w:pPr>
        <w:pStyle w:val="Odstavekseznama"/>
        <w:rPr>
          <w:szCs w:val="20"/>
        </w:rPr>
      </w:pPr>
    </w:p>
    <w:p w14:paraId="781AA1E5" w14:textId="77777777" w:rsidR="000531C1" w:rsidRPr="00C4248F" w:rsidRDefault="000531C1" w:rsidP="000531C1">
      <w:pPr>
        <w:pStyle w:val="Odstavekseznama"/>
        <w:numPr>
          <w:ilvl w:val="0"/>
          <w:numId w:val="20"/>
        </w:numPr>
        <w:rPr>
          <w:szCs w:val="20"/>
        </w:rPr>
      </w:pPr>
      <w:r w:rsidRPr="00C4248F">
        <w:rPr>
          <w:szCs w:val="20"/>
        </w:rPr>
        <w:t>Ponudnik mora pridobiti elaborat VPD, ki predstavlja prilogo 5 k tej pogodbi.</w:t>
      </w:r>
    </w:p>
    <w:p w14:paraId="30C1CB3F" w14:textId="77777777" w:rsidR="000531C1" w:rsidRPr="00C4248F" w:rsidRDefault="000531C1" w:rsidP="000531C1">
      <w:pPr>
        <w:pStyle w:val="Odstavekseznama"/>
        <w:rPr>
          <w:szCs w:val="20"/>
        </w:rPr>
      </w:pPr>
    </w:p>
    <w:p w14:paraId="159F0FDF" w14:textId="77777777" w:rsidR="000531C1" w:rsidRPr="00C4248F" w:rsidRDefault="000531C1" w:rsidP="000531C1">
      <w:pPr>
        <w:pStyle w:val="Odstavekseznama"/>
        <w:numPr>
          <w:ilvl w:val="0"/>
          <w:numId w:val="20"/>
        </w:numPr>
        <w:rPr>
          <w:szCs w:val="20"/>
        </w:rPr>
      </w:pPr>
      <w:r w:rsidRPr="00C4248F">
        <w:rPr>
          <w:szCs w:val="20"/>
        </w:rPr>
        <w:t>Ponudnik je upravičen, da si v primeru kakršnih koli nejasnosti glede tehnične izvedbe pridobi predhodno usmeritev s strani nadzorne službe naročnika.</w:t>
      </w:r>
    </w:p>
    <w:p w14:paraId="1230ABA4" w14:textId="77777777" w:rsidR="000531C1" w:rsidRPr="00C4248F" w:rsidRDefault="000531C1" w:rsidP="000531C1">
      <w:pPr>
        <w:spacing w:after="0" w:line="240" w:lineRule="auto"/>
        <w:jc w:val="both"/>
        <w:rPr>
          <w:rFonts w:ascii="Arial" w:eastAsia="Times New Roman" w:hAnsi="Arial" w:cs="Times New Roman"/>
          <w:sz w:val="20"/>
          <w:szCs w:val="20"/>
        </w:rPr>
      </w:pPr>
    </w:p>
    <w:p w14:paraId="70356CF2" w14:textId="77777777" w:rsidR="000531C1" w:rsidRPr="00C4248F" w:rsidRDefault="000531C1" w:rsidP="000531C1">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bCs/>
          <w:sz w:val="20"/>
          <w:szCs w:val="20"/>
        </w:rPr>
        <w:t>Ponudnik je upravičen, da si v primeru kakršnih koli nejasnosti glede tehnične izvedbe pridobi predhodno usmeritev  s strani nadzorne službe naročnika.</w:t>
      </w:r>
    </w:p>
    <w:p w14:paraId="4CA16CDC" w14:textId="77777777" w:rsidR="000531C1" w:rsidRPr="00C4248F" w:rsidRDefault="000531C1" w:rsidP="000531C1">
      <w:pPr>
        <w:spacing w:after="0" w:line="240" w:lineRule="auto"/>
        <w:jc w:val="both"/>
        <w:rPr>
          <w:rFonts w:ascii="Arial" w:eastAsia="Times New Roman" w:hAnsi="Arial" w:cs="Arial"/>
          <w:b/>
          <w:sz w:val="20"/>
          <w:szCs w:val="24"/>
        </w:rPr>
      </w:pPr>
    </w:p>
    <w:p w14:paraId="67DA11F4" w14:textId="77777777" w:rsidR="000531C1" w:rsidRPr="00C4248F" w:rsidRDefault="000531C1" w:rsidP="000531C1">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 xml:space="preserve">10.4 </w:t>
      </w:r>
    </w:p>
    <w:p w14:paraId="33EFBC45" w14:textId="77777777" w:rsidR="000531C1" w:rsidRPr="00C4248F" w:rsidRDefault="000531C1" w:rsidP="000531C1">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Obveznosti naročnika: Naročnik se obvezuje ponudniku plačevati na prej naveden način nesporno ugotovljene zneske. Naročnik je upravičen, da izvajanje del po tej pogodbi zadrži ali prekine, če:</w:t>
      </w:r>
    </w:p>
    <w:p w14:paraId="0F167BDC" w14:textId="77777777" w:rsidR="000531C1" w:rsidRPr="00C4248F" w:rsidRDefault="000531C1" w:rsidP="000531C1">
      <w:pPr>
        <w:numPr>
          <w:ilvl w:val="0"/>
          <w:numId w:val="8"/>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bo ponudnik izvajal dela na način, ki ni predviden s to pogodbo,</w:t>
      </w:r>
    </w:p>
    <w:p w14:paraId="6C9A63C3" w14:textId="77777777" w:rsidR="000531C1" w:rsidRPr="00C4248F" w:rsidRDefault="000531C1" w:rsidP="000531C1">
      <w:pPr>
        <w:numPr>
          <w:ilvl w:val="0"/>
          <w:numId w:val="8"/>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bo izvajal dela z delavci, ki niso ustrezno usposobljeni,</w:t>
      </w:r>
    </w:p>
    <w:p w14:paraId="79F21C8F" w14:textId="77777777" w:rsidR="000531C1" w:rsidRPr="00C4248F" w:rsidRDefault="000531C1" w:rsidP="000531C1">
      <w:pPr>
        <w:numPr>
          <w:ilvl w:val="0"/>
          <w:numId w:val="8"/>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bo izvajal dela z opremo, ki ni v skladu s pravilniki oziroma veljavno zakonodajo,</w:t>
      </w:r>
    </w:p>
    <w:p w14:paraId="583E895E" w14:textId="77777777" w:rsidR="000531C1" w:rsidRPr="00C4248F" w:rsidRDefault="000531C1" w:rsidP="000531C1">
      <w:pPr>
        <w:numPr>
          <w:ilvl w:val="0"/>
          <w:numId w:val="8"/>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na podlagi drugih razlogov, če ne bi bila zagotovljena varnost,</w:t>
      </w:r>
    </w:p>
    <w:p w14:paraId="7228B8E2" w14:textId="77777777" w:rsidR="000531C1" w:rsidRPr="00C4248F" w:rsidRDefault="000531C1" w:rsidP="000531C1">
      <w:pPr>
        <w:numPr>
          <w:ilvl w:val="0"/>
          <w:numId w:val="8"/>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ponudnik ne opravlja dela v skladu s terminskim planom in je ogrožen končni rok.</w:t>
      </w:r>
    </w:p>
    <w:p w14:paraId="1F4998DC" w14:textId="77777777" w:rsidR="000531C1" w:rsidRPr="00C4248F" w:rsidRDefault="000531C1" w:rsidP="000531C1">
      <w:pPr>
        <w:spacing w:after="0" w:line="240" w:lineRule="auto"/>
        <w:jc w:val="both"/>
        <w:rPr>
          <w:rFonts w:ascii="Arial" w:eastAsia="Times New Roman" w:hAnsi="Arial" w:cs="Arial"/>
          <w:bCs/>
          <w:sz w:val="20"/>
          <w:szCs w:val="24"/>
        </w:rPr>
      </w:pPr>
    </w:p>
    <w:p w14:paraId="6579F2FB" w14:textId="77777777" w:rsidR="000531C1" w:rsidRPr="00C4248F" w:rsidRDefault="000531C1" w:rsidP="000531C1">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Prekinitev del iz navedenih razlogov se šteje kot prekinitev del po krivdi ponudnika. </w:t>
      </w:r>
    </w:p>
    <w:p w14:paraId="505810A6" w14:textId="77777777" w:rsidR="00727710" w:rsidRPr="00C4248F" w:rsidRDefault="00727710" w:rsidP="007244E8">
      <w:pPr>
        <w:spacing w:after="0" w:line="240" w:lineRule="auto"/>
        <w:jc w:val="both"/>
        <w:rPr>
          <w:rFonts w:ascii="Arial" w:eastAsia="Times New Roman" w:hAnsi="Arial" w:cs="Arial"/>
          <w:b/>
          <w:sz w:val="20"/>
          <w:szCs w:val="24"/>
        </w:rPr>
      </w:pPr>
    </w:p>
    <w:p w14:paraId="5F30D298" w14:textId="77777777" w:rsidR="00D96CB7" w:rsidRPr="00C4248F" w:rsidRDefault="00D96CB7" w:rsidP="007244E8">
      <w:pPr>
        <w:spacing w:after="0" w:line="240" w:lineRule="auto"/>
        <w:jc w:val="both"/>
        <w:rPr>
          <w:rFonts w:ascii="Arial" w:eastAsia="Times New Roman" w:hAnsi="Arial" w:cs="Arial"/>
          <w:b/>
          <w:sz w:val="20"/>
          <w:szCs w:val="24"/>
        </w:rPr>
      </w:pPr>
    </w:p>
    <w:p w14:paraId="5D839FB9" w14:textId="3E1F38AB" w:rsidR="0004333F" w:rsidRPr="00C4248F" w:rsidRDefault="0004333F"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w:t>
      </w:r>
      <w:r w:rsidR="000531C1" w:rsidRPr="00C4248F">
        <w:rPr>
          <w:rFonts w:ascii="Arial" w:eastAsia="Times New Roman" w:hAnsi="Arial" w:cs="Arial"/>
          <w:b/>
          <w:sz w:val="20"/>
          <w:szCs w:val="24"/>
        </w:rPr>
        <w:t>1</w:t>
      </w:r>
      <w:r w:rsidRPr="00C4248F">
        <w:rPr>
          <w:rFonts w:ascii="Arial" w:eastAsia="Times New Roman" w:hAnsi="Arial" w:cs="Arial"/>
          <w:b/>
          <w:sz w:val="20"/>
          <w:szCs w:val="24"/>
        </w:rPr>
        <w:t>. člen</w:t>
      </w:r>
    </w:p>
    <w:p w14:paraId="1D9359DF" w14:textId="77777777" w:rsidR="0004333F" w:rsidRPr="00C4248F" w:rsidRDefault="0004333F" w:rsidP="007244E8">
      <w:pPr>
        <w:spacing w:after="0" w:line="240" w:lineRule="auto"/>
        <w:jc w:val="both"/>
        <w:rPr>
          <w:rFonts w:ascii="Arial" w:eastAsia="Times New Roman" w:hAnsi="Arial" w:cs="Arial"/>
          <w:b/>
          <w:sz w:val="20"/>
          <w:szCs w:val="24"/>
        </w:rPr>
      </w:pPr>
    </w:p>
    <w:p w14:paraId="6C68E313" w14:textId="77777777" w:rsidR="00AC2853" w:rsidRPr="00C4248F" w:rsidRDefault="00AC2853"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0EDC543B" w14:textId="77777777" w:rsidR="00AC2853" w:rsidRPr="00C4248F" w:rsidRDefault="00AC2853" w:rsidP="007244E8">
      <w:pPr>
        <w:spacing w:after="0" w:line="240" w:lineRule="auto"/>
        <w:jc w:val="both"/>
        <w:rPr>
          <w:rFonts w:ascii="Arial" w:eastAsia="Times New Roman" w:hAnsi="Arial" w:cs="Times New Roman"/>
          <w:sz w:val="20"/>
          <w:szCs w:val="20"/>
        </w:rPr>
      </w:pPr>
    </w:p>
    <w:p w14:paraId="36362754" w14:textId="35980685" w:rsidR="0041084C" w:rsidRPr="00C4248F" w:rsidRDefault="00AC2853" w:rsidP="007244E8">
      <w:pPr>
        <w:spacing w:after="0" w:line="240" w:lineRule="auto"/>
        <w:jc w:val="both"/>
        <w:rPr>
          <w:rFonts w:ascii="Arial" w:eastAsia="Times New Roman" w:hAnsi="Arial" w:cs="Arial"/>
          <w:b/>
          <w:sz w:val="20"/>
          <w:szCs w:val="24"/>
        </w:rPr>
      </w:pPr>
      <w:r w:rsidRPr="00C4248F">
        <w:rPr>
          <w:rFonts w:ascii="Arial" w:eastAsia="Times New Roman" w:hAnsi="Arial" w:cs="Times New Roman"/>
          <w:sz w:val="20"/>
          <w:szCs w:val="20"/>
        </w:rPr>
        <w:t>V primeru daljšega trajanja višje sile pogodbeni stranki lahko pogodbo razdreta, vsaka stranka nosi svoje, do razdrtja pogodbe nastale stroške.</w:t>
      </w:r>
    </w:p>
    <w:p w14:paraId="4147CDDA" w14:textId="77777777" w:rsidR="0007400D" w:rsidRPr="00C4248F" w:rsidRDefault="0007400D" w:rsidP="007244E8">
      <w:pPr>
        <w:spacing w:after="0" w:line="240" w:lineRule="auto"/>
        <w:jc w:val="both"/>
        <w:rPr>
          <w:rFonts w:ascii="Arial" w:eastAsia="Times New Roman" w:hAnsi="Arial" w:cs="Arial"/>
          <w:b/>
          <w:sz w:val="20"/>
          <w:szCs w:val="24"/>
        </w:rPr>
      </w:pPr>
    </w:p>
    <w:p w14:paraId="39DA9260" w14:textId="77777777" w:rsidR="00D96CB7" w:rsidRPr="00C4248F" w:rsidRDefault="00D96CB7" w:rsidP="007244E8">
      <w:pPr>
        <w:spacing w:after="0" w:line="240" w:lineRule="auto"/>
        <w:jc w:val="both"/>
        <w:rPr>
          <w:rFonts w:ascii="Arial" w:eastAsia="Times New Roman" w:hAnsi="Arial" w:cs="Arial"/>
          <w:b/>
          <w:sz w:val="20"/>
          <w:szCs w:val="24"/>
        </w:rPr>
      </w:pPr>
    </w:p>
    <w:p w14:paraId="61A586D7" w14:textId="4ABFE7BC" w:rsidR="00047C34" w:rsidRPr="00C4248F" w:rsidRDefault="00047C34"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w:t>
      </w:r>
      <w:r w:rsidR="000531C1" w:rsidRPr="00C4248F">
        <w:rPr>
          <w:rFonts w:ascii="Arial" w:eastAsia="Times New Roman" w:hAnsi="Arial" w:cs="Arial"/>
          <w:b/>
          <w:sz w:val="20"/>
          <w:szCs w:val="24"/>
        </w:rPr>
        <w:t>2</w:t>
      </w:r>
      <w:r w:rsidRPr="00C4248F">
        <w:rPr>
          <w:rFonts w:ascii="Arial" w:eastAsia="Times New Roman" w:hAnsi="Arial" w:cs="Arial"/>
          <w:b/>
          <w:sz w:val="20"/>
          <w:szCs w:val="24"/>
        </w:rPr>
        <w:t>. člen</w:t>
      </w:r>
    </w:p>
    <w:p w14:paraId="2632D334" w14:textId="77777777" w:rsidR="00047C34" w:rsidRPr="00C4248F" w:rsidRDefault="00047C34" w:rsidP="007244E8">
      <w:pPr>
        <w:spacing w:after="0" w:line="240" w:lineRule="auto"/>
        <w:jc w:val="both"/>
        <w:rPr>
          <w:rFonts w:ascii="Arial" w:eastAsia="Times New Roman" w:hAnsi="Arial" w:cs="Arial"/>
          <w:b/>
          <w:sz w:val="20"/>
          <w:szCs w:val="24"/>
        </w:rPr>
      </w:pPr>
    </w:p>
    <w:p w14:paraId="06DD375A" w14:textId="77777777" w:rsidR="00047C34" w:rsidRPr="00C4248F" w:rsidRDefault="00047C34"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Pogodbeni stranki izjavljata, da je to pogodbo možno odpovedati pred njeno izpolnitvijo v primeru, da nastopi ena od naslednjih spodaj navedenih okoliščin.</w:t>
      </w:r>
    </w:p>
    <w:p w14:paraId="6FA139C8" w14:textId="77777777" w:rsidR="00047C34" w:rsidRPr="00C4248F" w:rsidRDefault="00047C34" w:rsidP="007244E8">
      <w:pPr>
        <w:spacing w:after="0" w:line="240" w:lineRule="auto"/>
        <w:jc w:val="both"/>
        <w:rPr>
          <w:rFonts w:ascii="Arial" w:eastAsia="Times New Roman" w:hAnsi="Arial" w:cs="Times New Roman"/>
          <w:sz w:val="20"/>
          <w:szCs w:val="20"/>
        </w:rPr>
      </w:pPr>
    </w:p>
    <w:p w14:paraId="17328F71" w14:textId="77777777" w:rsidR="00047C34" w:rsidRPr="00C4248F" w:rsidRDefault="00047C34"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Naročnik lahko odpove pogodbo pred njeno izpolnitvijo:</w:t>
      </w:r>
    </w:p>
    <w:p w14:paraId="09B5972E" w14:textId="77777777" w:rsidR="00047C34" w:rsidRPr="00C4248F" w:rsidRDefault="00047C34" w:rsidP="000F7157">
      <w:pPr>
        <w:numPr>
          <w:ilvl w:val="0"/>
          <w:numId w:val="21"/>
        </w:numPr>
        <w:spacing w:after="0" w:line="240" w:lineRule="auto"/>
        <w:jc w:val="both"/>
        <w:rPr>
          <w:rFonts w:ascii="Arial" w:eastAsia="Times New Roman" w:hAnsi="Arial" w:cs="Times New Roman"/>
          <w:bCs/>
          <w:sz w:val="20"/>
          <w:szCs w:val="20"/>
        </w:rPr>
      </w:pPr>
      <w:r w:rsidRPr="00C4248F">
        <w:rPr>
          <w:rFonts w:ascii="Arial" w:eastAsia="Times New Roman" w:hAnsi="Arial" w:cs="Times New Roman"/>
          <w:sz w:val="20"/>
          <w:szCs w:val="24"/>
        </w:rPr>
        <w:t>če ponudnik ne izpolnjuje pogodbenih obveznosti na način, predviden v pogodbi o izvedbi javnega naročila, naročnik odstopi od te pogodbe.</w:t>
      </w:r>
    </w:p>
    <w:p w14:paraId="16756ADF" w14:textId="77777777" w:rsidR="00047C34" w:rsidRPr="00C4248F" w:rsidRDefault="00047C34" w:rsidP="000F7157">
      <w:pPr>
        <w:numPr>
          <w:ilvl w:val="0"/>
          <w:numId w:val="21"/>
        </w:num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če je proti ponudniku uveden stečaj ali prisilna poravnava,</w:t>
      </w:r>
    </w:p>
    <w:p w14:paraId="3191B877" w14:textId="77777777" w:rsidR="00047C34" w:rsidRPr="00C4248F" w:rsidRDefault="00047C34" w:rsidP="000F7157">
      <w:pPr>
        <w:numPr>
          <w:ilvl w:val="0"/>
          <w:numId w:val="21"/>
        </w:num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če je neuspešno pretekel pogodbeno določen rok, pa ponudnik ni izpolnil pogodbenih obveznosti,</w:t>
      </w:r>
    </w:p>
    <w:p w14:paraId="3E5E83B3" w14:textId="77777777" w:rsidR="00047C34" w:rsidRPr="00C4248F" w:rsidRDefault="00047C34" w:rsidP="000F7157">
      <w:pPr>
        <w:numPr>
          <w:ilvl w:val="0"/>
          <w:numId w:val="21"/>
        </w:num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če ponudnik ni odpravil </w:t>
      </w:r>
      <w:proofErr w:type="spellStart"/>
      <w:r w:rsidRPr="00C4248F">
        <w:rPr>
          <w:rFonts w:ascii="Arial" w:eastAsia="Times New Roman" w:hAnsi="Arial" w:cs="Times New Roman"/>
          <w:sz w:val="20"/>
          <w:szCs w:val="20"/>
        </w:rPr>
        <w:t>ugovarjanih</w:t>
      </w:r>
      <w:proofErr w:type="spellEnd"/>
      <w:r w:rsidRPr="00C4248F">
        <w:rPr>
          <w:rFonts w:ascii="Arial" w:eastAsia="Times New Roman" w:hAnsi="Arial" w:cs="Times New Roman"/>
          <w:sz w:val="20"/>
          <w:szCs w:val="20"/>
        </w:rPr>
        <w:t xml:space="preserve"> napak oz. odprava napak ni možna,</w:t>
      </w:r>
    </w:p>
    <w:p w14:paraId="4AEF3508" w14:textId="77777777" w:rsidR="00047C34" w:rsidRPr="00C4248F" w:rsidRDefault="00047C34" w:rsidP="000F7157">
      <w:pPr>
        <w:numPr>
          <w:ilvl w:val="0"/>
          <w:numId w:val="21"/>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če ponudnik ne predloži Načrta varovanja v določenem roku,</w:t>
      </w:r>
    </w:p>
    <w:p w14:paraId="55D246ED" w14:textId="5EDE4ED6" w:rsidR="00047C34" w:rsidRPr="00C4248F" w:rsidRDefault="00047C34" w:rsidP="000F7157">
      <w:pPr>
        <w:numPr>
          <w:ilvl w:val="0"/>
          <w:numId w:val="21"/>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če pride do neizpolnjevanja pogoja iz </w:t>
      </w:r>
      <w:r w:rsidR="00596AB3" w:rsidRPr="00C4248F">
        <w:rPr>
          <w:rFonts w:ascii="Arial" w:eastAsia="Times New Roman" w:hAnsi="Arial" w:cs="Arial"/>
          <w:sz w:val="20"/>
          <w:szCs w:val="24"/>
        </w:rPr>
        <w:t>10</w:t>
      </w:r>
      <w:r w:rsidRPr="00C4248F">
        <w:rPr>
          <w:rFonts w:ascii="Arial" w:eastAsia="Times New Roman" w:hAnsi="Arial" w:cs="Arial"/>
          <w:sz w:val="20"/>
          <w:szCs w:val="24"/>
        </w:rPr>
        <w:t>. člena.</w:t>
      </w:r>
    </w:p>
    <w:p w14:paraId="7EF7D5D3" w14:textId="77777777" w:rsidR="00047C34" w:rsidRPr="00C4248F" w:rsidRDefault="00047C34" w:rsidP="007244E8">
      <w:pPr>
        <w:spacing w:after="0" w:line="240" w:lineRule="auto"/>
        <w:jc w:val="both"/>
        <w:rPr>
          <w:rFonts w:ascii="Arial" w:eastAsia="Times New Roman" w:hAnsi="Arial" w:cs="Times New Roman"/>
          <w:sz w:val="20"/>
          <w:szCs w:val="20"/>
        </w:rPr>
      </w:pPr>
    </w:p>
    <w:p w14:paraId="04D2F6CB" w14:textId="77777777" w:rsidR="00047C34" w:rsidRPr="00C4248F" w:rsidRDefault="00047C34"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Ponudnik lahko odpove pogodbo:</w:t>
      </w:r>
    </w:p>
    <w:p w14:paraId="2C527608" w14:textId="77777777" w:rsidR="00047C34" w:rsidRPr="00C4248F" w:rsidRDefault="00047C34" w:rsidP="000F7157">
      <w:pPr>
        <w:numPr>
          <w:ilvl w:val="0"/>
          <w:numId w:val="21"/>
        </w:num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če naročnik ne plača pogodbene cene.</w:t>
      </w:r>
    </w:p>
    <w:p w14:paraId="200BC141" w14:textId="77777777" w:rsidR="00047C34" w:rsidRPr="00C4248F" w:rsidRDefault="00047C34" w:rsidP="007244E8">
      <w:pPr>
        <w:spacing w:after="0" w:line="240" w:lineRule="auto"/>
        <w:jc w:val="both"/>
        <w:rPr>
          <w:rFonts w:ascii="Arial" w:eastAsia="Times New Roman" w:hAnsi="Arial" w:cs="Times New Roman"/>
          <w:sz w:val="20"/>
          <w:szCs w:val="20"/>
        </w:rPr>
      </w:pPr>
    </w:p>
    <w:p w14:paraId="7286D1CB" w14:textId="275C7556" w:rsidR="00047C34" w:rsidRPr="00C4248F" w:rsidRDefault="00047C34"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Odpoved pogodbe se poda v pisni obliki, pogodba pa preneha veljati v tridesetih dneh po prejemu takšne odpovedi, podpisane s strani pooblaščene osebe pogodbene stranke. Če odpove pogodbo naročnik, lahko zahteva povrnitev škode, ki mu je nastala zaradi neizpolnitve pogodbe s strani </w:t>
      </w:r>
      <w:r w:rsidRPr="00C4248F">
        <w:rPr>
          <w:rFonts w:ascii="Arial" w:eastAsia="Times New Roman" w:hAnsi="Arial" w:cs="Times New Roman"/>
          <w:sz w:val="20"/>
          <w:szCs w:val="20"/>
        </w:rPr>
        <w:lastRenderedPageBreak/>
        <w:t xml:space="preserve">ponudnika. Če odpove pogodbo ponudnik, lahko zahteva plačilo za že opravljene storitve do dneva odpovedi pogodbe. Odškodninski zahtevki pogodbeno zveste stranke s tem niso izključeni.  </w:t>
      </w:r>
    </w:p>
    <w:p w14:paraId="210E328B" w14:textId="38B5D138" w:rsidR="002D4CB3" w:rsidRPr="00C4248F" w:rsidRDefault="002D4CB3" w:rsidP="007244E8">
      <w:pPr>
        <w:spacing w:after="0" w:line="240" w:lineRule="auto"/>
        <w:jc w:val="both"/>
        <w:rPr>
          <w:rFonts w:ascii="Arial" w:eastAsia="Times New Roman" w:hAnsi="Arial" w:cs="Times New Roman"/>
          <w:sz w:val="20"/>
          <w:szCs w:val="20"/>
        </w:rPr>
      </w:pPr>
    </w:p>
    <w:p w14:paraId="703962E0" w14:textId="77777777" w:rsidR="00776E0E" w:rsidRPr="00C4248F" w:rsidRDefault="00776E0E" w:rsidP="007244E8">
      <w:pPr>
        <w:spacing w:after="0" w:line="240" w:lineRule="auto"/>
        <w:jc w:val="both"/>
        <w:rPr>
          <w:rFonts w:ascii="Arial" w:eastAsia="Times New Roman" w:hAnsi="Arial" w:cs="Times New Roman"/>
          <w:sz w:val="20"/>
          <w:szCs w:val="20"/>
        </w:rPr>
      </w:pPr>
    </w:p>
    <w:p w14:paraId="667AC257" w14:textId="7D0F6692" w:rsidR="0004333F" w:rsidRPr="00C4248F" w:rsidRDefault="0004333F"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w:t>
      </w:r>
      <w:r w:rsidR="000531C1" w:rsidRPr="00C4248F">
        <w:rPr>
          <w:rFonts w:ascii="Arial" w:eastAsia="Times New Roman" w:hAnsi="Arial" w:cs="Arial"/>
          <w:b/>
          <w:sz w:val="20"/>
          <w:szCs w:val="24"/>
        </w:rPr>
        <w:t>3</w:t>
      </w:r>
      <w:r w:rsidRPr="00C4248F">
        <w:rPr>
          <w:rFonts w:ascii="Arial" w:eastAsia="Times New Roman" w:hAnsi="Arial" w:cs="Arial"/>
          <w:b/>
          <w:sz w:val="20"/>
          <w:szCs w:val="24"/>
        </w:rPr>
        <w:t>. člen</w:t>
      </w:r>
    </w:p>
    <w:p w14:paraId="0E7E774C" w14:textId="77777777" w:rsidR="0004333F" w:rsidRPr="00C4248F" w:rsidRDefault="0004333F" w:rsidP="007244E8">
      <w:pPr>
        <w:spacing w:after="0" w:line="240" w:lineRule="auto"/>
        <w:jc w:val="both"/>
        <w:rPr>
          <w:rFonts w:ascii="Arial" w:eastAsia="Times New Roman" w:hAnsi="Arial" w:cs="Arial"/>
          <w:b/>
          <w:sz w:val="20"/>
          <w:szCs w:val="24"/>
        </w:rPr>
      </w:pPr>
    </w:p>
    <w:p w14:paraId="24B36378" w14:textId="77777777" w:rsidR="0004333F" w:rsidRPr="00C4248F" w:rsidRDefault="0004333F" w:rsidP="007244E8">
      <w:pPr>
        <w:spacing w:after="0" w:line="240" w:lineRule="auto"/>
        <w:jc w:val="both"/>
        <w:rPr>
          <w:rFonts w:ascii="Arial" w:eastAsia="Times New Roman" w:hAnsi="Arial" w:cs="Arial"/>
          <w:sz w:val="20"/>
          <w:szCs w:val="20"/>
        </w:rPr>
      </w:pPr>
      <w:r w:rsidRPr="00C4248F">
        <w:rPr>
          <w:rFonts w:ascii="Arial" w:eastAsia="Times New Roman" w:hAnsi="Arial" w:cs="Times New Roman"/>
          <w:sz w:val="20"/>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267434C8" w14:textId="77777777" w:rsidR="0004333F" w:rsidRPr="00C4248F" w:rsidRDefault="0004333F" w:rsidP="007244E8">
      <w:pPr>
        <w:spacing w:after="0" w:line="240" w:lineRule="auto"/>
        <w:jc w:val="both"/>
        <w:rPr>
          <w:rFonts w:ascii="Arial" w:eastAsia="Times New Roman" w:hAnsi="Arial" w:cs="Arial"/>
          <w:bCs/>
          <w:sz w:val="20"/>
          <w:szCs w:val="24"/>
        </w:rPr>
      </w:pPr>
    </w:p>
    <w:p w14:paraId="5319B512" w14:textId="77777777" w:rsidR="00727710" w:rsidRPr="00C4248F" w:rsidRDefault="00727710" w:rsidP="007244E8">
      <w:pPr>
        <w:spacing w:after="0" w:line="240" w:lineRule="auto"/>
        <w:jc w:val="both"/>
        <w:rPr>
          <w:rFonts w:ascii="Arial" w:eastAsia="Times New Roman" w:hAnsi="Arial" w:cs="Arial"/>
          <w:bCs/>
          <w:sz w:val="20"/>
          <w:szCs w:val="24"/>
        </w:rPr>
      </w:pPr>
    </w:p>
    <w:p w14:paraId="1C445A45" w14:textId="4E6230AF" w:rsidR="0004333F" w:rsidRPr="00C4248F" w:rsidRDefault="0004333F"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w:t>
      </w:r>
      <w:r w:rsidR="000531C1" w:rsidRPr="00C4248F">
        <w:rPr>
          <w:rFonts w:ascii="Arial" w:eastAsia="Times New Roman" w:hAnsi="Arial" w:cs="Arial"/>
          <w:b/>
          <w:sz w:val="20"/>
          <w:szCs w:val="24"/>
        </w:rPr>
        <w:t>4</w:t>
      </w:r>
      <w:r w:rsidRPr="00C4248F">
        <w:rPr>
          <w:rFonts w:ascii="Arial" w:eastAsia="Times New Roman" w:hAnsi="Arial" w:cs="Arial"/>
          <w:b/>
          <w:sz w:val="20"/>
          <w:szCs w:val="24"/>
        </w:rPr>
        <w:t>. člen</w:t>
      </w:r>
    </w:p>
    <w:p w14:paraId="0547BDAC" w14:textId="77777777" w:rsidR="0004333F" w:rsidRPr="00C4248F" w:rsidRDefault="0004333F" w:rsidP="007244E8">
      <w:pPr>
        <w:spacing w:after="0" w:line="240" w:lineRule="auto"/>
        <w:jc w:val="both"/>
        <w:rPr>
          <w:rFonts w:ascii="Arial" w:eastAsia="Times New Roman" w:hAnsi="Arial" w:cs="Arial"/>
          <w:b/>
          <w:sz w:val="20"/>
          <w:szCs w:val="24"/>
        </w:rPr>
      </w:pPr>
    </w:p>
    <w:p w14:paraId="2C44103B" w14:textId="77777777" w:rsidR="0004333F" w:rsidRPr="00C4248F" w:rsidRDefault="0004333F"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Pogodba postane veljavna:</w:t>
      </w:r>
    </w:p>
    <w:p w14:paraId="4A2F695F" w14:textId="0EE8115C" w:rsidR="0004333F" w:rsidRPr="00C4248F" w:rsidRDefault="004F06FD" w:rsidP="000F7157">
      <w:pPr>
        <w:numPr>
          <w:ilvl w:val="0"/>
          <w:numId w:val="5"/>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ko jo podpišeta</w:t>
      </w:r>
      <w:r w:rsidR="0004333F" w:rsidRPr="00C4248F">
        <w:rPr>
          <w:rFonts w:ascii="Arial" w:eastAsia="Times New Roman" w:hAnsi="Arial" w:cs="Arial"/>
          <w:bCs/>
          <w:sz w:val="20"/>
          <w:szCs w:val="24"/>
        </w:rPr>
        <w:t xml:space="preserve"> pooblaščena pred</w:t>
      </w:r>
      <w:r w:rsidRPr="00C4248F">
        <w:rPr>
          <w:rFonts w:ascii="Arial" w:eastAsia="Times New Roman" w:hAnsi="Arial" w:cs="Arial"/>
          <w:bCs/>
          <w:sz w:val="20"/>
          <w:szCs w:val="24"/>
        </w:rPr>
        <w:t>stavnika obeh pogodbenih strank</w:t>
      </w:r>
      <w:r w:rsidR="00806F00" w:rsidRPr="00C4248F">
        <w:rPr>
          <w:rFonts w:ascii="Arial" w:eastAsia="Times New Roman" w:hAnsi="Arial" w:cs="Arial"/>
          <w:bCs/>
          <w:sz w:val="20"/>
          <w:szCs w:val="24"/>
        </w:rPr>
        <w:t>,</w:t>
      </w:r>
    </w:p>
    <w:p w14:paraId="5DEDBC5F" w14:textId="77777777" w:rsidR="00047C34" w:rsidRPr="00C4248F" w:rsidRDefault="00047C34" w:rsidP="007244E8">
      <w:pPr>
        <w:spacing w:after="0" w:line="240" w:lineRule="auto"/>
        <w:ind w:left="780"/>
        <w:jc w:val="both"/>
        <w:rPr>
          <w:rFonts w:ascii="Arial" w:eastAsia="Times New Roman" w:hAnsi="Arial" w:cs="Arial"/>
          <w:bCs/>
          <w:sz w:val="20"/>
          <w:szCs w:val="24"/>
        </w:rPr>
      </w:pPr>
    </w:p>
    <w:p w14:paraId="68B8CAFB" w14:textId="77EEB2E3" w:rsidR="00047C34" w:rsidRPr="00C4248F" w:rsidRDefault="0004333F" w:rsidP="000F7157">
      <w:pPr>
        <w:numPr>
          <w:ilvl w:val="0"/>
          <w:numId w:val="5"/>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po izvajalčevi predložitvi garancije za dobro izvedbo pogodbenih obveznosti, izdane s strani banke ali zavarovalnice, v višini </w:t>
      </w:r>
      <w:r w:rsidR="004C68CF" w:rsidRPr="00C4248F">
        <w:rPr>
          <w:rFonts w:ascii="Arial" w:eastAsia="Times New Roman" w:hAnsi="Arial" w:cs="Arial"/>
          <w:bCs/>
          <w:sz w:val="20"/>
          <w:szCs w:val="24"/>
        </w:rPr>
        <w:t>5 %</w:t>
      </w:r>
      <w:r w:rsidRPr="00C4248F">
        <w:rPr>
          <w:rFonts w:ascii="Arial" w:eastAsia="Times New Roman" w:hAnsi="Arial" w:cs="Arial"/>
          <w:bCs/>
          <w:sz w:val="20"/>
          <w:szCs w:val="24"/>
        </w:rPr>
        <w:t xml:space="preserve"> pogodbene vrednosti</w:t>
      </w:r>
      <w:r w:rsidR="00047C34" w:rsidRPr="00C4248F">
        <w:rPr>
          <w:rFonts w:ascii="Arial" w:eastAsia="Times New Roman" w:hAnsi="Arial" w:cs="Arial"/>
          <w:bCs/>
          <w:sz w:val="20"/>
          <w:szCs w:val="24"/>
        </w:rPr>
        <w:t xml:space="preserve"> (z DDV)</w:t>
      </w:r>
      <w:r w:rsidRPr="00C4248F">
        <w:rPr>
          <w:rFonts w:ascii="Arial" w:eastAsia="Times New Roman" w:hAnsi="Arial" w:cs="Arial"/>
          <w:bCs/>
          <w:sz w:val="20"/>
          <w:szCs w:val="24"/>
        </w:rPr>
        <w:t xml:space="preserve">, nepreklicne, brezpogojne, </w:t>
      </w:r>
      <w:r w:rsidR="004F06FD" w:rsidRPr="00C4248F">
        <w:rPr>
          <w:rFonts w:ascii="Arial" w:eastAsia="Times New Roman" w:hAnsi="Arial" w:cs="Arial"/>
          <w:bCs/>
          <w:sz w:val="20"/>
          <w:szCs w:val="24"/>
        </w:rPr>
        <w:t xml:space="preserve">in plačljive na prvi poziv naročnika, </w:t>
      </w:r>
      <w:r w:rsidRPr="00C4248F">
        <w:rPr>
          <w:rFonts w:ascii="Arial" w:eastAsia="Times New Roman" w:hAnsi="Arial" w:cs="Arial"/>
          <w:bCs/>
          <w:sz w:val="20"/>
          <w:szCs w:val="24"/>
        </w:rPr>
        <w:t xml:space="preserve">veljavne še </w:t>
      </w:r>
      <w:r w:rsidR="004F06FD" w:rsidRPr="00C4248F">
        <w:rPr>
          <w:rFonts w:ascii="Arial" w:eastAsia="Times New Roman" w:hAnsi="Arial" w:cs="Arial"/>
          <w:bCs/>
          <w:sz w:val="20"/>
          <w:szCs w:val="24"/>
        </w:rPr>
        <w:t>30 dni po podpisu končnega prevzemnega oz. primopredajnega zapisnika</w:t>
      </w:r>
      <w:r w:rsidR="00047C34" w:rsidRPr="00C4248F">
        <w:rPr>
          <w:rFonts w:ascii="Arial" w:eastAsia="Times New Roman" w:hAnsi="Arial" w:cs="Arial"/>
          <w:bCs/>
          <w:sz w:val="20"/>
          <w:szCs w:val="24"/>
        </w:rPr>
        <w:t>. P</w:t>
      </w:r>
      <w:r w:rsidR="004B6630" w:rsidRPr="00C4248F">
        <w:rPr>
          <w:rFonts w:ascii="Arial" w:eastAsia="Times New Roman" w:hAnsi="Arial" w:cs="Arial"/>
          <w:bCs/>
          <w:sz w:val="20"/>
          <w:szCs w:val="24"/>
        </w:rPr>
        <w:t>onudnik</w:t>
      </w:r>
      <w:r w:rsidRPr="00C4248F">
        <w:rPr>
          <w:rFonts w:ascii="Arial" w:eastAsia="Times New Roman" w:hAnsi="Arial" w:cs="Arial"/>
          <w:bCs/>
          <w:sz w:val="20"/>
          <w:szCs w:val="24"/>
        </w:rPr>
        <w:t xml:space="preserve"> mora garancijo predložit</w:t>
      </w:r>
      <w:r w:rsidR="004F06FD" w:rsidRPr="00C4248F">
        <w:rPr>
          <w:rFonts w:ascii="Arial" w:eastAsia="Times New Roman" w:hAnsi="Arial" w:cs="Arial"/>
          <w:bCs/>
          <w:sz w:val="20"/>
          <w:szCs w:val="24"/>
        </w:rPr>
        <w:t xml:space="preserve">i </w:t>
      </w:r>
      <w:r w:rsidR="004A608E" w:rsidRPr="00C4248F">
        <w:rPr>
          <w:rFonts w:ascii="Arial" w:eastAsia="Times New Roman" w:hAnsi="Arial" w:cs="Arial"/>
          <w:bCs/>
          <w:sz w:val="20"/>
          <w:szCs w:val="24"/>
        </w:rPr>
        <w:t xml:space="preserve">v roku </w:t>
      </w:r>
      <w:r w:rsidR="008E28AE" w:rsidRPr="00C4248F">
        <w:rPr>
          <w:rFonts w:ascii="Arial" w:eastAsia="Times New Roman" w:hAnsi="Arial" w:cs="Times New Roman"/>
          <w:sz w:val="20"/>
          <w:szCs w:val="24"/>
        </w:rPr>
        <w:t>10 dni po prejetju  podpisane pogodbe s strani naročnika (Priloga 2</w:t>
      </w:r>
      <w:r w:rsidR="00707077" w:rsidRPr="00C4248F">
        <w:rPr>
          <w:rFonts w:ascii="Arial" w:eastAsia="Times New Roman" w:hAnsi="Arial" w:cs="Times New Roman"/>
          <w:sz w:val="20"/>
          <w:szCs w:val="24"/>
        </w:rPr>
        <w:t xml:space="preserve"> k pogodbi</w:t>
      </w:r>
      <w:r w:rsidR="008E28AE" w:rsidRPr="00C4248F">
        <w:rPr>
          <w:rFonts w:ascii="Arial" w:eastAsia="Times New Roman" w:hAnsi="Arial" w:cs="Times New Roman"/>
          <w:sz w:val="20"/>
          <w:szCs w:val="24"/>
        </w:rPr>
        <w:t>)</w:t>
      </w:r>
      <w:r w:rsidR="00806F00" w:rsidRPr="00C4248F">
        <w:rPr>
          <w:rFonts w:ascii="Arial" w:eastAsia="Times New Roman" w:hAnsi="Arial" w:cs="Times New Roman"/>
          <w:sz w:val="20"/>
          <w:szCs w:val="24"/>
        </w:rPr>
        <w:t xml:space="preserve"> in</w:t>
      </w:r>
    </w:p>
    <w:p w14:paraId="4913AE56" w14:textId="77777777" w:rsidR="008E28AE" w:rsidRPr="00C4248F" w:rsidRDefault="008E28AE" w:rsidP="007244E8">
      <w:pPr>
        <w:spacing w:after="0" w:line="240" w:lineRule="auto"/>
        <w:jc w:val="both"/>
        <w:rPr>
          <w:rFonts w:ascii="Arial" w:eastAsia="Times New Roman" w:hAnsi="Arial" w:cs="Arial"/>
          <w:bCs/>
          <w:sz w:val="20"/>
          <w:szCs w:val="24"/>
        </w:rPr>
      </w:pPr>
    </w:p>
    <w:p w14:paraId="43FBB419" w14:textId="1B519EB6" w:rsidR="00047C34" w:rsidRPr="00C4248F" w:rsidRDefault="00806F00" w:rsidP="000F7157">
      <w:pPr>
        <w:numPr>
          <w:ilvl w:val="0"/>
          <w:numId w:val="5"/>
        </w:numPr>
        <w:spacing w:after="0" w:line="240" w:lineRule="auto"/>
        <w:jc w:val="both"/>
        <w:rPr>
          <w:rFonts w:ascii="Arial" w:eastAsia="Times New Roman" w:hAnsi="Arial" w:cs="Arial"/>
          <w:bCs/>
          <w:sz w:val="20"/>
          <w:szCs w:val="24"/>
        </w:rPr>
      </w:pPr>
      <w:r w:rsidRPr="00C4248F">
        <w:rPr>
          <w:rFonts w:ascii="Arial" w:eastAsia="Times New Roman" w:hAnsi="Arial" w:cs="Times New Roman"/>
          <w:sz w:val="20"/>
          <w:szCs w:val="20"/>
        </w:rPr>
        <w:t xml:space="preserve">ko </w:t>
      </w:r>
      <w:r w:rsidR="00047C34" w:rsidRPr="00C4248F">
        <w:rPr>
          <w:rFonts w:ascii="Arial" w:eastAsia="Times New Roman" w:hAnsi="Arial" w:cs="Times New Roman"/>
          <w:sz w:val="20"/>
          <w:szCs w:val="20"/>
        </w:rPr>
        <w:t>je predloženo dokazilo o zavarovanju odgovornosti za škodo v skladu s 1</w:t>
      </w:r>
      <w:r w:rsidR="000D33AB" w:rsidRPr="00C4248F">
        <w:rPr>
          <w:rFonts w:ascii="Arial" w:eastAsia="Times New Roman" w:hAnsi="Arial" w:cs="Times New Roman"/>
          <w:sz w:val="20"/>
          <w:szCs w:val="20"/>
        </w:rPr>
        <w:t>6</w:t>
      </w:r>
      <w:r w:rsidR="00047C34" w:rsidRPr="00C4248F">
        <w:rPr>
          <w:rFonts w:ascii="Arial" w:eastAsia="Times New Roman" w:hAnsi="Arial" w:cs="Times New Roman"/>
          <w:sz w:val="20"/>
          <w:szCs w:val="20"/>
        </w:rPr>
        <w:t xml:space="preserve">. členom Gradbenega zakona, v višini najmanj 50.000,00 EUR za čas izvajanja gradbenih del na RTV Slovenija – </w:t>
      </w:r>
      <w:r w:rsidR="00623AE7" w:rsidRPr="00C4248F">
        <w:rPr>
          <w:rFonts w:ascii="Arial" w:hAnsi="Arial" w:cs="Times New Roman"/>
          <w:sz w:val="20"/>
          <w:szCs w:val="20"/>
          <w:lang w:eastAsia="sl-SI"/>
        </w:rPr>
        <w:t xml:space="preserve">Nakup toplotnih črpalk in hladilnih omar za potrebe RTVS, za sklop A: Nakup toplotne črpalke  - Koper </w:t>
      </w:r>
      <w:r w:rsidR="00047C34" w:rsidRPr="00C4248F">
        <w:rPr>
          <w:rFonts w:ascii="Arial" w:eastAsia="Times New Roman" w:hAnsi="Arial" w:cs="Times New Roman"/>
          <w:sz w:val="20"/>
          <w:szCs w:val="20"/>
        </w:rPr>
        <w:t>; ponudnik je dolžan predložiti dokazilo v roku desetih dni od podpisa te pogodbe (Priloga 3 k pogodbi)</w:t>
      </w:r>
      <w:r w:rsidR="004207F5" w:rsidRPr="00C4248F">
        <w:rPr>
          <w:rFonts w:ascii="Arial" w:eastAsia="Times New Roman" w:hAnsi="Arial" w:cs="Times New Roman"/>
          <w:sz w:val="20"/>
          <w:szCs w:val="20"/>
        </w:rPr>
        <w:t>.</w:t>
      </w:r>
    </w:p>
    <w:p w14:paraId="1EB3814A" w14:textId="18B0336B" w:rsidR="0004333F" w:rsidRPr="00C4248F" w:rsidRDefault="0004333F" w:rsidP="007244E8">
      <w:pPr>
        <w:spacing w:after="0" w:line="240" w:lineRule="auto"/>
        <w:jc w:val="both"/>
        <w:rPr>
          <w:rFonts w:ascii="Arial" w:eastAsia="Times New Roman" w:hAnsi="Arial" w:cs="Arial"/>
          <w:b/>
          <w:sz w:val="20"/>
          <w:szCs w:val="24"/>
        </w:rPr>
      </w:pPr>
    </w:p>
    <w:p w14:paraId="27F19858" w14:textId="77777777" w:rsidR="00D32CE7" w:rsidRPr="00C4248F" w:rsidRDefault="004207F5" w:rsidP="00D32CE7">
      <w:pPr>
        <w:spacing w:line="280" w:lineRule="atLeast"/>
        <w:rPr>
          <w:rFonts w:ascii="Arial" w:eastAsia="Calibri" w:hAnsi="Arial" w:cs="Arial"/>
          <w:bCs/>
          <w:sz w:val="20"/>
          <w:szCs w:val="20"/>
        </w:rPr>
      </w:pPr>
      <w:r w:rsidRPr="00C4248F">
        <w:rPr>
          <w:rFonts w:ascii="Arial" w:eastAsia="Calibri" w:hAnsi="Arial" w:cs="Arial"/>
          <w:bCs/>
          <w:sz w:val="20"/>
          <w:szCs w:val="20"/>
        </w:rPr>
        <w:t>Ta pogodba je sklenjena za določen čas, in sicer do konca izvedbe vseh pogodbenih obveznosti. Le-te so zaključene, ko poteče garancijski rok po tej pogodbi in so odpravljene vse morebitne napake, ki so bile ugotovljene v tem garancijskem roku</w:t>
      </w:r>
      <w:r w:rsidR="00D32CE7" w:rsidRPr="00C4248F">
        <w:rPr>
          <w:rFonts w:ascii="Arial" w:eastAsia="Calibri" w:hAnsi="Arial" w:cs="Arial"/>
          <w:bCs/>
          <w:sz w:val="20"/>
          <w:szCs w:val="20"/>
        </w:rPr>
        <w:t xml:space="preserve"> ter ko se izteče rok, v katerem mora ponudnik zagotoviti dobavo rezervnih delov.</w:t>
      </w:r>
    </w:p>
    <w:p w14:paraId="59F7767E" w14:textId="77777777" w:rsidR="002E3197" w:rsidRPr="00C4248F" w:rsidRDefault="002E3197" w:rsidP="007244E8">
      <w:pPr>
        <w:spacing w:after="0" w:line="240" w:lineRule="auto"/>
        <w:jc w:val="both"/>
        <w:rPr>
          <w:rFonts w:ascii="Arial" w:eastAsia="Times New Roman" w:hAnsi="Arial" w:cs="Arial"/>
          <w:b/>
          <w:sz w:val="20"/>
          <w:szCs w:val="24"/>
        </w:rPr>
      </w:pPr>
    </w:p>
    <w:p w14:paraId="2AE36D79" w14:textId="1DDEE8BA" w:rsidR="004207F5" w:rsidRPr="00C4248F" w:rsidRDefault="004207F5" w:rsidP="007244E8">
      <w:pPr>
        <w:spacing w:after="0" w:line="240" w:lineRule="auto"/>
        <w:jc w:val="both"/>
        <w:rPr>
          <w:rFonts w:ascii="Arial" w:eastAsia="Times New Roman" w:hAnsi="Arial" w:cs="Arial"/>
          <w:b/>
          <w:sz w:val="20"/>
          <w:szCs w:val="20"/>
        </w:rPr>
      </w:pPr>
      <w:r w:rsidRPr="00C4248F">
        <w:rPr>
          <w:rFonts w:ascii="Arial" w:eastAsia="Times New Roman" w:hAnsi="Arial" w:cs="Arial"/>
          <w:b/>
          <w:sz w:val="20"/>
          <w:szCs w:val="20"/>
        </w:rPr>
        <w:t>1</w:t>
      </w:r>
      <w:r w:rsidR="000531C1" w:rsidRPr="00C4248F">
        <w:rPr>
          <w:rFonts w:ascii="Arial" w:eastAsia="Times New Roman" w:hAnsi="Arial" w:cs="Arial"/>
          <w:b/>
          <w:sz w:val="20"/>
          <w:szCs w:val="20"/>
        </w:rPr>
        <w:t>5</w:t>
      </w:r>
      <w:r w:rsidRPr="00C4248F">
        <w:rPr>
          <w:rFonts w:ascii="Arial" w:eastAsia="Times New Roman" w:hAnsi="Arial" w:cs="Arial"/>
          <w:b/>
          <w:sz w:val="20"/>
          <w:szCs w:val="20"/>
        </w:rPr>
        <w:t>. člen</w:t>
      </w:r>
    </w:p>
    <w:p w14:paraId="71EB8C1A" w14:textId="77777777" w:rsidR="004207F5" w:rsidRPr="00C4248F" w:rsidRDefault="004207F5" w:rsidP="007244E8">
      <w:pPr>
        <w:spacing w:after="0" w:line="240" w:lineRule="auto"/>
        <w:jc w:val="both"/>
        <w:rPr>
          <w:rFonts w:ascii="Arial" w:eastAsia="Times New Roman" w:hAnsi="Arial" w:cs="Times New Roman"/>
          <w:b/>
          <w:sz w:val="20"/>
          <w:szCs w:val="20"/>
        </w:rPr>
      </w:pPr>
    </w:p>
    <w:p w14:paraId="3CF301E1" w14:textId="09E82110" w:rsidR="004207F5" w:rsidRPr="00C4248F" w:rsidRDefault="009D1F1D" w:rsidP="007244E8">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bCs/>
          <w:sz w:val="20"/>
          <w:szCs w:val="20"/>
        </w:rPr>
        <w:t>Določila pogodbe so fiksna in se jih ne sme spreminjati v času trajanja pogodbe. V primeru, da nastanejo izredni pogoji, ki bi onemogočali izpolnjevanje pogodbenih določil, lahko stranki skleneta dodatek k pogodbi v pisni obliki. Ta mora biti podpisan in žigosan s strani obeh pooblaščenih pogodbenih predstavnikov.</w:t>
      </w:r>
    </w:p>
    <w:p w14:paraId="370A8D81" w14:textId="77777777" w:rsidR="004207F5" w:rsidRPr="00C4248F" w:rsidRDefault="004207F5" w:rsidP="007244E8">
      <w:pPr>
        <w:spacing w:after="0" w:line="240" w:lineRule="auto"/>
        <w:jc w:val="both"/>
        <w:rPr>
          <w:rFonts w:ascii="Arial" w:eastAsia="Times New Roman" w:hAnsi="Arial" w:cs="Arial"/>
          <w:b/>
          <w:sz w:val="20"/>
          <w:szCs w:val="24"/>
        </w:rPr>
      </w:pPr>
    </w:p>
    <w:p w14:paraId="3599F1C8" w14:textId="77777777" w:rsidR="009D1F1D" w:rsidRPr="00C4248F" w:rsidRDefault="009D1F1D" w:rsidP="007244E8">
      <w:pPr>
        <w:spacing w:after="0" w:line="240" w:lineRule="auto"/>
        <w:jc w:val="both"/>
        <w:rPr>
          <w:rFonts w:ascii="Arial" w:eastAsia="Times New Roman" w:hAnsi="Arial" w:cs="Arial"/>
          <w:b/>
          <w:sz w:val="20"/>
          <w:szCs w:val="24"/>
        </w:rPr>
      </w:pPr>
    </w:p>
    <w:p w14:paraId="6773A422" w14:textId="388C80A4" w:rsidR="0034006E" w:rsidRPr="00C4248F" w:rsidRDefault="0034006E" w:rsidP="007244E8">
      <w:pPr>
        <w:spacing w:after="0" w:line="240" w:lineRule="auto"/>
        <w:jc w:val="both"/>
        <w:rPr>
          <w:rFonts w:ascii="Arial" w:eastAsia="Times New Roman" w:hAnsi="Arial" w:cs="Times New Roman"/>
          <w:b/>
          <w:sz w:val="20"/>
          <w:szCs w:val="20"/>
        </w:rPr>
      </w:pPr>
      <w:r w:rsidRPr="00C4248F">
        <w:rPr>
          <w:rFonts w:ascii="Arial" w:eastAsia="Times New Roman" w:hAnsi="Arial" w:cs="Times New Roman"/>
          <w:b/>
          <w:sz w:val="20"/>
          <w:szCs w:val="20"/>
        </w:rPr>
        <w:t>1</w:t>
      </w:r>
      <w:r w:rsidR="000531C1" w:rsidRPr="00C4248F">
        <w:rPr>
          <w:rFonts w:ascii="Arial" w:eastAsia="Times New Roman" w:hAnsi="Arial" w:cs="Times New Roman"/>
          <w:b/>
          <w:sz w:val="20"/>
          <w:szCs w:val="20"/>
        </w:rPr>
        <w:t>6</w:t>
      </w:r>
      <w:r w:rsidRPr="00C4248F">
        <w:rPr>
          <w:rFonts w:ascii="Arial" w:eastAsia="Times New Roman" w:hAnsi="Arial" w:cs="Times New Roman"/>
          <w:b/>
          <w:sz w:val="20"/>
          <w:szCs w:val="20"/>
        </w:rPr>
        <w:t>. člen</w:t>
      </w:r>
    </w:p>
    <w:p w14:paraId="5A6CABA7" w14:textId="77777777" w:rsidR="0034006E" w:rsidRPr="00C4248F" w:rsidRDefault="0034006E" w:rsidP="007244E8">
      <w:pPr>
        <w:autoSpaceDE w:val="0"/>
        <w:autoSpaceDN w:val="0"/>
        <w:spacing w:after="0" w:line="240" w:lineRule="auto"/>
        <w:jc w:val="both"/>
        <w:rPr>
          <w:rFonts w:ascii="Arial" w:eastAsia="Times New Roman" w:hAnsi="Arial" w:cs="Arial"/>
          <w:bCs/>
          <w:iCs/>
          <w:sz w:val="20"/>
          <w:szCs w:val="20"/>
          <w:lang w:eastAsia="sl-SI"/>
        </w:rPr>
      </w:pPr>
    </w:p>
    <w:p w14:paraId="6CF0D652" w14:textId="77777777" w:rsidR="009D1F1D" w:rsidRPr="00C4248F" w:rsidRDefault="009D1F1D" w:rsidP="007244E8">
      <w:pPr>
        <w:suppressAutoHyphens/>
        <w:autoSpaceDE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Če kdo od pogodbenih partnerjev posredno ali neposredno obljubi, ponudi ali da kakšno nedovoljeno korist (vključno s potnimi stroški, darili in stroški gostinskih storitev, ki presegajo vrednost 75 EUR), z namenom vplivati na:</w:t>
      </w:r>
    </w:p>
    <w:p w14:paraId="6E5AED8A" w14:textId="77777777" w:rsidR="009D1F1D" w:rsidRPr="00C4248F" w:rsidRDefault="009D1F1D" w:rsidP="000F7157">
      <w:pPr>
        <w:numPr>
          <w:ilvl w:val="0"/>
          <w:numId w:val="32"/>
        </w:numPr>
        <w:suppressAutoHyphens/>
        <w:autoSpaceDE w:val="0"/>
        <w:autoSpaceDN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 xml:space="preserve">pridobitev posla, </w:t>
      </w:r>
    </w:p>
    <w:p w14:paraId="3157BAC0" w14:textId="77777777" w:rsidR="009D1F1D" w:rsidRPr="00C4248F" w:rsidRDefault="009D1F1D" w:rsidP="000F7157">
      <w:pPr>
        <w:numPr>
          <w:ilvl w:val="0"/>
          <w:numId w:val="32"/>
        </w:numPr>
        <w:suppressAutoHyphens/>
        <w:autoSpaceDE w:val="0"/>
        <w:autoSpaceDN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 xml:space="preserve">sklenitev posla pod ugodnejšimi pogoji, </w:t>
      </w:r>
    </w:p>
    <w:p w14:paraId="0DA415B8" w14:textId="77777777" w:rsidR="009D1F1D" w:rsidRPr="00C4248F" w:rsidRDefault="009D1F1D" w:rsidP="000F7157">
      <w:pPr>
        <w:numPr>
          <w:ilvl w:val="0"/>
          <w:numId w:val="32"/>
        </w:numPr>
        <w:suppressAutoHyphens/>
        <w:autoSpaceDE w:val="0"/>
        <w:autoSpaceDN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 xml:space="preserve">opustitev dolžnega nadzora nad izvajanjem pogodbenih obveznosti ali </w:t>
      </w:r>
    </w:p>
    <w:p w14:paraId="6AE1EFA2" w14:textId="77777777" w:rsidR="009D1F1D" w:rsidRPr="00C4248F" w:rsidRDefault="009D1F1D" w:rsidP="000F7157">
      <w:pPr>
        <w:numPr>
          <w:ilvl w:val="0"/>
          <w:numId w:val="32"/>
        </w:numPr>
        <w:suppressAutoHyphens/>
        <w:autoSpaceDE w:val="0"/>
        <w:autoSpaceDN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8B3181A" w14:textId="77777777" w:rsidR="009D1F1D" w:rsidRPr="00C4248F" w:rsidRDefault="009D1F1D" w:rsidP="007244E8">
      <w:pPr>
        <w:suppressAutoHyphens/>
        <w:autoSpaceDE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je pogodba nična.</w:t>
      </w:r>
    </w:p>
    <w:p w14:paraId="0D215354" w14:textId="77777777" w:rsidR="002E3197" w:rsidRPr="00C4248F" w:rsidRDefault="002E3197" w:rsidP="007244E8">
      <w:pPr>
        <w:spacing w:after="0" w:line="240" w:lineRule="auto"/>
        <w:jc w:val="both"/>
        <w:rPr>
          <w:rFonts w:ascii="Arial" w:eastAsia="Times New Roman" w:hAnsi="Arial" w:cs="Times New Roman"/>
          <w:b/>
          <w:bCs/>
          <w:sz w:val="20"/>
          <w:szCs w:val="20"/>
        </w:rPr>
      </w:pPr>
    </w:p>
    <w:p w14:paraId="3CEAA09D" w14:textId="77777777" w:rsidR="00841AB0" w:rsidRPr="00C4248F" w:rsidRDefault="00841AB0" w:rsidP="007244E8">
      <w:pPr>
        <w:spacing w:after="0" w:line="240" w:lineRule="auto"/>
        <w:jc w:val="both"/>
        <w:rPr>
          <w:rFonts w:ascii="Arial" w:eastAsia="Times New Roman" w:hAnsi="Arial" w:cs="Times New Roman"/>
          <w:b/>
          <w:bCs/>
          <w:sz w:val="20"/>
          <w:szCs w:val="20"/>
        </w:rPr>
      </w:pPr>
    </w:p>
    <w:p w14:paraId="689F2827" w14:textId="4EC800D5" w:rsidR="004207F5" w:rsidRPr="00C4248F" w:rsidRDefault="004207F5" w:rsidP="007244E8">
      <w:pPr>
        <w:spacing w:after="0" w:line="240" w:lineRule="auto"/>
        <w:jc w:val="both"/>
        <w:rPr>
          <w:rFonts w:ascii="Arial" w:eastAsia="Times New Roman" w:hAnsi="Arial" w:cs="Arial"/>
          <w:b/>
          <w:sz w:val="20"/>
          <w:szCs w:val="20"/>
        </w:rPr>
      </w:pPr>
      <w:r w:rsidRPr="00C4248F">
        <w:rPr>
          <w:rFonts w:ascii="Arial" w:eastAsia="Times New Roman" w:hAnsi="Arial" w:cs="Arial"/>
          <w:b/>
          <w:sz w:val="20"/>
          <w:szCs w:val="20"/>
        </w:rPr>
        <w:t>1</w:t>
      </w:r>
      <w:r w:rsidR="00E36D4E" w:rsidRPr="00C4248F">
        <w:rPr>
          <w:rFonts w:ascii="Arial" w:eastAsia="Times New Roman" w:hAnsi="Arial" w:cs="Arial"/>
          <w:b/>
          <w:sz w:val="20"/>
          <w:szCs w:val="20"/>
        </w:rPr>
        <w:t>7</w:t>
      </w:r>
      <w:r w:rsidRPr="00C4248F">
        <w:rPr>
          <w:rFonts w:ascii="Arial" w:eastAsia="Times New Roman" w:hAnsi="Arial" w:cs="Arial"/>
          <w:b/>
          <w:sz w:val="20"/>
          <w:szCs w:val="20"/>
        </w:rPr>
        <w:t>. člen</w:t>
      </w:r>
    </w:p>
    <w:p w14:paraId="3CD43F1A" w14:textId="77777777" w:rsidR="004207F5" w:rsidRPr="00C4248F" w:rsidRDefault="004207F5" w:rsidP="007244E8">
      <w:pPr>
        <w:spacing w:after="0" w:line="240" w:lineRule="auto"/>
        <w:jc w:val="both"/>
        <w:rPr>
          <w:rFonts w:ascii="Arial" w:hAnsi="Arial"/>
          <w:sz w:val="20"/>
        </w:rPr>
      </w:pPr>
    </w:p>
    <w:p w14:paraId="62D50645" w14:textId="77777777" w:rsidR="009D1F1D" w:rsidRPr="00C4248F" w:rsidRDefault="009D1F1D" w:rsidP="007244E8">
      <w:pPr>
        <w:suppressAutoHyphens/>
        <w:spacing w:after="0" w:line="240" w:lineRule="auto"/>
        <w:jc w:val="both"/>
        <w:rPr>
          <w:rFonts w:ascii="Arial" w:eastAsia="Times New Roman" w:hAnsi="Arial" w:cs="Calibri"/>
          <w:sz w:val="20"/>
          <w:szCs w:val="24"/>
          <w:lang w:eastAsia="ar-SA"/>
        </w:rPr>
      </w:pPr>
      <w:r w:rsidRPr="00C4248F">
        <w:rPr>
          <w:rFonts w:ascii="Arial" w:eastAsia="Times New Roman" w:hAnsi="Arial" w:cs="Calibri"/>
          <w:sz w:val="20"/>
          <w:szCs w:val="24"/>
          <w:lang w:eastAsia="ar-SA"/>
        </w:rPr>
        <w:t>Ta pogodba je sklenjena pod razveznim pogojem, ki se uresniči v primeru izpolnitve ene od naslednjih okoliščin:</w:t>
      </w:r>
    </w:p>
    <w:p w14:paraId="215E6427" w14:textId="77777777" w:rsidR="009D1F1D" w:rsidRPr="00C4248F" w:rsidRDefault="009D1F1D" w:rsidP="000F7157">
      <w:pPr>
        <w:numPr>
          <w:ilvl w:val="0"/>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t xml:space="preserve">če bo naročnik seznanjen, da je sodišče s pravnomočno odločitvijo ugotovilo kršitev obveznosti delovne, </w:t>
      </w:r>
      <w:proofErr w:type="spellStart"/>
      <w:r w:rsidRPr="00C4248F">
        <w:rPr>
          <w:rFonts w:ascii="Arial" w:eastAsia="Times New Roman" w:hAnsi="Arial" w:cs="Times New Roman"/>
          <w:sz w:val="20"/>
          <w:szCs w:val="24"/>
          <w:lang w:eastAsia="ar-SA"/>
        </w:rPr>
        <w:t>okoljske</w:t>
      </w:r>
      <w:proofErr w:type="spellEnd"/>
      <w:r w:rsidRPr="00C4248F">
        <w:rPr>
          <w:rFonts w:ascii="Arial" w:eastAsia="Times New Roman" w:hAnsi="Arial" w:cs="Times New Roman"/>
          <w:sz w:val="20"/>
          <w:szCs w:val="24"/>
          <w:lang w:eastAsia="ar-SA"/>
        </w:rPr>
        <w:t xml:space="preserve"> ali socialne zakonodaje s strani ponudnika ali podizvajalca ali </w:t>
      </w:r>
    </w:p>
    <w:p w14:paraId="3D34F2E7" w14:textId="77777777" w:rsidR="009D1F1D" w:rsidRPr="00C4248F" w:rsidRDefault="009D1F1D" w:rsidP="000F7157">
      <w:pPr>
        <w:numPr>
          <w:ilvl w:val="0"/>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lastRenderedPageBreak/>
        <w:t>če bo naročnik seznanjen, da je pristojni državni organ pri ponudniku ali podizvajalcu v času izvajanja pogodbe ugotovil najmanj dve kršitvi v zvezi s:</w:t>
      </w:r>
    </w:p>
    <w:p w14:paraId="33574D61" w14:textId="77777777" w:rsidR="009D1F1D" w:rsidRPr="00C4248F" w:rsidRDefault="009D1F1D" w:rsidP="000F7157">
      <w:pPr>
        <w:numPr>
          <w:ilvl w:val="1"/>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t xml:space="preserve">plačilom za delo, </w:t>
      </w:r>
    </w:p>
    <w:p w14:paraId="37404453" w14:textId="77777777" w:rsidR="009D1F1D" w:rsidRPr="00C4248F" w:rsidRDefault="009D1F1D" w:rsidP="000F7157">
      <w:pPr>
        <w:numPr>
          <w:ilvl w:val="1"/>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t xml:space="preserve">delovnim časom, </w:t>
      </w:r>
    </w:p>
    <w:p w14:paraId="378A05EF" w14:textId="77777777" w:rsidR="009D1F1D" w:rsidRPr="00C4248F" w:rsidRDefault="009D1F1D" w:rsidP="000F7157">
      <w:pPr>
        <w:numPr>
          <w:ilvl w:val="1"/>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t xml:space="preserve">počitki, </w:t>
      </w:r>
    </w:p>
    <w:p w14:paraId="45127D3D" w14:textId="77777777" w:rsidR="009D1F1D" w:rsidRPr="00C4248F" w:rsidRDefault="009D1F1D" w:rsidP="000F7157">
      <w:pPr>
        <w:numPr>
          <w:ilvl w:val="1"/>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t xml:space="preserve">opravljanjem dela na podlagi pogodb civilnega prava kljub obstoju elementov delovnega razmerja ali v zvezi z zaposlovanjem na črno </w:t>
      </w:r>
    </w:p>
    <w:p w14:paraId="715B57B6" w14:textId="77777777" w:rsidR="009D1F1D" w:rsidRPr="00C4248F" w:rsidRDefault="009D1F1D" w:rsidP="007244E8">
      <w:pPr>
        <w:suppressAutoHyphens/>
        <w:spacing w:after="0" w:line="240" w:lineRule="auto"/>
        <w:ind w:left="708"/>
        <w:jc w:val="both"/>
        <w:rPr>
          <w:rFonts w:ascii="Arial" w:eastAsia="Times New Roman" w:hAnsi="Arial" w:cs="Calibri"/>
          <w:sz w:val="20"/>
          <w:szCs w:val="24"/>
          <w:lang w:eastAsia="ar-SA"/>
        </w:rPr>
      </w:pPr>
      <w:r w:rsidRPr="00C4248F">
        <w:rPr>
          <w:rFonts w:ascii="Arial" w:eastAsia="Times New Roman" w:hAnsi="Arial" w:cs="Calibri"/>
          <w:sz w:val="20"/>
          <w:szCs w:val="24"/>
          <w:lang w:eastAsia="ar-SA"/>
        </w:rPr>
        <w:t>in za kateri mu je bila s pravnomočno odločitvijo ali več pravnomočnimi odločitvami izrečena globa za prekršek,</w:t>
      </w:r>
    </w:p>
    <w:p w14:paraId="5840D70E" w14:textId="77777777" w:rsidR="009D1F1D" w:rsidRPr="00C4248F" w:rsidRDefault="009D1F1D" w:rsidP="007244E8">
      <w:pPr>
        <w:suppressAutoHyphens/>
        <w:spacing w:after="0" w:line="240" w:lineRule="auto"/>
        <w:jc w:val="both"/>
        <w:rPr>
          <w:rFonts w:ascii="Arial" w:eastAsia="Times New Roman" w:hAnsi="Arial" w:cs="Calibri"/>
          <w:sz w:val="20"/>
          <w:szCs w:val="24"/>
          <w:lang w:eastAsia="ar-SA"/>
        </w:rPr>
      </w:pPr>
      <w:r w:rsidRPr="00C4248F">
        <w:rPr>
          <w:rFonts w:ascii="Arial" w:eastAsia="Times New Roman" w:hAnsi="Arial" w:cs="Calibri"/>
          <w:sz w:val="20"/>
          <w:szCs w:val="24"/>
          <w:lang w:eastAsia="ar-SA"/>
        </w:rPr>
        <w:t xml:space="preserve">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w:t>
      </w:r>
      <w:r w:rsidRPr="00C4248F">
        <w:rPr>
          <w:rFonts w:ascii="Arial" w:eastAsia="Times New Roman" w:hAnsi="Arial" w:cs="Calibri"/>
          <w:iCs/>
          <w:sz w:val="20"/>
          <w:szCs w:val="24"/>
          <w:lang w:eastAsia="ar-SA"/>
        </w:rPr>
        <w:t>skladu s 94. členom ZJN-3</w:t>
      </w:r>
      <w:r w:rsidRPr="00C4248F">
        <w:rPr>
          <w:rFonts w:ascii="Arial" w:eastAsia="Times New Roman" w:hAnsi="Arial" w:cs="Calibri"/>
          <w:sz w:val="20"/>
          <w:szCs w:val="24"/>
          <w:lang w:eastAsia="ar-SA"/>
        </w:rPr>
        <w:t xml:space="preserve"> in določili te pogodbe v roku 30 dni od seznanitve s kršitvijo. </w:t>
      </w:r>
    </w:p>
    <w:p w14:paraId="4A870A54" w14:textId="77777777" w:rsidR="009D1F1D" w:rsidRPr="00C4248F" w:rsidRDefault="009D1F1D" w:rsidP="007244E8">
      <w:pPr>
        <w:suppressAutoHyphens/>
        <w:spacing w:after="0" w:line="240" w:lineRule="auto"/>
        <w:jc w:val="both"/>
        <w:rPr>
          <w:rFonts w:ascii="Arial" w:eastAsia="Times New Roman" w:hAnsi="Arial" w:cs="Calibri"/>
          <w:sz w:val="20"/>
          <w:szCs w:val="24"/>
          <w:lang w:eastAsia="ar-SA"/>
        </w:rPr>
      </w:pPr>
    </w:p>
    <w:p w14:paraId="39A414FA" w14:textId="77777777" w:rsidR="009D1F1D" w:rsidRPr="00C4248F" w:rsidRDefault="009D1F1D" w:rsidP="007244E8">
      <w:pPr>
        <w:suppressAutoHyphens/>
        <w:spacing w:after="0" w:line="240" w:lineRule="auto"/>
        <w:jc w:val="both"/>
        <w:rPr>
          <w:rFonts w:ascii="Arial" w:eastAsia="Times New Roman" w:hAnsi="Arial" w:cs="Calibri"/>
          <w:sz w:val="20"/>
          <w:szCs w:val="24"/>
          <w:lang w:eastAsia="ar-SA"/>
        </w:rPr>
      </w:pPr>
      <w:r w:rsidRPr="00C4248F">
        <w:rPr>
          <w:rFonts w:ascii="Arial" w:eastAsia="Times New Roman" w:hAnsi="Arial" w:cs="Calibri"/>
          <w:sz w:val="20"/>
          <w:szCs w:val="24"/>
          <w:lang w:eastAsia="ar-SA"/>
        </w:rPr>
        <w:t>V primeru izpolnitve okoliščine in pogojev iz prejšnjega odstavka se šteje, da je pogodba razvezana z dnem sklenitve nove pogodbe o izvedbi javnega naročila za predmetno naročilo. O datumu sklenitve nove pogodbe bo naročnik obvestil ponudnika.</w:t>
      </w:r>
    </w:p>
    <w:p w14:paraId="66C59A34" w14:textId="77777777" w:rsidR="009D1F1D" w:rsidRPr="00C4248F" w:rsidRDefault="009D1F1D" w:rsidP="007244E8">
      <w:pPr>
        <w:suppressAutoHyphens/>
        <w:spacing w:after="0" w:line="240" w:lineRule="auto"/>
        <w:jc w:val="both"/>
        <w:rPr>
          <w:rFonts w:ascii="Arial" w:eastAsia="Times New Roman" w:hAnsi="Arial" w:cs="Calibri"/>
          <w:sz w:val="20"/>
          <w:szCs w:val="24"/>
          <w:lang w:eastAsia="ar-SA"/>
        </w:rPr>
      </w:pPr>
    </w:p>
    <w:p w14:paraId="45B99F7F" w14:textId="26B73EBF" w:rsidR="009D1F1D" w:rsidRPr="00C4248F" w:rsidRDefault="009D1F1D" w:rsidP="007244E8">
      <w:pPr>
        <w:suppressAutoHyphens/>
        <w:spacing w:after="0" w:line="240" w:lineRule="auto"/>
        <w:jc w:val="both"/>
        <w:rPr>
          <w:rFonts w:ascii="Arial" w:eastAsia="Times New Roman" w:hAnsi="Arial" w:cs="Calibri"/>
          <w:sz w:val="20"/>
          <w:szCs w:val="24"/>
          <w:lang w:eastAsia="ar-SA"/>
        </w:rPr>
      </w:pPr>
      <w:r w:rsidRPr="00C4248F">
        <w:rPr>
          <w:rFonts w:ascii="Arial" w:eastAsia="Times New Roman" w:hAnsi="Arial" w:cs="Calibri"/>
          <w:sz w:val="20"/>
          <w:szCs w:val="24"/>
          <w:lang w:eastAsia="ar-SA"/>
        </w:rPr>
        <w:t xml:space="preserve">Če naročnik v roku 30 dni od seznanitve s kršitvijo ne začne novega postopka javnega naročila, se šteje, da je pogodba razvezana trideseti dan od seznanitve s kršitvijo. </w:t>
      </w:r>
    </w:p>
    <w:p w14:paraId="08FE5429" w14:textId="77777777" w:rsidR="00727710" w:rsidRPr="00C4248F" w:rsidRDefault="00727710" w:rsidP="007244E8">
      <w:pPr>
        <w:spacing w:after="0" w:line="240" w:lineRule="auto"/>
        <w:jc w:val="both"/>
        <w:rPr>
          <w:rFonts w:ascii="Arial" w:eastAsia="Times New Roman" w:hAnsi="Arial" w:cs="Arial"/>
          <w:b/>
          <w:sz w:val="20"/>
          <w:szCs w:val="24"/>
        </w:rPr>
      </w:pPr>
    </w:p>
    <w:p w14:paraId="3728B80B" w14:textId="77777777" w:rsidR="00841AB0" w:rsidRPr="00C4248F" w:rsidRDefault="00841AB0" w:rsidP="007244E8">
      <w:pPr>
        <w:spacing w:after="0" w:line="240" w:lineRule="auto"/>
        <w:jc w:val="both"/>
        <w:rPr>
          <w:rFonts w:ascii="Arial" w:eastAsia="Times New Roman" w:hAnsi="Arial" w:cs="Arial"/>
          <w:b/>
          <w:sz w:val="20"/>
          <w:szCs w:val="24"/>
        </w:rPr>
      </w:pPr>
    </w:p>
    <w:p w14:paraId="1FEF504F" w14:textId="23793D30" w:rsidR="0034006E" w:rsidRPr="00C4248F" w:rsidRDefault="004207F5" w:rsidP="007244E8">
      <w:pPr>
        <w:tabs>
          <w:tab w:val="left" w:pos="1305"/>
        </w:tabs>
        <w:spacing w:after="0" w:line="240" w:lineRule="auto"/>
        <w:jc w:val="both"/>
        <w:rPr>
          <w:rFonts w:ascii="Arial" w:eastAsia="Times New Roman" w:hAnsi="Arial" w:cs="Times New Roman"/>
          <w:b/>
          <w:bCs/>
          <w:sz w:val="20"/>
          <w:szCs w:val="20"/>
        </w:rPr>
      </w:pPr>
      <w:r w:rsidRPr="00C4248F">
        <w:rPr>
          <w:rFonts w:ascii="Arial" w:eastAsia="Times New Roman" w:hAnsi="Arial" w:cs="Times New Roman"/>
          <w:b/>
          <w:bCs/>
          <w:sz w:val="20"/>
          <w:szCs w:val="20"/>
        </w:rPr>
        <w:t>1</w:t>
      </w:r>
      <w:r w:rsidR="00E36D4E" w:rsidRPr="00C4248F">
        <w:rPr>
          <w:rFonts w:ascii="Arial" w:eastAsia="Times New Roman" w:hAnsi="Arial" w:cs="Times New Roman"/>
          <w:b/>
          <w:bCs/>
          <w:sz w:val="20"/>
          <w:szCs w:val="20"/>
        </w:rPr>
        <w:t>8</w:t>
      </w:r>
      <w:r w:rsidR="0034006E" w:rsidRPr="00C4248F">
        <w:rPr>
          <w:rFonts w:ascii="Arial" w:eastAsia="Times New Roman" w:hAnsi="Arial" w:cs="Times New Roman"/>
          <w:b/>
          <w:bCs/>
          <w:sz w:val="20"/>
          <w:szCs w:val="20"/>
        </w:rPr>
        <w:t>. člen</w:t>
      </w:r>
    </w:p>
    <w:p w14:paraId="3AE8AF01" w14:textId="77777777" w:rsidR="0034006E" w:rsidRPr="00C4248F" w:rsidRDefault="0034006E" w:rsidP="007244E8">
      <w:pPr>
        <w:spacing w:after="0" w:line="240" w:lineRule="auto"/>
        <w:jc w:val="both"/>
        <w:rPr>
          <w:rFonts w:ascii="Arial" w:eastAsia="Times New Roman" w:hAnsi="Arial" w:cs="Times New Roman"/>
          <w:sz w:val="20"/>
          <w:szCs w:val="20"/>
        </w:rPr>
      </w:pPr>
    </w:p>
    <w:p w14:paraId="0B8E9E12" w14:textId="77777777" w:rsidR="0034006E" w:rsidRPr="00C4248F" w:rsidRDefault="0034006E" w:rsidP="007244E8">
      <w:pPr>
        <w:suppressAutoHyphens/>
        <w:spacing w:after="0" w:line="240" w:lineRule="auto"/>
        <w:jc w:val="both"/>
        <w:rPr>
          <w:rFonts w:ascii="Arial" w:eastAsia="Times New Roman" w:hAnsi="Arial" w:cs="Calibri"/>
          <w:sz w:val="20"/>
          <w:szCs w:val="20"/>
          <w:lang w:eastAsia="ar-SA"/>
        </w:rPr>
      </w:pPr>
      <w:r w:rsidRPr="00C4248F">
        <w:rPr>
          <w:rFonts w:ascii="Arial" w:eastAsia="Times New Roman" w:hAnsi="Arial" w:cs="Arial"/>
          <w:sz w:val="20"/>
          <w:szCs w:val="20"/>
          <w:lang w:eastAsia="ar-SA"/>
        </w:rPr>
        <w:t xml:space="preserve">S strani naročnika je za izvajanje pogodbe odgovoren: </w:t>
      </w:r>
      <w:r w:rsidRPr="00C4248F">
        <w:rPr>
          <w:rFonts w:ascii="Arial" w:eastAsia="Times New Roman" w:hAnsi="Arial" w:cs="Calibri"/>
          <w:sz w:val="20"/>
          <w:szCs w:val="20"/>
          <w:lang w:eastAsia="ar-SA"/>
        </w:rPr>
        <w:t>……………………. (telefon: ……………….).</w:t>
      </w:r>
    </w:p>
    <w:p w14:paraId="7952D0CF" w14:textId="77777777" w:rsidR="0034006E" w:rsidRPr="00C4248F" w:rsidRDefault="0034006E" w:rsidP="007244E8">
      <w:pPr>
        <w:suppressAutoHyphens/>
        <w:spacing w:after="0" w:line="240" w:lineRule="auto"/>
        <w:jc w:val="both"/>
        <w:rPr>
          <w:rFonts w:ascii="Arial" w:eastAsia="Times New Roman" w:hAnsi="Arial" w:cs="Calibri"/>
          <w:sz w:val="20"/>
          <w:szCs w:val="24"/>
          <w:lang w:eastAsia="ar-SA"/>
        </w:rPr>
      </w:pPr>
      <w:r w:rsidRPr="00C4248F">
        <w:rPr>
          <w:rFonts w:ascii="Arial" w:eastAsia="Times New Roman" w:hAnsi="Arial" w:cs="Calibri"/>
          <w:sz w:val="20"/>
          <w:szCs w:val="20"/>
          <w:lang w:eastAsia="ar-SA"/>
        </w:rPr>
        <w:t>S strani ponudnika je za izvajanje pogodbe odgovoren ……………………. (telefon: ……………….).</w:t>
      </w:r>
    </w:p>
    <w:p w14:paraId="79217ED8" w14:textId="77777777" w:rsidR="0034006E" w:rsidRPr="00C4248F" w:rsidRDefault="0034006E" w:rsidP="007244E8">
      <w:pPr>
        <w:spacing w:after="0" w:line="240" w:lineRule="auto"/>
        <w:jc w:val="both"/>
        <w:rPr>
          <w:rFonts w:ascii="Arial" w:eastAsia="Times New Roman" w:hAnsi="Arial" w:cs="Arial"/>
          <w:b/>
          <w:noProof/>
          <w:sz w:val="20"/>
          <w:szCs w:val="24"/>
        </w:rPr>
      </w:pPr>
    </w:p>
    <w:p w14:paraId="0D9C4D10" w14:textId="77777777" w:rsidR="00841AB0" w:rsidRPr="00C4248F" w:rsidRDefault="00841AB0" w:rsidP="007244E8">
      <w:pPr>
        <w:spacing w:after="0" w:line="240" w:lineRule="auto"/>
        <w:jc w:val="both"/>
        <w:rPr>
          <w:rFonts w:ascii="Arial" w:eastAsia="Times New Roman" w:hAnsi="Arial" w:cs="Arial"/>
          <w:b/>
          <w:sz w:val="20"/>
          <w:szCs w:val="24"/>
        </w:rPr>
      </w:pPr>
    </w:p>
    <w:p w14:paraId="0E94247A" w14:textId="0DE7F929" w:rsidR="0004333F" w:rsidRPr="00C4248F" w:rsidRDefault="0004333F"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w:t>
      </w:r>
      <w:r w:rsidR="00E36D4E" w:rsidRPr="00C4248F">
        <w:rPr>
          <w:rFonts w:ascii="Arial" w:eastAsia="Times New Roman" w:hAnsi="Arial" w:cs="Arial"/>
          <w:b/>
          <w:sz w:val="20"/>
          <w:szCs w:val="24"/>
        </w:rPr>
        <w:t>9</w:t>
      </w:r>
      <w:r w:rsidRPr="00C4248F">
        <w:rPr>
          <w:rFonts w:ascii="Arial" w:eastAsia="Times New Roman" w:hAnsi="Arial" w:cs="Arial"/>
          <w:b/>
          <w:sz w:val="20"/>
          <w:szCs w:val="24"/>
        </w:rPr>
        <w:t>. člen</w:t>
      </w:r>
    </w:p>
    <w:p w14:paraId="6448053B" w14:textId="77777777" w:rsidR="0004333F" w:rsidRPr="00C4248F" w:rsidRDefault="0004333F" w:rsidP="007244E8">
      <w:pPr>
        <w:spacing w:after="0" w:line="240" w:lineRule="auto"/>
        <w:jc w:val="both"/>
        <w:rPr>
          <w:rFonts w:ascii="Arial" w:eastAsia="Times New Roman" w:hAnsi="Arial" w:cs="Arial"/>
          <w:b/>
          <w:sz w:val="20"/>
          <w:szCs w:val="24"/>
        </w:rPr>
      </w:pPr>
    </w:p>
    <w:p w14:paraId="39FD8904" w14:textId="77777777" w:rsidR="0004333F" w:rsidRPr="00C4248F" w:rsidRDefault="0004333F"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Pogodba je sestavljena iz:</w:t>
      </w:r>
    </w:p>
    <w:p w14:paraId="4E7E3D76" w14:textId="77777777" w:rsidR="0004333F" w:rsidRPr="00C4248F" w:rsidRDefault="0004333F" w:rsidP="000F7157">
      <w:pPr>
        <w:numPr>
          <w:ilvl w:val="0"/>
          <w:numId w:val="4"/>
        </w:numPr>
        <w:tabs>
          <w:tab w:val="left" w:pos="2835"/>
        </w:tabs>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Osnovne pogodbe - komercialnega dela, </w:t>
      </w:r>
    </w:p>
    <w:p w14:paraId="5C08BDFE" w14:textId="77777777" w:rsidR="0004333F" w:rsidRPr="00C4248F" w:rsidRDefault="0004333F" w:rsidP="000F7157">
      <w:pPr>
        <w:numPr>
          <w:ilvl w:val="0"/>
          <w:numId w:val="4"/>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Priloge 1 - ponudbene dokumentacije …………………,</w:t>
      </w:r>
    </w:p>
    <w:p w14:paraId="566DA937" w14:textId="77777777" w:rsidR="0004333F" w:rsidRPr="00C4248F" w:rsidRDefault="0004333F" w:rsidP="000F7157">
      <w:pPr>
        <w:numPr>
          <w:ilvl w:val="0"/>
          <w:numId w:val="4"/>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Priloge 2 - garancije za dobro izvedbo pogodbenih obveznosti,</w:t>
      </w:r>
    </w:p>
    <w:p w14:paraId="48018B0E" w14:textId="77777777" w:rsidR="0004333F" w:rsidRPr="00C4248F" w:rsidRDefault="0004333F" w:rsidP="000F7157">
      <w:pPr>
        <w:numPr>
          <w:ilvl w:val="0"/>
          <w:numId w:val="4"/>
        </w:num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Priloge 3 - dokumenta o zavarovanju pred odgovornostjo,</w:t>
      </w:r>
    </w:p>
    <w:p w14:paraId="7E407D63" w14:textId="77777777" w:rsidR="0004333F" w:rsidRPr="00C4248F" w:rsidRDefault="0004333F" w:rsidP="000F7157">
      <w:pPr>
        <w:numPr>
          <w:ilvl w:val="0"/>
          <w:numId w:val="4"/>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Priloge 4 - terminskega plana,</w:t>
      </w:r>
    </w:p>
    <w:p w14:paraId="0B172EFC" w14:textId="0243E8ED" w:rsidR="0004333F" w:rsidRPr="00C4248F" w:rsidRDefault="0004333F" w:rsidP="000F7157">
      <w:pPr>
        <w:numPr>
          <w:ilvl w:val="0"/>
          <w:numId w:val="4"/>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Priloge 5 - varnostnega načrta oz. elaborata iz varstva pri delu,</w:t>
      </w:r>
    </w:p>
    <w:p w14:paraId="1372424E" w14:textId="77777777" w:rsidR="0004333F" w:rsidRPr="00C4248F" w:rsidRDefault="0004333F" w:rsidP="000F7157">
      <w:pPr>
        <w:numPr>
          <w:ilvl w:val="0"/>
          <w:numId w:val="4"/>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Priloga 6 - garancija za odpravo pomanjkljivosti v garancijskem roku.</w:t>
      </w:r>
    </w:p>
    <w:p w14:paraId="21666C20" w14:textId="77777777" w:rsidR="0004333F" w:rsidRPr="00C4248F" w:rsidRDefault="0004333F" w:rsidP="007244E8">
      <w:pPr>
        <w:spacing w:after="0" w:line="240" w:lineRule="auto"/>
        <w:jc w:val="both"/>
        <w:rPr>
          <w:rFonts w:ascii="Arial" w:eastAsia="Times New Roman" w:hAnsi="Arial" w:cs="Arial"/>
          <w:bCs/>
          <w:sz w:val="20"/>
          <w:szCs w:val="20"/>
        </w:rPr>
      </w:pPr>
    </w:p>
    <w:p w14:paraId="714ECD88" w14:textId="65C1A800" w:rsidR="0004333F" w:rsidRPr="00C4248F" w:rsidRDefault="0004333F" w:rsidP="007244E8">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Pogodba je sestavljena v petih izvodih, od katerih prejme naročnik tri izvode, </w:t>
      </w:r>
      <w:r w:rsidR="004B6630" w:rsidRPr="00C4248F">
        <w:rPr>
          <w:rFonts w:ascii="Arial" w:eastAsia="Times New Roman" w:hAnsi="Arial" w:cs="Arial"/>
          <w:bCs/>
          <w:sz w:val="20"/>
          <w:szCs w:val="20"/>
        </w:rPr>
        <w:t>ponudnik</w:t>
      </w:r>
      <w:r w:rsidRPr="00C4248F">
        <w:rPr>
          <w:rFonts w:ascii="Arial" w:eastAsia="Times New Roman" w:hAnsi="Arial" w:cs="Arial"/>
          <w:bCs/>
          <w:sz w:val="20"/>
          <w:szCs w:val="20"/>
        </w:rPr>
        <w:t xml:space="preserve"> pa dva izvoda.</w:t>
      </w:r>
    </w:p>
    <w:p w14:paraId="772FC64D" w14:textId="77777777" w:rsidR="0004333F" w:rsidRPr="00C4248F" w:rsidRDefault="0004333F" w:rsidP="007244E8">
      <w:pPr>
        <w:spacing w:after="0" w:line="240" w:lineRule="auto"/>
        <w:jc w:val="both"/>
        <w:rPr>
          <w:rFonts w:ascii="Arial" w:eastAsia="Times New Roman" w:hAnsi="Arial" w:cs="Times New Roman"/>
          <w:sz w:val="20"/>
          <w:szCs w:val="20"/>
        </w:rPr>
      </w:pPr>
    </w:p>
    <w:p w14:paraId="7ED76763" w14:textId="75357E03" w:rsidR="0004333F" w:rsidRPr="00C4248F" w:rsidRDefault="0004333F"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PODPIS IN ŽIG POOBLAŠČENIH PREDSTAVNIKOV NAROČNIKA IN </w:t>
      </w:r>
      <w:r w:rsidR="00B55306" w:rsidRPr="00C4248F">
        <w:rPr>
          <w:rFonts w:ascii="Arial" w:eastAsia="Times New Roman" w:hAnsi="Arial" w:cs="Times New Roman"/>
          <w:sz w:val="20"/>
          <w:szCs w:val="20"/>
        </w:rPr>
        <w:t>PONUDNIKA</w:t>
      </w:r>
      <w:r w:rsidRPr="00C4248F">
        <w:rPr>
          <w:rFonts w:ascii="Arial" w:eastAsia="Times New Roman" w:hAnsi="Arial" w:cs="Times New Roman"/>
          <w:sz w:val="20"/>
          <w:szCs w:val="20"/>
        </w:rPr>
        <w:t xml:space="preserve"> – POGODBA </w:t>
      </w:r>
      <w:r w:rsidR="0042265A" w:rsidRPr="00C4248F">
        <w:rPr>
          <w:rFonts w:ascii="Arial" w:eastAsia="Times New Roman" w:hAnsi="Arial" w:cs="Times New Roman"/>
          <w:sz w:val="20"/>
          <w:szCs w:val="20"/>
        </w:rPr>
        <w:t>JN-B1063</w:t>
      </w:r>
      <w:r w:rsidR="00806F00" w:rsidRPr="00C4248F">
        <w:rPr>
          <w:rFonts w:ascii="Arial" w:eastAsia="Times New Roman" w:hAnsi="Arial" w:cs="Times New Roman"/>
          <w:sz w:val="20"/>
          <w:szCs w:val="20"/>
        </w:rPr>
        <w:t>/</w:t>
      </w:r>
      <w:r w:rsidR="00F75C0A" w:rsidRPr="00C4248F">
        <w:rPr>
          <w:rFonts w:ascii="Arial" w:eastAsia="Times New Roman" w:hAnsi="Arial" w:cs="Times New Roman"/>
          <w:sz w:val="20"/>
          <w:szCs w:val="20"/>
        </w:rPr>
        <w:t xml:space="preserve">A: nakup toplotne črpalke – Koper. </w:t>
      </w:r>
    </w:p>
    <w:p w14:paraId="6A34741F" w14:textId="77777777" w:rsidR="00776E0E" w:rsidRPr="00C4248F" w:rsidRDefault="00776E0E" w:rsidP="00776E0E">
      <w:pPr>
        <w:tabs>
          <w:tab w:val="center" w:pos="1980"/>
          <w:tab w:val="center" w:pos="7020"/>
        </w:tabs>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ab/>
      </w:r>
    </w:p>
    <w:p w14:paraId="3637DEA8" w14:textId="77777777" w:rsidR="00776E0E" w:rsidRPr="00C4248F" w:rsidRDefault="00776E0E" w:rsidP="00776E0E">
      <w:pPr>
        <w:tabs>
          <w:tab w:val="center" w:pos="1980"/>
          <w:tab w:val="center" w:pos="7020"/>
        </w:tabs>
        <w:spacing w:after="0" w:line="240" w:lineRule="auto"/>
        <w:jc w:val="both"/>
        <w:rPr>
          <w:rFonts w:ascii="Arial" w:eastAsia="Times New Roman" w:hAnsi="Arial" w:cs="Times New Roman"/>
          <w:sz w:val="20"/>
          <w:szCs w:val="20"/>
        </w:rPr>
      </w:pPr>
    </w:p>
    <w:p w14:paraId="5F8FA26C" w14:textId="7957BE99" w:rsidR="00776E0E" w:rsidRPr="00C4248F" w:rsidRDefault="00776E0E" w:rsidP="00776E0E">
      <w:pPr>
        <w:tabs>
          <w:tab w:val="center" w:pos="1980"/>
          <w:tab w:val="center" w:pos="7020"/>
        </w:tabs>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Ljubljana, dne..................</w:t>
      </w:r>
      <w:r w:rsidRPr="00C4248F">
        <w:rPr>
          <w:rFonts w:ascii="Arial" w:eastAsia="Times New Roman" w:hAnsi="Arial" w:cs="Times New Roman"/>
          <w:sz w:val="20"/>
          <w:szCs w:val="20"/>
        </w:rPr>
        <w:tab/>
        <w:t>......................., dne.................</w:t>
      </w:r>
    </w:p>
    <w:p w14:paraId="2456F13D" w14:textId="77777777" w:rsidR="00776E0E" w:rsidRPr="00C4248F" w:rsidRDefault="00776E0E" w:rsidP="00776E0E">
      <w:pPr>
        <w:tabs>
          <w:tab w:val="center" w:pos="1980"/>
          <w:tab w:val="center" w:pos="7020"/>
        </w:tabs>
        <w:spacing w:after="0" w:line="240" w:lineRule="auto"/>
        <w:jc w:val="both"/>
        <w:rPr>
          <w:rFonts w:ascii="Arial" w:eastAsia="Times New Roman" w:hAnsi="Arial" w:cs="Times New Roman"/>
          <w:sz w:val="20"/>
          <w:szCs w:val="20"/>
        </w:rPr>
      </w:pPr>
    </w:p>
    <w:p w14:paraId="36717499" w14:textId="77777777" w:rsidR="00776E0E" w:rsidRPr="00C4248F" w:rsidRDefault="00776E0E" w:rsidP="00776E0E">
      <w:pPr>
        <w:tabs>
          <w:tab w:val="center" w:pos="1980"/>
          <w:tab w:val="center" w:pos="7020"/>
        </w:tabs>
        <w:rPr>
          <w:rFonts w:ascii="Arial" w:eastAsia="Times New Roman" w:hAnsi="Arial" w:cs="Times New Roman"/>
          <w:sz w:val="20"/>
          <w:szCs w:val="24"/>
        </w:rPr>
      </w:pPr>
      <w:r w:rsidRPr="00C4248F">
        <w:rPr>
          <w:rFonts w:ascii="Arial" w:eastAsia="Times New Roman" w:hAnsi="Arial" w:cs="Arial"/>
          <w:sz w:val="20"/>
          <w:szCs w:val="24"/>
        </w:rPr>
        <w:tab/>
      </w:r>
      <w:r w:rsidRPr="00C4248F">
        <w:rPr>
          <w:rFonts w:ascii="Arial" w:eastAsia="Times New Roman" w:hAnsi="Arial" w:cs="Times New Roman"/>
          <w:sz w:val="20"/>
          <w:szCs w:val="24"/>
        </w:rPr>
        <w:t xml:space="preserve">                    NAROČNIK:</w:t>
      </w:r>
      <w:r w:rsidRPr="00C4248F">
        <w:rPr>
          <w:rFonts w:ascii="Arial" w:eastAsia="Times New Roman" w:hAnsi="Arial" w:cs="Times New Roman"/>
          <w:sz w:val="20"/>
          <w:szCs w:val="24"/>
        </w:rPr>
        <w:tab/>
        <w:t xml:space="preserve">   PONUDNIK</w:t>
      </w:r>
    </w:p>
    <w:tbl>
      <w:tblPr>
        <w:tblStyle w:val="Tabelamrea"/>
        <w:tblW w:w="9491" w:type="dxa"/>
        <w:tblInd w:w="-4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3"/>
        <w:gridCol w:w="1843"/>
        <w:gridCol w:w="1656"/>
        <w:gridCol w:w="4439"/>
      </w:tblGrid>
      <w:tr w:rsidR="00776E0E" w:rsidRPr="00C4248F" w14:paraId="20A02847" w14:textId="77777777" w:rsidTr="00776E0E">
        <w:trPr>
          <w:trHeight w:val="45"/>
        </w:trPr>
        <w:tc>
          <w:tcPr>
            <w:tcW w:w="1553" w:type="dxa"/>
            <w:vAlign w:val="center"/>
          </w:tcPr>
          <w:p w14:paraId="3992D757" w14:textId="77777777" w:rsidR="00776E0E" w:rsidRPr="00C4248F" w:rsidRDefault="00776E0E">
            <w:pPr>
              <w:jc w:val="center"/>
              <w:rPr>
                <w:rFonts w:ascii="Arial" w:eastAsia="Times New Roman" w:hAnsi="Arial" w:cs="Times New Roman"/>
                <w:color w:val="FF0000"/>
                <w:sz w:val="16"/>
                <w:szCs w:val="16"/>
              </w:rPr>
            </w:pPr>
          </w:p>
        </w:tc>
        <w:tc>
          <w:tcPr>
            <w:tcW w:w="1843" w:type="dxa"/>
            <w:vAlign w:val="center"/>
          </w:tcPr>
          <w:p w14:paraId="515C0291" w14:textId="77777777" w:rsidR="00776E0E" w:rsidRPr="00C4248F" w:rsidRDefault="00776E0E">
            <w:pPr>
              <w:jc w:val="center"/>
              <w:rPr>
                <w:rFonts w:ascii="Arial" w:eastAsia="Times New Roman" w:hAnsi="Arial" w:cs="Times New Roman"/>
                <w:sz w:val="16"/>
                <w:szCs w:val="16"/>
              </w:rPr>
            </w:pPr>
            <w:r w:rsidRPr="00C4248F">
              <w:rPr>
                <w:rFonts w:ascii="Arial" w:eastAsia="Times New Roman" w:hAnsi="Arial" w:cs="Times New Roman"/>
                <w:sz w:val="16"/>
                <w:szCs w:val="16"/>
              </w:rPr>
              <w:t>Natalija Gorščak</w:t>
            </w:r>
          </w:p>
          <w:p w14:paraId="51DB45F9" w14:textId="77777777" w:rsidR="00776E0E" w:rsidRPr="00C4248F" w:rsidRDefault="00776E0E">
            <w:pPr>
              <w:jc w:val="center"/>
              <w:rPr>
                <w:rFonts w:ascii="Arial" w:eastAsia="Times New Roman" w:hAnsi="Arial" w:cs="Times New Roman"/>
                <w:sz w:val="16"/>
                <w:szCs w:val="16"/>
              </w:rPr>
            </w:pPr>
            <w:r w:rsidRPr="00C4248F">
              <w:rPr>
                <w:rFonts w:ascii="Arial" w:eastAsia="Times New Roman" w:hAnsi="Arial" w:cs="Times New Roman"/>
                <w:sz w:val="16"/>
                <w:szCs w:val="16"/>
              </w:rPr>
              <w:t>V. d. predsednika uprave RTV Slovenija</w:t>
            </w:r>
          </w:p>
          <w:p w14:paraId="64183E5E" w14:textId="77777777" w:rsidR="00776E0E" w:rsidRPr="00C4248F" w:rsidRDefault="00776E0E">
            <w:pPr>
              <w:jc w:val="center"/>
              <w:rPr>
                <w:rFonts w:ascii="Arial" w:eastAsia="Times New Roman" w:hAnsi="Arial" w:cs="Times New Roman"/>
                <w:color w:val="FF0000"/>
                <w:sz w:val="16"/>
                <w:szCs w:val="16"/>
              </w:rPr>
            </w:pPr>
          </w:p>
          <w:p w14:paraId="111D7EFB" w14:textId="77777777" w:rsidR="00776E0E" w:rsidRPr="00C4248F" w:rsidRDefault="00776E0E">
            <w:pPr>
              <w:jc w:val="center"/>
              <w:rPr>
                <w:rFonts w:ascii="Arial" w:eastAsia="Times New Roman" w:hAnsi="Arial" w:cs="Times New Roman"/>
                <w:color w:val="FF0000"/>
                <w:sz w:val="16"/>
                <w:szCs w:val="16"/>
              </w:rPr>
            </w:pPr>
            <w:r w:rsidRPr="00C4248F">
              <w:rPr>
                <w:rFonts w:ascii="Arial" w:eastAsia="Times New Roman" w:hAnsi="Arial" w:cs="Times New Roman"/>
                <w:sz w:val="16"/>
                <w:szCs w:val="16"/>
              </w:rPr>
              <w:t>……………….</w:t>
            </w:r>
          </w:p>
        </w:tc>
        <w:tc>
          <w:tcPr>
            <w:tcW w:w="1656" w:type="dxa"/>
            <w:vAlign w:val="center"/>
          </w:tcPr>
          <w:p w14:paraId="339D2D10" w14:textId="77777777" w:rsidR="00776E0E" w:rsidRPr="00C4248F" w:rsidRDefault="00776E0E">
            <w:pPr>
              <w:jc w:val="center"/>
              <w:rPr>
                <w:rFonts w:ascii="Arial" w:eastAsia="Times New Roman" w:hAnsi="Arial" w:cs="Times New Roman"/>
                <w:color w:val="FF0000"/>
                <w:sz w:val="16"/>
                <w:szCs w:val="16"/>
              </w:rPr>
            </w:pPr>
          </w:p>
        </w:tc>
        <w:tc>
          <w:tcPr>
            <w:tcW w:w="4439" w:type="dxa"/>
            <w:vMerge w:val="restart"/>
            <w:vAlign w:val="center"/>
          </w:tcPr>
          <w:p w14:paraId="2FD69C66" w14:textId="77777777" w:rsidR="00776E0E" w:rsidRPr="00C4248F" w:rsidRDefault="00776E0E">
            <w:pPr>
              <w:jc w:val="center"/>
              <w:rPr>
                <w:rFonts w:ascii="Arial" w:eastAsia="Times New Roman" w:hAnsi="Arial" w:cs="Times New Roman"/>
                <w:color w:val="FF0000"/>
                <w:sz w:val="16"/>
                <w:szCs w:val="16"/>
              </w:rPr>
            </w:pPr>
          </w:p>
          <w:p w14:paraId="573AC9DF" w14:textId="77777777" w:rsidR="00776E0E" w:rsidRPr="00C4248F" w:rsidRDefault="00776E0E">
            <w:pPr>
              <w:jc w:val="center"/>
              <w:rPr>
                <w:rFonts w:ascii="Arial" w:eastAsia="Times New Roman" w:hAnsi="Arial" w:cs="Times New Roman"/>
                <w:color w:val="FF0000"/>
                <w:sz w:val="16"/>
                <w:szCs w:val="16"/>
              </w:rPr>
            </w:pPr>
          </w:p>
          <w:p w14:paraId="055F6188" w14:textId="77777777" w:rsidR="00776E0E" w:rsidRPr="00C4248F" w:rsidRDefault="00776E0E">
            <w:pPr>
              <w:jc w:val="center"/>
              <w:rPr>
                <w:rFonts w:ascii="Arial" w:eastAsia="Times New Roman" w:hAnsi="Arial" w:cs="Times New Roman"/>
                <w:color w:val="FF0000"/>
                <w:sz w:val="16"/>
                <w:szCs w:val="16"/>
              </w:rPr>
            </w:pPr>
          </w:p>
          <w:p w14:paraId="372D5900" w14:textId="77777777" w:rsidR="00776E0E" w:rsidRPr="00C4248F" w:rsidRDefault="00776E0E">
            <w:pPr>
              <w:jc w:val="center"/>
              <w:rPr>
                <w:rFonts w:ascii="Arial" w:eastAsia="Times New Roman" w:hAnsi="Arial" w:cs="Times New Roman"/>
                <w:color w:val="FF0000"/>
                <w:sz w:val="16"/>
                <w:szCs w:val="16"/>
              </w:rPr>
            </w:pPr>
          </w:p>
          <w:p w14:paraId="61BC307C" w14:textId="77777777" w:rsidR="00776E0E" w:rsidRPr="00C4248F" w:rsidRDefault="00776E0E">
            <w:pPr>
              <w:jc w:val="center"/>
              <w:rPr>
                <w:rFonts w:ascii="Arial" w:eastAsia="Times New Roman" w:hAnsi="Arial" w:cs="Times New Roman"/>
                <w:sz w:val="16"/>
                <w:szCs w:val="16"/>
              </w:rPr>
            </w:pPr>
          </w:p>
          <w:p w14:paraId="0B9CFCF0" w14:textId="77777777" w:rsidR="00776E0E" w:rsidRPr="00C4248F" w:rsidRDefault="00776E0E">
            <w:pPr>
              <w:jc w:val="center"/>
              <w:rPr>
                <w:rFonts w:ascii="Arial" w:eastAsia="Times New Roman" w:hAnsi="Arial" w:cs="Times New Roman"/>
                <w:color w:val="FF0000"/>
                <w:sz w:val="16"/>
                <w:szCs w:val="16"/>
              </w:rPr>
            </w:pPr>
            <w:r w:rsidRPr="00C4248F">
              <w:rPr>
                <w:rFonts w:ascii="Arial" w:eastAsia="Times New Roman" w:hAnsi="Arial" w:cs="Times New Roman"/>
                <w:sz w:val="16"/>
                <w:szCs w:val="16"/>
              </w:rPr>
              <w:t xml:space="preserve">       Žig</w:t>
            </w:r>
          </w:p>
        </w:tc>
      </w:tr>
      <w:tr w:rsidR="00776E0E" w:rsidRPr="00C4248F" w14:paraId="71C77595" w14:textId="77777777" w:rsidTr="00776E0E">
        <w:trPr>
          <w:trHeight w:val="54"/>
        </w:trPr>
        <w:tc>
          <w:tcPr>
            <w:tcW w:w="1553" w:type="dxa"/>
            <w:vAlign w:val="center"/>
          </w:tcPr>
          <w:p w14:paraId="3B360243" w14:textId="77777777" w:rsidR="00776E0E" w:rsidRPr="00C4248F" w:rsidRDefault="00776E0E">
            <w:pPr>
              <w:jc w:val="center"/>
              <w:rPr>
                <w:rFonts w:ascii="Arial" w:eastAsia="Times New Roman" w:hAnsi="Arial" w:cs="Times New Roman"/>
                <w:sz w:val="16"/>
                <w:szCs w:val="16"/>
              </w:rPr>
            </w:pPr>
            <w:r w:rsidRPr="00C4248F">
              <w:rPr>
                <w:rFonts w:ascii="Arial" w:eastAsia="Times New Roman" w:hAnsi="Arial" w:cs="Times New Roman"/>
                <w:sz w:val="16"/>
                <w:szCs w:val="16"/>
              </w:rPr>
              <w:t>Luka Rupnik</w:t>
            </w:r>
          </w:p>
          <w:p w14:paraId="22018F58" w14:textId="77777777" w:rsidR="00776E0E" w:rsidRPr="00C4248F" w:rsidRDefault="00776E0E">
            <w:pPr>
              <w:jc w:val="center"/>
              <w:rPr>
                <w:rFonts w:ascii="Arial" w:eastAsia="Times New Roman" w:hAnsi="Arial" w:cs="Times New Roman"/>
                <w:sz w:val="16"/>
                <w:szCs w:val="16"/>
              </w:rPr>
            </w:pPr>
            <w:r w:rsidRPr="00C4248F">
              <w:rPr>
                <w:rFonts w:ascii="Arial" w:eastAsia="Times New Roman" w:hAnsi="Arial" w:cs="Times New Roman"/>
                <w:sz w:val="16"/>
                <w:szCs w:val="16"/>
              </w:rPr>
              <w:t>V. d. člana uprave RTV Slovenija</w:t>
            </w:r>
          </w:p>
          <w:p w14:paraId="30E4F5FE" w14:textId="77777777" w:rsidR="00776E0E" w:rsidRPr="00C4248F" w:rsidRDefault="00776E0E">
            <w:pPr>
              <w:jc w:val="center"/>
              <w:rPr>
                <w:rFonts w:ascii="Arial" w:eastAsia="Times New Roman" w:hAnsi="Arial" w:cs="Times New Roman"/>
                <w:color w:val="FF0000"/>
                <w:sz w:val="16"/>
                <w:szCs w:val="16"/>
              </w:rPr>
            </w:pPr>
          </w:p>
          <w:p w14:paraId="5ABDCEA3" w14:textId="77777777" w:rsidR="00776E0E" w:rsidRPr="00C4248F" w:rsidRDefault="00776E0E">
            <w:pPr>
              <w:jc w:val="center"/>
              <w:rPr>
                <w:rFonts w:ascii="Arial" w:eastAsia="Times New Roman" w:hAnsi="Arial" w:cs="Times New Roman"/>
                <w:color w:val="FF0000"/>
                <w:sz w:val="16"/>
                <w:szCs w:val="16"/>
              </w:rPr>
            </w:pPr>
          </w:p>
          <w:p w14:paraId="3EAD3A5A" w14:textId="77777777" w:rsidR="00776E0E" w:rsidRPr="00C4248F" w:rsidRDefault="00776E0E">
            <w:pPr>
              <w:jc w:val="center"/>
              <w:rPr>
                <w:rFonts w:ascii="Arial" w:eastAsia="Times New Roman" w:hAnsi="Arial" w:cs="Times New Roman"/>
                <w:color w:val="FF0000"/>
                <w:sz w:val="16"/>
                <w:szCs w:val="16"/>
              </w:rPr>
            </w:pPr>
            <w:r w:rsidRPr="00C4248F">
              <w:rPr>
                <w:rFonts w:ascii="Arial" w:eastAsia="Times New Roman" w:hAnsi="Arial" w:cs="Times New Roman"/>
                <w:sz w:val="16"/>
                <w:szCs w:val="16"/>
              </w:rPr>
              <w:t>……………………</w:t>
            </w:r>
          </w:p>
        </w:tc>
        <w:tc>
          <w:tcPr>
            <w:tcW w:w="1843" w:type="dxa"/>
            <w:vAlign w:val="center"/>
            <w:hideMark/>
          </w:tcPr>
          <w:p w14:paraId="16A46132" w14:textId="77777777" w:rsidR="00776E0E" w:rsidRPr="00C4248F" w:rsidRDefault="00776E0E">
            <w:pPr>
              <w:jc w:val="center"/>
              <w:rPr>
                <w:rFonts w:ascii="Arial" w:eastAsia="Times New Roman" w:hAnsi="Arial" w:cs="Times New Roman"/>
                <w:color w:val="FF0000"/>
                <w:sz w:val="16"/>
                <w:szCs w:val="16"/>
              </w:rPr>
            </w:pPr>
            <w:r w:rsidRPr="00C4248F">
              <w:rPr>
                <w:rFonts w:ascii="Arial" w:eastAsia="Times New Roman" w:hAnsi="Arial" w:cs="Times New Roman"/>
                <w:sz w:val="16"/>
                <w:szCs w:val="16"/>
              </w:rPr>
              <w:t>Žig</w:t>
            </w:r>
          </w:p>
        </w:tc>
        <w:tc>
          <w:tcPr>
            <w:tcW w:w="1656" w:type="dxa"/>
            <w:vAlign w:val="center"/>
          </w:tcPr>
          <w:p w14:paraId="3B316E1E" w14:textId="77777777" w:rsidR="00776E0E" w:rsidRPr="00C4248F" w:rsidRDefault="00776E0E">
            <w:pPr>
              <w:tabs>
                <w:tab w:val="center" w:pos="2268"/>
                <w:tab w:val="center" w:pos="6804"/>
              </w:tabs>
              <w:jc w:val="center"/>
              <w:rPr>
                <w:rFonts w:ascii="Arial" w:eastAsia="Times New Roman" w:hAnsi="Arial" w:cs="Times New Roman"/>
                <w:sz w:val="16"/>
                <w:szCs w:val="16"/>
              </w:rPr>
            </w:pPr>
            <w:r w:rsidRPr="00C4248F">
              <w:rPr>
                <w:rFonts w:ascii="Arial" w:eastAsia="Times New Roman" w:hAnsi="Arial" w:cs="Times New Roman"/>
                <w:sz w:val="16"/>
                <w:szCs w:val="16"/>
              </w:rPr>
              <w:t>Franci Pavšer</w:t>
            </w:r>
          </w:p>
          <w:p w14:paraId="725A3C27" w14:textId="77777777" w:rsidR="00776E0E" w:rsidRPr="00C4248F" w:rsidRDefault="00776E0E">
            <w:pPr>
              <w:jc w:val="center"/>
              <w:rPr>
                <w:rFonts w:ascii="Arial" w:eastAsia="Times New Roman" w:hAnsi="Arial" w:cs="Times New Roman"/>
                <w:sz w:val="16"/>
                <w:szCs w:val="16"/>
              </w:rPr>
            </w:pPr>
            <w:r w:rsidRPr="00C4248F">
              <w:rPr>
                <w:rFonts w:ascii="Arial" w:eastAsia="Times New Roman" w:hAnsi="Arial" w:cs="Times New Roman"/>
                <w:sz w:val="16"/>
                <w:szCs w:val="16"/>
              </w:rPr>
              <w:t>Član uprave RTV Slovenija</w:t>
            </w:r>
          </w:p>
          <w:p w14:paraId="0AC29A69" w14:textId="77777777" w:rsidR="00776E0E" w:rsidRPr="00C4248F" w:rsidRDefault="00776E0E">
            <w:pPr>
              <w:jc w:val="center"/>
              <w:rPr>
                <w:rFonts w:ascii="Arial" w:eastAsia="Times New Roman" w:hAnsi="Arial" w:cs="Times New Roman"/>
                <w:sz w:val="16"/>
                <w:szCs w:val="16"/>
              </w:rPr>
            </w:pPr>
            <w:r w:rsidRPr="00C4248F">
              <w:rPr>
                <w:rFonts w:ascii="Arial" w:eastAsia="Times New Roman" w:hAnsi="Arial" w:cs="Times New Roman"/>
                <w:sz w:val="16"/>
                <w:szCs w:val="16"/>
              </w:rPr>
              <w:t>Delavski direktor</w:t>
            </w:r>
          </w:p>
          <w:p w14:paraId="66AA5388" w14:textId="77777777" w:rsidR="00776E0E" w:rsidRPr="00C4248F" w:rsidRDefault="00776E0E">
            <w:pPr>
              <w:jc w:val="center"/>
              <w:rPr>
                <w:rFonts w:ascii="Arial" w:eastAsia="Times New Roman" w:hAnsi="Arial" w:cs="Times New Roman"/>
                <w:color w:val="FF0000"/>
                <w:sz w:val="16"/>
                <w:szCs w:val="16"/>
              </w:rPr>
            </w:pPr>
          </w:p>
          <w:p w14:paraId="2F537AC0" w14:textId="77777777" w:rsidR="00776E0E" w:rsidRPr="00C4248F" w:rsidRDefault="00776E0E">
            <w:pPr>
              <w:jc w:val="center"/>
              <w:rPr>
                <w:rFonts w:ascii="Arial" w:eastAsia="Times New Roman" w:hAnsi="Arial" w:cs="Times New Roman"/>
                <w:color w:val="FF0000"/>
                <w:sz w:val="16"/>
                <w:szCs w:val="16"/>
              </w:rPr>
            </w:pPr>
            <w:r w:rsidRPr="00C4248F">
              <w:rPr>
                <w:rFonts w:ascii="Arial" w:eastAsia="Times New Roman" w:hAnsi="Arial" w:cs="Times New Roman"/>
                <w:sz w:val="16"/>
                <w:szCs w:val="16"/>
              </w:rPr>
              <w:t>………………………</w:t>
            </w:r>
          </w:p>
        </w:tc>
        <w:tc>
          <w:tcPr>
            <w:tcW w:w="0" w:type="auto"/>
            <w:vMerge/>
            <w:vAlign w:val="center"/>
            <w:hideMark/>
          </w:tcPr>
          <w:p w14:paraId="3098D245" w14:textId="77777777" w:rsidR="00776E0E" w:rsidRPr="00C4248F" w:rsidRDefault="00776E0E">
            <w:pPr>
              <w:rPr>
                <w:rFonts w:ascii="Arial" w:eastAsia="Times New Roman" w:hAnsi="Arial" w:cs="Times New Roman"/>
                <w:color w:val="FF0000"/>
                <w:sz w:val="16"/>
                <w:szCs w:val="16"/>
              </w:rPr>
            </w:pPr>
          </w:p>
        </w:tc>
      </w:tr>
    </w:tbl>
    <w:p w14:paraId="616B516E" w14:textId="1747935F" w:rsidR="00841AB0" w:rsidRPr="00C4248F" w:rsidRDefault="00841AB0" w:rsidP="00841AB0">
      <w:pPr>
        <w:tabs>
          <w:tab w:val="center" w:pos="1980"/>
          <w:tab w:val="center" w:pos="7020"/>
        </w:tabs>
        <w:spacing w:after="0" w:line="240" w:lineRule="auto"/>
        <w:jc w:val="both"/>
        <w:rPr>
          <w:rFonts w:ascii="Arial" w:eastAsia="Times New Roman" w:hAnsi="Arial" w:cs="Times New Roman"/>
          <w:bCs/>
          <w:sz w:val="20"/>
          <w:szCs w:val="24"/>
          <w14:ligatures w14:val="standardContextual"/>
        </w:rPr>
      </w:pPr>
    </w:p>
    <w:p w14:paraId="4C028706" w14:textId="77777777" w:rsidR="00841AB0" w:rsidRPr="00C4248F" w:rsidRDefault="00841AB0" w:rsidP="00841AB0">
      <w:pPr>
        <w:tabs>
          <w:tab w:val="center" w:pos="1980"/>
          <w:tab w:val="center" w:pos="7020"/>
        </w:tabs>
        <w:spacing w:after="0" w:line="240" w:lineRule="auto"/>
        <w:jc w:val="both"/>
        <w:rPr>
          <w:rFonts w:ascii="Arial" w:eastAsia="Times New Roman" w:hAnsi="Arial" w:cs="Times New Roman"/>
          <w:bCs/>
          <w:sz w:val="20"/>
          <w:szCs w:val="24"/>
          <w14:ligatures w14:val="standardContextual"/>
        </w:rPr>
      </w:pPr>
    </w:p>
    <w:p w14:paraId="3F86813A" w14:textId="77777777" w:rsidR="00841AB0" w:rsidRPr="00C4248F" w:rsidRDefault="00841AB0" w:rsidP="00841AB0">
      <w:pPr>
        <w:tabs>
          <w:tab w:val="center" w:pos="1980"/>
          <w:tab w:val="center" w:pos="7020"/>
        </w:tabs>
        <w:spacing w:after="0" w:line="240" w:lineRule="auto"/>
        <w:jc w:val="both"/>
        <w:rPr>
          <w:rFonts w:ascii="Arial" w:eastAsia="Times New Roman" w:hAnsi="Arial" w:cs="Times New Roman"/>
          <w:bCs/>
          <w:sz w:val="20"/>
          <w:szCs w:val="24"/>
          <w14:ligatures w14:val="standardContextual"/>
        </w:rPr>
      </w:pPr>
    </w:p>
    <w:p w14:paraId="132312A1" w14:textId="77777777" w:rsidR="00841AB0" w:rsidRPr="00C4248F" w:rsidRDefault="00841AB0" w:rsidP="00841AB0">
      <w:pPr>
        <w:tabs>
          <w:tab w:val="center" w:pos="1980"/>
          <w:tab w:val="center" w:pos="7020"/>
        </w:tabs>
        <w:spacing w:after="0" w:line="240" w:lineRule="auto"/>
        <w:jc w:val="both"/>
        <w:rPr>
          <w:rFonts w:ascii="Arial" w:eastAsia="Times New Roman" w:hAnsi="Arial" w:cs="Times New Roman"/>
          <w:bCs/>
          <w:sz w:val="20"/>
          <w:szCs w:val="24"/>
          <w14:ligatures w14:val="standardContextual"/>
        </w:rPr>
      </w:pPr>
    </w:p>
    <w:p w14:paraId="46926B98" w14:textId="77777777" w:rsidR="00841AB0" w:rsidRPr="00C4248F" w:rsidRDefault="00841AB0" w:rsidP="00841AB0">
      <w:pPr>
        <w:tabs>
          <w:tab w:val="center" w:pos="1980"/>
          <w:tab w:val="center" w:pos="7020"/>
        </w:tabs>
        <w:spacing w:after="0" w:line="240" w:lineRule="auto"/>
        <w:jc w:val="both"/>
        <w:rPr>
          <w:rFonts w:ascii="Arial" w:eastAsia="Times New Roman" w:hAnsi="Arial" w:cs="Times New Roman"/>
          <w:bCs/>
          <w:sz w:val="20"/>
          <w:szCs w:val="24"/>
          <w14:ligatures w14:val="standardContextual"/>
        </w:rPr>
      </w:pPr>
    </w:p>
    <w:p w14:paraId="178B14BF" w14:textId="77777777" w:rsidR="00841AB0" w:rsidRPr="00C4248F" w:rsidRDefault="00841AB0" w:rsidP="00841AB0">
      <w:pPr>
        <w:tabs>
          <w:tab w:val="center" w:pos="1980"/>
          <w:tab w:val="center" w:pos="7020"/>
        </w:tabs>
        <w:spacing w:after="0" w:line="240" w:lineRule="auto"/>
        <w:jc w:val="both"/>
        <w:rPr>
          <w:rFonts w:ascii="Arial" w:eastAsia="Times New Roman" w:hAnsi="Arial" w:cs="Times New Roman"/>
          <w:bCs/>
          <w:sz w:val="20"/>
          <w:szCs w:val="24"/>
          <w14:ligatures w14:val="standardContextual"/>
        </w:rPr>
      </w:pPr>
    </w:p>
    <w:p w14:paraId="31536DF5" w14:textId="77777777" w:rsidR="00841AB0" w:rsidRPr="00C4248F" w:rsidRDefault="00841AB0" w:rsidP="00841AB0">
      <w:pPr>
        <w:tabs>
          <w:tab w:val="center" w:pos="1980"/>
          <w:tab w:val="center" w:pos="7020"/>
        </w:tabs>
        <w:spacing w:after="0" w:line="240" w:lineRule="auto"/>
        <w:jc w:val="both"/>
        <w:rPr>
          <w:rFonts w:ascii="Arial" w:eastAsia="Times New Roman" w:hAnsi="Arial" w:cs="Times New Roman"/>
          <w:bCs/>
          <w:sz w:val="20"/>
          <w:szCs w:val="24"/>
          <w14:ligatures w14:val="standardContextual"/>
        </w:rPr>
      </w:pPr>
    </w:p>
    <w:p w14:paraId="16CC3AD2" w14:textId="1534F8DF" w:rsidR="00C26582" w:rsidRPr="00C4248F" w:rsidRDefault="00C26582" w:rsidP="00B301A5">
      <w:pPr>
        <w:jc w:val="right"/>
        <w:rPr>
          <w:rFonts w:ascii="Arial" w:eastAsia="Times New Roman" w:hAnsi="Arial" w:cs="Times New Roman"/>
          <w:bCs/>
          <w:sz w:val="20"/>
          <w:szCs w:val="24"/>
          <w14:ligatures w14:val="standardContextual"/>
        </w:rPr>
      </w:pPr>
      <w:r w:rsidRPr="00C4248F">
        <w:rPr>
          <w:rFonts w:ascii="Arial" w:eastAsia="Times New Roman" w:hAnsi="Arial" w:cs="Times New Roman"/>
          <w:bCs/>
          <w:sz w:val="20"/>
          <w:szCs w:val="24"/>
          <w14:ligatures w14:val="standardContextual"/>
        </w:rPr>
        <w:lastRenderedPageBreak/>
        <w:t>OBR</w:t>
      </w:r>
      <w:r w:rsidR="002664C6" w:rsidRPr="00C4248F">
        <w:rPr>
          <w:rFonts w:ascii="Arial" w:eastAsia="Times New Roman" w:hAnsi="Arial" w:cs="Times New Roman"/>
          <w:bCs/>
          <w:sz w:val="20"/>
          <w:szCs w:val="24"/>
          <w14:ligatures w14:val="standardContextual"/>
        </w:rPr>
        <w:t>-</w:t>
      </w:r>
      <w:r w:rsidRPr="00C4248F">
        <w:rPr>
          <w:rFonts w:ascii="Arial" w:eastAsia="Times New Roman" w:hAnsi="Arial" w:cs="Times New Roman"/>
          <w:bCs/>
          <w:sz w:val="20"/>
          <w:szCs w:val="24"/>
          <w14:ligatures w14:val="standardContextual"/>
        </w:rPr>
        <w:t>1</w:t>
      </w:r>
      <w:r w:rsidR="0027085D" w:rsidRPr="00C4248F">
        <w:rPr>
          <w:rFonts w:ascii="Arial" w:eastAsia="Times New Roman" w:hAnsi="Arial" w:cs="Times New Roman"/>
          <w:bCs/>
          <w:sz w:val="20"/>
          <w:szCs w:val="24"/>
          <w14:ligatures w14:val="standardContextual"/>
        </w:rPr>
        <w:t>2</w:t>
      </w:r>
      <w:r w:rsidR="00013E3B" w:rsidRPr="00C4248F">
        <w:rPr>
          <w:rFonts w:ascii="Arial" w:eastAsia="Times New Roman" w:hAnsi="Arial" w:cs="Times New Roman"/>
          <w:bCs/>
          <w:sz w:val="20"/>
          <w:szCs w:val="24"/>
          <w14:ligatures w14:val="standardContextual"/>
        </w:rPr>
        <w:t>B</w:t>
      </w:r>
    </w:p>
    <w:p w14:paraId="33F938AC" w14:textId="77777777" w:rsidR="00C26582" w:rsidRPr="00C4248F" w:rsidRDefault="00C26582" w:rsidP="00C26582">
      <w:pPr>
        <w:pStyle w:val="Heading22"/>
      </w:pPr>
    </w:p>
    <w:p w14:paraId="7AFFE2AA" w14:textId="1AD9FF16" w:rsidR="00C26582" w:rsidRPr="00C4248F" w:rsidRDefault="00C26582" w:rsidP="00C26582">
      <w:pPr>
        <w:pStyle w:val="Heading22"/>
      </w:pPr>
      <w:bookmarkStart w:id="233" w:name="_Toc177728888"/>
      <w:r w:rsidRPr="00C4248F">
        <w:t xml:space="preserve">Vzorec pogodbe ZA SKLOP </w:t>
      </w:r>
      <w:r w:rsidR="00013E3B" w:rsidRPr="00C4248F">
        <w:t>B</w:t>
      </w:r>
      <w:bookmarkEnd w:id="233"/>
    </w:p>
    <w:p w14:paraId="45A79F33" w14:textId="77777777" w:rsidR="00C26582" w:rsidRPr="00C4248F" w:rsidRDefault="00C26582" w:rsidP="00C26582">
      <w:pPr>
        <w:spacing w:after="0" w:line="240" w:lineRule="auto"/>
        <w:jc w:val="both"/>
        <w:rPr>
          <w:rFonts w:ascii="Arial" w:eastAsia="Times New Roman" w:hAnsi="Arial" w:cs="Times New Roman"/>
          <w:sz w:val="20"/>
          <w:szCs w:val="24"/>
        </w:rPr>
      </w:pPr>
    </w:p>
    <w:p w14:paraId="4A9342B7" w14:textId="77777777" w:rsidR="00C26582" w:rsidRPr="00C4248F" w:rsidRDefault="00C26582" w:rsidP="00C26582">
      <w:pPr>
        <w:spacing w:after="0" w:line="240" w:lineRule="auto"/>
        <w:jc w:val="both"/>
        <w:rPr>
          <w:rFonts w:ascii="Arial" w:eastAsia="Times New Roman" w:hAnsi="Arial" w:cs="Times New Roman"/>
          <w:sz w:val="20"/>
          <w:szCs w:val="24"/>
        </w:rPr>
      </w:pPr>
    </w:p>
    <w:p w14:paraId="0E73427F" w14:textId="77777777" w:rsidR="00C26582" w:rsidRPr="00C4248F" w:rsidRDefault="00C26582" w:rsidP="00C26582">
      <w:pPr>
        <w:spacing w:after="0" w:line="240" w:lineRule="auto"/>
        <w:jc w:val="both"/>
        <w:rPr>
          <w:rFonts w:ascii="Arial" w:eastAsia="Times New Roman" w:hAnsi="Arial" w:cs="Times New Roman"/>
          <w:sz w:val="20"/>
          <w:szCs w:val="24"/>
        </w:rPr>
      </w:pPr>
    </w:p>
    <w:p w14:paraId="76CAB7B5" w14:textId="77777777" w:rsidR="00C26582" w:rsidRPr="00C4248F" w:rsidRDefault="00C26582" w:rsidP="00C26582">
      <w:pPr>
        <w:spacing w:after="0" w:line="240" w:lineRule="auto"/>
        <w:jc w:val="both"/>
        <w:rPr>
          <w:rFonts w:ascii="Arial" w:eastAsia="Times New Roman" w:hAnsi="Arial" w:cs="Times New Roman"/>
          <w:sz w:val="20"/>
          <w:szCs w:val="24"/>
        </w:rPr>
      </w:pPr>
    </w:p>
    <w:p w14:paraId="59F69616" w14:textId="149F6C83" w:rsidR="00C26582" w:rsidRPr="00C4248F" w:rsidRDefault="00C26582" w:rsidP="00C26582">
      <w:pPr>
        <w:spacing w:after="0" w:line="240" w:lineRule="auto"/>
        <w:jc w:val="center"/>
        <w:rPr>
          <w:rFonts w:ascii="Arial" w:eastAsia="Times New Roman" w:hAnsi="Arial" w:cs="Times New Roman"/>
          <w:b/>
          <w:sz w:val="28"/>
          <w:szCs w:val="28"/>
        </w:rPr>
      </w:pPr>
      <w:r w:rsidRPr="00C4248F">
        <w:rPr>
          <w:rFonts w:ascii="Arial" w:eastAsia="Times New Roman" w:hAnsi="Arial" w:cs="Times New Roman"/>
          <w:b/>
          <w:sz w:val="28"/>
          <w:szCs w:val="28"/>
        </w:rPr>
        <w:t>POGODBA ŠTEV. JN-B1063/</w:t>
      </w:r>
      <w:r w:rsidR="00013E3B" w:rsidRPr="00C4248F">
        <w:rPr>
          <w:rFonts w:ascii="Arial" w:eastAsia="Times New Roman" w:hAnsi="Arial" w:cs="Times New Roman"/>
          <w:b/>
          <w:sz w:val="28"/>
          <w:szCs w:val="28"/>
        </w:rPr>
        <w:t>B</w:t>
      </w:r>
    </w:p>
    <w:p w14:paraId="63E8A33B" w14:textId="77777777" w:rsidR="00C26582" w:rsidRPr="00C4248F" w:rsidRDefault="00C26582" w:rsidP="00C26582">
      <w:pPr>
        <w:spacing w:after="0" w:line="240" w:lineRule="auto"/>
        <w:jc w:val="both"/>
        <w:rPr>
          <w:rFonts w:ascii="Arial" w:eastAsia="Times New Roman" w:hAnsi="Arial" w:cs="Arial"/>
          <w:b/>
          <w:sz w:val="24"/>
          <w:szCs w:val="20"/>
        </w:rPr>
      </w:pPr>
    </w:p>
    <w:p w14:paraId="6ECAF515" w14:textId="77777777" w:rsidR="00C26582" w:rsidRPr="00C4248F" w:rsidRDefault="00C26582" w:rsidP="00C26582">
      <w:pPr>
        <w:spacing w:after="0" w:line="240" w:lineRule="auto"/>
        <w:jc w:val="both"/>
        <w:rPr>
          <w:rFonts w:ascii="Arial" w:eastAsia="Times New Roman" w:hAnsi="Arial" w:cs="Arial"/>
          <w:b/>
          <w:sz w:val="24"/>
          <w:szCs w:val="20"/>
        </w:rPr>
      </w:pPr>
    </w:p>
    <w:p w14:paraId="7B2920FC" w14:textId="77777777" w:rsidR="00C26582" w:rsidRPr="00C4248F" w:rsidRDefault="00C26582" w:rsidP="00C26582">
      <w:pPr>
        <w:tabs>
          <w:tab w:val="left" w:pos="-180"/>
        </w:tabs>
        <w:spacing w:after="0" w:line="240" w:lineRule="auto"/>
        <w:jc w:val="center"/>
        <w:rPr>
          <w:rFonts w:ascii="Arial" w:eastAsia="Times New Roman" w:hAnsi="Arial" w:cs="Times New Roman"/>
          <w:b/>
          <w:sz w:val="32"/>
          <w:szCs w:val="32"/>
        </w:rPr>
      </w:pPr>
      <w:r w:rsidRPr="00C4248F">
        <w:rPr>
          <w:rFonts w:ascii="Arial" w:eastAsia="Times New Roman" w:hAnsi="Arial" w:cs="Times New Roman"/>
          <w:b/>
          <w:sz w:val="32"/>
          <w:szCs w:val="32"/>
        </w:rPr>
        <w:t>Nakup toplotnih črpalk in hladilnih omar za potrebe RTVS po sklopih</w:t>
      </w:r>
    </w:p>
    <w:p w14:paraId="73E35536" w14:textId="77777777" w:rsidR="00C26582" w:rsidRPr="00C4248F" w:rsidRDefault="00C26582" w:rsidP="00C26582">
      <w:pPr>
        <w:tabs>
          <w:tab w:val="left" w:pos="-180"/>
        </w:tabs>
        <w:spacing w:after="0" w:line="240" w:lineRule="auto"/>
        <w:jc w:val="center"/>
        <w:rPr>
          <w:rFonts w:ascii="Arial" w:eastAsia="Times New Roman" w:hAnsi="Arial" w:cs="Times New Roman"/>
          <w:b/>
          <w:sz w:val="32"/>
          <w:szCs w:val="32"/>
        </w:rPr>
      </w:pPr>
    </w:p>
    <w:p w14:paraId="7348E795" w14:textId="729B9CE3" w:rsidR="00C26582" w:rsidRPr="00C4248F" w:rsidRDefault="00C26582" w:rsidP="00027897">
      <w:pPr>
        <w:tabs>
          <w:tab w:val="left" w:pos="-180"/>
        </w:tabs>
        <w:spacing w:after="0" w:line="240" w:lineRule="auto"/>
        <w:jc w:val="center"/>
        <w:rPr>
          <w:rFonts w:ascii="Arial" w:eastAsia="Times New Roman" w:hAnsi="Arial" w:cs="Times New Roman"/>
          <w:b/>
          <w:sz w:val="32"/>
          <w:szCs w:val="32"/>
        </w:rPr>
      </w:pPr>
      <w:r w:rsidRPr="00C4248F">
        <w:rPr>
          <w:rFonts w:ascii="Arial" w:eastAsia="Times New Roman" w:hAnsi="Arial" w:cs="Times New Roman"/>
          <w:b/>
          <w:sz w:val="32"/>
          <w:szCs w:val="32"/>
        </w:rPr>
        <w:t xml:space="preserve">SKLOP </w:t>
      </w:r>
      <w:r w:rsidR="00013E3B" w:rsidRPr="00C4248F">
        <w:rPr>
          <w:rFonts w:ascii="Arial" w:eastAsia="Times New Roman" w:hAnsi="Arial" w:cs="Times New Roman"/>
          <w:b/>
          <w:sz w:val="32"/>
          <w:szCs w:val="32"/>
        </w:rPr>
        <w:t>B</w:t>
      </w:r>
      <w:r w:rsidRPr="00C4248F">
        <w:rPr>
          <w:rFonts w:ascii="Arial" w:eastAsia="Times New Roman" w:hAnsi="Arial" w:cs="Times New Roman"/>
          <w:b/>
          <w:sz w:val="32"/>
          <w:szCs w:val="32"/>
        </w:rPr>
        <w:t xml:space="preserve">: NAKUP </w:t>
      </w:r>
      <w:r w:rsidR="00013E3B" w:rsidRPr="00C4248F">
        <w:rPr>
          <w:rFonts w:ascii="Arial" w:eastAsia="Times New Roman" w:hAnsi="Arial" w:cs="Times New Roman"/>
          <w:b/>
          <w:sz w:val="32"/>
          <w:szCs w:val="32"/>
        </w:rPr>
        <w:t>HLADILNE OMARE</w:t>
      </w:r>
      <w:r w:rsidRPr="00C4248F">
        <w:rPr>
          <w:rFonts w:ascii="Arial" w:eastAsia="Times New Roman" w:hAnsi="Arial" w:cs="Times New Roman"/>
          <w:b/>
          <w:sz w:val="32"/>
          <w:szCs w:val="32"/>
        </w:rPr>
        <w:t xml:space="preserve"> –</w:t>
      </w:r>
      <w:r w:rsidR="00013E3B" w:rsidRPr="00C4248F">
        <w:rPr>
          <w:rFonts w:ascii="Arial" w:eastAsia="Times New Roman" w:hAnsi="Arial" w:cs="Times New Roman"/>
          <w:b/>
          <w:sz w:val="32"/>
          <w:szCs w:val="32"/>
        </w:rPr>
        <w:t>LJUBLJANA</w:t>
      </w:r>
    </w:p>
    <w:p w14:paraId="4EE93FC8" w14:textId="77777777" w:rsidR="00C26582" w:rsidRPr="00C4248F" w:rsidRDefault="00C26582" w:rsidP="00C26582">
      <w:pPr>
        <w:spacing w:after="0" w:line="240" w:lineRule="auto"/>
        <w:jc w:val="both"/>
        <w:rPr>
          <w:rFonts w:ascii="Arial" w:eastAsia="Times New Roman" w:hAnsi="Arial" w:cs="Times New Roman"/>
          <w:sz w:val="20"/>
          <w:szCs w:val="20"/>
        </w:rPr>
      </w:pPr>
    </w:p>
    <w:p w14:paraId="6540B0D9" w14:textId="77777777" w:rsidR="00C26582" w:rsidRPr="00C4248F" w:rsidRDefault="00C26582" w:rsidP="00C26582">
      <w:pPr>
        <w:spacing w:after="0" w:line="240" w:lineRule="auto"/>
        <w:jc w:val="both"/>
        <w:rPr>
          <w:rFonts w:ascii="Arial" w:eastAsia="Times New Roman" w:hAnsi="Arial" w:cs="Times New Roman"/>
          <w:sz w:val="20"/>
          <w:szCs w:val="20"/>
        </w:rPr>
      </w:pPr>
    </w:p>
    <w:p w14:paraId="7DCD62D3" w14:textId="77777777" w:rsidR="00C26582" w:rsidRPr="00C4248F" w:rsidRDefault="00C26582" w:rsidP="00C26582">
      <w:pPr>
        <w:spacing w:after="0" w:line="240" w:lineRule="auto"/>
        <w:jc w:val="both"/>
        <w:rPr>
          <w:rFonts w:ascii="Arial" w:eastAsia="Times New Roman" w:hAnsi="Arial" w:cs="Times New Roman"/>
          <w:sz w:val="20"/>
          <w:szCs w:val="24"/>
        </w:rPr>
      </w:pPr>
    </w:p>
    <w:p w14:paraId="4B552B5E" w14:textId="77777777" w:rsidR="00C26582" w:rsidRPr="00C4248F" w:rsidRDefault="00C26582" w:rsidP="00C26582">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sklenjena med:</w:t>
      </w:r>
    </w:p>
    <w:p w14:paraId="1D6D9296" w14:textId="77777777" w:rsidR="00C26582" w:rsidRPr="00C4248F" w:rsidRDefault="00C26582" w:rsidP="00C26582">
      <w:pPr>
        <w:spacing w:after="0" w:line="240" w:lineRule="auto"/>
        <w:jc w:val="both"/>
        <w:rPr>
          <w:rFonts w:ascii="Arial" w:eastAsia="Times New Roman" w:hAnsi="Arial" w:cs="Times New Roman"/>
          <w:sz w:val="20"/>
          <w:szCs w:val="24"/>
        </w:rPr>
      </w:pPr>
    </w:p>
    <w:p w14:paraId="0F9D4B61" w14:textId="77777777" w:rsidR="00C26582" w:rsidRPr="00C4248F" w:rsidRDefault="00C26582" w:rsidP="00C26582">
      <w:pPr>
        <w:spacing w:after="0" w:line="240" w:lineRule="auto"/>
        <w:jc w:val="both"/>
        <w:rPr>
          <w:rFonts w:ascii="Arial" w:eastAsia="Times New Roman" w:hAnsi="Arial" w:cs="Times New Roman"/>
          <w:sz w:val="20"/>
          <w:szCs w:val="24"/>
        </w:rPr>
      </w:pPr>
    </w:p>
    <w:p w14:paraId="20617546" w14:textId="77777777" w:rsidR="00C26582" w:rsidRPr="00C4248F" w:rsidRDefault="00C26582" w:rsidP="00C26582">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Radiotelevizija Slovenija, Javni zavod</w:t>
      </w:r>
    </w:p>
    <w:p w14:paraId="55DCB846" w14:textId="77777777" w:rsidR="00C26582" w:rsidRPr="00C4248F" w:rsidRDefault="00C26582" w:rsidP="00C26582">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Kolodvorska 2</w:t>
      </w:r>
    </w:p>
    <w:p w14:paraId="0F9637F7" w14:textId="77777777" w:rsidR="00C26582" w:rsidRPr="00C4248F" w:rsidRDefault="00C26582" w:rsidP="00C26582">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1550 Ljubljana</w:t>
      </w:r>
    </w:p>
    <w:p w14:paraId="10EDACBD" w14:textId="77777777" w:rsidR="00C26582" w:rsidRPr="00C4248F" w:rsidRDefault="00C26582" w:rsidP="00C26582">
      <w:pPr>
        <w:spacing w:after="0" w:line="240" w:lineRule="auto"/>
        <w:jc w:val="both"/>
        <w:rPr>
          <w:rFonts w:ascii="Arial" w:eastAsia="Times New Roman" w:hAnsi="Arial" w:cs="Times New Roman"/>
          <w:sz w:val="20"/>
          <w:szCs w:val="24"/>
        </w:rPr>
      </w:pPr>
    </w:p>
    <w:p w14:paraId="0908965F" w14:textId="77777777" w:rsidR="00C26582" w:rsidRPr="00C4248F" w:rsidRDefault="00C26582" w:rsidP="00C26582">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Identifikacijska štev. za DDV: SI29865174</w:t>
      </w:r>
    </w:p>
    <w:p w14:paraId="297D6778" w14:textId="77777777" w:rsidR="00C26582" w:rsidRPr="00C4248F" w:rsidRDefault="00C26582" w:rsidP="00C26582">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Matična številka: 5056497</w:t>
      </w:r>
    </w:p>
    <w:p w14:paraId="4AF73FD5" w14:textId="77777777" w:rsidR="00C26582" w:rsidRPr="00C4248F" w:rsidRDefault="00C26582" w:rsidP="00C26582">
      <w:pPr>
        <w:spacing w:after="0" w:line="240" w:lineRule="auto"/>
        <w:jc w:val="both"/>
        <w:rPr>
          <w:rFonts w:ascii="Arial" w:eastAsia="Times New Roman" w:hAnsi="Arial" w:cs="Times New Roman"/>
          <w:sz w:val="20"/>
          <w:szCs w:val="24"/>
        </w:rPr>
      </w:pPr>
    </w:p>
    <w:p w14:paraId="0A58B509" w14:textId="77777777" w:rsidR="00C26582" w:rsidRPr="00C4248F" w:rsidRDefault="00C26582" w:rsidP="00C26582">
      <w:pPr>
        <w:spacing w:after="0" w:line="240" w:lineRule="auto"/>
        <w:jc w:val="both"/>
        <w:rPr>
          <w:rFonts w:ascii="Arial" w:eastAsia="Times New Roman" w:hAnsi="Arial" w:cs="Arial"/>
          <w:noProof/>
          <w:sz w:val="20"/>
          <w:lang w:eastAsia="sl-SI"/>
        </w:rPr>
      </w:pPr>
      <w:r w:rsidRPr="00C4248F">
        <w:rPr>
          <w:rFonts w:ascii="Arial" w:eastAsia="Times New Roman" w:hAnsi="Arial" w:cs="Arial"/>
          <w:noProof/>
          <w:sz w:val="20"/>
          <w:lang w:eastAsia="sl-SI"/>
        </w:rPr>
        <w:t>ki ga zastopa Uprava javnega zavoda RTV Slovenija</w:t>
      </w:r>
    </w:p>
    <w:p w14:paraId="0825C7E8" w14:textId="77777777" w:rsidR="00C26582" w:rsidRPr="00C4248F" w:rsidRDefault="00C26582" w:rsidP="00C26582">
      <w:pPr>
        <w:spacing w:after="0" w:line="240" w:lineRule="auto"/>
        <w:jc w:val="both"/>
        <w:rPr>
          <w:rFonts w:ascii="Arial" w:eastAsia="Times New Roman" w:hAnsi="Arial" w:cs="Arial"/>
          <w:sz w:val="20"/>
          <w:lang w:eastAsia="sl-SI"/>
        </w:rPr>
      </w:pPr>
    </w:p>
    <w:p w14:paraId="2C72B426" w14:textId="77777777" w:rsidR="00C26582" w:rsidRPr="00C4248F" w:rsidRDefault="00C26582" w:rsidP="00C26582">
      <w:pPr>
        <w:spacing w:after="0" w:line="240" w:lineRule="auto"/>
        <w:jc w:val="both"/>
        <w:rPr>
          <w:rFonts w:ascii="Arial" w:eastAsia="Times New Roman" w:hAnsi="Arial" w:cs="Times New Roman"/>
          <w:sz w:val="20"/>
          <w:szCs w:val="24"/>
          <w:u w:val="single"/>
        </w:rPr>
      </w:pPr>
      <w:r w:rsidRPr="00C4248F">
        <w:rPr>
          <w:rFonts w:ascii="Arial" w:eastAsia="Times New Roman" w:hAnsi="Arial" w:cs="Times New Roman"/>
          <w:sz w:val="20"/>
          <w:szCs w:val="24"/>
          <w:u w:val="single"/>
        </w:rPr>
        <w:t>(v nadaljevanju: NAROČNIK)</w:t>
      </w:r>
    </w:p>
    <w:p w14:paraId="4775D75E" w14:textId="77777777" w:rsidR="00C26582" w:rsidRPr="00C4248F" w:rsidRDefault="00C26582" w:rsidP="00C26582">
      <w:pPr>
        <w:spacing w:after="0" w:line="240" w:lineRule="auto"/>
        <w:jc w:val="both"/>
        <w:rPr>
          <w:rFonts w:ascii="Arial" w:eastAsia="Times New Roman" w:hAnsi="Arial" w:cs="Times New Roman"/>
          <w:b/>
          <w:sz w:val="20"/>
          <w:szCs w:val="24"/>
          <w:u w:val="single"/>
        </w:rPr>
      </w:pPr>
    </w:p>
    <w:p w14:paraId="0ED40885" w14:textId="77777777" w:rsidR="00C26582" w:rsidRPr="00C4248F" w:rsidRDefault="00C26582" w:rsidP="00C26582">
      <w:pPr>
        <w:spacing w:after="0" w:line="240" w:lineRule="auto"/>
        <w:jc w:val="both"/>
        <w:rPr>
          <w:rFonts w:ascii="Arial" w:eastAsia="Times New Roman" w:hAnsi="Arial" w:cs="Times New Roman"/>
          <w:b/>
          <w:sz w:val="20"/>
          <w:szCs w:val="24"/>
          <w:u w:val="single"/>
        </w:rPr>
      </w:pPr>
    </w:p>
    <w:p w14:paraId="775781D9" w14:textId="77777777" w:rsidR="00C26582" w:rsidRPr="00C4248F" w:rsidRDefault="00C26582" w:rsidP="00C26582">
      <w:pPr>
        <w:spacing w:after="0" w:line="240" w:lineRule="auto"/>
        <w:jc w:val="both"/>
        <w:rPr>
          <w:rFonts w:ascii="Arial" w:eastAsia="Times New Roman" w:hAnsi="Arial" w:cs="Times New Roman"/>
          <w:b/>
          <w:sz w:val="20"/>
          <w:szCs w:val="24"/>
          <w:u w:val="single"/>
        </w:rPr>
      </w:pPr>
    </w:p>
    <w:p w14:paraId="731D5020" w14:textId="77777777" w:rsidR="00C26582" w:rsidRPr="00C4248F" w:rsidRDefault="00C26582" w:rsidP="00C26582">
      <w:pPr>
        <w:spacing w:after="0" w:line="240" w:lineRule="auto"/>
        <w:jc w:val="both"/>
        <w:rPr>
          <w:rFonts w:ascii="Arial" w:eastAsia="Times New Roman" w:hAnsi="Arial" w:cs="Times New Roman"/>
          <w:b/>
          <w:sz w:val="20"/>
          <w:szCs w:val="24"/>
        </w:rPr>
      </w:pPr>
    </w:p>
    <w:p w14:paraId="4697C3DA" w14:textId="77777777" w:rsidR="00C26582" w:rsidRPr="00C4248F" w:rsidRDefault="00C26582" w:rsidP="00C26582">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in</w:t>
      </w:r>
    </w:p>
    <w:p w14:paraId="47414F26" w14:textId="77777777" w:rsidR="00C26582" w:rsidRPr="00C4248F" w:rsidRDefault="00C26582" w:rsidP="00C26582">
      <w:pPr>
        <w:spacing w:after="0" w:line="240" w:lineRule="auto"/>
        <w:rPr>
          <w:rFonts w:ascii="Arial" w:eastAsia="Times New Roman" w:hAnsi="Arial" w:cs="Times New Roman"/>
          <w:sz w:val="20"/>
          <w:szCs w:val="20"/>
        </w:rPr>
      </w:pPr>
    </w:p>
    <w:p w14:paraId="2F862D30" w14:textId="77777777" w:rsidR="00C26582" w:rsidRPr="00C4248F" w:rsidRDefault="00C26582" w:rsidP="00C26582">
      <w:pPr>
        <w:tabs>
          <w:tab w:val="left" w:pos="7215"/>
        </w:tabs>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ab/>
      </w:r>
    </w:p>
    <w:p w14:paraId="49804FBF" w14:textId="77777777" w:rsidR="00C26582" w:rsidRPr="00C4248F" w:rsidRDefault="00C26582" w:rsidP="00C26582">
      <w:pPr>
        <w:spacing w:after="0" w:line="240" w:lineRule="auto"/>
        <w:rPr>
          <w:rFonts w:ascii="Arial" w:eastAsia="Times New Roman" w:hAnsi="Arial" w:cs="Times New Roman"/>
          <w:sz w:val="20"/>
          <w:szCs w:val="20"/>
        </w:rPr>
      </w:pPr>
    </w:p>
    <w:p w14:paraId="5A802CE6" w14:textId="77777777" w:rsidR="00C26582" w:rsidRPr="00C4248F" w:rsidRDefault="00C26582" w:rsidP="00C26582">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w:t>
      </w:r>
    </w:p>
    <w:p w14:paraId="02475D95" w14:textId="77777777" w:rsidR="00C26582" w:rsidRPr="00C4248F" w:rsidRDefault="00C26582" w:rsidP="00C26582">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w:t>
      </w:r>
    </w:p>
    <w:p w14:paraId="06DDD16F" w14:textId="77777777" w:rsidR="00C26582" w:rsidRPr="00C4248F" w:rsidRDefault="00C26582" w:rsidP="00C26582">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w:t>
      </w:r>
    </w:p>
    <w:p w14:paraId="06B83A90" w14:textId="77777777" w:rsidR="00C26582" w:rsidRPr="00C4248F" w:rsidRDefault="00C26582" w:rsidP="00C26582">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w:t>
      </w:r>
    </w:p>
    <w:p w14:paraId="64AB695D" w14:textId="77777777" w:rsidR="00C26582" w:rsidRPr="00C4248F" w:rsidRDefault="00C26582" w:rsidP="00C26582">
      <w:pPr>
        <w:spacing w:after="0" w:line="240" w:lineRule="auto"/>
        <w:rPr>
          <w:rFonts w:ascii="Arial" w:eastAsia="Times New Roman" w:hAnsi="Arial" w:cs="Times New Roman"/>
          <w:sz w:val="20"/>
          <w:szCs w:val="20"/>
        </w:rPr>
      </w:pPr>
    </w:p>
    <w:p w14:paraId="1EF5F52C" w14:textId="77777777" w:rsidR="00C26582" w:rsidRPr="00C4248F" w:rsidRDefault="00C26582" w:rsidP="00C26582">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 xml:space="preserve">Identifikacijska štev. za DDV: </w:t>
      </w:r>
    </w:p>
    <w:p w14:paraId="5CCB6A81" w14:textId="77777777" w:rsidR="00C26582" w:rsidRPr="00C4248F" w:rsidRDefault="00C26582" w:rsidP="00C26582">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 xml:space="preserve">Matična številka: </w:t>
      </w:r>
    </w:p>
    <w:p w14:paraId="02C1C8AF" w14:textId="77777777" w:rsidR="00C26582" w:rsidRPr="00C4248F" w:rsidRDefault="00C26582" w:rsidP="00C26582">
      <w:pPr>
        <w:spacing w:after="0" w:line="240" w:lineRule="auto"/>
        <w:rPr>
          <w:rFonts w:ascii="Arial" w:eastAsia="Times New Roman" w:hAnsi="Arial" w:cs="Times New Roman"/>
          <w:sz w:val="20"/>
          <w:szCs w:val="20"/>
        </w:rPr>
      </w:pPr>
    </w:p>
    <w:p w14:paraId="5F3C91AD" w14:textId="77777777" w:rsidR="00C26582" w:rsidRPr="00C4248F" w:rsidRDefault="00C26582" w:rsidP="00C26582">
      <w:pPr>
        <w:spacing w:after="0" w:line="240" w:lineRule="auto"/>
        <w:rPr>
          <w:rFonts w:ascii="Arial" w:eastAsia="Times New Roman" w:hAnsi="Arial" w:cs="Times New Roman"/>
          <w:sz w:val="20"/>
          <w:szCs w:val="20"/>
        </w:rPr>
      </w:pPr>
    </w:p>
    <w:p w14:paraId="31AD8B38" w14:textId="77777777" w:rsidR="00C26582" w:rsidRPr="00C4248F" w:rsidRDefault="00C26582" w:rsidP="00C26582">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ki ga zastopa ..............................................</w:t>
      </w:r>
    </w:p>
    <w:p w14:paraId="69C2A700" w14:textId="77777777" w:rsidR="00C26582" w:rsidRPr="00C4248F" w:rsidRDefault="00C26582" w:rsidP="00C26582">
      <w:pPr>
        <w:spacing w:after="0" w:line="240" w:lineRule="auto"/>
        <w:rPr>
          <w:rFonts w:ascii="Arial" w:eastAsia="Times New Roman" w:hAnsi="Arial" w:cs="Times New Roman"/>
          <w:sz w:val="20"/>
          <w:szCs w:val="20"/>
        </w:rPr>
      </w:pPr>
    </w:p>
    <w:p w14:paraId="6B8DAC06" w14:textId="77777777" w:rsidR="00C26582" w:rsidRPr="00C4248F" w:rsidRDefault="00C26582" w:rsidP="00C26582">
      <w:pPr>
        <w:spacing w:after="0" w:line="240" w:lineRule="auto"/>
        <w:rPr>
          <w:rFonts w:ascii="Arial" w:eastAsia="Times New Roman" w:hAnsi="Arial" w:cs="Times New Roman"/>
          <w:sz w:val="20"/>
          <w:szCs w:val="20"/>
          <w:u w:val="single"/>
        </w:rPr>
      </w:pPr>
      <w:r w:rsidRPr="00C4248F">
        <w:rPr>
          <w:rFonts w:ascii="Arial" w:eastAsia="Times New Roman" w:hAnsi="Arial" w:cs="Times New Roman"/>
          <w:sz w:val="20"/>
          <w:szCs w:val="20"/>
          <w:u w:val="single"/>
        </w:rPr>
        <w:t>(v nadaljevanju: PONUDNIK)</w:t>
      </w:r>
    </w:p>
    <w:p w14:paraId="350D5A24" w14:textId="77777777" w:rsidR="00C26582" w:rsidRPr="00C4248F" w:rsidRDefault="00C26582" w:rsidP="00C26582">
      <w:pPr>
        <w:spacing w:after="0" w:line="240" w:lineRule="auto"/>
        <w:jc w:val="both"/>
        <w:rPr>
          <w:rFonts w:ascii="Arial" w:eastAsia="Times New Roman" w:hAnsi="Arial" w:cs="Times New Roman"/>
          <w:sz w:val="20"/>
          <w:szCs w:val="24"/>
        </w:rPr>
      </w:pPr>
    </w:p>
    <w:p w14:paraId="5C47E993" w14:textId="77777777" w:rsidR="00C26582" w:rsidRPr="00C4248F" w:rsidRDefault="00C26582" w:rsidP="00C26582">
      <w:pPr>
        <w:spacing w:after="0" w:line="240" w:lineRule="auto"/>
        <w:jc w:val="both"/>
        <w:rPr>
          <w:rFonts w:ascii="Arial" w:eastAsia="Times New Roman" w:hAnsi="Arial" w:cs="Times New Roman"/>
          <w:sz w:val="20"/>
          <w:szCs w:val="24"/>
        </w:rPr>
      </w:pPr>
    </w:p>
    <w:p w14:paraId="4DD885B7" w14:textId="77777777" w:rsidR="00C26582" w:rsidRPr="00C4248F" w:rsidRDefault="00C26582" w:rsidP="00C26582">
      <w:pPr>
        <w:spacing w:after="0" w:line="240" w:lineRule="auto"/>
        <w:jc w:val="both"/>
        <w:rPr>
          <w:rFonts w:ascii="Arial" w:eastAsia="Times New Roman" w:hAnsi="Arial" w:cs="Times New Roman"/>
          <w:sz w:val="20"/>
          <w:szCs w:val="24"/>
        </w:rPr>
      </w:pPr>
    </w:p>
    <w:p w14:paraId="068EAB1B" w14:textId="77777777" w:rsidR="00C26582" w:rsidRPr="00C4248F" w:rsidRDefault="00C26582" w:rsidP="00C26582">
      <w:pPr>
        <w:spacing w:after="0" w:line="240" w:lineRule="auto"/>
        <w:jc w:val="both"/>
        <w:rPr>
          <w:rFonts w:ascii="Arial" w:eastAsia="Times New Roman" w:hAnsi="Arial" w:cs="Times New Roman"/>
          <w:sz w:val="20"/>
          <w:szCs w:val="24"/>
        </w:rPr>
      </w:pPr>
    </w:p>
    <w:p w14:paraId="2A46D452" w14:textId="77777777" w:rsidR="00C26582" w:rsidRPr="00C4248F" w:rsidRDefault="00C26582" w:rsidP="00C26582">
      <w:pPr>
        <w:spacing w:after="0" w:line="240" w:lineRule="auto"/>
        <w:jc w:val="both"/>
        <w:rPr>
          <w:rFonts w:ascii="Arial" w:eastAsia="Times New Roman" w:hAnsi="Arial" w:cs="Times New Roman"/>
          <w:sz w:val="20"/>
          <w:szCs w:val="24"/>
        </w:rPr>
      </w:pPr>
    </w:p>
    <w:p w14:paraId="7A4C1963" w14:textId="77777777" w:rsidR="00C26582" w:rsidRPr="00C4248F" w:rsidRDefault="00C26582" w:rsidP="00C26582">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br w:type="page"/>
      </w:r>
      <w:r w:rsidRPr="00C4248F">
        <w:rPr>
          <w:rFonts w:ascii="Arial" w:eastAsia="Times New Roman" w:hAnsi="Arial" w:cs="Times New Roman"/>
          <w:b/>
          <w:sz w:val="20"/>
          <w:szCs w:val="24"/>
        </w:rPr>
        <w:lastRenderedPageBreak/>
        <w:t>1. člen</w:t>
      </w:r>
    </w:p>
    <w:p w14:paraId="5476F5BB" w14:textId="77777777" w:rsidR="00C26582" w:rsidRPr="00C4248F" w:rsidRDefault="00C26582" w:rsidP="00C26582">
      <w:pPr>
        <w:spacing w:after="0" w:line="240" w:lineRule="auto"/>
        <w:jc w:val="both"/>
        <w:rPr>
          <w:rFonts w:ascii="Arial" w:eastAsia="Times New Roman" w:hAnsi="Arial" w:cs="Times New Roman"/>
          <w:sz w:val="20"/>
          <w:szCs w:val="24"/>
        </w:rPr>
      </w:pPr>
    </w:p>
    <w:p w14:paraId="72BDF00E" w14:textId="77777777" w:rsidR="00C26582" w:rsidRPr="00C4248F" w:rsidRDefault="00C26582" w:rsidP="00C26582">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Pogodbeni stranki ugotavljata, da je naročnik izvedel postopek oddaje javnega naročila na osnovi 40. člena Zakona o javnem naročanju – ZJN-3 (Ur. list RS št. 91/2015 z vsemi nadaljnjimi spremembami in dopolnitvami) za: </w:t>
      </w:r>
    </w:p>
    <w:p w14:paraId="7BAF4337" w14:textId="77777777" w:rsidR="00C26582" w:rsidRPr="00C4248F" w:rsidRDefault="00C26582" w:rsidP="00C26582">
      <w:pPr>
        <w:spacing w:after="0" w:line="240" w:lineRule="auto"/>
        <w:jc w:val="both"/>
        <w:rPr>
          <w:rFonts w:ascii="Arial" w:eastAsia="Times New Roman" w:hAnsi="Arial" w:cs="Times New Roman"/>
          <w:sz w:val="20"/>
          <w:szCs w:val="24"/>
        </w:rPr>
      </w:pPr>
    </w:p>
    <w:p w14:paraId="0DB2982F" w14:textId="3129D622" w:rsidR="00C26582" w:rsidRPr="00C4248F" w:rsidRDefault="00C26582" w:rsidP="00C26582">
      <w:pPr>
        <w:spacing w:after="0" w:line="240" w:lineRule="auto"/>
        <w:jc w:val="both"/>
        <w:rPr>
          <w:rFonts w:ascii="Arial" w:eastAsia="Times New Roman" w:hAnsi="Arial" w:cs="Arial"/>
          <w:b/>
          <w:sz w:val="20"/>
          <w:szCs w:val="20"/>
        </w:rPr>
      </w:pPr>
      <w:r w:rsidRPr="00C4248F">
        <w:rPr>
          <w:rFonts w:ascii="Arial" w:eastAsia="Times New Roman" w:hAnsi="Arial" w:cs="Arial"/>
          <w:b/>
          <w:sz w:val="20"/>
          <w:szCs w:val="20"/>
        </w:rPr>
        <w:t xml:space="preserve">nakup </w:t>
      </w:r>
      <w:r w:rsidR="00013E3B" w:rsidRPr="00C4248F">
        <w:rPr>
          <w:rFonts w:ascii="Arial" w:eastAsia="Times New Roman" w:hAnsi="Arial" w:cs="Arial"/>
          <w:b/>
          <w:sz w:val="20"/>
          <w:szCs w:val="20"/>
        </w:rPr>
        <w:t>hladilne omare – Ljubljana.</w:t>
      </w:r>
    </w:p>
    <w:p w14:paraId="1784F8A7" w14:textId="77777777" w:rsidR="00C26582" w:rsidRPr="00C4248F" w:rsidRDefault="00C26582" w:rsidP="00C26582">
      <w:pPr>
        <w:spacing w:after="0" w:line="240" w:lineRule="auto"/>
        <w:jc w:val="both"/>
        <w:rPr>
          <w:rFonts w:ascii="Arial" w:eastAsia="Times New Roman" w:hAnsi="Arial" w:cs="Times New Roman"/>
          <w:b/>
          <w:sz w:val="20"/>
          <w:szCs w:val="24"/>
        </w:rPr>
      </w:pPr>
    </w:p>
    <w:p w14:paraId="6343CD46" w14:textId="77777777" w:rsidR="00C26582" w:rsidRPr="00C4248F" w:rsidRDefault="00C26582" w:rsidP="00C26582">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Ponudnik je bil izbran kot najugodnejši ponudnik na osnovi javnega naročila štev. JN-B1063, objavljenega na portalu javnih naročil .......................... pod št.: …………..</w:t>
      </w:r>
    </w:p>
    <w:p w14:paraId="3B26CF85" w14:textId="77777777" w:rsidR="00C26582" w:rsidRPr="00C4248F" w:rsidRDefault="00C26582" w:rsidP="00C26582">
      <w:pPr>
        <w:spacing w:after="0" w:line="240" w:lineRule="auto"/>
        <w:jc w:val="both"/>
        <w:rPr>
          <w:rFonts w:ascii="Arial" w:eastAsia="Times New Roman" w:hAnsi="Arial" w:cs="Times New Roman"/>
          <w:b/>
          <w:bCs/>
          <w:sz w:val="20"/>
          <w:szCs w:val="24"/>
        </w:rPr>
      </w:pPr>
    </w:p>
    <w:p w14:paraId="5AF3FA08" w14:textId="77777777" w:rsidR="00C26582" w:rsidRPr="00C4248F" w:rsidRDefault="00C26582" w:rsidP="00C26582">
      <w:pPr>
        <w:spacing w:after="0" w:line="240" w:lineRule="auto"/>
        <w:jc w:val="both"/>
        <w:rPr>
          <w:rFonts w:ascii="Arial" w:eastAsia="Times New Roman" w:hAnsi="Arial" w:cs="Times New Roman"/>
          <w:b/>
          <w:bCs/>
          <w:sz w:val="20"/>
          <w:szCs w:val="24"/>
        </w:rPr>
      </w:pPr>
    </w:p>
    <w:p w14:paraId="5CCBE124" w14:textId="77777777" w:rsidR="00C26582" w:rsidRPr="00C4248F" w:rsidRDefault="00C26582" w:rsidP="00C26582">
      <w:pPr>
        <w:spacing w:after="0" w:line="240" w:lineRule="auto"/>
        <w:jc w:val="both"/>
        <w:rPr>
          <w:rFonts w:ascii="Arial" w:eastAsia="Times New Roman" w:hAnsi="Arial" w:cs="Times New Roman"/>
          <w:b/>
          <w:bCs/>
          <w:sz w:val="20"/>
          <w:szCs w:val="24"/>
        </w:rPr>
      </w:pPr>
      <w:r w:rsidRPr="00C4248F">
        <w:rPr>
          <w:rFonts w:ascii="Arial" w:eastAsia="Times New Roman" w:hAnsi="Arial" w:cs="Times New Roman"/>
          <w:b/>
          <w:bCs/>
          <w:sz w:val="20"/>
          <w:szCs w:val="24"/>
        </w:rPr>
        <w:t>2. člen</w:t>
      </w:r>
    </w:p>
    <w:p w14:paraId="148912EC" w14:textId="77777777" w:rsidR="00C26582" w:rsidRPr="00C4248F" w:rsidRDefault="00C26582" w:rsidP="00C26582">
      <w:pPr>
        <w:spacing w:after="0" w:line="240" w:lineRule="auto"/>
        <w:jc w:val="both"/>
        <w:rPr>
          <w:rFonts w:ascii="Arial" w:eastAsia="Times New Roman" w:hAnsi="Arial" w:cs="Times New Roman"/>
          <w:b/>
          <w:bCs/>
          <w:sz w:val="20"/>
          <w:szCs w:val="24"/>
        </w:rPr>
      </w:pPr>
    </w:p>
    <w:p w14:paraId="69A7B056" w14:textId="77777777" w:rsidR="00C26582" w:rsidRPr="00C4248F" w:rsidRDefault="00C26582" w:rsidP="00C26582">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S to pogodbo se pogodbeni stranki dogovorita o splošnih in posebnih pogojih izvedbe predmeta javnega naročila. Sestavni del te pogodbe so pogoji, določeni z razpisno dokumentacijo štev. JN-B1063, sprejeti in navedeni v ponudbeni dokumentaciji št. ………………..</w:t>
      </w:r>
    </w:p>
    <w:p w14:paraId="6124D3D1" w14:textId="77777777" w:rsidR="00C26582" w:rsidRPr="00C4248F" w:rsidRDefault="00C26582" w:rsidP="00C26582">
      <w:pPr>
        <w:spacing w:after="0" w:line="240" w:lineRule="auto"/>
        <w:jc w:val="both"/>
        <w:rPr>
          <w:rFonts w:ascii="Arial" w:eastAsia="Times New Roman" w:hAnsi="Arial" w:cs="Times New Roman"/>
          <w:sz w:val="20"/>
          <w:szCs w:val="20"/>
        </w:rPr>
      </w:pPr>
    </w:p>
    <w:p w14:paraId="5CDEED70" w14:textId="6DCACA4A" w:rsidR="00C26582" w:rsidRPr="00C4248F" w:rsidRDefault="00C26582" w:rsidP="00C26582">
      <w:pPr>
        <w:spacing w:after="0" w:line="240" w:lineRule="auto"/>
        <w:jc w:val="both"/>
        <w:rPr>
          <w:rFonts w:cs="Arial"/>
          <w:bCs/>
        </w:rPr>
      </w:pPr>
      <w:r w:rsidRPr="00C4248F">
        <w:rPr>
          <w:rFonts w:ascii="Arial" w:eastAsia="Times New Roman" w:hAnsi="Arial" w:cs="Times New Roman"/>
          <w:sz w:val="20"/>
          <w:szCs w:val="20"/>
        </w:rPr>
        <w:t xml:space="preserve">Razpisna dokumentacija je vsebovala tudi strojno in elektro projektno dokumentacijo </w:t>
      </w:r>
      <w:r w:rsidRPr="00C4248F">
        <w:rPr>
          <w:rFonts w:ascii="Arial" w:eastAsia="Times New Roman" w:hAnsi="Arial" w:cs="Times New Roman"/>
          <w:b/>
          <w:bCs/>
          <w:sz w:val="20"/>
          <w:szCs w:val="20"/>
        </w:rPr>
        <w:t xml:space="preserve">PZI št: </w:t>
      </w:r>
      <w:r w:rsidR="00CD28A5" w:rsidRPr="00C4248F">
        <w:rPr>
          <w:rFonts w:ascii="Arial" w:eastAsia="Times New Roman" w:hAnsi="Arial" w:cs="Arial"/>
          <w:b/>
          <w:sz w:val="20"/>
          <w:szCs w:val="24"/>
        </w:rPr>
        <w:t xml:space="preserve">15/2022 </w:t>
      </w:r>
      <w:r w:rsidRPr="00C4248F">
        <w:t>kjer so definirani vsi detajli.</w:t>
      </w:r>
    </w:p>
    <w:p w14:paraId="6F47CCD5" w14:textId="77777777" w:rsidR="00C26582" w:rsidRPr="00C4248F" w:rsidRDefault="00C26582" w:rsidP="00C26582">
      <w:pPr>
        <w:spacing w:after="0" w:line="240" w:lineRule="auto"/>
        <w:jc w:val="both"/>
        <w:rPr>
          <w:rFonts w:ascii="Arial" w:eastAsia="Times New Roman" w:hAnsi="Arial" w:cs="Times New Roman"/>
          <w:b/>
          <w:sz w:val="20"/>
          <w:szCs w:val="24"/>
        </w:rPr>
      </w:pPr>
    </w:p>
    <w:p w14:paraId="3089FDD8" w14:textId="77777777" w:rsidR="00C26582" w:rsidRPr="00C4248F" w:rsidRDefault="00C26582" w:rsidP="00C26582">
      <w:pPr>
        <w:spacing w:after="0" w:line="240" w:lineRule="auto"/>
        <w:jc w:val="both"/>
        <w:rPr>
          <w:rFonts w:ascii="Arial" w:eastAsia="Times New Roman" w:hAnsi="Arial" w:cs="Times New Roman"/>
          <w:b/>
          <w:bCs/>
          <w:sz w:val="20"/>
          <w:szCs w:val="24"/>
        </w:rPr>
      </w:pPr>
    </w:p>
    <w:p w14:paraId="38DC01B0" w14:textId="77777777" w:rsidR="00C26582" w:rsidRPr="00C4248F" w:rsidRDefault="00C26582" w:rsidP="00C26582">
      <w:pPr>
        <w:spacing w:after="0" w:line="240" w:lineRule="auto"/>
        <w:jc w:val="both"/>
        <w:rPr>
          <w:rFonts w:ascii="Arial" w:eastAsia="Times New Roman" w:hAnsi="Arial" w:cs="Times New Roman"/>
          <w:b/>
          <w:bCs/>
          <w:sz w:val="20"/>
          <w:szCs w:val="24"/>
        </w:rPr>
      </w:pPr>
      <w:r w:rsidRPr="00C4248F">
        <w:rPr>
          <w:rFonts w:ascii="Arial" w:eastAsia="Times New Roman" w:hAnsi="Arial" w:cs="Times New Roman"/>
          <w:b/>
          <w:bCs/>
          <w:sz w:val="20"/>
          <w:szCs w:val="24"/>
        </w:rPr>
        <w:t>3. člen</w:t>
      </w:r>
    </w:p>
    <w:p w14:paraId="6B399BF2" w14:textId="77777777" w:rsidR="00C26582" w:rsidRPr="00C4248F" w:rsidRDefault="00C26582" w:rsidP="00C26582">
      <w:pPr>
        <w:spacing w:after="0" w:line="240" w:lineRule="auto"/>
        <w:jc w:val="both"/>
        <w:rPr>
          <w:rFonts w:ascii="Arial" w:eastAsia="Times New Roman" w:hAnsi="Arial" w:cs="Times New Roman"/>
          <w:b/>
          <w:bCs/>
          <w:sz w:val="20"/>
          <w:szCs w:val="24"/>
        </w:rPr>
      </w:pPr>
    </w:p>
    <w:p w14:paraId="1C20790B" w14:textId="77777777" w:rsidR="00C26582" w:rsidRPr="00C4248F" w:rsidRDefault="00C26582" w:rsidP="00C26582">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3.1.</w:t>
      </w:r>
    </w:p>
    <w:p w14:paraId="24D064A7" w14:textId="354B69EC" w:rsidR="00C26582" w:rsidRPr="00C4248F" w:rsidRDefault="00C26582" w:rsidP="00C26582">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končna vrednost za </w:t>
      </w:r>
      <w:r w:rsidRPr="00C4248F">
        <w:t xml:space="preserve"> </w:t>
      </w:r>
      <w:r w:rsidRPr="00C4248F">
        <w:rPr>
          <w:rFonts w:ascii="Arial" w:eastAsia="Times New Roman" w:hAnsi="Arial" w:cs="Times New Roman"/>
          <w:sz w:val="20"/>
          <w:szCs w:val="24"/>
        </w:rPr>
        <w:t xml:space="preserve">nakup </w:t>
      </w:r>
      <w:r w:rsidR="00013E3B" w:rsidRPr="00C4248F">
        <w:rPr>
          <w:rFonts w:ascii="Arial" w:eastAsia="Times New Roman" w:hAnsi="Arial" w:cs="Times New Roman"/>
          <w:sz w:val="20"/>
          <w:szCs w:val="24"/>
        </w:rPr>
        <w:t xml:space="preserve">hladilne omare – Ljubljana </w:t>
      </w:r>
      <w:r w:rsidRPr="00C4248F">
        <w:rPr>
          <w:rFonts w:ascii="Arial" w:eastAsia="Times New Roman" w:hAnsi="Arial" w:cs="Times New Roman"/>
          <w:sz w:val="20"/>
          <w:szCs w:val="24"/>
        </w:rPr>
        <w:t xml:space="preserve"> pogodbe znaša:</w:t>
      </w:r>
    </w:p>
    <w:p w14:paraId="62994221" w14:textId="77777777" w:rsidR="00EC2EFC" w:rsidRPr="00C4248F" w:rsidRDefault="00EC2EFC" w:rsidP="00EC2EFC">
      <w:pPr>
        <w:spacing w:after="0" w:line="240" w:lineRule="auto"/>
        <w:jc w:val="both"/>
        <w:rPr>
          <w:rFonts w:ascii="Arial" w:eastAsia="Times New Roman" w:hAnsi="Arial" w:cs="Times New Roman"/>
          <w:sz w:val="20"/>
          <w:szCs w:val="24"/>
        </w:rPr>
      </w:pPr>
    </w:p>
    <w:p w14:paraId="2C8AD0B2" w14:textId="77777777" w:rsidR="00EC2EFC" w:rsidRPr="00C4248F" w:rsidRDefault="00EC2EFC" w:rsidP="00EC2EFC">
      <w:pPr>
        <w:spacing w:after="0" w:line="240" w:lineRule="auto"/>
        <w:ind w:left="708"/>
        <w:jc w:val="both"/>
        <w:rPr>
          <w:rFonts w:ascii="Arial" w:eastAsia="Times New Roman" w:hAnsi="Arial" w:cs="Arial"/>
          <w:b/>
          <w:bCs/>
          <w:sz w:val="20"/>
          <w:szCs w:val="24"/>
          <w:lang w:eastAsia="ar-SA"/>
        </w:rPr>
      </w:pPr>
      <w:r w:rsidRPr="00C4248F">
        <w:rPr>
          <w:rFonts w:ascii="Arial" w:eastAsia="Times New Roman" w:hAnsi="Arial" w:cs="Arial"/>
          <w:b/>
          <w:bCs/>
          <w:sz w:val="20"/>
          <w:szCs w:val="24"/>
          <w:lang w:eastAsia="ar-SA"/>
        </w:rPr>
        <w:t>EUR</w:t>
      </w:r>
      <w:r w:rsidRPr="00C4248F">
        <w:rPr>
          <w:rFonts w:ascii="Arial" w:eastAsia="Times New Roman" w:hAnsi="Arial" w:cs="Arial"/>
          <w:b/>
          <w:bCs/>
          <w:sz w:val="20"/>
          <w:szCs w:val="24"/>
          <w:lang w:eastAsia="ar-SA"/>
        </w:rPr>
        <w:tab/>
        <w:t xml:space="preserve"> ………….</w:t>
      </w:r>
      <w:r w:rsidRPr="00C4248F">
        <w:rPr>
          <w:rFonts w:ascii="Arial" w:eastAsia="Times New Roman" w:hAnsi="Arial" w:cs="Arial"/>
          <w:b/>
          <w:bCs/>
          <w:sz w:val="20"/>
          <w:szCs w:val="24"/>
          <w:lang w:eastAsia="ar-SA"/>
        </w:rPr>
        <w:tab/>
        <w:t>DDP lokacija naročnika brez DDV</w:t>
      </w:r>
    </w:p>
    <w:p w14:paraId="6474F4EF" w14:textId="77777777" w:rsidR="00EC2EFC" w:rsidRPr="00C4248F" w:rsidRDefault="00EC2EFC" w:rsidP="00EC2EFC">
      <w:pPr>
        <w:spacing w:after="0" w:line="240" w:lineRule="auto"/>
        <w:jc w:val="both"/>
        <w:rPr>
          <w:rFonts w:ascii="Arial" w:eastAsia="Times New Roman" w:hAnsi="Arial" w:cs="Arial"/>
          <w:b/>
          <w:bCs/>
          <w:sz w:val="20"/>
          <w:szCs w:val="24"/>
          <w:lang w:eastAsia="ar-SA"/>
        </w:rPr>
      </w:pPr>
    </w:p>
    <w:p w14:paraId="75E55E78" w14:textId="77777777" w:rsidR="00EC2EFC" w:rsidRPr="00C4248F" w:rsidRDefault="00EC2EFC" w:rsidP="00EC2EFC">
      <w:pPr>
        <w:spacing w:after="0" w:line="240" w:lineRule="auto"/>
        <w:jc w:val="both"/>
        <w:rPr>
          <w:rFonts w:ascii="Arial" w:eastAsia="Times New Roman" w:hAnsi="Arial" w:cs="Arial"/>
          <w:b/>
          <w:bCs/>
          <w:sz w:val="20"/>
          <w:szCs w:val="24"/>
          <w:lang w:eastAsia="ar-SA"/>
        </w:rPr>
      </w:pPr>
      <w:r w:rsidRPr="00C4248F">
        <w:rPr>
          <w:rFonts w:ascii="Arial" w:eastAsia="Times New Roman" w:hAnsi="Arial" w:cs="Arial"/>
          <w:b/>
          <w:sz w:val="20"/>
          <w:szCs w:val="24"/>
          <w:lang w:eastAsia="ar-SA"/>
        </w:rPr>
        <w:t xml:space="preserve">in je sestavljena iz ponujene cene za napravo, ki znaša </w:t>
      </w:r>
      <w:r w:rsidRPr="00C4248F">
        <w:rPr>
          <w:rFonts w:ascii="Arial" w:eastAsia="Times New Roman" w:hAnsi="Arial" w:cs="Arial"/>
          <w:b/>
          <w:bCs/>
          <w:sz w:val="20"/>
          <w:szCs w:val="24"/>
          <w:lang w:eastAsia="ar-SA"/>
        </w:rPr>
        <w:t>EUR</w:t>
      </w:r>
      <w:r w:rsidRPr="00C4248F">
        <w:rPr>
          <w:rFonts w:ascii="Arial" w:eastAsia="Times New Roman" w:hAnsi="Arial" w:cs="Arial"/>
          <w:b/>
          <w:bCs/>
          <w:sz w:val="20"/>
          <w:szCs w:val="24"/>
          <w:lang w:eastAsia="ar-SA"/>
        </w:rPr>
        <w:tab/>
        <w:t>………………………...</w:t>
      </w:r>
      <w:r w:rsidRPr="00C4248F">
        <w:rPr>
          <w:rFonts w:ascii="Arial" w:eastAsia="Times New Roman" w:hAnsi="Arial" w:cs="Arial"/>
          <w:b/>
          <w:bCs/>
          <w:sz w:val="20"/>
          <w:szCs w:val="24"/>
          <w:lang w:eastAsia="ar-SA"/>
        </w:rPr>
        <w:tab/>
        <w:t xml:space="preserve">DDP lokacija naročnika brez DDV </w:t>
      </w:r>
      <w:r w:rsidRPr="00C4248F">
        <w:rPr>
          <w:rFonts w:ascii="Arial" w:eastAsia="Times New Roman" w:hAnsi="Arial" w:cs="Arial"/>
          <w:b/>
          <w:sz w:val="20"/>
          <w:szCs w:val="24"/>
          <w:lang w:eastAsia="ar-SA"/>
        </w:rPr>
        <w:t xml:space="preserve">ter ponujene cene za vsa izvedbena dela, ki znaša </w:t>
      </w:r>
      <w:r w:rsidRPr="00C4248F">
        <w:rPr>
          <w:rFonts w:ascii="Arial" w:eastAsia="Times New Roman" w:hAnsi="Arial" w:cs="Arial"/>
          <w:b/>
          <w:bCs/>
          <w:sz w:val="20"/>
          <w:szCs w:val="24"/>
          <w:lang w:eastAsia="ar-SA"/>
        </w:rPr>
        <w:t>EUR ……………………………….. DDP lokacija naročnika brez DDV.</w:t>
      </w:r>
    </w:p>
    <w:p w14:paraId="3150D368" w14:textId="77777777" w:rsidR="00C26582" w:rsidRPr="00C4248F" w:rsidRDefault="00C26582" w:rsidP="00C26582">
      <w:pPr>
        <w:spacing w:after="0" w:line="240" w:lineRule="auto"/>
        <w:jc w:val="both"/>
        <w:rPr>
          <w:rFonts w:ascii="Arial" w:eastAsia="Times New Roman" w:hAnsi="Arial" w:cs="Times New Roman"/>
          <w:sz w:val="20"/>
          <w:szCs w:val="24"/>
        </w:rPr>
      </w:pPr>
    </w:p>
    <w:p w14:paraId="04CB0FA8" w14:textId="77777777" w:rsidR="00C26582" w:rsidRPr="00C4248F" w:rsidRDefault="00C26582" w:rsidP="00C26582">
      <w:pPr>
        <w:spacing w:after="0" w:line="240" w:lineRule="auto"/>
        <w:jc w:val="both"/>
        <w:rPr>
          <w:rFonts w:ascii="Arial" w:eastAsia="Times New Roman" w:hAnsi="Arial" w:cs="Times New Roman"/>
          <w:bCs/>
          <w:i/>
          <w:iCs/>
          <w:sz w:val="20"/>
          <w:szCs w:val="20"/>
        </w:rPr>
      </w:pPr>
      <w:r w:rsidRPr="00C4248F">
        <w:rPr>
          <w:rFonts w:ascii="Arial" w:eastAsia="Times New Roman" w:hAnsi="Arial" w:cs="Times New Roman"/>
          <w:bCs/>
          <w:i/>
          <w:iCs/>
          <w:sz w:val="20"/>
          <w:szCs w:val="20"/>
        </w:rPr>
        <w:t>V primeru, če bo ponudnik dobavljal blago in opravljal s tem blagom povezane storitve iz šifre F/Gradbeništvo (standardne klasifikacije dejavnosti), se za namene DDV uporabi mehanizem obrnjene davčne obveznosti iz 76. a člena ZDDV-1.</w:t>
      </w:r>
    </w:p>
    <w:p w14:paraId="7D244F75" w14:textId="77777777" w:rsidR="00C26582" w:rsidRPr="00C4248F" w:rsidRDefault="00C26582" w:rsidP="00C26582">
      <w:pPr>
        <w:spacing w:after="0" w:line="240" w:lineRule="auto"/>
        <w:jc w:val="both"/>
        <w:rPr>
          <w:rFonts w:ascii="Arial" w:eastAsia="Times New Roman" w:hAnsi="Arial" w:cs="Times New Roman"/>
          <w:sz w:val="20"/>
          <w:szCs w:val="24"/>
        </w:rPr>
      </w:pPr>
    </w:p>
    <w:p w14:paraId="75093AE1" w14:textId="77777777" w:rsidR="00C26582" w:rsidRPr="00C4248F" w:rsidRDefault="00C26582" w:rsidP="00C26582">
      <w:pPr>
        <w:autoSpaceDE w:val="0"/>
        <w:autoSpaceDN w:val="0"/>
        <w:adjustRightInd w:val="0"/>
        <w:spacing w:after="0" w:line="240" w:lineRule="auto"/>
        <w:jc w:val="both"/>
        <w:rPr>
          <w:rFonts w:ascii="Arial" w:eastAsia="Times New Roman" w:hAnsi="Arial" w:cs="Times New Roman"/>
          <w:bCs/>
          <w:sz w:val="20"/>
          <w:szCs w:val="20"/>
        </w:rPr>
      </w:pPr>
      <w:r w:rsidRPr="00C4248F">
        <w:rPr>
          <w:rFonts w:ascii="Arial" w:eastAsia="Times New Roman" w:hAnsi="Arial" w:cs="Arial"/>
          <w:sz w:val="20"/>
          <w:szCs w:val="20"/>
          <w:lang w:eastAsia="sl-SI"/>
        </w:rPr>
        <w:t>Ponudnik ne more uveljavljati nobenih dodatnih, nepredvidenih oz. več del ter naknadnih podražitev iz naslova nepopolne ali neustrezne projektne dokumentacije za tiste dele izvedbe javnega naročila, ki v projektni dokumentaciji niso bili ustrezno opredeljeni, pa bi jih glede na predmet javnega naročila in na celotno dokumentacijo ponudnik lahko predvidel.</w:t>
      </w:r>
    </w:p>
    <w:p w14:paraId="7E24C1D8" w14:textId="77777777" w:rsidR="00C26582" w:rsidRPr="00C4248F" w:rsidRDefault="00C26582" w:rsidP="00C26582">
      <w:pPr>
        <w:spacing w:after="0" w:line="240" w:lineRule="auto"/>
        <w:jc w:val="both"/>
        <w:rPr>
          <w:rFonts w:ascii="Arial" w:eastAsia="Times New Roman" w:hAnsi="Arial" w:cs="Times New Roman"/>
          <w:sz w:val="20"/>
          <w:szCs w:val="24"/>
        </w:rPr>
      </w:pPr>
    </w:p>
    <w:p w14:paraId="632D8243" w14:textId="77777777" w:rsidR="00C26582" w:rsidRPr="00C4248F" w:rsidRDefault="00C26582" w:rsidP="00C26582">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V zgornji vrednosti so vključeni vsi stroški, kot so:</w:t>
      </w:r>
    </w:p>
    <w:p w14:paraId="63EB3BD9" w14:textId="77777777" w:rsidR="00C26582" w:rsidRPr="00C4248F" w:rsidRDefault="00C26582"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stroški transporta, vštevši vsa nakladanja, razkladanja in dviganja, </w:t>
      </w:r>
    </w:p>
    <w:p w14:paraId="5263E92B" w14:textId="77777777" w:rsidR="00C26582" w:rsidRPr="00C4248F" w:rsidRDefault="00C26582"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priprava delovišč in zaščita prostorov ter tehnične opreme,</w:t>
      </w:r>
    </w:p>
    <w:p w14:paraId="5DF501B1" w14:textId="77777777" w:rsidR="00C26582" w:rsidRPr="00C4248F" w:rsidRDefault="00C26582"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demontaža obstoječe opreme,</w:t>
      </w:r>
    </w:p>
    <w:p w14:paraId="1B4ED2CC" w14:textId="77777777" w:rsidR="00C26582" w:rsidRPr="00C4248F" w:rsidRDefault="00C26582"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stroški čiščenja ter odstranitev embalaže in drugih nevarnih ovir po izvedenih delih ter odvozi odpadnega materiala na deponijo,</w:t>
      </w:r>
    </w:p>
    <w:p w14:paraId="39F99A60" w14:textId="77777777" w:rsidR="00C26582" w:rsidRPr="00C4248F" w:rsidRDefault="00C26582"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vzpostavitev prvotnega stanja, </w:t>
      </w:r>
    </w:p>
    <w:p w14:paraId="37A42C8B" w14:textId="77777777" w:rsidR="00C26582" w:rsidRPr="00C4248F" w:rsidRDefault="00C26582" w:rsidP="000F7157">
      <w:pPr>
        <w:numPr>
          <w:ilvl w:val="0"/>
          <w:numId w:val="9"/>
        </w:num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iCs/>
          <w:sz w:val="20"/>
          <w:szCs w:val="24"/>
        </w:rPr>
        <w:t>kilometrina, morebitni potni stroški, cestnine, nočitve itd., -</w:t>
      </w:r>
    </w:p>
    <w:p w14:paraId="304D97E7" w14:textId="77777777" w:rsidR="00C26582" w:rsidRPr="00C4248F" w:rsidRDefault="00C26582"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vsa druga dela in stroške, ki so potrebni za kvalitetno izvedbo del.</w:t>
      </w:r>
    </w:p>
    <w:p w14:paraId="2BC956BB" w14:textId="77777777" w:rsidR="00C26582" w:rsidRPr="00C4248F" w:rsidRDefault="00C26582" w:rsidP="00C26582">
      <w:pPr>
        <w:spacing w:after="0" w:line="240" w:lineRule="auto"/>
        <w:jc w:val="both"/>
        <w:rPr>
          <w:rFonts w:ascii="Arial" w:eastAsia="Times New Roman" w:hAnsi="Arial" w:cs="Times New Roman"/>
          <w:sz w:val="20"/>
          <w:szCs w:val="24"/>
          <w:lang w:eastAsia="sl-SI"/>
        </w:rPr>
      </w:pPr>
    </w:p>
    <w:p w14:paraId="6611074B" w14:textId="77777777" w:rsidR="00C26582" w:rsidRPr="00C4248F" w:rsidRDefault="00C26582" w:rsidP="00C26582">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Naročnik ne priznava nobenih dodatnih stroškov pri izvedbi del, ki bi bili vezani na nepoznavanje objekta, lokacije, stanja na terenu ter napačnega interpretiranja tehnične oz. projektne dokumentacije.</w:t>
      </w:r>
    </w:p>
    <w:p w14:paraId="3651AD66" w14:textId="77777777" w:rsidR="00C26582" w:rsidRPr="00C4248F" w:rsidRDefault="00C26582" w:rsidP="00C26582">
      <w:pPr>
        <w:spacing w:after="0" w:line="240" w:lineRule="auto"/>
        <w:jc w:val="both"/>
        <w:rPr>
          <w:rFonts w:ascii="Arial" w:eastAsia="Times New Roman" w:hAnsi="Arial" w:cs="Times New Roman"/>
          <w:sz w:val="20"/>
          <w:szCs w:val="20"/>
        </w:rPr>
      </w:pPr>
    </w:p>
    <w:p w14:paraId="76760422" w14:textId="77777777" w:rsidR="00C26582" w:rsidRPr="00C4248F" w:rsidRDefault="00C26582" w:rsidP="00C26582">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Vsi dokumenti, ki jih izda ponudnik, morajo vsebovati tudi oznako pogodbe in oznako naročila, ki ga bo naročnik poslal izvajalcu po podpisu pogodbe.</w:t>
      </w:r>
    </w:p>
    <w:p w14:paraId="288983A4" w14:textId="77777777" w:rsidR="00C26582" w:rsidRPr="00C4248F" w:rsidRDefault="00C26582" w:rsidP="00C26582">
      <w:pPr>
        <w:spacing w:after="0" w:line="240" w:lineRule="auto"/>
        <w:jc w:val="both"/>
        <w:rPr>
          <w:rFonts w:ascii="Arial" w:eastAsia="Times New Roman" w:hAnsi="Arial" w:cs="Times New Roman"/>
          <w:sz w:val="20"/>
          <w:szCs w:val="20"/>
        </w:rPr>
      </w:pPr>
    </w:p>
    <w:p w14:paraId="3E8BE4A6" w14:textId="77777777" w:rsidR="00C26582" w:rsidRPr="00C4248F" w:rsidRDefault="00C26582" w:rsidP="00C26582">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Pogodbena vsota zadostuje za vsa dela, opisana v projektu in detajlirana na načrtih ter za izvršitev opisanih del, kakor tudi za dela, ki se jih lahko predvidi in so v povezavi z ostalimi deli. </w:t>
      </w:r>
    </w:p>
    <w:p w14:paraId="17CF8561" w14:textId="77777777" w:rsidR="00C26582" w:rsidRPr="00C4248F" w:rsidRDefault="00C26582" w:rsidP="00C26582">
      <w:pPr>
        <w:rPr>
          <w:rFonts w:ascii="Arial" w:eastAsia="Times New Roman" w:hAnsi="Arial" w:cs="Times New Roman"/>
          <w:b/>
          <w:sz w:val="20"/>
          <w:szCs w:val="20"/>
        </w:rPr>
      </w:pPr>
      <w:r w:rsidRPr="00C4248F">
        <w:rPr>
          <w:rFonts w:ascii="Arial" w:eastAsia="Times New Roman" w:hAnsi="Arial" w:cs="Times New Roman"/>
          <w:b/>
          <w:sz w:val="20"/>
          <w:szCs w:val="20"/>
        </w:rPr>
        <w:br w:type="page"/>
      </w:r>
    </w:p>
    <w:p w14:paraId="691AF034" w14:textId="77777777" w:rsidR="00EC2EFC" w:rsidRPr="00C4248F" w:rsidRDefault="00EC2EFC" w:rsidP="00EC2EFC">
      <w:pPr>
        <w:spacing w:after="0" w:line="240" w:lineRule="auto"/>
        <w:jc w:val="both"/>
        <w:rPr>
          <w:rFonts w:ascii="Arial" w:eastAsia="Times New Roman" w:hAnsi="Arial" w:cs="Times New Roman"/>
          <w:b/>
          <w:sz w:val="20"/>
          <w:szCs w:val="20"/>
        </w:rPr>
      </w:pPr>
      <w:r w:rsidRPr="00C4248F">
        <w:rPr>
          <w:rFonts w:ascii="Arial" w:eastAsia="Times New Roman" w:hAnsi="Arial" w:cs="Times New Roman"/>
          <w:b/>
          <w:sz w:val="20"/>
          <w:szCs w:val="20"/>
        </w:rPr>
        <w:lastRenderedPageBreak/>
        <w:t>4. člen</w:t>
      </w:r>
    </w:p>
    <w:p w14:paraId="497DED9B" w14:textId="77777777" w:rsidR="00EC2EFC" w:rsidRPr="00C4248F" w:rsidRDefault="00EC2EFC" w:rsidP="00EC2EFC">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(samo za primere, ko ponudnik nastopa samostojno)</w:t>
      </w:r>
    </w:p>
    <w:p w14:paraId="7F1130AA" w14:textId="77777777" w:rsidR="00EC2EFC" w:rsidRPr="00C4248F" w:rsidRDefault="00EC2EFC" w:rsidP="00EC2EFC">
      <w:pPr>
        <w:spacing w:after="0" w:line="240" w:lineRule="auto"/>
        <w:jc w:val="both"/>
        <w:rPr>
          <w:rFonts w:ascii="Arial" w:eastAsia="Times New Roman" w:hAnsi="Arial" w:cs="Times New Roman"/>
          <w:sz w:val="20"/>
          <w:szCs w:val="20"/>
        </w:rPr>
      </w:pPr>
    </w:p>
    <w:p w14:paraId="5184F666" w14:textId="77777777" w:rsidR="00EC2EFC" w:rsidRPr="00C4248F" w:rsidRDefault="00EC2EFC" w:rsidP="00EC2EFC">
      <w:pPr>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Naročnik bo nakazoval pogodbene zneske na poslovni račun ponudnika št.: ....................................... pri banki ……………………………………….na način:</w:t>
      </w:r>
    </w:p>
    <w:p w14:paraId="74ED7EA5" w14:textId="77777777" w:rsidR="00EC2EFC" w:rsidRPr="00C4248F" w:rsidRDefault="00EC2EFC" w:rsidP="00EC2EFC">
      <w:pPr>
        <w:spacing w:after="0" w:line="240" w:lineRule="auto"/>
        <w:jc w:val="both"/>
        <w:rPr>
          <w:rFonts w:ascii="Arial" w:eastAsia="Times New Roman" w:hAnsi="Arial" w:cs="Times New Roman"/>
          <w:b/>
          <w:bCs/>
          <w:sz w:val="20"/>
          <w:szCs w:val="24"/>
        </w:rPr>
      </w:pPr>
    </w:p>
    <w:p w14:paraId="562066BE" w14:textId="77777777" w:rsidR="00EC2EFC" w:rsidRPr="00C4248F" w:rsidRDefault="00EC2EFC" w:rsidP="000F7157">
      <w:pPr>
        <w:numPr>
          <w:ilvl w:val="0"/>
          <w:numId w:val="16"/>
        </w:numPr>
        <w:spacing w:after="0" w:line="240" w:lineRule="auto"/>
        <w:ind w:left="360"/>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za napravo</w:t>
      </w:r>
      <w:r w:rsidRPr="00C4248F">
        <w:rPr>
          <w:rFonts w:ascii="Arial" w:eastAsia="Times New Roman" w:hAnsi="Arial" w:cs="Times New Roman"/>
          <w:bCs/>
          <w:sz w:val="20"/>
          <w:szCs w:val="24"/>
          <w:u w:val="single"/>
        </w:rPr>
        <w:t>:</w:t>
      </w:r>
    </w:p>
    <w:p w14:paraId="341268F5" w14:textId="77777777" w:rsidR="00EC2EFC" w:rsidRPr="00C4248F" w:rsidRDefault="00EC2EFC" w:rsidP="00EC2EFC">
      <w:pPr>
        <w:spacing w:after="0" w:line="240" w:lineRule="auto"/>
        <w:ind w:left="360"/>
        <w:jc w:val="both"/>
        <w:rPr>
          <w:rFonts w:ascii="Arial" w:eastAsia="Times New Roman" w:hAnsi="Arial" w:cs="Times New Roman"/>
          <w:bCs/>
          <w:sz w:val="20"/>
          <w:szCs w:val="24"/>
        </w:rPr>
      </w:pPr>
      <w:r w:rsidRPr="00C4248F">
        <w:rPr>
          <w:rFonts w:ascii="Arial" w:eastAsia="Times New Roman" w:hAnsi="Arial" w:cs="Times New Roman"/>
          <w:sz w:val="20"/>
          <w:szCs w:val="24"/>
        </w:rPr>
        <w:t>100 % v roku 30 dni po kosovnem prevzemu naprave navedene v specifikaciji predračuna ter potrjene s strani naročnika in vodje nadzora.</w:t>
      </w:r>
      <w:r w:rsidRPr="00C4248F">
        <w:rPr>
          <w:rFonts w:ascii="Arial" w:eastAsia="Times New Roman" w:hAnsi="Arial" w:cs="Times New Roman"/>
          <w:bCs/>
          <w:sz w:val="20"/>
          <w:szCs w:val="24"/>
        </w:rPr>
        <w:t xml:space="preserve"> </w:t>
      </w:r>
    </w:p>
    <w:p w14:paraId="415141FD" w14:textId="77777777" w:rsidR="00EC2EFC" w:rsidRPr="00C4248F" w:rsidRDefault="00EC2EFC" w:rsidP="00EC2EFC">
      <w:pPr>
        <w:spacing w:after="0" w:line="240" w:lineRule="auto"/>
        <w:jc w:val="both"/>
        <w:rPr>
          <w:rFonts w:ascii="Arial" w:eastAsia="Times New Roman" w:hAnsi="Arial" w:cs="Times New Roman"/>
          <w:bCs/>
          <w:sz w:val="20"/>
          <w:szCs w:val="24"/>
        </w:rPr>
      </w:pPr>
    </w:p>
    <w:p w14:paraId="655D6F95" w14:textId="77777777" w:rsidR="00EC2EFC" w:rsidRPr="00C4248F" w:rsidRDefault="00EC2EFC" w:rsidP="000F7157">
      <w:pPr>
        <w:numPr>
          <w:ilvl w:val="0"/>
          <w:numId w:val="16"/>
        </w:numPr>
        <w:spacing w:after="0" w:line="240" w:lineRule="auto"/>
        <w:ind w:left="360"/>
        <w:jc w:val="both"/>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t xml:space="preserve">za izvedena dela: </w:t>
      </w:r>
    </w:p>
    <w:p w14:paraId="4C8E9DD1" w14:textId="635ED96D" w:rsidR="00EC2EFC" w:rsidRPr="00C4248F" w:rsidRDefault="00EC2EFC" w:rsidP="00EC2EFC">
      <w:pPr>
        <w:spacing w:after="0" w:line="240" w:lineRule="auto"/>
        <w:ind w:left="360"/>
        <w:jc w:val="both"/>
        <w:rPr>
          <w:rFonts w:ascii="Arial" w:eastAsia="Times New Roman" w:hAnsi="Arial" w:cs="Times New Roman"/>
          <w:bCs/>
          <w:sz w:val="20"/>
          <w:szCs w:val="24"/>
        </w:rPr>
      </w:pPr>
      <w:r w:rsidRPr="00C4248F">
        <w:rPr>
          <w:rFonts w:ascii="Arial" w:eastAsia="Times New Roman" w:hAnsi="Arial" w:cs="Times New Roman"/>
          <w:sz w:val="20"/>
          <w:szCs w:val="24"/>
        </w:rPr>
        <w:t>9</w:t>
      </w:r>
      <w:r w:rsidR="008A3FBB" w:rsidRPr="00C4248F">
        <w:rPr>
          <w:rFonts w:ascii="Arial" w:eastAsia="Times New Roman" w:hAnsi="Arial" w:cs="Times New Roman"/>
          <w:sz w:val="20"/>
          <w:szCs w:val="24"/>
        </w:rPr>
        <w:t>5</w:t>
      </w:r>
      <w:r w:rsidRPr="00C4248F">
        <w:rPr>
          <w:rFonts w:ascii="Arial" w:eastAsia="Times New Roman" w:hAnsi="Arial" w:cs="Times New Roman"/>
          <w:sz w:val="20"/>
          <w:szCs w:val="24"/>
        </w:rPr>
        <w:t xml:space="preserve"> % v roku 30 dni po izvedenih in s strani naročnika potrjenih posameznih delih </w:t>
      </w:r>
      <w:r w:rsidRPr="00C4248F">
        <w:rPr>
          <w:rFonts w:ascii="Arial" w:eastAsia="Times New Roman" w:hAnsi="Arial" w:cs="Arial"/>
          <w:bCs/>
          <w:sz w:val="20"/>
          <w:szCs w:val="20"/>
          <w:u w:val="single"/>
        </w:rPr>
        <w:t>(montaža in zagon),</w:t>
      </w:r>
      <w:r w:rsidRPr="00C4248F">
        <w:rPr>
          <w:rFonts w:ascii="Arial" w:eastAsia="Times New Roman" w:hAnsi="Arial" w:cs="Times New Roman"/>
          <w:sz w:val="20"/>
          <w:szCs w:val="24"/>
        </w:rPr>
        <w:t xml:space="preserve"> navedenih v detajlnem terminskem planu, ki ga mora ponudnik predložiti v roku 10 dni od podpisa pogodbe. Dela se bodo obračunavala po dejansko opravljenih količinah na podlagi knjige obračunskih izmer, potrjene s strani naročnika in vodje nadzora.</w:t>
      </w:r>
      <w:r w:rsidRPr="00C4248F">
        <w:rPr>
          <w:rFonts w:ascii="Arial" w:eastAsia="Times New Roman" w:hAnsi="Arial" w:cs="Times New Roman"/>
          <w:bCs/>
          <w:sz w:val="20"/>
          <w:szCs w:val="24"/>
        </w:rPr>
        <w:t xml:space="preserve"> </w:t>
      </w:r>
    </w:p>
    <w:p w14:paraId="164929FA" w14:textId="77777777" w:rsidR="00EC2EFC" w:rsidRPr="00C4248F" w:rsidRDefault="00EC2EFC" w:rsidP="00EC2EFC">
      <w:pPr>
        <w:spacing w:after="0" w:line="240" w:lineRule="auto"/>
        <w:ind w:left="360"/>
        <w:jc w:val="both"/>
        <w:rPr>
          <w:rFonts w:ascii="Arial" w:eastAsia="Times New Roman" w:hAnsi="Arial" w:cs="Times New Roman"/>
          <w:bCs/>
          <w:sz w:val="20"/>
          <w:szCs w:val="24"/>
        </w:rPr>
      </w:pPr>
    </w:p>
    <w:p w14:paraId="0FDC2780" w14:textId="17103C31" w:rsidR="00EC2EFC" w:rsidRPr="00C4248F" w:rsidRDefault="008A3FBB" w:rsidP="000F7157">
      <w:pPr>
        <w:numPr>
          <w:ilvl w:val="0"/>
          <w:numId w:val="16"/>
        </w:numPr>
        <w:spacing w:after="0" w:line="240" w:lineRule="auto"/>
        <w:ind w:left="360"/>
        <w:jc w:val="both"/>
        <w:rPr>
          <w:rFonts w:ascii="Arial" w:eastAsia="Times New Roman" w:hAnsi="Arial" w:cs="Times New Roman"/>
          <w:sz w:val="20"/>
          <w:szCs w:val="24"/>
        </w:rPr>
      </w:pPr>
      <w:r w:rsidRPr="00C4248F">
        <w:rPr>
          <w:rFonts w:ascii="Arial" w:eastAsia="Times New Roman" w:hAnsi="Arial" w:cs="Times New Roman"/>
          <w:sz w:val="20"/>
          <w:szCs w:val="24"/>
        </w:rPr>
        <w:t>5</w:t>
      </w:r>
      <w:r w:rsidR="00EC2EFC" w:rsidRPr="00C4248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0BE41E83" w14:textId="77777777" w:rsidR="00EC2EFC" w:rsidRPr="00C4248F" w:rsidRDefault="00EC2EFC" w:rsidP="00EC2EFC">
      <w:pPr>
        <w:spacing w:after="0" w:line="240" w:lineRule="auto"/>
        <w:jc w:val="both"/>
        <w:rPr>
          <w:rFonts w:ascii="Arial" w:eastAsia="Times New Roman" w:hAnsi="Arial" w:cs="Times New Roman"/>
          <w:sz w:val="20"/>
          <w:szCs w:val="20"/>
        </w:rPr>
      </w:pPr>
    </w:p>
    <w:p w14:paraId="4973463B" w14:textId="77777777" w:rsidR="00EC2EFC" w:rsidRPr="00C4248F" w:rsidRDefault="00EC2EFC" w:rsidP="00EC2EFC">
      <w:pPr>
        <w:spacing w:after="0" w:line="240" w:lineRule="auto"/>
        <w:jc w:val="both"/>
        <w:rPr>
          <w:rFonts w:ascii="Arial" w:eastAsia="Times New Roman" w:hAnsi="Arial" w:cs="Times New Roman"/>
          <w:i/>
          <w:sz w:val="20"/>
          <w:szCs w:val="20"/>
        </w:rPr>
      </w:pPr>
      <w:r w:rsidRPr="00C4248F">
        <w:rPr>
          <w:rFonts w:ascii="Arial" w:eastAsia="Times New Roman" w:hAnsi="Arial" w:cs="Times New Roman"/>
          <w:i/>
          <w:sz w:val="20"/>
          <w:szCs w:val="20"/>
        </w:rPr>
        <w:t>Naročnik ne bo predložil garancije za zavarovanje odloženih plačil, kakor tudi ne bo predložil kakšnega drugega instrumenta za zavarovanje plačil.</w:t>
      </w:r>
    </w:p>
    <w:p w14:paraId="665A1993" w14:textId="77777777" w:rsidR="00EC2EFC" w:rsidRPr="00C4248F" w:rsidRDefault="00EC2EFC" w:rsidP="00EC2EFC">
      <w:pPr>
        <w:spacing w:after="0" w:line="240" w:lineRule="auto"/>
        <w:jc w:val="both"/>
        <w:rPr>
          <w:rFonts w:ascii="Arial" w:eastAsia="Times New Roman" w:hAnsi="Arial" w:cs="Times New Roman"/>
          <w:b/>
          <w:sz w:val="20"/>
          <w:szCs w:val="20"/>
          <w:u w:val="single"/>
        </w:rPr>
      </w:pPr>
    </w:p>
    <w:p w14:paraId="29941BEF" w14:textId="77777777" w:rsidR="00EC2EFC" w:rsidRPr="00C4248F" w:rsidRDefault="00EC2EFC" w:rsidP="00EC2EFC">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 xml:space="preserve">4.2.1 </w:t>
      </w:r>
    </w:p>
    <w:p w14:paraId="32005925" w14:textId="77777777" w:rsidR="00EC2EFC" w:rsidRPr="00C4248F" w:rsidRDefault="00EC2EFC" w:rsidP="00EC2EFC">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(samo za primere, ko ponudnik izvaja naročilo s podizvajalcem, ki zahteva direktno plačilo)</w:t>
      </w:r>
    </w:p>
    <w:p w14:paraId="5268B88E" w14:textId="77777777" w:rsidR="00EC2EFC" w:rsidRPr="00C4248F" w:rsidRDefault="00EC2EFC" w:rsidP="00EC2EFC">
      <w:pPr>
        <w:spacing w:after="0" w:line="240" w:lineRule="auto"/>
        <w:jc w:val="both"/>
        <w:rPr>
          <w:rFonts w:ascii="Arial" w:eastAsia="Times New Roman" w:hAnsi="Arial" w:cs="Times New Roman"/>
          <w:b/>
          <w:sz w:val="20"/>
          <w:szCs w:val="24"/>
        </w:rPr>
      </w:pPr>
    </w:p>
    <w:p w14:paraId="167D10CE" w14:textId="77777777" w:rsidR="00EC2EFC" w:rsidRPr="00C4248F" w:rsidRDefault="00EC2EFC" w:rsidP="00EC2EFC">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Ponudnik izvaja javno naročilo s podizvajalcem............... skladno s pogodbo o poslovnem sodelovanju z dne .............., ki je priloga 1 te pogodbe.</w:t>
      </w:r>
    </w:p>
    <w:p w14:paraId="56FA73EB" w14:textId="77777777" w:rsidR="00EC2EFC" w:rsidRPr="00C4248F" w:rsidRDefault="00EC2EFC" w:rsidP="00EC2EFC">
      <w:pPr>
        <w:spacing w:after="0" w:line="240" w:lineRule="auto"/>
        <w:jc w:val="both"/>
        <w:rPr>
          <w:rFonts w:ascii="Arial" w:eastAsia="Times New Roman" w:hAnsi="Arial" w:cs="Arial"/>
          <w:sz w:val="20"/>
          <w:szCs w:val="24"/>
        </w:rPr>
      </w:pPr>
    </w:p>
    <w:p w14:paraId="613DEA57" w14:textId="77777777" w:rsidR="00EC2EFC" w:rsidRPr="00C4248F" w:rsidRDefault="00EC2EFC" w:rsidP="00EC2EFC">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Ponudnik pooblašča naročnika, da na podlagi potrjenih računov oz. situacij s strani glavnega ponudnika neposredno plačuje podizvajalcu. </w:t>
      </w:r>
    </w:p>
    <w:p w14:paraId="1F5401FF" w14:textId="77777777" w:rsidR="00EC2EFC" w:rsidRPr="00C4248F" w:rsidRDefault="00EC2EFC" w:rsidP="00EC2EFC">
      <w:pPr>
        <w:spacing w:after="0" w:line="240" w:lineRule="auto"/>
        <w:jc w:val="both"/>
        <w:rPr>
          <w:rFonts w:ascii="Arial" w:eastAsia="Times New Roman" w:hAnsi="Arial" w:cs="Arial"/>
          <w:sz w:val="20"/>
          <w:szCs w:val="24"/>
        </w:rPr>
      </w:pPr>
    </w:p>
    <w:p w14:paraId="74DD46CF" w14:textId="77777777" w:rsidR="00EC2EFC" w:rsidRPr="00C4248F" w:rsidRDefault="00EC2EFC" w:rsidP="00EC2EFC">
      <w:pPr>
        <w:spacing w:after="0" w:line="240" w:lineRule="auto"/>
        <w:jc w:val="both"/>
        <w:rPr>
          <w:rFonts w:ascii="Arial" w:eastAsia="Times New Roman" w:hAnsi="Arial" w:cs="Arial"/>
          <w:b/>
          <w:sz w:val="20"/>
          <w:szCs w:val="24"/>
        </w:rPr>
      </w:pPr>
      <w:r w:rsidRPr="00C4248F">
        <w:rPr>
          <w:rFonts w:ascii="Arial" w:eastAsia="Times New Roman" w:hAnsi="Arial" w:cs="Arial"/>
          <w:sz w:val="20"/>
          <w:szCs w:val="24"/>
        </w:rPr>
        <w:t>Podizvajalčevo soglasje, na podlagi katerega naročnik namesto glavnega ponudnika poravna podizvajalčevo terjatev do glavnega ponudnika, je priloga 1 te pogodbe.</w:t>
      </w:r>
    </w:p>
    <w:p w14:paraId="67F275B9" w14:textId="77777777" w:rsidR="00EC2EFC" w:rsidRPr="00C4248F" w:rsidRDefault="00EC2EFC" w:rsidP="00EC2EFC">
      <w:pPr>
        <w:spacing w:after="0" w:line="240" w:lineRule="auto"/>
        <w:jc w:val="both"/>
        <w:rPr>
          <w:rFonts w:ascii="Arial" w:eastAsia="Times New Roman" w:hAnsi="Arial" w:cs="Arial"/>
          <w:sz w:val="20"/>
          <w:szCs w:val="24"/>
        </w:rPr>
      </w:pPr>
    </w:p>
    <w:p w14:paraId="5B9B243B" w14:textId="77777777" w:rsidR="00EC2EFC" w:rsidRPr="00C4248F" w:rsidRDefault="00EC2EFC" w:rsidP="00EC2EFC">
      <w:pPr>
        <w:spacing w:after="0" w:line="240" w:lineRule="auto"/>
        <w:jc w:val="both"/>
        <w:rPr>
          <w:rFonts w:ascii="Arial" w:eastAsia="Times New Roman" w:hAnsi="Arial" w:cs="Times New Roman"/>
          <w:kern w:val="16"/>
          <w:sz w:val="20"/>
          <w:szCs w:val="20"/>
        </w:rPr>
      </w:pPr>
      <w:r w:rsidRPr="00C4248F">
        <w:rPr>
          <w:rFonts w:ascii="Arial" w:eastAsia="Times New Roman" w:hAnsi="Arial" w:cs="Arial"/>
          <w:sz w:val="20"/>
          <w:szCs w:val="24"/>
        </w:rPr>
        <w:t>Ponudnik bo svojemu računu ali situaciji priložil tudi potrjen račun ali situacijo podizvajalca, ki ga je predhodno potrdil.</w:t>
      </w:r>
      <w:r w:rsidRPr="00C4248F">
        <w:rPr>
          <w:rFonts w:ascii="Arial" w:eastAsia="Times New Roman" w:hAnsi="Arial" w:cs="Times New Roman"/>
          <w:kern w:val="16"/>
          <w:sz w:val="20"/>
          <w:szCs w:val="20"/>
        </w:rPr>
        <w:t xml:space="preserve"> </w:t>
      </w:r>
    </w:p>
    <w:p w14:paraId="69C9C618" w14:textId="77777777" w:rsidR="00EC2EFC" w:rsidRPr="00C4248F" w:rsidRDefault="00EC2EFC" w:rsidP="00EC2EFC">
      <w:pPr>
        <w:spacing w:after="0" w:line="240" w:lineRule="auto"/>
        <w:jc w:val="both"/>
        <w:rPr>
          <w:rFonts w:ascii="Arial" w:eastAsia="Times New Roman" w:hAnsi="Arial" w:cs="Arial"/>
          <w:b/>
          <w:sz w:val="20"/>
          <w:szCs w:val="24"/>
        </w:rPr>
      </w:pPr>
    </w:p>
    <w:p w14:paraId="7CC17EAD" w14:textId="77777777" w:rsidR="00EC2EFC" w:rsidRPr="00C4248F" w:rsidRDefault="00EC2EFC" w:rsidP="00EC2EFC">
      <w:pPr>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Naročnik bo plačeval:</w:t>
      </w:r>
    </w:p>
    <w:p w14:paraId="2625ABA2" w14:textId="77777777" w:rsidR="00EC2EFC" w:rsidRPr="00C4248F" w:rsidRDefault="00EC2EFC" w:rsidP="00EC2EFC">
      <w:pPr>
        <w:numPr>
          <w:ilvl w:val="0"/>
          <w:numId w:val="2"/>
        </w:numPr>
        <w:spacing w:after="0" w:line="240" w:lineRule="auto"/>
        <w:jc w:val="both"/>
        <w:rPr>
          <w:rFonts w:ascii="Arial" w:eastAsia="Times New Roman" w:hAnsi="Arial" w:cs="Arial"/>
          <w:sz w:val="20"/>
          <w:szCs w:val="24"/>
        </w:rPr>
      </w:pPr>
      <w:r w:rsidRPr="00C4248F">
        <w:rPr>
          <w:rFonts w:ascii="Arial" w:eastAsia="Times New Roman" w:hAnsi="Arial" w:cs="Times New Roman"/>
          <w:kern w:val="16"/>
          <w:sz w:val="20"/>
          <w:szCs w:val="20"/>
        </w:rPr>
        <w:t xml:space="preserve">zneske opravljenih del ponudnika................ bo plačeval na račun ponudnika št.: ........................ pri banki ...................na način: </w:t>
      </w:r>
    </w:p>
    <w:p w14:paraId="0E363833" w14:textId="77777777" w:rsidR="00EC2EFC" w:rsidRPr="00C4248F" w:rsidRDefault="00EC2EFC" w:rsidP="000F7157">
      <w:pPr>
        <w:numPr>
          <w:ilvl w:val="1"/>
          <w:numId w:val="16"/>
        </w:numPr>
        <w:spacing w:after="0" w:line="240" w:lineRule="auto"/>
        <w:ind w:left="1080"/>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za napravo</w:t>
      </w:r>
      <w:r w:rsidRPr="00C4248F">
        <w:rPr>
          <w:rFonts w:ascii="Arial" w:eastAsia="Times New Roman" w:hAnsi="Arial" w:cs="Times New Roman"/>
          <w:bCs/>
          <w:sz w:val="20"/>
          <w:szCs w:val="24"/>
          <w:u w:val="single"/>
        </w:rPr>
        <w:t>:</w:t>
      </w:r>
    </w:p>
    <w:p w14:paraId="5116C7E8" w14:textId="77777777" w:rsidR="00EC2EFC" w:rsidRPr="00C4248F" w:rsidRDefault="00EC2EFC" w:rsidP="00EC2EFC">
      <w:pPr>
        <w:spacing w:after="0" w:line="240" w:lineRule="auto"/>
        <w:ind w:left="1056"/>
        <w:jc w:val="both"/>
        <w:rPr>
          <w:rFonts w:ascii="Arial" w:eastAsia="Times New Roman" w:hAnsi="Arial" w:cs="Times New Roman"/>
          <w:bCs/>
          <w:sz w:val="20"/>
          <w:szCs w:val="24"/>
        </w:rPr>
      </w:pPr>
      <w:r w:rsidRPr="00C4248F">
        <w:rPr>
          <w:rFonts w:ascii="Arial" w:eastAsia="Times New Roman" w:hAnsi="Arial" w:cs="Times New Roman"/>
          <w:sz w:val="20"/>
          <w:szCs w:val="24"/>
        </w:rPr>
        <w:t>100 % v roku 30 dni po kosovnem prevzemu naprave navedene v specifikaciji predračuna ter potrjene s strani naročnika in vodje nadzora.</w:t>
      </w:r>
      <w:r w:rsidRPr="00C4248F">
        <w:rPr>
          <w:rFonts w:ascii="Arial" w:eastAsia="Times New Roman" w:hAnsi="Arial" w:cs="Times New Roman"/>
          <w:bCs/>
          <w:sz w:val="20"/>
          <w:szCs w:val="24"/>
        </w:rPr>
        <w:t xml:space="preserve"> </w:t>
      </w:r>
    </w:p>
    <w:p w14:paraId="71FFDEC7" w14:textId="77777777" w:rsidR="00EC2EFC" w:rsidRPr="00C4248F" w:rsidRDefault="00EC2EFC" w:rsidP="00EC2EFC">
      <w:pPr>
        <w:spacing w:after="0" w:line="240" w:lineRule="auto"/>
        <w:ind w:left="1056"/>
        <w:jc w:val="both"/>
        <w:rPr>
          <w:rFonts w:ascii="Arial" w:eastAsia="Times New Roman" w:hAnsi="Arial" w:cs="Times New Roman"/>
          <w:bCs/>
          <w:sz w:val="20"/>
          <w:szCs w:val="24"/>
        </w:rPr>
      </w:pPr>
    </w:p>
    <w:p w14:paraId="00126DC9" w14:textId="77777777" w:rsidR="00EC2EFC" w:rsidRPr="00C4248F" w:rsidRDefault="00EC2EFC" w:rsidP="000F7157">
      <w:pPr>
        <w:numPr>
          <w:ilvl w:val="0"/>
          <w:numId w:val="16"/>
        </w:numPr>
        <w:spacing w:after="0" w:line="240" w:lineRule="auto"/>
        <w:ind w:left="1068"/>
        <w:jc w:val="both"/>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t xml:space="preserve">za izvedena dela: </w:t>
      </w:r>
    </w:p>
    <w:p w14:paraId="5E0A644D" w14:textId="484E81FB" w:rsidR="00EC2EFC" w:rsidRPr="00C4248F" w:rsidRDefault="00EC2EFC" w:rsidP="00EC2EFC">
      <w:pPr>
        <w:spacing w:after="0" w:line="240" w:lineRule="auto"/>
        <w:ind w:left="1068"/>
        <w:jc w:val="both"/>
        <w:rPr>
          <w:rFonts w:ascii="Arial" w:eastAsia="Times New Roman" w:hAnsi="Arial" w:cs="Times New Roman"/>
          <w:sz w:val="20"/>
          <w:szCs w:val="24"/>
        </w:rPr>
      </w:pPr>
      <w:r w:rsidRPr="00C4248F">
        <w:rPr>
          <w:rFonts w:ascii="Arial" w:eastAsia="Times New Roman" w:hAnsi="Arial" w:cs="Times New Roman"/>
          <w:sz w:val="20"/>
          <w:szCs w:val="24"/>
        </w:rPr>
        <w:t>9</w:t>
      </w:r>
      <w:r w:rsidR="008A3FBB" w:rsidRPr="00C4248F">
        <w:rPr>
          <w:rFonts w:ascii="Arial" w:eastAsia="Times New Roman" w:hAnsi="Arial" w:cs="Times New Roman"/>
          <w:sz w:val="20"/>
          <w:szCs w:val="24"/>
        </w:rPr>
        <w:t>5</w:t>
      </w:r>
      <w:r w:rsidRPr="00C4248F">
        <w:rPr>
          <w:rFonts w:ascii="Arial" w:eastAsia="Times New Roman" w:hAnsi="Arial" w:cs="Times New Roman"/>
          <w:sz w:val="20"/>
          <w:szCs w:val="24"/>
        </w:rPr>
        <w:t xml:space="preserve"> % v roku 30 dni po izvedenih in s strani naročnika potrjenih posameznih delih (montaža in zagon), navedenih v detajlnem terminskem planu, ki ga mora ponudnik predložiti v roku 10 dni od podpisa pogodbe. Dela se bodo obračunavala po dejansko opravljenih količinah na podlagi knjige obračunskih izmer, potrjene s strani naročnika in vodje nadzora.</w:t>
      </w:r>
    </w:p>
    <w:p w14:paraId="4FB6C539" w14:textId="77777777" w:rsidR="00EC2EFC" w:rsidRPr="00C4248F" w:rsidRDefault="00EC2EFC" w:rsidP="00EC2EFC">
      <w:pPr>
        <w:spacing w:after="0" w:line="240" w:lineRule="auto"/>
        <w:ind w:left="1068"/>
        <w:jc w:val="both"/>
        <w:rPr>
          <w:rFonts w:ascii="Arial" w:eastAsia="Times New Roman" w:hAnsi="Arial" w:cs="Times New Roman"/>
          <w:bCs/>
          <w:sz w:val="20"/>
          <w:szCs w:val="24"/>
        </w:rPr>
      </w:pPr>
    </w:p>
    <w:p w14:paraId="31B90EB9" w14:textId="7510D9FD" w:rsidR="00EC2EFC" w:rsidRPr="00C4248F" w:rsidRDefault="008A3FBB" w:rsidP="000F7157">
      <w:pPr>
        <w:numPr>
          <w:ilvl w:val="0"/>
          <w:numId w:val="16"/>
        </w:numPr>
        <w:spacing w:after="0" w:line="240" w:lineRule="auto"/>
        <w:ind w:left="1068"/>
        <w:jc w:val="both"/>
        <w:rPr>
          <w:rFonts w:ascii="Arial" w:eastAsia="Times New Roman" w:hAnsi="Arial" w:cs="Times New Roman"/>
          <w:sz w:val="20"/>
          <w:szCs w:val="24"/>
        </w:rPr>
      </w:pPr>
      <w:r w:rsidRPr="00C4248F">
        <w:rPr>
          <w:rFonts w:ascii="Arial" w:eastAsia="Times New Roman" w:hAnsi="Arial" w:cs="Times New Roman"/>
          <w:sz w:val="20"/>
          <w:szCs w:val="24"/>
        </w:rPr>
        <w:t>5</w:t>
      </w:r>
      <w:r w:rsidR="00EC2EFC" w:rsidRPr="00C4248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2376A214" w14:textId="77777777" w:rsidR="00EC2EFC" w:rsidRPr="00C4248F" w:rsidRDefault="00EC2EFC" w:rsidP="00EC2EFC">
      <w:pPr>
        <w:spacing w:after="0" w:line="240" w:lineRule="auto"/>
        <w:ind w:left="720"/>
        <w:jc w:val="both"/>
        <w:rPr>
          <w:rFonts w:ascii="Arial" w:eastAsia="Times New Roman" w:hAnsi="Arial" w:cs="Arial"/>
          <w:sz w:val="20"/>
          <w:szCs w:val="24"/>
        </w:rPr>
      </w:pPr>
    </w:p>
    <w:p w14:paraId="1934AF10" w14:textId="77777777" w:rsidR="00EC2EFC" w:rsidRPr="00C4248F" w:rsidRDefault="00EC2EFC" w:rsidP="00EC2EFC">
      <w:pPr>
        <w:numPr>
          <w:ilvl w:val="0"/>
          <w:numId w:val="2"/>
        </w:numPr>
        <w:tabs>
          <w:tab w:val="clear" w:pos="720"/>
          <w:tab w:val="num" w:pos="360"/>
        </w:tabs>
        <w:spacing w:after="0" w:line="240" w:lineRule="auto"/>
        <w:jc w:val="both"/>
        <w:rPr>
          <w:rFonts w:ascii="Arial" w:eastAsia="Times New Roman" w:hAnsi="Arial" w:cs="Times New Roman"/>
          <w:sz w:val="20"/>
          <w:szCs w:val="24"/>
        </w:rPr>
      </w:pPr>
      <w:r w:rsidRPr="00C4248F">
        <w:rPr>
          <w:rFonts w:ascii="Arial" w:eastAsia="Times New Roman" w:hAnsi="Arial" w:cs="Times New Roman"/>
          <w:kern w:val="16"/>
          <w:sz w:val="20"/>
          <w:szCs w:val="20"/>
        </w:rPr>
        <w:t xml:space="preserve">zneske opravljenih del podizvajalca </w:t>
      </w:r>
      <w:r w:rsidRPr="00C4248F">
        <w:rPr>
          <w:rFonts w:ascii="Arial" w:eastAsia="Times New Roman" w:hAnsi="Arial" w:cs="Arial"/>
          <w:kern w:val="16"/>
          <w:sz w:val="20"/>
          <w:szCs w:val="20"/>
        </w:rPr>
        <w:t>.....................</w:t>
      </w:r>
      <w:r w:rsidRPr="00C4248F">
        <w:rPr>
          <w:rFonts w:ascii="Arial" w:eastAsia="Times New Roman" w:hAnsi="Arial" w:cs="Times New Roman"/>
          <w:kern w:val="16"/>
          <w:sz w:val="20"/>
          <w:szCs w:val="20"/>
        </w:rPr>
        <w:t xml:space="preserve">(samo za izvedena dela, ki so določena s </w:t>
      </w:r>
      <w:r w:rsidRPr="00C4248F">
        <w:rPr>
          <w:rFonts w:ascii="Arial" w:eastAsia="Times New Roman" w:hAnsi="Arial" w:cs="Arial"/>
          <w:kern w:val="16"/>
          <w:sz w:val="20"/>
          <w:szCs w:val="20"/>
        </w:rPr>
        <w:t xml:space="preserve">pogodbo o poslovnem sodelovanju z dne ...........) </w:t>
      </w:r>
      <w:r w:rsidRPr="00C4248F">
        <w:rPr>
          <w:rFonts w:ascii="Arial" w:eastAsia="Times New Roman" w:hAnsi="Arial" w:cs="Times New Roman"/>
          <w:kern w:val="16"/>
          <w:sz w:val="20"/>
          <w:szCs w:val="20"/>
        </w:rPr>
        <w:t>bo plačeval na račun podizvajalca štev. ...................... pri banki ....................... na način:</w:t>
      </w:r>
    </w:p>
    <w:p w14:paraId="152CAB78" w14:textId="77777777" w:rsidR="00EC2EFC" w:rsidRPr="00C4248F" w:rsidRDefault="00EC2EFC" w:rsidP="00EC2EFC">
      <w:pPr>
        <w:spacing w:after="0" w:line="240" w:lineRule="auto"/>
        <w:ind w:left="720"/>
        <w:jc w:val="both"/>
        <w:rPr>
          <w:rFonts w:ascii="Arial" w:eastAsia="Times New Roman" w:hAnsi="Arial" w:cs="Times New Roman"/>
          <w:sz w:val="20"/>
          <w:szCs w:val="24"/>
        </w:rPr>
      </w:pPr>
    </w:p>
    <w:p w14:paraId="6DBAC5FA" w14:textId="77777777" w:rsidR="00EC2EFC" w:rsidRPr="00C4248F" w:rsidRDefault="00EC2EFC" w:rsidP="000F7157">
      <w:pPr>
        <w:numPr>
          <w:ilvl w:val="0"/>
          <w:numId w:val="16"/>
        </w:numPr>
        <w:spacing w:after="0" w:line="240" w:lineRule="auto"/>
        <w:ind w:left="1068"/>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za napravo</w:t>
      </w:r>
      <w:r w:rsidRPr="00C4248F">
        <w:rPr>
          <w:rFonts w:ascii="Arial" w:eastAsia="Times New Roman" w:hAnsi="Arial" w:cs="Times New Roman"/>
          <w:bCs/>
          <w:sz w:val="20"/>
          <w:szCs w:val="24"/>
          <w:u w:val="single"/>
        </w:rPr>
        <w:t>:</w:t>
      </w:r>
    </w:p>
    <w:p w14:paraId="3149E82E" w14:textId="77777777" w:rsidR="00EC2EFC" w:rsidRPr="00C4248F" w:rsidRDefault="00EC2EFC" w:rsidP="00EC2EFC">
      <w:pPr>
        <w:spacing w:after="0" w:line="240" w:lineRule="auto"/>
        <w:ind w:left="1056"/>
        <w:jc w:val="both"/>
        <w:rPr>
          <w:rFonts w:ascii="Arial" w:eastAsia="Times New Roman" w:hAnsi="Arial" w:cs="Times New Roman"/>
          <w:bCs/>
          <w:sz w:val="20"/>
          <w:szCs w:val="24"/>
        </w:rPr>
      </w:pPr>
      <w:r w:rsidRPr="00C4248F">
        <w:rPr>
          <w:rFonts w:ascii="Arial" w:eastAsia="Times New Roman" w:hAnsi="Arial" w:cs="Times New Roman"/>
          <w:sz w:val="20"/>
          <w:szCs w:val="24"/>
        </w:rPr>
        <w:t>100 % v roku 30 dni po kosovnem prevzemu naprave navedene v specifikaciji predračuna ter potrjene s strani naročnika in vodje nadzora.</w:t>
      </w:r>
      <w:r w:rsidRPr="00C4248F">
        <w:rPr>
          <w:rFonts w:ascii="Arial" w:eastAsia="Times New Roman" w:hAnsi="Arial" w:cs="Times New Roman"/>
          <w:bCs/>
          <w:sz w:val="20"/>
          <w:szCs w:val="24"/>
        </w:rPr>
        <w:t xml:space="preserve"> </w:t>
      </w:r>
    </w:p>
    <w:p w14:paraId="7B5CF6F6" w14:textId="77777777" w:rsidR="00EC2EFC" w:rsidRPr="00C4248F" w:rsidRDefault="00EC2EFC" w:rsidP="00EC2EFC">
      <w:pPr>
        <w:spacing w:after="0" w:line="240" w:lineRule="auto"/>
        <w:jc w:val="both"/>
        <w:rPr>
          <w:rFonts w:ascii="Arial" w:eastAsia="Times New Roman" w:hAnsi="Arial" w:cs="Times New Roman"/>
          <w:sz w:val="20"/>
          <w:szCs w:val="24"/>
        </w:rPr>
      </w:pPr>
    </w:p>
    <w:p w14:paraId="387B3BCC" w14:textId="77777777" w:rsidR="00EC2EFC" w:rsidRPr="00C4248F" w:rsidRDefault="00EC2EFC" w:rsidP="000F7157">
      <w:pPr>
        <w:numPr>
          <w:ilvl w:val="0"/>
          <w:numId w:val="16"/>
        </w:numPr>
        <w:spacing w:after="0" w:line="240" w:lineRule="auto"/>
        <w:ind w:left="1068"/>
        <w:jc w:val="both"/>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t xml:space="preserve">za izvedena dela: </w:t>
      </w:r>
    </w:p>
    <w:p w14:paraId="6AB1C178" w14:textId="673646CA" w:rsidR="00EC2EFC" w:rsidRPr="00C4248F" w:rsidRDefault="008A3FBB" w:rsidP="00EC2EFC">
      <w:pPr>
        <w:spacing w:after="0" w:line="240" w:lineRule="auto"/>
        <w:ind w:left="1068"/>
        <w:jc w:val="both"/>
        <w:rPr>
          <w:rFonts w:ascii="Arial" w:eastAsia="Times New Roman" w:hAnsi="Arial" w:cs="Times New Roman"/>
          <w:bCs/>
          <w:sz w:val="20"/>
          <w:szCs w:val="24"/>
        </w:rPr>
      </w:pPr>
      <w:r w:rsidRPr="00C4248F">
        <w:rPr>
          <w:rFonts w:ascii="Arial" w:eastAsia="Times New Roman" w:hAnsi="Arial" w:cs="Times New Roman"/>
          <w:sz w:val="20"/>
          <w:szCs w:val="24"/>
        </w:rPr>
        <w:t>95</w:t>
      </w:r>
      <w:r w:rsidR="00EC2EFC" w:rsidRPr="00C4248F">
        <w:rPr>
          <w:rFonts w:ascii="Arial" w:eastAsia="Times New Roman" w:hAnsi="Arial" w:cs="Times New Roman"/>
          <w:sz w:val="20"/>
          <w:szCs w:val="24"/>
        </w:rPr>
        <w:t xml:space="preserve"> % v roku 30 dni po izvedenih in s strani naročnika potrjenih posameznih delih </w:t>
      </w:r>
      <w:r w:rsidR="00EC2EFC" w:rsidRPr="00C4248F">
        <w:rPr>
          <w:rFonts w:ascii="Arial" w:eastAsia="Times New Roman" w:hAnsi="Arial" w:cs="Arial"/>
          <w:bCs/>
          <w:sz w:val="20"/>
          <w:szCs w:val="20"/>
          <w:u w:val="single"/>
        </w:rPr>
        <w:t>(montaža in zagon),</w:t>
      </w:r>
      <w:r w:rsidR="00EC2EFC" w:rsidRPr="00C4248F">
        <w:rPr>
          <w:rFonts w:ascii="Arial" w:eastAsia="Times New Roman" w:hAnsi="Arial" w:cs="Times New Roman"/>
          <w:sz w:val="20"/>
          <w:szCs w:val="24"/>
        </w:rPr>
        <w:t xml:space="preserve"> navedenih v detajlnem terminskem planu, ki ga mora ponudnik predložiti v roku </w:t>
      </w:r>
      <w:r w:rsidR="00EC2EFC" w:rsidRPr="00C4248F">
        <w:rPr>
          <w:rFonts w:ascii="Arial" w:eastAsia="Times New Roman" w:hAnsi="Arial" w:cs="Times New Roman"/>
          <w:sz w:val="20"/>
          <w:szCs w:val="24"/>
        </w:rPr>
        <w:lastRenderedPageBreak/>
        <w:t>10 dni od podpisa pogodbe. Dela se bodo obračunavala po dejansko opravljenih količinah na podlagi knjige obračunskih izmer, potrjene s strani naročnika in vodje nadzora.</w:t>
      </w:r>
      <w:r w:rsidR="00EC2EFC" w:rsidRPr="00C4248F">
        <w:rPr>
          <w:rFonts w:ascii="Arial" w:eastAsia="Times New Roman" w:hAnsi="Arial" w:cs="Times New Roman"/>
          <w:bCs/>
          <w:sz w:val="20"/>
          <w:szCs w:val="24"/>
        </w:rPr>
        <w:t xml:space="preserve"> </w:t>
      </w:r>
    </w:p>
    <w:p w14:paraId="405819EC" w14:textId="77777777" w:rsidR="00EC2EFC" w:rsidRPr="00C4248F" w:rsidRDefault="00EC2EFC" w:rsidP="00EC2EFC">
      <w:pPr>
        <w:spacing w:after="0" w:line="240" w:lineRule="auto"/>
        <w:ind w:left="1428"/>
        <w:jc w:val="both"/>
        <w:rPr>
          <w:rFonts w:ascii="Arial" w:eastAsia="Times New Roman" w:hAnsi="Arial" w:cs="Times New Roman"/>
          <w:bCs/>
          <w:sz w:val="20"/>
          <w:szCs w:val="24"/>
        </w:rPr>
      </w:pPr>
    </w:p>
    <w:p w14:paraId="0EE739D8" w14:textId="2F4A7925" w:rsidR="00EC2EFC" w:rsidRPr="00C4248F" w:rsidRDefault="008A3FBB" w:rsidP="000F7157">
      <w:pPr>
        <w:numPr>
          <w:ilvl w:val="0"/>
          <w:numId w:val="16"/>
        </w:numPr>
        <w:spacing w:after="0" w:line="240" w:lineRule="auto"/>
        <w:ind w:left="1068"/>
        <w:jc w:val="both"/>
        <w:rPr>
          <w:rFonts w:ascii="Arial" w:eastAsia="Times New Roman" w:hAnsi="Arial" w:cs="Times New Roman"/>
          <w:sz w:val="20"/>
          <w:szCs w:val="24"/>
        </w:rPr>
      </w:pPr>
      <w:r w:rsidRPr="00C4248F">
        <w:rPr>
          <w:rFonts w:ascii="Arial" w:eastAsia="Times New Roman" w:hAnsi="Arial" w:cs="Times New Roman"/>
          <w:sz w:val="20"/>
          <w:szCs w:val="24"/>
        </w:rPr>
        <w:t>5</w:t>
      </w:r>
      <w:r w:rsidR="00EC2EFC" w:rsidRPr="00C4248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57A2D568" w14:textId="77777777" w:rsidR="00EC2EFC" w:rsidRPr="00C4248F" w:rsidRDefault="00EC2EFC" w:rsidP="00EC2EFC">
      <w:pPr>
        <w:spacing w:after="0" w:line="240" w:lineRule="auto"/>
        <w:jc w:val="both"/>
        <w:rPr>
          <w:rFonts w:ascii="Arial" w:eastAsia="Times New Roman" w:hAnsi="Arial" w:cs="Times New Roman"/>
          <w:sz w:val="20"/>
          <w:szCs w:val="24"/>
        </w:rPr>
      </w:pPr>
    </w:p>
    <w:p w14:paraId="1CE1CAA1" w14:textId="77777777" w:rsidR="00EC2EFC" w:rsidRPr="00C4248F" w:rsidRDefault="00EC2EFC" w:rsidP="00EC2EFC">
      <w:pPr>
        <w:spacing w:after="0" w:line="240" w:lineRule="auto"/>
        <w:jc w:val="both"/>
        <w:rPr>
          <w:rFonts w:ascii="Arial" w:eastAsia="Times New Roman" w:hAnsi="Arial" w:cs="Times New Roman"/>
          <w:sz w:val="20"/>
          <w:szCs w:val="24"/>
        </w:rPr>
      </w:pPr>
      <w:r w:rsidRPr="00C4248F">
        <w:rPr>
          <w:rFonts w:ascii="Arial" w:eastAsia="Times New Roman" w:hAnsi="Arial" w:cs="Times New Roman"/>
          <w:i/>
          <w:sz w:val="20"/>
          <w:szCs w:val="24"/>
        </w:rPr>
        <w:t>Naročnik nebo predložil garancije za zavarovanje odloženih plačil, kakor tudi ne bo predložil kakšnega drugega instrumenta za zavarovanje plačil.</w:t>
      </w:r>
    </w:p>
    <w:p w14:paraId="1D273FC8" w14:textId="77777777" w:rsidR="00EC2EFC" w:rsidRPr="00C4248F" w:rsidRDefault="00EC2EFC" w:rsidP="00EC2EFC">
      <w:pPr>
        <w:spacing w:after="0" w:line="240" w:lineRule="auto"/>
        <w:jc w:val="both"/>
        <w:rPr>
          <w:rFonts w:ascii="Arial" w:eastAsia="Times New Roman" w:hAnsi="Arial" w:cs="Arial"/>
          <w:sz w:val="20"/>
          <w:szCs w:val="24"/>
        </w:rPr>
      </w:pPr>
    </w:p>
    <w:p w14:paraId="05C6A577" w14:textId="77777777" w:rsidR="00EC2EFC" w:rsidRPr="00C4248F" w:rsidRDefault="00EC2EFC" w:rsidP="00EC2EFC">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4.2.1.1</w:t>
      </w:r>
    </w:p>
    <w:p w14:paraId="30C6767C" w14:textId="77777777" w:rsidR="00EC2EFC" w:rsidRPr="00C4248F" w:rsidRDefault="00EC2EFC" w:rsidP="00EC2EFC">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Ponudnik se obvezuje, da bo v primeru morebitne zamenjave podizvajalca</w:t>
      </w:r>
      <w:r w:rsidRPr="00C4248F">
        <w:rPr>
          <w:rFonts w:ascii="Arial" w:hAnsi="Arial"/>
          <w:sz w:val="20"/>
        </w:rPr>
        <w:t xml:space="preserve"> </w:t>
      </w:r>
      <w:r w:rsidRPr="00C4248F">
        <w:rPr>
          <w:rFonts w:ascii="Arial" w:eastAsia="Times New Roman" w:hAnsi="Arial" w:cs="Arial"/>
          <w:sz w:val="20"/>
          <w:szCs w:val="24"/>
        </w:rPr>
        <w:t>oz. pred vključitvijo novega podizvajalca, pred zamenjavo oz. vključitvijo pridobil o tem pisno soglasje naročnika.</w:t>
      </w:r>
    </w:p>
    <w:p w14:paraId="48BC4BFD" w14:textId="77777777" w:rsidR="00EC2EFC" w:rsidRPr="00C4248F" w:rsidRDefault="00EC2EFC" w:rsidP="00EC2EFC">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Poleg tega bo ponudnik v primeru zamenjave podizvajalca moral predložiti tudi:</w:t>
      </w:r>
    </w:p>
    <w:p w14:paraId="7ABBF3AF" w14:textId="77777777" w:rsidR="00EC2EFC" w:rsidRPr="00C4248F" w:rsidRDefault="00EC2EFC" w:rsidP="00EC2EFC">
      <w:pPr>
        <w:numPr>
          <w:ilvl w:val="0"/>
          <w:numId w:val="2"/>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dokumente za novega podizvajalca v zvezi z izpolnjevanjem pogojev za sodelovanjem v tem javnem naročilu;</w:t>
      </w:r>
    </w:p>
    <w:p w14:paraId="17808B6B" w14:textId="77777777" w:rsidR="00EC2EFC" w:rsidRPr="00C4248F" w:rsidRDefault="00EC2EFC"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pogodbo z novim podizvajalcem, iz katere bodo razvidni naslednji podatki: </w:t>
      </w:r>
    </w:p>
    <w:p w14:paraId="397151AD" w14:textId="77777777" w:rsidR="00EC2EFC" w:rsidRPr="00C4248F" w:rsidRDefault="00EC2EFC"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vrsta del, ki jih bo izvajal podizvajalec</w:t>
      </w:r>
    </w:p>
    <w:p w14:paraId="4B573077" w14:textId="77777777" w:rsidR="00EC2EFC" w:rsidRPr="00C4248F" w:rsidRDefault="00EC2EFC"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podatki o podizvajalcu (naziv, polni naslov, matična številka, davčna številka in transakcijski račun), </w:t>
      </w:r>
    </w:p>
    <w:p w14:paraId="6AEB1E2B" w14:textId="77777777" w:rsidR="00EC2EFC" w:rsidRPr="00C4248F" w:rsidRDefault="00EC2EFC"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predmet, količina, vrednost, kraj in rok izvedbe teh del;</w:t>
      </w:r>
    </w:p>
    <w:p w14:paraId="58F148C3" w14:textId="77777777" w:rsidR="00EC2EFC" w:rsidRPr="00C4248F" w:rsidRDefault="00EC2EFC"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podizvajalčevo soglasje za neposredno plačilo, na podlagi katerega naročnik namesto ponudnika poravna podizvajalčevo terjatev do ponudnika;</w:t>
      </w:r>
    </w:p>
    <w:p w14:paraId="3B814578" w14:textId="77777777" w:rsidR="00EC2EFC" w:rsidRPr="00C4248F" w:rsidRDefault="00EC2EFC"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pooblastilo, s katerim pooblašča naročnika, da na podlagi potrjenih računov oz. situacij s strani glavnega izvajalca neposredno plačuje novemu podizvajalcu; </w:t>
      </w:r>
    </w:p>
    <w:p w14:paraId="6952E442" w14:textId="77777777" w:rsidR="00EC2EFC" w:rsidRPr="00C4248F" w:rsidRDefault="00EC2EFC"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svojo izjavo, da je poravnal vse morebitne nesporne obveznosti prvotnemu podizvajalcu;</w:t>
      </w:r>
    </w:p>
    <w:p w14:paraId="2C0BA5C0" w14:textId="77777777" w:rsidR="00EC2EFC" w:rsidRPr="00C4248F" w:rsidRDefault="00EC2EFC" w:rsidP="00EC2EFC">
      <w:pPr>
        <w:spacing w:after="0" w:line="240" w:lineRule="auto"/>
        <w:jc w:val="both"/>
        <w:rPr>
          <w:rFonts w:ascii="Arial" w:eastAsia="Times New Roman" w:hAnsi="Arial" w:cs="Times New Roman"/>
          <w:b/>
          <w:sz w:val="20"/>
          <w:szCs w:val="24"/>
        </w:rPr>
      </w:pPr>
    </w:p>
    <w:p w14:paraId="55E26E32" w14:textId="77777777" w:rsidR="00EC2EFC" w:rsidRPr="00C4248F" w:rsidRDefault="00EC2EFC" w:rsidP="00EC2EFC">
      <w:pPr>
        <w:spacing w:after="0" w:line="240" w:lineRule="auto"/>
        <w:jc w:val="both"/>
        <w:rPr>
          <w:rFonts w:ascii="Arial" w:eastAsia="Times New Roman" w:hAnsi="Arial" w:cs="Times New Roman"/>
          <w:b/>
          <w:sz w:val="20"/>
          <w:szCs w:val="24"/>
        </w:rPr>
      </w:pPr>
    </w:p>
    <w:p w14:paraId="6AAA5DE3" w14:textId="77777777" w:rsidR="00EC2EFC" w:rsidRPr="00C4248F" w:rsidRDefault="00EC2EFC" w:rsidP="00EC2EFC">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 xml:space="preserve">4.2.2 </w:t>
      </w:r>
    </w:p>
    <w:p w14:paraId="24E0B29F" w14:textId="77777777" w:rsidR="00EC2EFC" w:rsidRPr="00C4248F" w:rsidRDefault="00EC2EFC" w:rsidP="00EC2EFC">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(samo za primere, ko ponudnik izvaja naročilo s podizvajalcem, ki ne zahteva direktnega plačila)</w:t>
      </w:r>
    </w:p>
    <w:p w14:paraId="5B31397A" w14:textId="77777777" w:rsidR="00EC2EFC" w:rsidRPr="00C4248F" w:rsidRDefault="00EC2EFC" w:rsidP="00EC2EFC">
      <w:pPr>
        <w:spacing w:after="0" w:line="240" w:lineRule="auto"/>
        <w:jc w:val="both"/>
        <w:rPr>
          <w:rFonts w:ascii="Arial" w:eastAsia="Times New Roman" w:hAnsi="Arial" w:cs="Arial"/>
          <w:sz w:val="20"/>
          <w:szCs w:val="24"/>
        </w:rPr>
      </w:pPr>
    </w:p>
    <w:p w14:paraId="0A76F49C" w14:textId="77777777" w:rsidR="00EC2EFC" w:rsidRPr="00C4248F" w:rsidRDefault="00EC2EFC" w:rsidP="00EC2EFC">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Ponudnik izvaja javno naročilo s podizvajalcem................... skladno s pogodbo o poslovnem sodelovanju z dne .............., ki je priloga 1 te pogodbe.</w:t>
      </w:r>
    </w:p>
    <w:p w14:paraId="1092BEBF" w14:textId="77777777" w:rsidR="00EC2EFC" w:rsidRPr="00C4248F" w:rsidRDefault="00EC2EFC" w:rsidP="00EC2EFC">
      <w:pPr>
        <w:spacing w:after="0" w:line="240" w:lineRule="auto"/>
        <w:jc w:val="both"/>
        <w:rPr>
          <w:rFonts w:ascii="Arial" w:eastAsia="Times New Roman" w:hAnsi="Arial" w:cs="Arial"/>
          <w:sz w:val="20"/>
          <w:szCs w:val="24"/>
        </w:rPr>
      </w:pPr>
    </w:p>
    <w:p w14:paraId="68AC5018" w14:textId="77777777" w:rsidR="00EC2EFC" w:rsidRPr="00C4248F" w:rsidRDefault="00EC2EFC" w:rsidP="00EC2EFC">
      <w:pPr>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Naročnik bo  plačeval izvedena dela na naslednji način:</w:t>
      </w:r>
    </w:p>
    <w:p w14:paraId="35899717" w14:textId="77777777" w:rsidR="00EC2EFC" w:rsidRPr="00C4248F" w:rsidRDefault="00EC2EFC" w:rsidP="00EC2EFC">
      <w:pPr>
        <w:numPr>
          <w:ilvl w:val="0"/>
          <w:numId w:val="2"/>
        </w:numPr>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zneske opravljenih del ponudnika in podizvajalca .................... bo plačeval na račun ponudnika št.: ……………………………….pri banki …………………………, na način:</w:t>
      </w:r>
    </w:p>
    <w:p w14:paraId="7A76162F" w14:textId="77777777" w:rsidR="00EC2EFC" w:rsidRPr="00C4248F" w:rsidRDefault="00EC2EFC" w:rsidP="00EC2EFC">
      <w:pPr>
        <w:spacing w:after="0" w:line="240" w:lineRule="auto"/>
        <w:ind w:left="720"/>
        <w:jc w:val="both"/>
        <w:rPr>
          <w:rFonts w:ascii="Arial" w:eastAsia="Times New Roman" w:hAnsi="Arial" w:cs="Times New Roman"/>
          <w:kern w:val="16"/>
          <w:sz w:val="20"/>
          <w:szCs w:val="20"/>
        </w:rPr>
      </w:pPr>
    </w:p>
    <w:p w14:paraId="1F3DF832" w14:textId="77777777" w:rsidR="00EC2EFC" w:rsidRPr="00C4248F" w:rsidRDefault="00EC2EFC" w:rsidP="000F7157">
      <w:pPr>
        <w:numPr>
          <w:ilvl w:val="0"/>
          <w:numId w:val="16"/>
        </w:numPr>
        <w:spacing w:after="0" w:line="240" w:lineRule="auto"/>
        <w:ind w:left="1068"/>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za napravo</w:t>
      </w:r>
      <w:r w:rsidRPr="00C4248F">
        <w:rPr>
          <w:rFonts w:ascii="Arial" w:eastAsia="Times New Roman" w:hAnsi="Arial" w:cs="Times New Roman"/>
          <w:bCs/>
          <w:sz w:val="20"/>
          <w:szCs w:val="24"/>
          <w:u w:val="single"/>
        </w:rPr>
        <w:t>:</w:t>
      </w:r>
    </w:p>
    <w:p w14:paraId="27675807" w14:textId="77777777" w:rsidR="00EC2EFC" w:rsidRPr="00C4248F" w:rsidRDefault="00EC2EFC" w:rsidP="00EC2EFC">
      <w:pPr>
        <w:spacing w:after="0" w:line="240" w:lineRule="auto"/>
        <w:ind w:left="1056"/>
        <w:jc w:val="both"/>
        <w:rPr>
          <w:rFonts w:ascii="Arial" w:eastAsia="Times New Roman" w:hAnsi="Arial" w:cs="Times New Roman"/>
          <w:bCs/>
          <w:sz w:val="20"/>
          <w:szCs w:val="24"/>
        </w:rPr>
      </w:pPr>
      <w:r w:rsidRPr="00C4248F">
        <w:rPr>
          <w:rFonts w:ascii="Arial" w:eastAsia="Times New Roman" w:hAnsi="Arial" w:cs="Times New Roman"/>
          <w:sz w:val="20"/>
          <w:szCs w:val="24"/>
        </w:rPr>
        <w:t>100 % v roku 30 dni po kosovnem prevzemu naprave navedene v specifikaciji predračuna ter potrjene s strani naročnika in vodje nadzora.</w:t>
      </w:r>
      <w:r w:rsidRPr="00C4248F">
        <w:rPr>
          <w:rFonts w:ascii="Arial" w:eastAsia="Times New Roman" w:hAnsi="Arial" w:cs="Times New Roman"/>
          <w:bCs/>
          <w:sz w:val="20"/>
          <w:szCs w:val="24"/>
        </w:rPr>
        <w:t xml:space="preserve"> </w:t>
      </w:r>
    </w:p>
    <w:p w14:paraId="42A8D16B" w14:textId="77777777" w:rsidR="00EC2EFC" w:rsidRPr="00C4248F" w:rsidRDefault="00EC2EFC" w:rsidP="00EC2EFC">
      <w:pPr>
        <w:spacing w:after="0" w:line="240" w:lineRule="auto"/>
        <w:jc w:val="both"/>
        <w:rPr>
          <w:rFonts w:ascii="Arial" w:eastAsia="Times New Roman" w:hAnsi="Arial" w:cs="Times New Roman"/>
          <w:sz w:val="20"/>
          <w:szCs w:val="24"/>
        </w:rPr>
      </w:pPr>
    </w:p>
    <w:p w14:paraId="6176DDA5" w14:textId="77777777" w:rsidR="00EC2EFC" w:rsidRPr="00C4248F" w:rsidRDefault="00EC2EFC" w:rsidP="000F7157">
      <w:pPr>
        <w:numPr>
          <w:ilvl w:val="0"/>
          <w:numId w:val="16"/>
        </w:numPr>
        <w:spacing w:after="0" w:line="240" w:lineRule="auto"/>
        <w:ind w:left="1068"/>
        <w:jc w:val="both"/>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t xml:space="preserve">za izvedena dela: </w:t>
      </w:r>
    </w:p>
    <w:p w14:paraId="2821F2BC" w14:textId="1022075D" w:rsidR="00EC2EFC" w:rsidRPr="00C4248F" w:rsidRDefault="00EC2EFC" w:rsidP="00EC2EFC">
      <w:pPr>
        <w:spacing w:after="0" w:line="240" w:lineRule="auto"/>
        <w:ind w:left="1068"/>
        <w:jc w:val="both"/>
        <w:rPr>
          <w:rFonts w:ascii="Arial" w:eastAsia="Times New Roman" w:hAnsi="Arial" w:cs="Times New Roman"/>
          <w:bCs/>
          <w:sz w:val="20"/>
          <w:szCs w:val="24"/>
        </w:rPr>
      </w:pPr>
      <w:r w:rsidRPr="00C4248F">
        <w:rPr>
          <w:rFonts w:ascii="Arial" w:eastAsia="Times New Roman" w:hAnsi="Arial" w:cs="Times New Roman"/>
          <w:sz w:val="20"/>
          <w:szCs w:val="24"/>
        </w:rPr>
        <w:t>9</w:t>
      </w:r>
      <w:r w:rsidR="008A3FBB" w:rsidRPr="00C4248F">
        <w:rPr>
          <w:rFonts w:ascii="Arial" w:eastAsia="Times New Roman" w:hAnsi="Arial" w:cs="Times New Roman"/>
          <w:sz w:val="20"/>
          <w:szCs w:val="24"/>
        </w:rPr>
        <w:t>5</w:t>
      </w:r>
      <w:r w:rsidRPr="00C4248F">
        <w:rPr>
          <w:rFonts w:ascii="Arial" w:eastAsia="Times New Roman" w:hAnsi="Arial" w:cs="Times New Roman"/>
          <w:sz w:val="20"/>
          <w:szCs w:val="24"/>
        </w:rPr>
        <w:t xml:space="preserve"> % v roku 30 dni po izvedenih in s strani naročnika potrjenih posameznih delih </w:t>
      </w:r>
      <w:r w:rsidRPr="00C4248F">
        <w:rPr>
          <w:rFonts w:ascii="Arial" w:eastAsia="Times New Roman" w:hAnsi="Arial" w:cs="Arial"/>
          <w:bCs/>
          <w:sz w:val="20"/>
          <w:szCs w:val="20"/>
          <w:u w:val="single"/>
        </w:rPr>
        <w:t>(montaža in zagon),</w:t>
      </w:r>
      <w:r w:rsidRPr="00C4248F">
        <w:rPr>
          <w:rFonts w:ascii="Arial" w:eastAsia="Times New Roman" w:hAnsi="Arial" w:cs="Times New Roman"/>
          <w:sz w:val="20"/>
          <w:szCs w:val="24"/>
        </w:rPr>
        <w:t xml:space="preserve"> navedenih v detajlnem terminskem planu, ki ga mora ponudnik predložiti v roku 10 dni od podpisa pogodbe. Dela se bodo obračunavala po dejansko opravljenih količinah na podlagi knjige obračunskih izmer, potrjene s strani naročnika in vodje nadzora.</w:t>
      </w:r>
      <w:r w:rsidRPr="00C4248F">
        <w:rPr>
          <w:rFonts w:ascii="Arial" w:eastAsia="Times New Roman" w:hAnsi="Arial" w:cs="Times New Roman"/>
          <w:bCs/>
          <w:sz w:val="20"/>
          <w:szCs w:val="24"/>
        </w:rPr>
        <w:t xml:space="preserve"> </w:t>
      </w:r>
    </w:p>
    <w:p w14:paraId="3969F070" w14:textId="77777777" w:rsidR="00EC2EFC" w:rsidRPr="00C4248F" w:rsidRDefault="00EC2EFC" w:rsidP="00EC2EFC">
      <w:pPr>
        <w:spacing w:after="0" w:line="240" w:lineRule="auto"/>
        <w:ind w:left="1428"/>
        <w:jc w:val="both"/>
        <w:rPr>
          <w:rFonts w:ascii="Arial" w:eastAsia="Times New Roman" w:hAnsi="Arial" w:cs="Times New Roman"/>
          <w:bCs/>
          <w:sz w:val="20"/>
          <w:szCs w:val="24"/>
        </w:rPr>
      </w:pPr>
    </w:p>
    <w:p w14:paraId="3039BFDF" w14:textId="30510BEE" w:rsidR="00EC2EFC" w:rsidRPr="00C4248F" w:rsidRDefault="008A3FBB" w:rsidP="000F7157">
      <w:pPr>
        <w:numPr>
          <w:ilvl w:val="0"/>
          <w:numId w:val="16"/>
        </w:numPr>
        <w:spacing w:after="0" w:line="240" w:lineRule="auto"/>
        <w:ind w:left="1068"/>
        <w:jc w:val="both"/>
        <w:rPr>
          <w:rFonts w:ascii="Arial" w:eastAsia="Times New Roman" w:hAnsi="Arial" w:cs="Times New Roman"/>
          <w:sz w:val="20"/>
          <w:szCs w:val="24"/>
        </w:rPr>
      </w:pPr>
      <w:r w:rsidRPr="00C4248F">
        <w:rPr>
          <w:rFonts w:ascii="Arial" w:eastAsia="Times New Roman" w:hAnsi="Arial" w:cs="Times New Roman"/>
          <w:sz w:val="20"/>
          <w:szCs w:val="24"/>
        </w:rPr>
        <w:t>5</w:t>
      </w:r>
      <w:r w:rsidR="00EC2EFC" w:rsidRPr="00C4248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328296EB" w14:textId="77777777" w:rsidR="00EC2EFC" w:rsidRPr="00C4248F" w:rsidRDefault="00EC2EFC" w:rsidP="00EC2EFC">
      <w:pPr>
        <w:spacing w:after="0" w:line="240" w:lineRule="auto"/>
        <w:jc w:val="both"/>
        <w:rPr>
          <w:rFonts w:ascii="Arial" w:eastAsia="Times New Roman" w:hAnsi="Arial" w:cs="Times New Roman"/>
          <w:i/>
          <w:sz w:val="20"/>
          <w:szCs w:val="24"/>
        </w:rPr>
      </w:pPr>
    </w:p>
    <w:p w14:paraId="56E48518" w14:textId="77777777" w:rsidR="00EC2EFC" w:rsidRPr="00C4248F" w:rsidRDefault="00EC2EFC" w:rsidP="00EC2EFC">
      <w:pPr>
        <w:spacing w:after="0" w:line="240" w:lineRule="auto"/>
        <w:jc w:val="both"/>
        <w:rPr>
          <w:rFonts w:ascii="Arial" w:eastAsia="Times New Roman" w:hAnsi="Arial" w:cs="Times New Roman"/>
          <w:sz w:val="20"/>
          <w:szCs w:val="24"/>
        </w:rPr>
      </w:pPr>
      <w:r w:rsidRPr="00C4248F">
        <w:rPr>
          <w:rFonts w:ascii="Arial" w:eastAsia="Times New Roman" w:hAnsi="Arial" w:cs="Times New Roman"/>
          <w:i/>
          <w:sz w:val="20"/>
          <w:szCs w:val="24"/>
        </w:rPr>
        <w:t>Naročnik nebo predložil garancije za zavarovanje odloženih plačil, kakor tudi ne bo predložil kakšnega drugega instrumenta za zavarovanje plačil.</w:t>
      </w:r>
    </w:p>
    <w:p w14:paraId="17D2CDC0" w14:textId="77777777" w:rsidR="00EC2EFC" w:rsidRPr="00C4248F" w:rsidRDefault="00EC2EFC" w:rsidP="00EC2EFC">
      <w:pPr>
        <w:spacing w:after="0" w:line="240" w:lineRule="auto"/>
        <w:jc w:val="both"/>
        <w:rPr>
          <w:rFonts w:ascii="Arial" w:eastAsia="Times New Roman" w:hAnsi="Arial" w:cs="Arial"/>
          <w:b/>
          <w:sz w:val="20"/>
          <w:szCs w:val="24"/>
        </w:rPr>
      </w:pPr>
    </w:p>
    <w:p w14:paraId="0D2C0509" w14:textId="77777777" w:rsidR="00EC2EFC" w:rsidRPr="00C4248F" w:rsidRDefault="00EC2EFC" w:rsidP="00EC2EFC">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4.2.2.1</w:t>
      </w:r>
    </w:p>
    <w:p w14:paraId="6CC9EC47" w14:textId="77777777" w:rsidR="00EC2EFC" w:rsidRPr="00C4248F" w:rsidRDefault="00EC2EFC" w:rsidP="00EC2EFC">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Ponudnik se obvezuje, da bo v primeru morebitne zamenjave podizvajalca, pred zamenjavo pridobil o tem pisno soglasje naročnika.</w:t>
      </w:r>
    </w:p>
    <w:p w14:paraId="197A60F9" w14:textId="77777777" w:rsidR="00EC2EFC" w:rsidRPr="00C4248F" w:rsidRDefault="00EC2EFC" w:rsidP="00EC2EFC">
      <w:pPr>
        <w:spacing w:after="0" w:line="240" w:lineRule="auto"/>
        <w:jc w:val="both"/>
        <w:rPr>
          <w:rFonts w:ascii="Arial" w:eastAsia="Times New Roman" w:hAnsi="Arial" w:cs="Arial"/>
          <w:sz w:val="20"/>
          <w:szCs w:val="24"/>
        </w:rPr>
      </w:pPr>
    </w:p>
    <w:p w14:paraId="06E6E9A2" w14:textId="77777777" w:rsidR="00EC2EFC" w:rsidRPr="00C4248F" w:rsidRDefault="00EC2EFC" w:rsidP="00EC2EFC">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Poleg tega bo ponudnik v primeru zamenjave podizvajalca moral predložiti tudi:</w:t>
      </w:r>
    </w:p>
    <w:p w14:paraId="639D8FAA" w14:textId="77777777" w:rsidR="00EC2EFC" w:rsidRPr="00C4248F" w:rsidRDefault="00EC2EFC" w:rsidP="00EC2EFC">
      <w:pPr>
        <w:numPr>
          <w:ilvl w:val="0"/>
          <w:numId w:val="2"/>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dokumente za novega podizvajalca v zvezi z izpolnjevanjem pogojev za sodelovanjem v tem javnem naročilu;</w:t>
      </w:r>
    </w:p>
    <w:p w14:paraId="2E9D6638" w14:textId="77777777" w:rsidR="00EC2EFC" w:rsidRPr="00C4248F" w:rsidRDefault="00EC2EFC"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pogodbo z novim podizvajalcem, iz katere bodo razvidni naslednji podatki: </w:t>
      </w:r>
    </w:p>
    <w:p w14:paraId="676736AD" w14:textId="77777777" w:rsidR="00EC2EFC" w:rsidRPr="00C4248F" w:rsidRDefault="00EC2EFC"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vrsta del, ki jih bo izvajal podizvajalec</w:t>
      </w:r>
    </w:p>
    <w:p w14:paraId="7DA97DDC" w14:textId="77777777" w:rsidR="00EC2EFC" w:rsidRPr="00C4248F" w:rsidRDefault="00EC2EFC"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lastRenderedPageBreak/>
        <w:t xml:space="preserve">podatki o podizvajalcu (naziv, polni naslov, matična številka, davčna številka in transakcijski račun), </w:t>
      </w:r>
    </w:p>
    <w:p w14:paraId="6A4E5A27" w14:textId="77777777" w:rsidR="00EC2EFC" w:rsidRPr="00C4248F" w:rsidRDefault="00EC2EFC"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predmet, količina, vrednost, kraj in rok izvedbe teh del;</w:t>
      </w:r>
    </w:p>
    <w:p w14:paraId="5AE58679" w14:textId="77777777" w:rsidR="00EC2EFC" w:rsidRPr="00C4248F" w:rsidRDefault="00EC2EFC"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svojo izjavo, da je poravnal vse morebitne nesporne obveznosti prvotnemu podizvajalcu. </w:t>
      </w:r>
    </w:p>
    <w:p w14:paraId="3264B6E9" w14:textId="77777777" w:rsidR="00EC2EFC" w:rsidRPr="00C4248F" w:rsidRDefault="00EC2EFC" w:rsidP="00EC2EFC">
      <w:pPr>
        <w:spacing w:after="0" w:line="240" w:lineRule="auto"/>
        <w:jc w:val="both"/>
        <w:rPr>
          <w:rFonts w:ascii="Arial" w:eastAsia="Times New Roman" w:hAnsi="Arial" w:cs="Times New Roman"/>
          <w:b/>
          <w:bCs/>
          <w:sz w:val="20"/>
          <w:szCs w:val="24"/>
        </w:rPr>
      </w:pPr>
    </w:p>
    <w:p w14:paraId="5CC9D226" w14:textId="77777777" w:rsidR="00EC2EFC" w:rsidRPr="00C4248F" w:rsidRDefault="00EC2EFC" w:rsidP="00EC2EFC">
      <w:pPr>
        <w:spacing w:after="0" w:line="240" w:lineRule="auto"/>
        <w:jc w:val="both"/>
        <w:rPr>
          <w:rFonts w:ascii="Arial" w:eastAsia="Times New Roman" w:hAnsi="Arial" w:cs="Times New Roman"/>
          <w:b/>
          <w:bCs/>
          <w:sz w:val="20"/>
          <w:szCs w:val="24"/>
        </w:rPr>
      </w:pPr>
      <w:r w:rsidRPr="00C4248F">
        <w:rPr>
          <w:rFonts w:ascii="Arial" w:eastAsia="Times New Roman" w:hAnsi="Arial" w:cs="Times New Roman"/>
          <w:b/>
          <w:bCs/>
          <w:sz w:val="20"/>
          <w:szCs w:val="24"/>
        </w:rPr>
        <w:t>4.2.2.2</w:t>
      </w:r>
    </w:p>
    <w:p w14:paraId="458FDCE9" w14:textId="77777777" w:rsidR="00EC2EFC" w:rsidRPr="00C4248F" w:rsidRDefault="00EC2EFC" w:rsidP="00EC2EFC">
      <w:pPr>
        <w:spacing w:after="0" w:line="240" w:lineRule="auto"/>
        <w:jc w:val="both"/>
        <w:rPr>
          <w:rFonts w:ascii="Arial" w:hAnsi="Arial"/>
          <w:sz w:val="20"/>
        </w:rPr>
      </w:pPr>
      <w:r w:rsidRPr="00C4248F">
        <w:rPr>
          <w:rFonts w:ascii="Arial" w:eastAsia="Times New Roman" w:hAnsi="Arial" w:cs="Times New Roman"/>
          <w:bCs/>
          <w:sz w:val="20"/>
          <w:szCs w:val="24"/>
        </w:rPr>
        <w:t>Ponudnik (glavni izvajalec) bo najpozneje v 60 dneh od plačila končnega računa ali situacije naročniku predložil svojo pisno izjavo in pisno izjavo podizvajalca, da je podizvajalec prejel plačilo za vse izvedene storitve, neposredno povezane s predmetom tega javnega naročila.</w:t>
      </w:r>
      <w:r w:rsidRPr="00C4248F">
        <w:rPr>
          <w:rFonts w:ascii="Arial" w:hAnsi="Arial"/>
          <w:sz w:val="20"/>
        </w:rPr>
        <w:t xml:space="preserve"> </w:t>
      </w:r>
    </w:p>
    <w:p w14:paraId="1F1597EF" w14:textId="77777777" w:rsidR="00C26582" w:rsidRPr="00C4248F" w:rsidRDefault="00C26582" w:rsidP="00C26582">
      <w:pPr>
        <w:spacing w:after="0" w:line="240" w:lineRule="auto"/>
        <w:jc w:val="both"/>
        <w:rPr>
          <w:rFonts w:ascii="Arial" w:eastAsia="Times New Roman" w:hAnsi="Arial" w:cs="Times New Roman"/>
          <w:sz w:val="20"/>
          <w:szCs w:val="24"/>
        </w:rPr>
      </w:pPr>
    </w:p>
    <w:p w14:paraId="3A2B1429" w14:textId="77777777" w:rsidR="00A51DBD" w:rsidRPr="00C4248F" w:rsidRDefault="00A51DBD" w:rsidP="00A51DBD">
      <w:pPr>
        <w:spacing w:after="0" w:line="240" w:lineRule="auto"/>
        <w:jc w:val="both"/>
        <w:rPr>
          <w:rFonts w:ascii="Arial" w:eastAsia="Times New Roman" w:hAnsi="Arial" w:cs="Times New Roman"/>
          <w:b/>
          <w:bCs/>
          <w:sz w:val="20"/>
          <w:szCs w:val="24"/>
        </w:rPr>
      </w:pPr>
      <w:r w:rsidRPr="00C4248F">
        <w:rPr>
          <w:rFonts w:ascii="Arial" w:eastAsia="Times New Roman" w:hAnsi="Arial" w:cs="Times New Roman"/>
          <w:b/>
          <w:bCs/>
          <w:sz w:val="20"/>
          <w:szCs w:val="24"/>
        </w:rPr>
        <w:t>5. člen</w:t>
      </w:r>
    </w:p>
    <w:p w14:paraId="21B14BF4" w14:textId="7E1E3EBC" w:rsidR="00A51DBD" w:rsidRPr="00C4248F" w:rsidRDefault="00A51DBD" w:rsidP="00A51DBD">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Ponudnik mora dostaviti ponujeno napravo v celotnem obsegu na naslov naročnika: RTV SLOVENIJA, Kolodvorska 2, 1000 Ljubljana in sicer najkasneje v roku do 31. 12. 2024.</w:t>
      </w:r>
    </w:p>
    <w:p w14:paraId="29BB8810" w14:textId="77777777" w:rsidR="00A51DBD" w:rsidRPr="00C4248F" w:rsidRDefault="00A51DBD" w:rsidP="00A51DBD">
      <w:pPr>
        <w:spacing w:after="0" w:line="240" w:lineRule="auto"/>
        <w:jc w:val="both"/>
        <w:rPr>
          <w:rFonts w:ascii="Arial" w:eastAsia="Times New Roman" w:hAnsi="Arial" w:cs="Times New Roman"/>
          <w:bCs/>
          <w:sz w:val="20"/>
          <w:szCs w:val="24"/>
        </w:rPr>
      </w:pPr>
    </w:p>
    <w:p w14:paraId="1A5F9F0A" w14:textId="77777777" w:rsidR="00A51DBD" w:rsidRPr="00C4248F" w:rsidRDefault="00A51DBD" w:rsidP="00A51DBD">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O točnem terminu dostave se ponudnik in naročnik dogovorita naknadno. Ponudnik mora naročnika obvestiti o terminu dostave vsaj 5 delovnih dni pred predvideno dostavo.</w:t>
      </w:r>
    </w:p>
    <w:p w14:paraId="6164F236" w14:textId="77777777" w:rsidR="00A51DBD" w:rsidRPr="00C4248F" w:rsidRDefault="00A51DBD" w:rsidP="00A51DBD">
      <w:pPr>
        <w:spacing w:after="0" w:line="240" w:lineRule="auto"/>
        <w:jc w:val="both"/>
        <w:rPr>
          <w:rFonts w:ascii="Arial" w:eastAsia="Times New Roman" w:hAnsi="Arial" w:cs="Times New Roman"/>
          <w:bCs/>
          <w:sz w:val="20"/>
          <w:szCs w:val="24"/>
        </w:rPr>
      </w:pPr>
    </w:p>
    <w:p w14:paraId="78ACE891" w14:textId="77777777" w:rsidR="00A51DBD" w:rsidRPr="00C4248F" w:rsidRDefault="00A51DBD" w:rsidP="00A51DBD">
      <w:pPr>
        <w:pStyle w:val="Telobesedila3"/>
        <w:spacing w:line="280" w:lineRule="atLeast"/>
        <w:rPr>
          <w:sz w:val="20"/>
          <w:szCs w:val="24"/>
          <w:lang w:val="sl-SI"/>
        </w:rPr>
      </w:pPr>
      <w:r w:rsidRPr="00C4248F">
        <w:rPr>
          <w:sz w:val="20"/>
          <w:szCs w:val="24"/>
          <w:lang w:val="sl-SI"/>
        </w:rPr>
        <w:t xml:space="preserve">Kosovni prevzem ponujene opreme se izvede s prevzemnim zapisnikom, ki ga na podlagi pravilno izročene ustrezne opreme ter spremljajočih dodatkov in listin podpiše naročnikov skrbnik pogodbe. </w:t>
      </w:r>
    </w:p>
    <w:p w14:paraId="1C62F28C" w14:textId="77777777" w:rsidR="00A51DBD" w:rsidRPr="00C4248F" w:rsidRDefault="00A51DBD" w:rsidP="00A51DBD">
      <w:pPr>
        <w:pStyle w:val="Telobesedila3"/>
        <w:spacing w:line="280" w:lineRule="atLeast"/>
        <w:rPr>
          <w:sz w:val="20"/>
          <w:szCs w:val="24"/>
          <w:lang w:val="sl-SI"/>
        </w:rPr>
      </w:pPr>
    </w:p>
    <w:p w14:paraId="1AFF9FAE" w14:textId="77777777" w:rsidR="00A51DBD" w:rsidRPr="00C4248F" w:rsidRDefault="00A51DBD" w:rsidP="00A51DBD">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 xml:space="preserve">Naročnik bo opravil kosovni prevzem po dobavi naprave na lokaciji naročnika v roku (3) treh delovnih dni od prejema opreme navedene v specifikaciji predračuna ter potrjene s strani naročnika in vodje nadzora. </w:t>
      </w:r>
    </w:p>
    <w:p w14:paraId="5B9DA03D" w14:textId="77777777" w:rsidR="00A51DBD" w:rsidRPr="00C4248F" w:rsidRDefault="00A51DBD" w:rsidP="00A51DBD">
      <w:pPr>
        <w:spacing w:after="0" w:line="240" w:lineRule="auto"/>
        <w:jc w:val="both"/>
        <w:rPr>
          <w:rFonts w:ascii="Arial" w:eastAsia="Times New Roman" w:hAnsi="Arial" w:cs="Times New Roman"/>
          <w:bCs/>
          <w:sz w:val="20"/>
          <w:szCs w:val="24"/>
        </w:rPr>
      </w:pPr>
    </w:p>
    <w:p w14:paraId="49192FAF" w14:textId="77777777" w:rsidR="00A51DBD" w:rsidRPr="00C4248F" w:rsidRDefault="00A51DBD" w:rsidP="00A51DBD">
      <w:pPr>
        <w:pStyle w:val="Telobesedila3"/>
        <w:spacing w:line="280" w:lineRule="atLeast"/>
        <w:rPr>
          <w:sz w:val="20"/>
          <w:szCs w:val="24"/>
          <w:lang w:val="sl-SI"/>
        </w:rPr>
      </w:pPr>
      <w:r w:rsidRPr="00C4248F">
        <w:rPr>
          <w:sz w:val="20"/>
          <w:szCs w:val="24"/>
          <w:lang w:val="sl-SI"/>
        </w:rPr>
        <w:t>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p>
    <w:p w14:paraId="48ACD98D" w14:textId="77777777" w:rsidR="00A51DBD" w:rsidRPr="00C4248F" w:rsidRDefault="00A51DBD" w:rsidP="00C26582">
      <w:pPr>
        <w:spacing w:after="0" w:line="240" w:lineRule="auto"/>
        <w:jc w:val="both"/>
        <w:rPr>
          <w:rFonts w:ascii="Arial" w:eastAsia="Times New Roman" w:hAnsi="Arial" w:cs="Times New Roman"/>
          <w:sz w:val="20"/>
          <w:szCs w:val="24"/>
        </w:rPr>
      </w:pPr>
    </w:p>
    <w:p w14:paraId="165AF30E" w14:textId="77777777" w:rsidR="00A51DBD" w:rsidRPr="00C4248F" w:rsidRDefault="00A51DBD" w:rsidP="00C26582">
      <w:pPr>
        <w:spacing w:after="0" w:line="240" w:lineRule="auto"/>
        <w:jc w:val="both"/>
        <w:rPr>
          <w:rFonts w:ascii="Arial" w:eastAsia="Times New Roman" w:hAnsi="Arial" w:cs="Times New Roman"/>
          <w:sz w:val="20"/>
          <w:szCs w:val="24"/>
        </w:rPr>
      </w:pPr>
    </w:p>
    <w:p w14:paraId="38AA6A53" w14:textId="77777777" w:rsidR="00A51DBD" w:rsidRPr="00C4248F" w:rsidRDefault="00A51DBD" w:rsidP="00A51DBD">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6. člen</w:t>
      </w:r>
    </w:p>
    <w:p w14:paraId="7CBDBD9A" w14:textId="77777777" w:rsidR="00A51DBD" w:rsidRPr="00C4248F" w:rsidRDefault="00A51DBD" w:rsidP="00A51DBD">
      <w:pPr>
        <w:spacing w:after="0" w:line="240" w:lineRule="auto"/>
        <w:jc w:val="both"/>
        <w:rPr>
          <w:rFonts w:ascii="Arial" w:eastAsia="Times New Roman" w:hAnsi="Arial" w:cs="Arial"/>
          <w:bCs/>
          <w:sz w:val="20"/>
          <w:szCs w:val="24"/>
        </w:rPr>
      </w:pPr>
    </w:p>
    <w:p w14:paraId="161FB9C7" w14:textId="77777777" w:rsidR="00A51DBD" w:rsidRPr="00C4248F" w:rsidRDefault="00A51DBD" w:rsidP="00A51DBD">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6.1.</w:t>
      </w:r>
    </w:p>
    <w:p w14:paraId="5A26D272" w14:textId="77777777" w:rsidR="00A51DBD" w:rsidRPr="00C4248F" w:rsidRDefault="00A51DBD" w:rsidP="00A51DBD">
      <w:pPr>
        <w:tabs>
          <w:tab w:val="left" w:pos="2835"/>
        </w:tabs>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Ponudnik izjavlja, da mu je znano gradbišče in projektna dokumentacija, po kateri bo dela izvajal. </w:t>
      </w:r>
    </w:p>
    <w:p w14:paraId="1E644060" w14:textId="77777777" w:rsidR="00A51DBD" w:rsidRPr="00C4248F" w:rsidRDefault="00A51DBD" w:rsidP="00A51DBD">
      <w:pPr>
        <w:tabs>
          <w:tab w:val="left" w:pos="2835"/>
        </w:tabs>
        <w:spacing w:after="0" w:line="240" w:lineRule="auto"/>
        <w:jc w:val="both"/>
        <w:rPr>
          <w:rFonts w:ascii="Arial" w:eastAsia="Times New Roman" w:hAnsi="Arial" w:cs="Times New Roman"/>
          <w:sz w:val="20"/>
          <w:szCs w:val="24"/>
        </w:rPr>
      </w:pPr>
    </w:p>
    <w:p w14:paraId="07065801" w14:textId="77777777" w:rsidR="00A51DBD" w:rsidRPr="00C4248F" w:rsidRDefault="00A51DBD" w:rsidP="00A51DBD">
      <w:pPr>
        <w:tabs>
          <w:tab w:val="left" w:pos="2835"/>
        </w:tabs>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Ponudnik se zavezuje, da bo morebitne manjše zahtevke iz naslova nepredvidenih pogojev za delo ali nepopolne oziroma neustrezne dokumentacije ustrezno korigiral na način, ki ga bo predhodno uskladil z naročnikom, ne da bi zaradi tega trpel rok gradnje, kvaliteta vgrajenega materiala ali izvedenih del, funkcionalnost posameznih delov ali objekta kot celote.</w:t>
      </w:r>
    </w:p>
    <w:p w14:paraId="196AC986" w14:textId="77777777" w:rsidR="00A51DBD" w:rsidRPr="00C4248F" w:rsidRDefault="00A51DBD" w:rsidP="00A51DBD">
      <w:pPr>
        <w:spacing w:after="0" w:line="240" w:lineRule="auto"/>
        <w:jc w:val="both"/>
        <w:rPr>
          <w:rFonts w:ascii="Arial" w:eastAsia="Times New Roman" w:hAnsi="Arial" w:cs="Arial"/>
          <w:bCs/>
          <w:sz w:val="20"/>
          <w:szCs w:val="24"/>
        </w:rPr>
      </w:pPr>
    </w:p>
    <w:p w14:paraId="30C1E522" w14:textId="77777777" w:rsidR="00A51DBD" w:rsidRPr="00C4248F" w:rsidRDefault="00A51DBD" w:rsidP="00A51DBD">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6.2.</w:t>
      </w:r>
    </w:p>
    <w:p w14:paraId="19801FD2" w14:textId="77777777" w:rsidR="00A51DBD" w:rsidRPr="00C4248F" w:rsidRDefault="00A51DBD" w:rsidP="00A51DBD">
      <w:pPr>
        <w:spacing w:after="0" w:line="240" w:lineRule="auto"/>
        <w:jc w:val="both"/>
        <w:rPr>
          <w:rFonts w:ascii="Arial" w:eastAsia="Times New Roman" w:hAnsi="Arial" w:cs="Times New Roman"/>
          <w:sz w:val="20"/>
          <w:szCs w:val="20"/>
        </w:rPr>
      </w:pPr>
      <w:r w:rsidRPr="00C4248F">
        <w:rPr>
          <w:rFonts w:ascii="Arial" w:eastAsia="Times New Roman" w:hAnsi="Arial" w:cs="Times New Roman"/>
          <w:bCs/>
          <w:sz w:val="20"/>
          <w:szCs w:val="24"/>
        </w:rPr>
        <w:t xml:space="preserve">Ponudnik opravi vsa razpisana dela (montaža in zagon) v roku ……..(največ 120 dni) dni od začetka veljavnosti pogodbe </w:t>
      </w:r>
      <w:r w:rsidRPr="00C4248F">
        <w:rPr>
          <w:rFonts w:ascii="Arial" w:eastAsia="Times New Roman" w:hAnsi="Arial" w:cs="Times New Roman"/>
          <w:sz w:val="20"/>
          <w:szCs w:val="20"/>
        </w:rPr>
        <w:t>sicer bo naročnik unovčil garancijo za dobro izvedbo pogodbenih obveznosti.</w:t>
      </w:r>
    </w:p>
    <w:p w14:paraId="6351864A" w14:textId="77777777" w:rsidR="00A51DBD" w:rsidRPr="00C4248F" w:rsidRDefault="00A51DBD" w:rsidP="00A51DBD">
      <w:pPr>
        <w:spacing w:after="0" w:line="240" w:lineRule="auto"/>
        <w:jc w:val="both"/>
        <w:rPr>
          <w:rFonts w:ascii="Arial" w:eastAsia="Times New Roman" w:hAnsi="Arial" w:cs="Arial"/>
          <w:sz w:val="20"/>
          <w:szCs w:val="24"/>
        </w:rPr>
      </w:pPr>
    </w:p>
    <w:p w14:paraId="4999BE44" w14:textId="77777777" w:rsidR="00A51DBD" w:rsidRPr="00C4248F" w:rsidRDefault="00A51DBD" w:rsidP="00A51DBD">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6.3.</w:t>
      </w:r>
    </w:p>
    <w:p w14:paraId="2A251A6F" w14:textId="77777777" w:rsidR="00A51DBD" w:rsidRPr="00C4248F" w:rsidRDefault="00A51DBD" w:rsidP="00A51DBD">
      <w:pPr>
        <w:widowControl w:val="0"/>
        <w:tabs>
          <w:tab w:val="left" w:pos="720"/>
        </w:tabs>
        <w:suppressAutoHyphens/>
        <w:spacing w:after="0" w:line="240" w:lineRule="auto"/>
        <w:jc w:val="both"/>
        <w:rPr>
          <w:rFonts w:ascii="Arial" w:eastAsia="Times New Roman" w:hAnsi="Arial" w:cs="Times New Roman"/>
          <w:b/>
          <w:bCs/>
          <w:sz w:val="20"/>
          <w:szCs w:val="20"/>
        </w:rPr>
      </w:pPr>
      <w:r w:rsidRPr="00C4248F">
        <w:rPr>
          <w:rFonts w:ascii="Arial" w:eastAsia="Times New Roman" w:hAnsi="Arial" w:cs="Arial"/>
          <w:bCs/>
          <w:sz w:val="20"/>
          <w:szCs w:val="20"/>
        </w:rPr>
        <w:t>Za pravilno upravljanje in vzdrževanje nove opreme bo ponudnik zagotovil izobraževanje zaposlenih v elektro Energetiki JZ RTVSLO za 2 osebi</w:t>
      </w:r>
      <w:r w:rsidRPr="00C4248F">
        <w:t xml:space="preserve"> </w:t>
      </w:r>
      <w:r w:rsidRPr="00C4248F">
        <w:rPr>
          <w:rFonts w:ascii="Arial" w:eastAsia="Times New Roman" w:hAnsi="Arial" w:cs="Arial"/>
          <w:bCs/>
          <w:sz w:val="20"/>
          <w:szCs w:val="20"/>
        </w:rPr>
        <w:t>pri naročniku opreme v roku 10 dni po končnem prevzemu. Strošek izobraževanja mora biti vključeno v ceno ponudbe. Izobraževanje in literatura morata biti v slovenskem jeziku. Ponudnik nosi vse stroške izpeljave šolanja (vse stroške v  zvezi s  šolanjem, literaturo in pripomočki za izvedbo šolanja, kakor tudi stroške prevoza in nastanitve predavatelja).</w:t>
      </w:r>
    </w:p>
    <w:p w14:paraId="6C73E518" w14:textId="77777777" w:rsidR="00A51DBD" w:rsidRPr="00C4248F" w:rsidRDefault="00A51DBD" w:rsidP="00A51DBD">
      <w:pPr>
        <w:spacing w:after="0" w:line="240" w:lineRule="auto"/>
        <w:jc w:val="both"/>
        <w:rPr>
          <w:rFonts w:ascii="Arial" w:eastAsia="Times New Roman" w:hAnsi="Arial" w:cs="Arial"/>
          <w:b/>
          <w:sz w:val="20"/>
          <w:szCs w:val="24"/>
        </w:rPr>
      </w:pPr>
    </w:p>
    <w:p w14:paraId="3528C294" w14:textId="77777777" w:rsidR="00A51DBD" w:rsidRPr="00C4248F" w:rsidRDefault="00A51DBD" w:rsidP="00A51DBD">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6.4.</w:t>
      </w:r>
    </w:p>
    <w:p w14:paraId="77BD8127" w14:textId="77777777" w:rsidR="00A51DBD" w:rsidRPr="00C4248F" w:rsidRDefault="00A51DBD" w:rsidP="00A51DBD">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bCs/>
          <w:sz w:val="20"/>
          <w:szCs w:val="20"/>
        </w:rPr>
        <w:t>Šteje se, da je ponudnik s podpisom te pogodbe uveden v delo. Pismeno dogovorjeni odmiki ali spremembe v dinamiki so za pogodbeni stranki obvezni.</w:t>
      </w:r>
    </w:p>
    <w:p w14:paraId="3C10A9C2" w14:textId="77777777" w:rsidR="00A51DBD" w:rsidRPr="00C4248F" w:rsidRDefault="00A51DBD" w:rsidP="00A51DBD">
      <w:pPr>
        <w:spacing w:after="0" w:line="240" w:lineRule="auto"/>
        <w:jc w:val="both"/>
        <w:rPr>
          <w:rFonts w:ascii="Arial" w:eastAsia="Times New Roman" w:hAnsi="Arial" w:cs="Arial"/>
          <w:bCs/>
          <w:sz w:val="20"/>
          <w:szCs w:val="24"/>
          <w:u w:val="single"/>
        </w:rPr>
      </w:pPr>
    </w:p>
    <w:p w14:paraId="664D433A" w14:textId="77777777" w:rsidR="00A51DBD" w:rsidRPr="00C4248F" w:rsidRDefault="00A51DBD" w:rsidP="00A51DBD">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6.5.</w:t>
      </w:r>
    </w:p>
    <w:p w14:paraId="3D18FA69" w14:textId="77777777" w:rsidR="00A51DBD" w:rsidRPr="00C4248F" w:rsidRDefault="00A51DBD" w:rsidP="00A51DBD">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Ponudnik bo vsa dela izvajal po veljavnih predpisih, normativih in standardih, investicijsko tehnični dokumentaciji ter pravilih stroke, ob upoštevanju omejitvah gibanja in morebitne občasne prekinitve del, glede na celodnevno redno dejavnost RTV Slovenija. Tukaj so mišljena predvsem hrupna gradbeno-obrtniška, oz. zaključna dela.</w:t>
      </w:r>
    </w:p>
    <w:p w14:paraId="024B6F08" w14:textId="77777777" w:rsidR="00A51DBD" w:rsidRPr="00C4248F" w:rsidRDefault="00A51DBD" w:rsidP="00A51DBD">
      <w:pPr>
        <w:spacing w:after="0" w:line="240" w:lineRule="auto"/>
        <w:jc w:val="both"/>
        <w:rPr>
          <w:rFonts w:ascii="Arial" w:eastAsia="Times New Roman" w:hAnsi="Arial" w:cs="Times New Roman"/>
          <w:sz w:val="20"/>
          <w:szCs w:val="24"/>
        </w:rPr>
      </w:pPr>
    </w:p>
    <w:p w14:paraId="5B677F89" w14:textId="77777777" w:rsidR="00A51DBD" w:rsidRPr="00C4248F" w:rsidRDefault="00A51DBD" w:rsidP="00A51DBD">
      <w:pPr>
        <w:spacing w:after="0" w:line="240" w:lineRule="auto"/>
        <w:jc w:val="both"/>
        <w:rPr>
          <w:rFonts w:ascii="Arial" w:eastAsia="Times New Roman" w:hAnsi="Arial" w:cs="Times New Roman"/>
          <w:sz w:val="20"/>
          <w:szCs w:val="24"/>
        </w:rPr>
      </w:pPr>
    </w:p>
    <w:p w14:paraId="22EF3410" w14:textId="77777777" w:rsidR="00A51DBD" w:rsidRPr="00C4248F" w:rsidRDefault="00A51DBD" w:rsidP="00A51DBD">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 xml:space="preserve">6.6. </w:t>
      </w:r>
    </w:p>
    <w:p w14:paraId="4DAD1F75" w14:textId="77777777" w:rsidR="00A51DBD" w:rsidRPr="00C4248F" w:rsidRDefault="00A51DBD" w:rsidP="00A51DBD">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lastRenderedPageBreak/>
        <w:t xml:space="preserve">Pred začetkom izvajanja pogodbenih obveznosti je ponudnik dolžan v roku 10 dni po podpisu pogodbe predložiti naročniku terminski plan predvidenih del (Priloga 4 k pogodbi). </w:t>
      </w:r>
    </w:p>
    <w:p w14:paraId="059CAD97" w14:textId="77777777" w:rsidR="00A51DBD" w:rsidRPr="00C4248F" w:rsidRDefault="00A51DBD" w:rsidP="00A51DBD">
      <w:pPr>
        <w:spacing w:after="0" w:line="240" w:lineRule="auto"/>
        <w:jc w:val="both"/>
        <w:rPr>
          <w:rFonts w:ascii="Arial" w:eastAsia="Times New Roman" w:hAnsi="Arial" w:cs="Arial"/>
          <w:bCs/>
          <w:sz w:val="20"/>
          <w:szCs w:val="24"/>
        </w:rPr>
      </w:pPr>
    </w:p>
    <w:p w14:paraId="66BC246A" w14:textId="77777777" w:rsidR="00A51DBD" w:rsidRPr="00C4248F" w:rsidRDefault="00A51DBD" w:rsidP="00A51DBD">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Naročnik mora pred pričetkom del po tej pogodbi omogočiti ponudniku, da zaradi narave dela naročnika  delo ponudnika ne bo bistveno ovirano, ponudnik pa se mora v skladu s pogoji, ki jih je sprejel v razpisnih pogojih, prilagoditi z načinom izvajanja del naročniku.</w:t>
      </w:r>
    </w:p>
    <w:p w14:paraId="5ACDD6F0" w14:textId="77777777" w:rsidR="00A51DBD" w:rsidRPr="00C4248F" w:rsidRDefault="00A51DBD" w:rsidP="00A51DBD">
      <w:pPr>
        <w:spacing w:after="0" w:line="240" w:lineRule="auto"/>
        <w:jc w:val="both"/>
        <w:rPr>
          <w:rFonts w:ascii="Arial" w:eastAsia="Times New Roman" w:hAnsi="Arial" w:cs="Arial"/>
          <w:bCs/>
          <w:sz w:val="20"/>
          <w:szCs w:val="24"/>
        </w:rPr>
      </w:pPr>
    </w:p>
    <w:p w14:paraId="25BBACA0" w14:textId="77777777" w:rsidR="00A51DBD" w:rsidRPr="00C4248F" w:rsidRDefault="00A51DBD" w:rsidP="00A51DBD">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 xml:space="preserve">6.7. </w:t>
      </w:r>
    </w:p>
    <w:p w14:paraId="2BDA3E22" w14:textId="77777777" w:rsidR="00A51DBD" w:rsidRPr="00C4248F" w:rsidRDefault="00A51DBD" w:rsidP="00A51DBD">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Ponudnik ima pravico zahtevati podaljšanje pogodbenega roka v naslednjih primerih:</w:t>
      </w:r>
    </w:p>
    <w:p w14:paraId="6E8E672E" w14:textId="77777777" w:rsidR="00A51DBD" w:rsidRPr="00C4248F" w:rsidRDefault="00A51DBD" w:rsidP="00A51DBD">
      <w:pPr>
        <w:numPr>
          <w:ilvl w:val="0"/>
          <w:numId w:val="6"/>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ob zamudi pri uvedbi ponudnika v posel ali drugih zamudah s strani naročnika, zaradi katerih ponudnik ne more začeti ali nadaljevati del,</w:t>
      </w:r>
    </w:p>
    <w:p w14:paraId="68193ED4" w14:textId="77777777" w:rsidR="00A51DBD" w:rsidRPr="00C4248F" w:rsidRDefault="00A51DBD" w:rsidP="00A51DBD">
      <w:pPr>
        <w:numPr>
          <w:ilvl w:val="0"/>
          <w:numId w:val="6"/>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zaradi višje sile in ukrepov pristojnih upravnih organov,</w:t>
      </w:r>
    </w:p>
    <w:p w14:paraId="2B8C333E" w14:textId="77777777" w:rsidR="00A51DBD" w:rsidRPr="00C4248F" w:rsidRDefault="00A51DBD" w:rsidP="00A51DBD">
      <w:pPr>
        <w:numPr>
          <w:ilvl w:val="0"/>
          <w:numId w:val="6"/>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zaradi zahteve naročnika po prekinitvi del za krajše časovno obdobje. Taka prekinitev lahko nastane zaradi programskih zahtev naročnika.</w:t>
      </w:r>
    </w:p>
    <w:p w14:paraId="3C969E67" w14:textId="77777777" w:rsidR="00A51DBD" w:rsidRPr="00C4248F" w:rsidRDefault="00A51DBD" w:rsidP="00A51DBD">
      <w:pPr>
        <w:spacing w:after="0" w:line="240" w:lineRule="auto"/>
        <w:jc w:val="both"/>
        <w:rPr>
          <w:rFonts w:ascii="Arial" w:eastAsia="Times New Roman" w:hAnsi="Arial" w:cs="Times New Roman"/>
          <w:bCs/>
          <w:sz w:val="20"/>
          <w:szCs w:val="20"/>
        </w:rPr>
      </w:pPr>
    </w:p>
    <w:p w14:paraId="794796D4" w14:textId="77777777" w:rsidR="00A51DBD" w:rsidRPr="00C4248F" w:rsidRDefault="00A51DBD" w:rsidP="00A51DBD">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bCs/>
          <w:sz w:val="20"/>
          <w:szCs w:val="20"/>
        </w:rPr>
        <w:t>Okoliščine, ki vplivajo na podaljšanje roka, ponudnik vpiše v dnevnik izvedbe del. Tak vpis velja za sporočilo naročniku o podaljšanju roka.</w:t>
      </w:r>
    </w:p>
    <w:p w14:paraId="29A91036" w14:textId="77777777" w:rsidR="00C26582" w:rsidRPr="00C4248F" w:rsidRDefault="00C26582" w:rsidP="00C26582">
      <w:pPr>
        <w:spacing w:after="0" w:line="240" w:lineRule="auto"/>
        <w:jc w:val="both"/>
        <w:rPr>
          <w:rFonts w:ascii="Arial" w:eastAsia="Times New Roman" w:hAnsi="Arial" w:cs="Arial"/>
          <w:bCs/>
          <w:sz w:val="20"/>
          <w:szCs w:val="20"/>
        </w:rPr>
      </w:pPr>
    </w:p>
    <w:p w14:paraId="55DFA9C7" w14:textId="77777777" w:rsidR="00C26582" w:rsidRPr="00C4248F" w:rsidRDefault="00C26582" w:rsidP="00C26582">
      <w:pPr>
        <w:spacing w:after="0" w:line="240" w:lineRule="auto"/>
        <w:jc w:val="both"/>
        <w:rPr>
          <w:rFonts w:ascii="Arial" w:eastAsia="Times New Roman" w:hAnsi="Arial" w:cs="Arial"/>
          <w:bCs/>
          <w:sz w:val="20"/>
          <w:szCs w:val="20"/>
        </w:rPr>
      </w:pPr>
    </w:p>
    <w:p w14:paraId="0081200C" w14:textId="15A7EAB7" w:rsidR="00C26582" w:rsidRPr="00C4248F" w:rsidRDefault="00A51DBD" w:rsidP="00C26582">
      <w:pPr>
        <w:tabs>
          <w:tab w:val="left" w:pos="400"/>
          <w:tab w:val="right" w:leader="underscore" w:pos="9515"/>
        </w:tabs>
        <w:spacing w:before="120" w:after="0" w:line="240" w:lineRule="auto"/>
        <w:rPr>
          <w:rFonts w:ascii="Arial" w:eastAsia="Times New Roman" w:hAnsi="Arial" w:cs="Arial"/>
          <w:b/>
          <w:bCs/>
          <w:noProof/>
          <w:sz w:val="20"/>
          <w:szCs w:val="28"/>
        </w:rPr>
      </w:pPr>
      <w:r w:rsidRPr="00C4248F">
        <w:rPr>
          <w:rFonts w:ascii="Arial" w:eastAsia="Times New Roman" w:hAnsi="Arial" w:cs="Arial"/>
          <w:b/>
          <w:bCs/>
          <w:noProof/>
          <w:sz w:val="20"/>
          <w:szCs w:val="28"/>
        </w:rPr>
        <w:t>7</w:t>
      </w:r>
      <w:r w:rsidR="00C26582" w:rsidRPr="00C4248F">
        <w:rPr>
          <w:rFonts w:ascii="Arial" w:eastAsia="Times New Roman" w:hAnsi="Arial" w:cs="Arial"/>
          <w:b/>
          <w:bCs/>
          <w:noProof/>
          <w:sz w:val="20"/>
          <w:szCs w:val="28"/>
        </w:rPr>
        <w:t>. člen</w:t>
      </w:r>
    </w:p>
    <w:p w14:paraId="00244105" w14:textId="77777777" w:rsidR="000A1124" w:rsidRPr="00C4248F" w:rsidRDefault="000A1124" w:rsidP="00C26582">
      <w:pPr>
        <w:tabs>
          <w:tab w:val="left" w:pos="400"/>
          <w:tab w:val="right" w:leader="underscore" w:pos="9515"/>
        </w:tabs>
        <w:spacing w:before="120" w:after="0" w:line="240" w:lineRule="auto"/>
        <w:rPr>
          <w:rFonts w:ascii="Arial" w:eastAsia="Times New Roman" w:hAnsi="Arial" w:cs="Arial"/>
          <w:b/>
          <w:bCs/>
          <w:noProof/>
          <w:sz w:val="20"/>
          <w:szCs w:val="28"/>
        </w:rPr>
      </w:pPr>
    </w:p>
    <w:p w14:paraId="2FEB6AD0" w14:textId="7B7ECB1B" w:rsidR="00C26582" w:rsidRPr="00C4248F" w:rsidRDefault="00A51DBD" w:rsidP="00C26582">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7</w:t>
      </w:r>
      <w:r w:rsidR="00C26582" w:rsidRPr="00C4248F">
        <w:rPr>
          <w:rFonts w:ascii="Arial" w:eastAsia="Times New Roman" w:hAnsi="Arial" w:cs="Arial"/>
          <w:b/>
          <w:sz w:val="20"/>
          <w:szCs w:val="24"/>
        </w:rPr>
        <w:t xml:space="preserve">.1. </w:t>
      </w:r>
    </w:p>
    <w:p w14:paraId="756D8527" w14:textId="0A4AE3B1" w:rsidR="00C26582" w:rsidRPr="00C4248F" w:rsidRDefault="00C26582" w:rsidP="00C26582">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Končni prevzem vseh pogodbenih del (Nakup </w:t>
      </w:r>
      <w:r w:rsidR="00013E3B" w:rsidRPr="00C4248F">
        <w:rPr>
          <w:rFonts w:ascii="Arial" w:eastAsia="Times New Roman" w:hAnsi="Arial" w:cs="Arial"/>
          <w:bCs/>
          <w:sz w:val="20"/>
          <w:szCs w:val="24"/>
        </w:rPr>
        <w:t>hladilne omare - Ljubljana</w:t>
      </w:r>
      <w:r w:rsidRPr="00C4248F">
        <w:rPr>
          <w:rFonts w:ascii="Arial" w:eastAsia="Times New Roman" w:hAnsi="Arial" w:cs="Arial"/>
          <w:bCs/>
          <w:sz w:val="20"/>
          <w:szCs w:val="24"/>
        </w:rPr>
        <w:t xml:space="preserve">) bosta pogodbeni stranki opravili komisijsko pri naročniku </w:t>
      </w:r>
      <w:r w:rsidR="00AD0F6A" w:rsidRPr="00C4248F">
        <w:rPr>
          <w:rFonts w:ascii="Arial" w:eastAsia="Times New Roman" w:hAnsi="Arial" w:cs="Arial"/>
          <w:bCs/>
          <w:sz w:val="20"/>
          <w:szCs w:val="24"/>
        </w:rPr>
        <w:t>(RTV SLOVENIJA, Kolodvorska 2, Ljubljana)</w:t>
      </w:r>
      <w:r w:rsidRPr="00C4248F">
        <w:rPr>
          <w:rFonts w:ascii="Arial" w:eastAsia="Times New Roman" w:hAnsi="Arial" w:cs="Arial"/>
          <w:bCs/>
          <w:sz w:val="20"/>
          <w:szCs w:val="24"/>
        </w:rPr>
        <w:t xml:space="preserve">, najkasneje v roku sedmih dni po izvedenih delih in testiranju po tej pogodbi in to potrdili s podpisanim primopredajnim zapisnikom. </w:t>
      </w:r>
    </w:p>
    <w:p w14:paraId="059A0FF9" w14:textId="77777777" w:rsidR="00C26582" w:rsidRPr="00C4248F" w:rsidRDefault="00C26582" w:rsidP="00C26582">
      <w:pPr>
        <w:spacing w:after="0" w:line="240" w:lineRule="auto"/>
        <w:jc w:val="both"/>
        <w:rPr>
          <w:rFonts w:ascii="Arial" w:eastAsia="Times New Roman" w:hAnsi="Arial" w:cs="Arial"/>
          <w:bCs/>
          <w:sz w:val="20"/>
          <w:szCs w:val="24"/>
        </w:rPr>
      </w:pPr>
    </w:p>
    <w:p w14:paraId="45D2E8D8" w14:textId="77777777" w:rsidR="00B161CA" w:rsidRPr="00C4248F" w:rsidRDefault="00B161CA" w:rsidP="00B161CA">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Naročnik in ponudnik imenujeta naslednja(e) predstavnika(e) v komisijo za prevzem:</w:t>
      </w:r>
    </w:p>
    <w:p w14:paraId="473B821B" w14:textId="77777777" w:rsidR="00B161CA" w:rsidRPr="00C4248F" w:rsidRDefault="00B161CA" w:rsidP="00B161CA">
      <w:pPr>
        <w:spacing w:after="0" w:line="240" w:lineRule="auto"/>
        <w:jc w:val="both"/>
        <w:rPr>
          <w:rFonts w:ascii="Arial" w:eastAsia="Times New Roman" w:hAnsi="Arial" w:cs="Arial"/>
          <w:bCs/>
          <w:sz w:val="20"/>
          <w:szCs w:val="24"/>
        </w:rPr>
      </w:pPr>
    </w:p>
    <w:p w14:paraId="50FB2544" w14:textId="77777777" w:rsidR="00B161CA" w:rsidRPr="00C4248F" w:rsidRDefault="00B161CA" w:rsidP="00B161CA">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Nadzornik del določen s strani naročnika:  …………………………………</w:t>
      </w:r>
      <w:r w:rsidRPr="00C4248F">
        <w:rPr>
          <w:rFonts w:ascii="Arial" w:eastAsia="Times New Roman" w:hAnsi="Arial" w:cs="Arial"/>
          <w:bCs/>
          <w:sz w:val="20"/>
          <w:szCs w:val="24"/>
        </w:rPr>
        <w:tab/>
      </w:r>
    </w:p>
    <w:p w14:paraId="4DD18B47" w14:textId="77777777" w:rsidR="00B161CA" w:rsidRPr="00C4248F" w:rsidRDefault="00B161CA" w:rsidP="00B161CA">
      <w:pPr>
        <w:spacing w:after="0" w:line="240" w:lineRule="auto"/>
        <w:jc w:val="both"/>
        <w:rPr>
          <w:rFonts w:ascii="Arial" w:eastAsia="Times New Roman" w:hAnsi="Arial" w:cs="Arial"/>
          <w:bCs/>
          <w:sz w:val="20"/>
          <w:szCs w:val="24"/>
        </w:rPr>
      </w:pPr>
    </w:p>
    <w:p w14:paraId="7AD8FA02" w14:textId="77777777" w:rsidR="00B161CA" w:rsidRPr="00C4248F" w:rsidRDefault="00B161CA" w:rsidP="00B161CA">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Za naročnika:  …………………………………</w:t>
      </w:r>
      <w:r w:rsidRPr="00C4248F">
        <w:rPr>
          <w:rFonts w:ascii="Arial" w:eastAsia="Times New Roman" w:hAnsi="Arial" w:cs="Arial"/>
          <w:bCs/>
          <w:sz w:val="20"/>
          <w:szCs w:val="24"/>
        </w:rPr>
        <w:tab/>
      </w:r>
    </w:p>
    <w:p w14:paraId="70FC090C" w14:textId="77777777" w:rsidR="00B161CA" w:rsidRPr="00C4248F" w:rsidRDefault="00B161CA" w:rsidP="00B161CA">
      <w:pPr>
        <w:spacing w:after="0" w:line="240" w:lineRule="auto"/>
        <w:jc w:val="both"/>
        <w:rPr>
          <w:rFonts w:ascii="Arial" w:eastAsia="Times New Roman" w:hAnsi="Arial" w:cs="Arial"/>
          <w:bCs/>
          <w:sz w:val="20"/>
          <w:szCs w:val="24"/>
        </w:rPr>
      </w:pPr>
    </w:p>
    <w:p w14:paraId="0FF407F9" w14:textId="77777777" w:rsidR="00B161CA" w:rsidRPr="00C4248F" w:rsidRDefault="00B161CA" w:rsidP="00B161CA">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Za ponudnika:  …………………………………..</w:t>
      </w:r>
    </w:p>
    <w:p w14:paraId="1FE2A39E" w14:textId="77777777" w:rsidR="00B161CA" w:rsidRPr="00C4248F" w:rsidRDefault="00B161CA" w:rsidP="00B161CA">
      <w:pPr>
        <w:spacing w:after="0" w:line="240" w:lineRule="auto"/>
        <w:jc w:val="both"/>
        <w:rPr>
          <w:rFonts w:ascii="Arial" w:eastAsia="Times New Roman" w:hAnsi="Arial" w:cs="Arial"/>
          <w:bCs/>
          <w:sz w:val="20"/>
          <w:szCs w:val="24"/>
        </w:rPr>
      </w:pPr>
    </w:p>
    <w:p w14:paraId="54AB94CD" w14:textId="77777777" w:rsidR="00B161CA" w:rsidRPr="00C4248F" w:rsidRDefault="00B161CA" w:rsidP="00B161CA">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Nadzornik del je dolžan vse ugotovitve vpisati v pisno poročilo o prevzemu, ki ga bodo podpisali tudi vsi člani prevzemne komisije naročnika. Z datumom podpisa primopredajnega zapisnika naročnik prevzame pogodbena dela.</w:t>
      </w:r>
    </w:p>
    <w:p w14:paraId="55786359" w14:textId="77777777" w:rsidR="00B161CA" w:rsidRPr="00C4248F" w:rsidRDefault="00B161CA" w:rsidP="00B161CA">
      <w:pPr>
        <w:spacing w:after="0" w:line="240" w:lineRule="auto"/>
        <w:jc w:val="both"/>
        <w:rPr>
          <w:rFonts w:ascii="Arial" w:eastAsia="Times New Roman" w:hAnsi="Arial" w:cs="Arial"/>
          <w:b/>
          <w:sz w:val="20"/>
          <w:szCs w:val="24"/>
        </w:rPr>
      </w:pPr>
    </w:p>
    <w:p w14:paraId="0688363C" w14:textId="7C9324F1" w:rsidR="00B161CA" w:rsidRPr="00C4248F" w:rsidRDefault="00A51DBD" w:rsidP="00B161CA">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7</w:t>
      </w:r>
      <w:r w:rsidR="00B161CA" w:rsidRPr="00C4248F">
        <w:rPr>
          <w:rFonts w:ascii="Arial" w:eastAsia="Times New Roman" w:hAnsi="Arial" w:cs="Arial"/>
          <w:b/>
          <w:sz w:val="20"/>
          <w:szCs w:val="24"/>
        </w:rPr>
        <w:t xml:space="preserve">.2. </w:t>
      </w:r>
    </w:p>
    <w:p w14:paraId="32955AAA" w14:textId="77777777" w:rsidR="00B161CA" w:rsidRPr="00C4248F" w:rsidRDefault="00B161CA" w:rsidP="00B161CA">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V primeru morebitnih pomanjkljivosti, ki bodo v zapisniku zapisane, pogodbeni stranki določita sporazumen rok za njihovo odpravo, ki pa ne sme biti daljši od enega meseca. V tem primeru velja za prevzem pogodbenih del datum, ko bodo prav tako z zapisnikom potrjene in odpravljene pomanjkljivosti iz predhodnega zapisnika.</w:t>
      </w:r>
    </w:p>
    <w:p w14:paraId="26C3EE72" w14:textId="77777777" w:rsidR="00B161CA" w:rsidRPr="00C4248F" w:rsidRDefault="00B161CA" w:rsidP="00B161CA">
      <w:pPr>
        <w:spacing w:after="0" w:line="240" w:lineRule="auto"/>
        <w:jc w:val="both"/>
        <w:rPr>
          <w:rFonts w:ascii="Arial" w:eastAsia="Times New Roman" w:hAnsi="Arial" w:cs="Arial"/>
          <w:bCs/>
          <w:sz w:val="20"/>
          <w:szCs w:val="24"/>
        </w:rPr>
      </w:pPr>
    </w:p>
    <w:p w14:paraId="459F5837" w14:textId="77777777" w:rsidR="00B161CA" w:rsidRPr="00C4248F" w:rsidRDefault="00B161CA" w:rsidP="00B161CA">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Za končni prevzem pogodbenih del, ki so osnova za plačilo (5 %), bo veljal zadnji datum zapisnika komisije pogodbenih strank, iz katerega bo razvidno, da so dela po tej pogodbi korektno izvedena in dokončana. </w:t>
      </w:r>
    </w:p>
    <w:p w14:paraId="37817FC1" w14:textId="77777777" w:rsidR="00C26582" w:rsidRPr="00C4248F" w:rsidRDefault="00C26582" w:rsidP="00C26582">
      <w:pPr>
        <w:spacing w:after="0" w:line="240" w:lineRule="auto"/>
        <w:jc w:val="both"/>
        <w:rPr>
          <w:rFonts w:ascii="Arial" w:eastAsia="Times New Roman" w:hAnsi="Arial" w:cs="Times New Roman"/>
          <w:b/>
          <w:sz w:val="20"/>
          <w:szCs w:val="24"/>
        </w:rPr>
      </w:pPr>
    </w:p>
    <w:p w14:paraId="7E0ED5C4" w14:textId="77777777" w:rsidR="00C26582" w:rsidRPr="00C4248F" w:rsidRDefault="00C26582" w:rsidP="00C26582">
      <w:pPr>
        <w:spacing w:after="0" w:line="240" w:lineRule="auto"/>
        <w:jc w:val="both"/>
        <w:rPr>
          <w:rFonts w:ascii="Arial" w:eastAsia="Times New Roman" w:hAnsi="Arial" w:cs="Times New Roman"/>
          <w:b/>
          <w:sz w:val="20"/>
          <w:szCs w:val="24"/>
        </w:rPr>
      </w:pPr>
    </w:p>
    <w:p w14:paraId="1A2BCB6C" w14:textId="1184C0CB" w:rsidR="00C26582" w:rsidRPr="00C4248F" w:rsidRDefault="00A51DBD" w:rsidP="00C26582">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8</w:t>
      </w:r>
      <w:r w:rsidR="00C26582" w:rsidRPr="00C4248F">
        <w:rPr>
          <w:rFonts w:ascii="Arial" w:eastAsia="Times New Roman" w:hAnsi="Arial" w:cs="Times New Roman"/>
          <w:b/>
          <w:sz w:val="20"/>
          <w:szCs w:val="24"/>
        </w:rPr>
        <w:t>. člen</w:t>
      </w:r>
    </w:p>
    <w:p w14:paraId="663CDDE2" w14:textId="77777777" w:rsidR="00A51DBD" w:rsidRPr="00C4248F" w:rsidRDefault="00A51DBD" w:rsidP="00C26582">
      <w:pPr>
        <w:spacing w:after="0" w:line="240" w:lineRule="auto"/>
        <w:jc w:val="both"/>
        <w:rPr>
          <w:rFonts w:ascii="Arial" w:eastAsia="Times New Roman" w:hAnsi="Arial" w:cs="Times New Roman"/>
          <w:b/>
          <w:sz w:val="20"/>
          <w:szCs w:val="24"/>
        </w:rPr>
      </w:pPr>
    </w:p>
    <w:p w14:paraId="1D27B498" w14:textId="67882A9C" w:rsidR="00C26582" w:rsidRPr="00C4248F" w:rsidRDefault="00A51DBD" w:rsidP="00C26582">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8</w:t>
      </w:r>
      <w:r w:rsidR="00C26582" w:rsidRPr="00C4248F">
        <w:rPr>
          <w:rFonts w:ascii="Arial" w:eastAsia="Times New Roman" w:hAnsi="Arial" w:cs="Arial"/>
          <w:b/>
          <w:sz w:val="20"/>
          <w:szCs w:val="24"/>
        </w:rPr>
        <w:t xml:space="preserve">.1. </w:t>
      </w:r>
    </w:p>
    <w:p w14:paraId="70E10D44" w14:textId="77777777" w:rsidR="00B161CA" w:rsidRPr="00C4248F" w:rsidRDefault="00B161CA" w:rsidP="00B161CA">
      <w:pPr>
        <w:autoSpaceDE w:val="0"/>
        <w:autoSpaceDN w:val="0"/>
        <w:adjustRightInd w:val="0"/>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Nadzornik del bo polnopravno zastopal naročnika in v njegovem imenu in za njegov račun lahko prevzemal, da se obveznosti izpolnjujejo po pogodbenih določilih te pogodbe.</w:t>
      </w:r>
    </w:p>
    <w:p w14:paraId="04C6D24F" w14:textId="77777777" w:rsidR="00B161CA" w:rsidRPr="00C4248F" w:rsidRDefault="00B161CA" w:rsidP="00B161CA">
      <w:pPr>
        <w:autoSpaceDE w:val="0"/>
        <w:autoSpaceDN w:val="0"/>
        <w:adjustRightInd w:val="0"/>
        <w:spacing w:after="0" w:line="240" w:lineRule="auto"/>
        <w:jc w:val="both"/>
        <w:rPr>
          <w:rFonts w:ascii="Arial" w:eastAsia="Times New Roman" w:hAnsi="Arial" w:cs="Arial"/>
          <w:sz w:val="20"/>
          <w:szCs w:val="20"/>
        </w:rPr>
      </w:pPr>
    </w:p>
    <w:p w14:paraId="5A7EC3B0" w14:textId="77777777" w:rsidR="00B161CA" w:rsidRPr="00C4248F" w:rsidRDefault="00B161CA" w:rsidP="00B161CA">
      <w:pPr>
        <w:autoSpaceDE w:val="0"/>
        <w:autoSpaceDN w:val="0"/>
        <w:adjustRightInd w:val="0"/>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 xml:space="preserve">Glede na naravo del naročnik meni, da ni potrebno izvesti prijave gradbišča, kot je to določeno v prilogi 3 Uredbe o zagotavljanju varnosti in zdravja pri delu na začasnih in premičnih gradbiščih. </w:t>
      </w:r>
    </w:p>
    <w:p w14:paraId="4C263079" w14:textId="77777777" w:rsidR="00B161CA" w:rsidRPr="00C4248F" w:rsidRDefault="00B161CA" w:rsidP="00B161CA">
      <w:pPr>
        <w:autoSpaceDE w:val="0"/>
        <w:autoSpaceDN w:val="0"/>
        <w:adjustRightInd w:val="0"/>
        <w:spacing w:after="0" w:line="240" w:lineRule="auto"/>
        <w:jc w:val="both"/>
        <w:rPr>
          <w:rFonts w:ascii="Arial" w:eastAsia="Times New Roman" w:hAnsi="Arial" w:cs="Arial"/>
          <w:sz w:val="20"/>
          <w:szCs w:val="20"/>
        </w:rPr>
      </w:pPr>
    </w:p>
    <w:p w14:paraId="701E5D42" w14:textId="77777777" w:rsidR="00B161CA" w:rsidRPr="00C4248F" w:rsidRDefault="00B161CA" w:rsidP="00B161CA">
      <w:pPr>
        <w:autoSpaceDE w:val="0"/>
        <w:autoSpaceDN w:val="0"/>
        <w:adjustRightInd w:val="0"/>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Nadzornik del skrbi, da se obveznosti izpolnjujejo po pogodbenih dokumentih ali po določilih te izvajalske pogodbe v skladu s terminskim planom (Priloga 4 k pogodbi).</w:t>
      </w:r>
    </w:p>
    <w:p w14:paraId="57EC9BDF" w14:textId="77777777" w:rsidR="00B161CA" w:rsidRPr="00C4248F" w:rsidRDefault="00B161CA" w:rsidP="00B161CA">
      <w:pPr>
        <w:autoSpaceDE w:val="0"/>
        <w:autoSpaceDN w:val="0"/>
        <w:adjustRightInd w:val="0"/>
        <w:spacing w:after="0" w:line="240" w:lineRule="auto"/>
        <w:jc w:val="both"/>
        <w:rPr>
          <w:rFonts w:ascii="Arial" w:eastAsia="Times New Roman" w:hAnsi="Arial" w:cs="Arial"/>
          <w:sz w:val="20"/>
          <w:szCs w:val="20"/>
        </w:rPr>
      </w:pPr>
    </w:p>
    <w:p w14:paraId="2B248D42" w14:textId="77777777" w:rsidR="00B161CA" w:rsidRPr="00C4248F" w:rsidRDefault="00B161CA" w:rsidP="00B161CA">
      <w:pPr>
        <w:autoSpaceDE w:val="0"/>
        <w:autoSpaceDN w:val="0"/>
        <w:adjustRightInd w:val="0"/>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lastRenderedPageBreak/>
        <w:t>Vodja del skrbi za upoštevanje ukrepov za zagotovitev varnosti in zdravja pri delu ter za njihovo izvajanje. Vodja nadzora bo posredoval v primeru, da se na območju gradbišča ne izvajajo ukrepi za zagotovitev varnosti in zdravja pri delu.</w:t>
      </w:r>
    </w:p>
    <w:p w14:paraId="344BEF40" w14:textId="77777777" w:rsidR="00B161CA" w:rsidRPr="00C4248F" w:rsidRDefault="00B161CA" w:rsidP="00B161CA">
      <w:pPr>
        <w:autoSpaceDE w:val="0"/>
        <w:autoSpaceDN w:val="0"/>
        <w:adjustRightInd w:val="0"/>
        <w:spacing w:after="0" w:line="240" w:lineRule="auto"/>
        <w:jc w:val="both"/>
        <w:rPr>
          <w:rFonts w:ascii="Arial" w:eastAsia="Times New Roman" w:hAnsi="Arial" w:cs="Arial"/>
          <w:sz w:val="20"/>
          <w:szCs w:val="20"/>
        </w:rPr>
      </w:pPr>
    </w:p>
    <w:p w14:paraId="60262EA8" w14:textId="77777777" w:rsidR="00B161CA" w:rsidRPr="00C4248F" w:rsidRDefault="00B161CA" w:rsidP="00B161CA">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Ponudnik je za svojega zastopnika in vodjo del pri izvedbi po tej pogodbi sprejetih del imenoval: …………………………, ki bo prisoten ves čas izvajanja del. Ponudnik bo zagotovil vsakodnevno stalno prisotnost vodje del na gradbišču naročnika.</w:t>
      </w:r>
    </w:p>
    <w:p w14:paraId="33D8DD04" w14:textId="77777777" w:rsidR="00B161CA" w:rsidRPr="00C4248F" w:rsidRDefault="00B161CA" w:rsidP="00B161CA">
      <w:pPr>
        <w:spacing w:after="0" w:line="240" w:lineRule="auto"/>
        <w:jc w:val="both"/>
        <w:rPr>
          <w:rFonts w:ascii="Arial" w:eastAsia="Times New Roman" w:hAnsi="Arial" w:cs="Times New Roman"/>
          <w:sz w:val="20"/>
          <w:szCs w:val="20"/>
        </w:rPr>
      </w:pPr>
    </w:p>
    <w:p w14:paraId="21A3B134" w14:textId="77777777" w:rsidR="00B161CA" w:rsidRPr="00C4248F" w:rsidRDefault="00B161CA" w:rsidP="00B161CA">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Zamenjava vodje del tekom trajanja pogodbe ni možna, razen v izjemnih primerih (daljša bolezen, smrt).</w:t>
      </w:r>
    </w:p>
    <w:p w14:paraId="6654876C" w14:textId="77777777" w:rsidR="00C26582" w:rsidRPr="00C4248F" w:rsidRDefault="00C26582" w:rsidP="00C26582">
      <w:pPr>
        <w:spacing w:after="0" w:line="240" w:lineRule="auto"/>
        <w:jc w:val="both"/>
        <w:rPr>
          <w:rFonts w:ascii="Arial" w:eastAsia="Times New Roman" w:hAnsi="Arial" w:cs="Times New Roman"/>
          <w:sz w:val="20"/>
          <w:szCs w:val="20"/>
        </w:rPr>
      </w:pPr>
    </w:p>
    <w:p w14:paraId="53DC3651" w14:textId="00856B9C" w:rsidR="00C26582" w:rsidRPr="00C4248F" w:rsidRDefault="00A51DBD" w:rsidP="00C26582">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8</w:t>
      </w:r>
      <w:r w:rsidR="00C26582" w:rsidRPr="00C4248F">
        <w:rPr>
          <w:rFonts w:ascii="Arial" w:eastAsia="Times New Roman" w:hAnsi="Arial" w:cs="Arial"/>
          <w:b/>
          <w:sz w:val="20"/>
          <w:szCs w:val="24"/>
        </w:rPr>
        <w:t xml:space="preserve">.2.  </w:t>
      </w:r>
    </w:p>
    <w:p w14:paraId="45F1FBC8" w14:textId="77777777" w:rsidR="00B161CA" w:rsidRPr="00C4248F" w:rsidRDefault="00B161CA" w:rsidP="00B161CA">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Pred pričetkom dela na delovišču je potrebno na osnovi 25. člena Zakona o varnosti in zdravja pri delu (Uradni list RS, št. </w:t>
      </w:r>
      <w:hyperlink r:id="rId30" w:tgtFrame="_blank" w:tooltip="Zakon o varnosti in zdravju pri delu (ZVZD-1)" w:history="1">
        <w:r w:rsidRPr="00C4248F">
          <w:rPr>
            <w:rStyle w:val="Hiperpovezava"/>
            <w:rFonts w:ascii="Arial" w:eastAsia="Times New Roman" w:hAnsi="Arial" w:cs="Arial"/>
            <w:bCs/>
            <w:color w:val="auto"/>
            <w:sz w:val="20"/>
            <w:szCs w:val="24"/>
          </w:rPr>
          <w:t>43/11</w:t>
        </w:r>
      </w:hyperlink>
      <w:r w:rsidRPr="00C4248F">
        <w:rPr>
          <w:rFonts w:ascii="Arial" w:eastAsia="Times New Roman" w:hAnsi="Arial" w:cs="Arial"/>
          <w:bCs/>
          <w:sz w:val="20"/>
          <w:szCs w:val="24"/>
        </w:rPr>
        <w:t xml:space="preserve">; v nadaljevanju: ZVZD-1) skleniti pisni sporazum. </w:t>
      </w:r>
    </w:p>
    <w:p w14:paraId="6F550FCE" w14:textId="77777777" w:rsidR="00B161CA" w:rsidRPr="00C4248F" w:rsidRDefault="00B161CA" w:rsidP="00B161CA">
      <w:pPr>
        <w:spacing w:after="0" w:line="240" w:lineRule="auto"/>
        <w:jc w:val="both"/>
        <w:rPr>
          <w:rFonts w:ascii="Arial" w:eastAsia="Times New Roman" w:hAnsi="Arial" w:cs="Arial"/>
          <w:bCs/>
          <w:sz w:val="20"/>
          <w:szCs w:val="24"/>
        </w:rPr>
      </w:pPr>
    </w:p>
    <w:p w14:paraId="2D4C3E1C" w14:textId="77777777" w:rsidR="00B161CA" w:rsidRPr="00C4248F" w:rsidRDefault="00B161CA" w:rsidP="00B161CA">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Ponudnik mora spoštovati določila hišnega in požarnega reda zavoda RTV Slovenija. Naročnik ponudniku zato posreduje ustrezna navodila.</w:t>
      </w:r>
    </w:p>
    <w:p w14:paraId="60F77DC7" w14:textId="77777777" w:rsidR="00B161CA" w:rsidRPr="00C4248F" w:rsidRDefault="00B161CA" w:rsidP="00B161CA">
      <w:pPr>
        <w:spacing w:after="0" w:line="240" w:lineRule="auto"/>
        <w:jc w:val="both"/>
        <w:rPr>
          <w:rFonts w:ascii="Arial" w:eastAsia="Times New Roman" w:hAnsi="Arial" w:cs="Arial"/>
          <w:bCs/>
          <w:sz w:val="20"/>
          <w:szCs w:val="24"/>
        </w:rPr>
      </w:pPr>
    </w:p>
    <w:p w14:paraId="11A131AF" w14:textId="77777777" w:rsidR="00B161CA" w:rsidRPr="00C4248F" w:rsidRDefault="00B161CA" w:rsidP="00B161CA">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Ponudnik s podpisom te pogodbe in omenjenega dogovora potrjuje, da so mu znani ukrepi iz varstva pri delu in požarnega varstva za objekt, na katerem bo izvajal dela. </w:t>
      </w:r>
    </w:p>
    <w:p w14:paraId="6FFBB9BF" w14:textId="77777777" w:rsidR="00B161CA" w:rsidRPr="00C4248F" w:rsidRDefault="00B161CA" w:rsidP="00B161CA">
      <w:pPr>
        <w:spacing w:after="0" w:line="240" w:lineRule="auto"/>
        <w:jc w:val="both"/>
        <w:rPr>
          <w:rFonts w:ascii="Arial" w:eastAsia="Times New Roman" w:hAnsi="Arial" w:cs="Arial"/>
          <w:bCs/>
          <w:sz w:val="20"/>
          <w:szCs w:val="20"/>
        </w:rPr>
      </w:pPr>
    </w:p>
    <w:p w14:paraId="2711D6EA" w14:textId="77777777" w:rsidR="00B161CA" w:rsidRPr="00C4248F" w:rsidRDefault="00B161CA" w:rsidP="00B161CA">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Ponudnik izdela v sodelovanju z varnostno službo naročnika </w:t>
      </w:r>
      <w:r w:rsidRPr="00C4248F">
        <w:rPr>
          <w:rFonts w:ascii="Arial" w:hAnsi="Arial" w:cs="Arial"/>
          <w:sz w:val="20"/>
          <w:szCs w:val="20"/>
        </w:rPr>
        <w:t xml:space="preserve">elaborat iz varstva in zdravja pri delu (VZPD) in </w:t>
      </w:r>
      <w:r w:rsidRPr="00C4248F">
        <w:rPr>
          <w:rFonts w:ascii="Arial" w:eastAsia="Times New Roman" w:hAnsi="Arial" w:cs="Arial"/>
          <w:bCs/>
          <w:sz w:val="20"/>
          <w:szCs w:val="20"/>
        </w:rPr>
        <w:t>Varnostni načrt ter plača koordinatorja VZD.</w:t>
      </w:r>
    </w:p>
    <w:p w14:paraId="726E92AA" w14:textId="77777777" w:rsidR="00B161CA" w:rsidRPr="00C4248F" w:rsidRDefault="00B161CA" w:rsidP="00B161CA">
      <w:pPr>
        <w:spacing w:after="0" w:line="240" w:lineRule="auto"/>
        <w:jc w:val="both"/>
        <w:rPr>
          <w:rFonts w:ascii="Arial" w:eastAsia="Times New Roman" w:hAnsi="Arial" w:cs="Arial"/>
          <w:bCs/>
          <w:sz w:val="20"/>
          <w:szCs w:val="20"/>
        </w:rPr>
      </w:pPr>
    </w:p>
    <w:p w14:paraId="16FD84CA" w14:textId="77777777" w:rsidR="00B161CA" w:rsidRPr="00C4248F" w:rsidRDefault="00B161CA" w:rsidP="00B161CA">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Pisni sporazum VZPD izdela ponudnik skupaj v sodelovanju z Varnostno službo naročnika. </w:t>
      </w:r>
    </w:p>
    <w:p w14:paraId="122DDD54" w14:textId="77777777" w:rsidR="00C26582" w:rsidRPr="00C4248F" w:rsidRDefault="00C26582" w:rsidP="00C26582">
      <w:pPr>
        <w:spacing w:after="0" w:line="240" w:lineRule="auto"/>
        <w:jc w:val="both"/>
        <w:rPr>
          <w:rFonts w:ascii="Arial" w:eastAsia="Times New Roman" w:hAnsi="Arial" w:cs="Arial"/>
          <w:bCs/>
          <w:sz w:val="20"/>
          <w:szCs w:val="24"/>
        </w:rPr>
      </w:pPr>
    </w:p>
    <w:p w14:paraId="0490AD5F" w14:textId="365E049E" w:rsidR="00C26582" w:rsidRPr="00C4248F" w:rsidRDefault="00A51DBD" w:rsidP="00C26582">
      <w:pPr>
        <w:spacing w:after="0" w:line="240" w:lineRule="auto"/>
        <w:jc w:val="both"/>
        <w:rPr>
          <w:rFonts w:ascii="Arial" w:eastAsia="Times New Roman" w:hAnsi="Arial" w:cs="Times New Roman"/>
          <w:b/>
          <w:sz w:val="20"/>
          <w:szCs w:val="20"/>
        </w:rPr>
      </w:pPr>
      <w:r w:rsidRPr="00C4248F">
        <w:rPr>
          <w:rFonts w:ascii="Arial" w:eastAsia="Times New Roman" w:hAnsi="Arial" w:cs="Times New Roman"/>
          <w:b/>
          <w:sz w:val="20"/>
          <w:szCs w:val="20"/>
        </w:rPr>
        <w:t>8</w:t>
      </w:r>
      <w:r w:rsidR="00C26582" w:rsidRPr="00C4248F">
        <w:rPr>
          <w:rFonts w:ascii="Arial" w:eastAsia="Times New Roman" w:hAnsi="Arial" w:cs="Times New Roman"/>
          <w:b/>
          <w:sz w:val="20"/>
          <w:szCs w:val="20"/>
        </w:rPr>
        <w:t>.3.</w:t>
      </w:r>
    </w:p>
    <w:p w14:paraId="19DD58C2" w14:textId="77777777" w:rsidR="00B161CA" w:rsidRPr="00C4248F" w:rsidRDefault="00B161CA" w:rsidP="00B161CA">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sz w:val="20"/>
          <w:szCs w:val="20"/>
        </w:rPr>
        <w:t xml:space="preserve">Pri izvedbi del mora ponudnik spoštovati določila </w:t>
      </w:r>
      <w:r w:rsidRPr="00C4248F">
        <w:rPr>
          <w:rFonts w:ascii="Arial" w:eastAsia="Times New Roman" w:hAnsi="Arial" w:cs="Arial"/>
          <w:bCs/>
          <w:sz w:val="20"/>
          <w:szCs w:val="24"/>
        </w:rPr>
        <w:t>ZVZD-1</w:t>
      </w:r>
      <w:r w:rsidRPr="00C4248F">
        <w:rPr>
          <w:rFonts w:ascii="Arial" w:eastAsia="Times New Roman" w:hAnsi="Arial" w:cs="Times New Roman"/>
          <w:sz w:val="20"/>
          <w:szCs w:val="20"/>
        </w:rPr>
        <w:t>ter druge veljavne predpise s področja varnosti in zdravja pri delu, požarne varnosti in varstva okolja.</w:t>
      </w:r>
      <w:r w:rsidRPr="00C4248F">
        <w:rPr>
          <w:rFonts w:ascii="Arial" w:eastAsia="Times New Roman" w:hAnsi="Arial" w:cs="Times New Roman"/>
          <w:bCs/>
          <w:sz w:val="20"/>
          <w:szCs w:val="20"/>
        </w:rPr>
        <w:t xml:space="preserve"> </w:t>
      </w:r>
    </w:p>
    <w:p w14:paraId="5BA2B868" w14:textId="77777777" w:rsidR="00B161CA" w:rsidRPr="00C4248F" w:rsidRDefault="00B161CA" w:rsidP="00B161CA">
      <w:pPr>
        <w:spacing w:after="0" w:line="240" w:lineRule="auto"/>
        <w:jc w:val="both"/>
        <w:rPr>
          <w:rFonts w:ascii="Arial" w:eastAsia="Times New Roman" w:hAnsi="Arial" w:cs="Times New Roman"/>
          <w:bCs/>
          <w:sz w:val="20"/>
          <w:szCs w:val="20"/>
        </w:rPr>
      </w:pPr>
    </w:p>
    <w:p w14:paraId="0C8954E3" w14:textId="77777777" w:rsidR="00B161CA" w:rsidRPr="00C4248F" w:rsidRDefault="00B161CA" w:rsidP="00B161CA">
      <w:pPr>
        <w:spacing w:after="0" w:line="240" w:lineRule="auto"/>
        <w:jc w:val="both"/>
        <w:rPr>
          <w:rFonts w:ascii="Arial" w:eastAsia="Times New Roman" w:hAnsi="Arial" w:cs="Times New Roman"/>
          <w:sz w:val="20"/>
          <w:szCs w:val="20"/>
        </w:rPr>
      </w:pPr>
      <w:r w:rsidRPr="00C4248F">
        <w:rPr>
          <w:rFonts w:ascii="Arial" w:eastAsia="Times New Roman" w:hAnsi="Arial" w:cs="Times New Roman"/>
          <w:bCs/>
          <w:sz w:val="20"/>
          <w:szCs w:val="20"/>
        </w:rPr>
        <w:t>Pred pričetkom dela na delovišču je potrebno na osnovi 39. člena ZVZD-1 skleniti pisni sporazum. Ponudnik s podpisom pogodbe in omenjenega sporazuma potrjuje, da so mu znani ukrepi iz varstva pri delu in varnosti okolja in izvajanje okoljevarstvenih ukrepov požarnega varstva za objekt, na katerem bo izvajal dela.</w:t>
      </w:r>
    </w:p>
    <w:p w14:paraId="0B8A398C" w14:textId="77777777" w:rsidR="00B161CA" w:rsidRPr="00C4248F" w:rsidRDefault="00B161CA" w:rsidP="00B161CA">
      <w:pPr>
        <w:spacing w:after="0" w:line="240" w:lineRule="auto"/>
        <w:jc w:val="both"/>
        <w:rPr>
          <w:rFonts w:ascii="Arial" w:eastAsia="Times New Roman" w:hAnsi="Arial" w:cs="Times New Roman"/>
          <w:sz w:val="20"/>
          <w:szCs w:val="20"/>
        </w:rPr>
      </w:pPr>
    </w:p>
    <w:p w14:paraId="50CE625C" w14:textId="77777777" w:rsidR="00B161CA" w:rsidRPr="00C4248F" w:rsidRDefault="00B161CA" w:rsidP="00B161CA">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Ponudnik se zavezuje, da pri izvedbi gradbenih del in sicer pri vgradnji novega oz. rušitvi starega materiala spoštuje in deluje v skladu z določili Zakona o varstvu okolja (Uradni list RS, št. </w:t>
      </w:r>
      <w:hyperlink r:id="rId31" w:tgtFrame="_blank" w:tooltip="Zakon o varstvu okolja (ZVO-2)" w:history="1">
        <w:r w:rsidRPr="00C4248F">
          <w:rPr>
            <w:rStyle w:val="Hiperpovezava"/>
            <w:rFonts w:ascii="Arial" w:eastAsia="Times New Roman" w:hAnsi="Arial" w:cs="Times New Roman"/>
            <w:color w:val="auto"/>
            <w:sz w:val="20"/>
            <w:szCs w:val="20"/>
          </w:rPr>
          <w:t>44/22</w:t>
        </w:r>
      </w:hyperlink>
      <w:r w:rsidRPr="00C4248F">
        <w:rPr>
          <w:rFonts w:ascii="Arial" w:eastAsia="Times New Roman" w:hAnsi="Arial" w:cs="Times New Roman"/>
          <w:sz w:val="20"/>
          <w:szCs w:val="20"/>
        </w:rPr>
        <w:t>, </w:t>
      </w:r>
      <w:hyperlink r:id="rId32" w:tgtFrame="_blank" w:tooltip="Zakon o spremembah in dopolnitvah Zakona o državni upravi (ZDU-1O)" w:history="1">
        <w:r w:rsidRPr="00C4248F">
          <w:rPr>
            <w:rStyle w:val="Hiperpovezava"/>
            <w:rFonts w:ascii="Arial" w:eastAsia="Times New Roman" w:hAnsi="Arial" w:cs="Times New Roman"/>
            <w:color w:val="auto"/>
            <w:sz w:val="20"/>
            <w:szCs w:val="20"/>
          </w:rPr>
          <w:t>18/23</w:t>
        </w:r>
      </w:hyperlink>
      <w:r w:rsidRPr="00C4248F">
        <w:rPr>
          <w:rFonts w:ascii="Arial" w:eastAsia="Times New Roman" w:hAnsi="Arial" w:cs="Times New Roman"/>
          <w:sz w:val="20"/>
          <w:szCs w:val="20"/>
        </w:rPr>
        <w:t> – ZDU-1O, </w:t>
      </w:r>
      <w:hyperlink r:id="rId33" w:tgtFrame="_blank" w:tooltip="Zakon o uvajanju naprav za proizvodnjo električne energije iz obnovljivih virov energije (ZUNPEOVE)" w:history="1">
        <w:r w:rsidRPr="00C4248F">
          <w:rPr>
            <w:rStyle w:val="Hiperpovezava"/>
            <w:rFonts w:ascii="Arial" w:eastAsia="Times New Roman" w:hAnsi="Arial" w:cs="Times New Roman"/>
            <w:color w:val="auto"/>
            <w:sz w:val="20"/>
            <w:szCs w:val="20"/>
          </w:rPr>
          <w:t>78/23</w:t>
        </w:r>
      </w:hyperlink>
      <w:r w:rsidRPr="00C4248F">
        <w:rPr>
          <w:rFonts w:ascii="Arial" w:eastAsia="Times New Roman" w:hAnsi="Arial" w:cs="Times New Roman"/>
          <w:sz w:val="20"/>
          <w:szCs w:val="20"/>
        </w:rPr>
        <w:t> – ZUNPEOVE in </w:t>
      </w:r>
      <w:hyperlink r:id="rId34" w:tgtFrame="_blank" w:tooltip="Zakon o spremembah in dopolnitvah Zakona o varstvu okolja (ZVO-2A)" w:history="1">
        <w:r w:rsidRPr="00C4248F">
          <w:rPr>
            <w:rStyle w:val="Hiperpovezava"/>
            <w:rFonts w:ascii="Arial" w:eastAsia="Times New Roman" w:hAnsi="Arial" w:cs="Times New Roman"/>
            <w:color w:val="auto"/>
            <w:sz w:val="20"/>
            <w:szCs w:val="20"/>
          </w:rPr>
          <w:t>23/24</w:t>
        </w:r>
      </w:hyperlink>
      <w:r w:rsidRPr="00C4248F">
        <w:rPr>
          <w:rFonts w:ascii="Arial" w:eastAsia="Times New Roman" w:hAnsi="Arial" w:cs="Times New Roman"/>
          <w:sz w:val="20"/>
          <w:szCs w:val="20"/>
        </w:rPr>
        <w:t>) in drugimi veljavnimi predpisi s tega področja.</w:t>
      </w:r>
    </w:p>
    <w:p w14:paraId="18A04D99" w14:textId="77777777" w:rsidR="00B161CA" w:rsidRPr="00C4248F" w:rsidRDefault="00B161CA" w:rsidP="00B161CA">
      <w:pPr>
        <w:spacing w:after="0" w:line="240" w:lineRule="auto"/>
        <w:jc w:val="both"/>
        <w:rPr>
          <w:rFonts w:ascii="Arial" w:eastAsia="Times New Roman" w:hAnsi="Arial" w:cs="Times New Roman"/>
          <w:sz w:val="20"/>
          <w:szCs w:val="20"/>
        </w:rPr>
      </w:pPr>
    </w:p>
    <w:p w14:paraId="58CDA8D1" w14:textId="77777777" w:rsidR="00B161CA" w:rsidRPr="00C4248F" w:rsidRDefault="00B161CA" w:rsidP="00B161CA">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Ponudnik mora upoštevati vsa določila hišnega in požarnega reda naročnika. Naročnik ponudniku zato posreduje ustrezna navodila. Pred začetkom izvajanja del posreduje ponudniku navodila v pisni obliki oz. pri večjih gradbenih delih v obliki Študije o požarni varnosti, ki jo izdela pooblaščena oseba naročnika v skladu z Zakonom o varstvu pred požarom  (Uradni list RS, št. </w:t>
      </w:r>
      <w:hyperlink r:id="rId35" w:tgtFrame="_blank" w:tooltip="Zakon o varstvu pred požarom (uradno prečiščeno besedilo) (ZVPoz-UPB1)" w:history="1">
        <w:r w:rsidRPr="00C4248F">
          <w:rPr>
            <w:rStyle w:val="Hiperpovezava"/>
            <w:rFonts w:ascii="Arial" w:eastAsia="Times New Roman" w:hAnsi="Arial" w:cs="Times New Roman"/>
            <w:color w:val="auto"/>
            <w:sz w:val="20"/>
            <w:szCs w:val="20"/>
          </w:rPr>
          <w:t>3/07</w:t>
        </w:r>
      </w:hyperlink>
      <w:r w:rsidRPr="00C4248F">
        <w:rPr>
          <w:rFonts w:ascii="Arial" w:eastAsia="Times New Roman" w:hAnsi="Arial" w:cs="Times New Roman"/>
          <w:sz w:val="20"/>
          <w:szCs w:val="20"/>
        </w:rPr>
        <w:t> – uradno prečiščeno besedilo, </w:t>
      </w:r>
      <w:hyperlink r:id="rId36" w:tgtFrame="_blank" w:tooltip="Zakon o spremembah in dopolnitvah Zakona o varstvu pred požarom (ZVPoz-C)" w:history="1">
        <w:r w:rsidRPr="00C4248F">
          <w:rPr>
            <w:rStyle w:val="Hiperpovezava"/>
            <w:rFonts w:ascii="Arial" w:eastAsia="Times New Roman" w:hAnsi="Arial" w:cs="Times New Roman"/>
            <w:color w:val="auto"/>
            <w:sz w:val="20"/>
            <w:szCs w:val="20"/>
          </w:rPr>
          <w:t>9/11</w:t>
        </w:r>
      </w:hyperlink>
      <w:r w:rsidRPr="00C4248F">
        <w:rPr>
          <w:rFonts w:ascii="Arial" w:eastAsia="Times New Roman" w:hAnsi="Arial" w:cs="Times New Roman"/>
          <w:sz w:val="20"/>
          <w:szCs w:val="20"/>
        </w:rPr>
        <w:t>, </w:t>
      </w:r>
      <w:hyperlink r:id="rId37" w:tgtFrame="_blank" w:tooltip="Zakon o spremembah in dopolnitvah Zakona o varstvu pred požarom (ZVPoz-D)" w:history="1">
        <w:r w:rsidRPr="00C4248F">
          <w:rPr>
            <w:rStyle w:val="Hiperpovezava"/>
            <w:rFonts w:ascii="Arial" w:eastAsia="Times New Roman" w:hAnsi="Arial" w:cs="Times New Roman"/>
            <w:color w:val="auto"/>
            <w:sz w:val="20"/>
            <w:szCs w:val="20"/>
          </w:rPr>
          <w:t>83/12</w:t>
        </w:r>
      </w:hyperlink>
      <w:r w:rsidRPr="00C4248F">
        <w:rPr>
          <w:rFonts w:ascii="Arial" w:eastAsia="Times New Roman" w:hAnsi="Arial" w:cs="Times New Roman"/>
          <w:sz w:val="20"/>
          <w:szCs w:val="20"/>
        </w:rPr>
        <w:t>, </w:t>
      </w:r>
      <w:hyperlink r:id="rId38" w:tgtFrame="_blank" w:tooltip="Gradbeni zakon (GZ)" w:history="1">
        <w:r w:rsidRPr="00C4248F">
          <w:rPr>
            <w:rStyle w:val="Hiperpovezava"/>
            <w:rFonts w:ascii="Arial" w:eastAsia="Times New Roman" w:hAnsi="Arial" w:cs="Times New Roman"/>
            <w:color w:val="auto"/>
            <w:sz w:val="20"/>
            <w:szCs w:val="20"/>
          </w:rPr>
          <w:t>61/17</w:t>
        </w:r>
      </w:hyperlink>
      <w:r w:rsidRPr="00C4248F">
        <w:rPr>
          <w:rFonts w:ascii="Arial" w:eastAsia="Times New Roman" w:hAnsi="Arial" w:cs="Times New Roman"/>
          <w:sz w:val="20"/>
          <w:szCs w:val="20"/>
        </w:rPr>
        <w:t> – GZ, </w:t>
      </w:r>
      <w:hyperlink r:id="rId39" w:tgtFrame="_blank" w:tooltip="Zakon o finančni razbremenitvi občin (ZFRO)" w:history="1">
        <w:r w:rsidRPr="00C4248F">
          <w:rPr>
            <w:rStyle w:val="Hiperpovezava"/>
            <w:rFonts w:ascii="Arial" w:eastAsia="Times New Roman" w:hAnsi="Arial" w:cs="Times New Roman"/>
            <w:color w:val="auto"/>
            <w:sz w:val="20"/>
            <w:szCs w:val="20"/>
          </w:rPr>
          <w:t>189/20</w:t>
        </w:r>
      </w:hyperlink>
      <w:r w:rsidRPr="00C4248F">
        <w:rPr>
          <w:rFonts w:ascii="Arial" w:eastAsia="Times New Roman" w:hAnsi="Arial" w:cs="Times New Roman"/>
          <w:sz w:val="20"/>
          <w:szCs w:val="20"/>
        </w:rPr>
        <w:t> – ZFRO in </w:t>
      </w:r>
      <w:hyperlink r:id="rId40" w:tgtFrame="_blank" w:tooltip="Zakon o spremembi Zakona o varstvu pred požarom (ZVPoz-E)" w:history="1">
        <w:r w:rsidRPr="00C4248F">
          <w:rPr>
            <w:rStyle w:val="Hiperpovezava"/>
            <w:rFonts w:ascii="Arial" w:eastAsia="Times New Roman" w:hAnsi="Arial" w:cs="Times New Roman"/>
            <w:color w:val="auto"/>
            <w:sz w:val="20"/>
            <w:szCs w:val="20"/>
          </w:rPr>
          <w:t>43/22</w:t>
        </w:r>
      </w:hyperlink>
    </w:p>
    <w:p w14:paraId="64D249A4" w14:textId="77777777" w:rsidR="00B161CA" w:rsidRPr="00C4248F" w:rsidRDefault="00B161CA" w:rsidP="00B161CA">
      <w:pPr>
        <w:spacing w:after="0" w:line="240" w:lineRule="auto"/>
        <w:jc w:val="both"/>
        <w:rPr>
          <w:rFonts w:ascii="Arial" w:eastAsia="Times New Roman" w:hAnsi="Arial" w:cs="Times New Roman"/>
          <w:sz w:val="20"/>
          <w:szCs w:val="20"/>
        </w:rPr>
      </w:pPr>
    </w:p>
    <w:p w14:paraId="7260121C" w14:textId="77777777" w:rsidR="00B161CA" w:rsidRPr="00C4248F" w:rsidRDefault="00B161CA" w:rsidP="00B161CA">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V primeru izvajanja večjih gradbenih del mora naročnik ali nadzornik projekta zagotoviti prijavo gradbenih del, skladno s Prilogo III Uredbe o zagotavljanju varnosti in zdravja pri delu na začasnih in premičnih gradbiščih (Uradni </w:t>
      </w:r>
      <w:proofErr w:type="spellStart"/>
      <w:r w:rsidRPr="00C4248F">
        <w:rPr>
          <w:rFonts w:ascii="Arial" w:eastAsia="Times New Roman" w:hAnsi="Arial" w:cs="Times New Roman"/>
          <w:sz w:val="20"/>
          <w:szCs w:val="20"/>
        </w:rPr>
        <w:t>ListRS</w:t>
      </w:r>
      <w:proofErr w:type="spellEnd"/>
      <w:r w:rsidRPr="00C4248F">
        <w:rPr>
          <w:rFonts w:ascii="Arial" w:eastAsia="Times New Roman" w:hAnsi="Arial" w:cs="Times New Roman"/>
          <w:sz w:val="20"/>
          <w:szCs w:val="20"/>
        </w:rPr>
        <w:t xml:space="preserve"> , št. 83/05 in 43/11).</w:t>
      </w:r>
    </w:p>
    <w:p w14:paraId="17767A2F" w14:textId="77777777" w:rsidR="00C26582" w:rsidRPr="00C4248F" w:rsidRDefault="00C26582" w:rsidP="00C26582">
      <w:pPr>
        <w:spacing w:after="0" w:line="240" w:lineRule="auto"/>
        <w:jc w:val="both"/>
        <w:rPr>
          <w:rFonts w:ascii="Arial" w:eastAsia="Times New Roman" w:hAnsi="Arial" w:cs="Times New Roman"/>
          <w:sz w:val="20"/>
          <w:szCs w:val="20"/>
        </w:rPr>
      </w:pPr>
    </w:p>
    <w:p w14:paraId="373A1665" w14:textId="37AAB940" w:rsidR="00C26582" w:rsidRPr="00C4248F" w:rsidRDefault="000531C1" w:rsidP="00C26582">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8</w:t>
      </w:r>
      <w:r w:rsidR="00C26582" w:rsidRPr="00C4248F">
        <w:rPr>
          <w:rFonts w:ascii="Arial" w:eastAsia="Times New Roman" w:hAnsi="Arial" w:cs="Arial"/>
          <w:b/>
          <w:sz w:val="20"/>
          <w:szCs w:val="24"/>
        </w:rPr>
        <w:t>.4.</w:t>
      </w:r>
    </w:p>
    <w:p w14:paraId="2F8EF4D5" w14:textId="77777777" w:rsidR="00B161CA" w:rsidRPr="00C4248F" w:rsidRDefault="00B161CA" w:rsidP="00B161CA">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Odgovorna oseba s strani ponudnika bo usklajevala izvajanja del in je s tem pooblaščena za naslednje:</w:t>
      </w:r>
    </w:p>
    <w:p w14:paraId="1A535CA2" w14:textId="77777777" w:rsidR="00B161CA" w:rsidRPr="00C4248F" w:rsidRDefault="00B161CA" w:rsidP="000F7157">
      <w:pPr>
        <w:numPr>
          <w:ilvl w:val="0"/>
          <w:numId w:val="7"/>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ima obveznost in pravico ustaviti dela, če je nevarno za življenje in zdravje delavcev, oz. se med seboj ogrožajo;</w:t>
      </w:r>
    </w:p>
    <w:p w14:paraId="0B1570BF" w14:textId="77777777" w:rsidR="00B161CA" w:rsidRPr="00C4248F" w:rsidRDefault="00B161CA" w:rsidP="000F7157">
      <w:pPr>
        <w:numPr>
          <w:ilvl w:val="0"/>
          <w:numId w:val="7"/>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da zahteva izvajanje ukrepov iz varstva pri delu, kateri so določeni v elaboratu iz VPD in določilih veljavne zakonodaje s področja varnosti in zdravja pri delu ter požarne varnosti;</w:t>
      </w:r>
    </w:p>
    <w:p w14:paraId="50930436" w14:textId="77777777" w:rsidR="00B161CA" w:rsidRPr="00C4248F" w:rsidRDefault="00B161CA" w:rsidP="000F7157">
      <w:pPr>
        <w:numPr>
          <w:ilvl w:val="0"/>
          <w:numId w:val="7"/>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da rešuje nastale spore in istočasno obvešča koordinatorja in službo varstva pri delu RTV Slovenija;</w:t>
      </w:r>
    </w:p>
    <w:p w14:paraId="331567A1" w14:textId="77777777" w:rsidR="00B161CA" w:rsidRPr="00C4248F" w:rsidRDefault="00B161CA" w:rsidP="000F7157">
      <w:pPr>
        <w:numPr>
          <w:ilvl w:val="0"/>
          <w:numId w:val="7"/>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da vodi knjigo dogovorjenih ukrepov s področja varnosti in zdravja pri delu, ki so se sproti ugotovili pri izvajanju del.</w:t>
      </w:r>
    </w:p>
    <w:p w14:paraId="3384C210" w14:textId="77777777" w:rsidR="00C26582" w:rsidRPr="00C4248F" w:rsidRDefault="00C26582" w:rsidP="00C26582">
      <w:pPr>
        <w:autoSpaceDE w:val="0"/>
        <w:autoSpaceDN w:val="0"/>
        <w:adjustRightInd w:val="0"/>
        <w:spacing w:after="0" w:line="240" w:lineRule="auto"/>
        <w:jc w:val="both"/>
        <w:rPr>
          <w:rFonts w:ascii="Arial" w:eastAsia="Times New Roman" w:hAnsi="Arial" w:cs="Arial"/>
          <w:sz w:val="20"/>
          <w:szCs w:val="20"/>
        </w:rPr>
      </w:pPr>
    </w:p>
    <w:p w14:paraId="0715BBFA" w14:textId="77777777" w:rsidR="00C26582" w:rsidRPr="00C4248F" w:rsidRDefault="00C26582" w:rsidP="00C26582">
      <w:pPr>
        <w:autoSpaceDE w:val="0"/>
        <w:autoSpaceDN w:val="0"/>
        <w:adjustRightInd w:val="0"/>
        <w:spacing w:after="0" w:line="240" w:lineRule="auto"/>
        <w:jc w:val="both"/>
        <w:rPr>
          <w:rFonts w:ascii="Arial" w:eastAsia="Times New Roman" w:hAnsi="Arial" w:cs="Arial"/>
          <w:sz w:val="20"/>
          <w:szCs w:val="20"/>
        </w:rPr>
      </w:pPr>
    </w:p>
    <w:p w14:paraId="65724096" w14:textId="77777777" w:rsidR="000531C1" w:rsidRPr="00C4248F" w:rsidRDefault="000531C1" w:rsidP="000531C1">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 člen</w:t>
      </w:r>
    </w:p>
    <w:p w14:paraId="6B249694" w14:textId="77777777" w:rsidR="000531C1" w:rsidRPr="00C4248F" w:rsidRDefault="000531C1" w:rsidP="000531C1">
      <w:pPr>
        <w:spacing w:after="0" w:line="240" w:lineRule="auto"/>
        <w:jc w:val="both"/>
        <w:rPr>
          <w:rFonts w:ascii="Arial" w:eastAsia="Times New Roman" w:hAnsi="Arial" w:cs="Times New Roman"/>
          <w:sz w:val="20"/>
          <w:szCs w:val="24"/>
        </w:rPr>
      </w:pPr>
    </w:p>
    <w:p w14:paraId="75B18EAB" w14:textId="77777777" w:rsidR="000531C1" w:rsidRPr="00C4248F" w:rsidRDefault="000531C1" w:rsidP="000531C1">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9.1.</w:t>
      </w:r>
    </w:p>
    <w:p w14:paraId="37BB2D55" w14:textId="77777777" w:rsidR="000531C1" w:rsidRPr="00C4248F" w:rsidRDefault="000531C1" w:rsidP="000531C1">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Ponudnik se obvezuje, da bo pogodbena izvedba del ustrezala kvaliteti, ki jo je navedel v razpisni ponudbi in po veljavnih predpisih, normativih ter standardih, ki veljajo za dejavnost na področju stroke. </w:t>
      </w:r>
      <w:r w:rsidRPr="00C4248F">
        <w:rPr>
          <w:rFonts w:ascii="Arial" w:eastAsia="Times New Roman" w:hAnsi="Arial" w:cs="Arial"/>
          <w:bCs/>
          <w:sz w:val="20"/>
          <w:szCs w:val="24"/>
        </w:rPr>
        <w:lastRenderedPageBreak/>
        <w:t>Istočasno ponudnik garantira v imenu svojih podizvajalcev, da bodo vgrajena oprema in izvedena dela opravljena v skladu z zahtevami po tej pogodbi.</w:t>
      </w:r>
    </w:p>
    <w:p w14:paraId="22C6EF6C" w14:textId="77777777" w:rsidR="000531C1" w:rsidRPr="00C4248F" w:rsidRDefault="000531C1" w:rsidP="000531C1">
      <w:pPr>
        <w:spacing w:after="0" w:line="240" w:lineRule="auto"/>
        <w:jc w:val="both"/>
        <w:rPr>
          <w:rFonts w:ascii="Arial" w:eastAsia="Times New Roman" w:hAnsi="Arial" w:cs="Arial"/>
          <w:b/>
          <w:sz w:val="20"/>
          <w:szCs w:val="24"/>
        </w:rPr>
      </w:pPr>
    </w:p>
    <w:p w14:paraId="44DBB808" w14:textId="77777777" w:rsidR="000531C1" w:rsidRPr="00C4248F" w:rsidRDefault="000531C1" w:rsidP="000531C1">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9.2.</w:t>
      </w:r>
    </w:p>
    <w:p w14:paraId="3C2FF4C8" w14:textId="77777777" w:rsidR="000531C1" w:rsidRPr="00C4248F" w:rsidRDefault="000531C1" w:rsidP="000531C1">
      <w:pPr>
        <w:spacing w:after="0" w:line="240" w:lineRule="auto"/>
        <w:jc w:val="both"/>
        <w:rPr>
          <w:rFonts w:ascii="Arial" w:eastAsia="Times New Roman" w:hAnsi="Arial" w:cs="Times New Roman"/>
          <w:bCs/>
          <w:noProof/>
          <w:sz w:val="20"/>
          <w:szCs w:val="24"/>
        </w:rPr>
      </w:pPr>
      <w:r w:rsidRPr="00C4248F">
        <w:rPr>
          <w:rFonts w:ascii="Arial" w:eastAsia="Times New Roman" w:hAnsi="Arial" w:cs="Arial"/>
          <w:bCs/>
          <w:noProof/>
          <w:sz w:val="20"/>
          <w:szCs w:val="24"/>
        </w:rPr>
        <w:t xml:space="preserve">Ponudnik daje naročniku ……………. (najmanj 5) </w:t>
      </w:r>
      <w:r w:rsidRPr="00C4248F">
        <w:rPr>
          <w:rFonts w:ascii="Arial" w:eastAsia="Times New Roman" w:hAnsi="Arial" w:cs="Arial"/>
          <w:bCs/>
          <w:noProof/>
          <w:sz w:val="20"/>
          <w:szCs w:val="20"/>
        </w:rPr>
        <w:t>letno garancijo za vsa izvršena in prevzeta dela po tej pogodbi (tudi za dela podizvajalcev).</w:t>
      </w:r>
      <w:r w:rsidRPr="00C4248F">
        <w:rPr>
          <w:rFonts w:ascii="Arial" w:eastAsia="Times New Roman" w:hAnsi="Arial" w:cs="Times New Roman"/>
          <w:bCs/>
          <w:noProof/>
          <w:sz w:val="20"/>
          <w:szCs w:val="24"/>
        </w:rPr>
        <w:t xml:space="preserve"> Za kvaliteto vgrajene opreme in materiala pa ponudnik jamči v obsegu in za čas, kot jamči proizvajalec te opreme in materiala, s pričetkom datuma jamstva od dneva končnega prevzemnega zapisnika. Ponudnik mora predati naročniku jamstvene listine (ateste) proizvajalca opreme in materiala. </w:t>
      </w:r>
    </w:p>
    <w:p w14:paraId="16CE6963" w14:textId="77777777" w:rsidR="000531C1" w:rsidRPr="00C4248F" w:rsidRDefault="000531C1" w:rsidP="000531C1">
      <w:pPr>
        <w:spacing w:after="0" w:line="240" w:lineRule="auto"/>
        <w:jc w:val="both"/>
        <w:rPr>
          <w:rFonts w:ascii="Arial" w:eastAsia="Times New Roman" w:hAnsi="Arial" w:cs="Times New Roman"/>
          <w:sz w:val="20"/>
          <w:szCs w:val="24"/>
        </w:rPr>
      </w:pPr>
    </w:p>
    <w:p w14:paraId="07ADAE72" w14:textId="77777777" w:rsidR="000531C1" w:rsidRPr="00C4248F" w:rsidRDefault="000531C1" w:rsidP="000531C1">
      <w:pPr>
        <w:spacing w:after="0" w:line="240" w:lineRule="auto"/>
        <w:jc w:val="both"/>
        <w:rPr>
          <w:rFonts w:ascii="Arial" w:eastAsia="Times New Roman" w:hAnsi="Arial" w:cs="Arial"/>
          <w:bCs/>
          <w:noProof/>
          <w:sz w:val="20"/>
          <w:szCs w:val="20"/>
        </w:rPr>
      </w:pPr>
      <w:r w:rsidRPr="00C4248F">
        <w:rPr>
          <w:rFonts w:ascii="Arial" w:eastAsia="Times New Roman" w:hAnsi="Arial" w:cs="Times New Roman"/>
          <w:noProof/>
          <w:sz w:val="20"/>
          <w:szCs w:val="24"/>
        </w:rPr>
        <w:t xml:space="preserve">Ponudnik se obvezuje, da bo pogodbena izvedba del, kakor tudi vgrajeni material in oprema ustrezala kvaliteti, ki jo je navedel v razpisni ponudbi in po veljavnih predpisih, normativih ter standardih, ki veljajo za dejavnost na področju stroke, </w:t>
      </w:r>
      <w:r w:rsidRPr="00C4248F">
        <w:rPr>
          <w:rFonts w:ascii="Arial" w:eastAsia="Times New Roman" w:hAnsi="Arial" w:cs="Arial"/>
          <w:bCs/>
          <w:noProof/>
          <w:sz w:val="20"/>
          <w:szCs w:val="20"/>
        </w:rPr>
        <w:t xml:space="preserve">v nasprotnem primeru bo naročnik unovčil </w:t>
      </w:r>
      <w:r w:rsidRPr="00C4248F">
        <w:rPr>
          <w:rFonts w:ascii="Arial" w:eastAsia="Times New Roman" w:hAnsi="Arial" w:cs="Arial"/>
          <w:bCs/>
          <w:noProof/>
          <w:sz w:val="20"/>
          <w:szCs w:val="24"/>
        </w:rPr>
        <w:t>garancijo za odpravo pomanjkljivosti v garancijskem roku.</w:t>
      </w:r>
    </w:p>
    <w:p w14:paraId="2D09F6B9" w14:textId="77777777" w:rsidR="000531C1" w:rsidRPr="00C4248F" w:rsidRDefault="000531C1" w:rsidP="000531C1">
      <w:pPr>
        <w:spacing w:after="0" w:line="240" w:lineRule="auto"/>
        <w:jc w:val="both"/>
        <w:rPr>
          <w:rFonts w:ascii="Arial" w:eastAsia="Times New Roman" w:hAnsi="Arial" w:cs="Times New Roman"/>
          <w:bCs/>
          <w:sz w:val="20"/>
          <w:szCs w:val="24"/>
        </w:rPr>
      </w:pPr>
    </w:p>
    <w:p w14:paraId="724AF098" w14:textId="77777777" w:rsidR="000531C1" w:rsidRPr="00C4248F" w:rsidRDefault="000531C1" w:rsidP="000531C1">
      <w:pPr>
        <w:spacing w:after="0" w:line="240" w:lineRule="auto"/>
        <w:jc w:val="both"/>
        <w:rPr>
          <w:rFonts w:ascii="Arial" w:eastAsia="Times New Roman" w:hAnsi="Arial" w:cs="Arial"/>
          <w:bCs/>
          <w:noProof/>
          <w:sz w:val="20"/>
          <w:szCs w:val="20"/>
        </w:rPr>
      </w:pPr>
      <w:r w:rsidRPr="00C4248F">
        <w:rPr>
          <w:rFonts w:ascii="Arial" w:eastAsia="Times New Roman" w:hAnsi="Arial" w:cs="Arial"/>
          <w:bCs/>
          <w:noProof/>
          <w:sz w:val="20"/>
          <w:szCs w:val="20"/>
        </w:rPr>
        <w:t xml:space="preserve">Garancijski rok začne teči od datuma končnega prevzemnega oz. primopredajnega zapisnika. </w:t>
      </w:r>
    </w:p>
    <w:p w14:paraId="3FFCEBCF" w14:textId="77777777" w:rsidR="000531C1" w:rsidRPr="00C4248F" w:rsidRDefault="000531C1" w:rsidP="000531C1">
      <w:pPr>
        <w:spacing w:after="0" w:line="240" w:lineRule="auto"/>
        <w:jc w:val="both"/>
        <w:rPr>
          <w:rFonts w:ascii="Arial" w:eastAsia="Times New Roman" w:hAnsi="Arial" w:cs="Times New Roman"/>
          <w:bCs/>
          <w:sz w:val="20"/>
          <w:szCs w:val="24"/>
        </w:rPr>
      </w:pPr>
    </w:p>
    <w:p w14:paraId="64EF2FF3" w14:textId="77777777" w:rsidR="000531C1" w:rsidRPr="00C4248F" w:rsidRDefault="000531C1" w:rsidP="000531C1">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Ponudnik zagotavlja rezervne dele še ………….. (najmanj 7) let po datumu končnega prevzemnega zapisnika.</w:t>
      </w:r>
    </w:p>
    <w:p w14:paraId="470F6F9E" w14:textId="77777777" w:rsidR="000531C1" w:rsidRPr="00C4248F" w:rsidRDefault="000531C1" w:rsidP="000531C1">
      <w:pPr>
        <w:spacing w:after="0" w:line="240" w:lineRule="auto"/>
        <w:jc w:val="both"/>
        <w:rPr>
          <w:rFonts w:ascii="Arial" w:eastAsia="Times New Roman" w:hAnsi="Arial" w:cs="Times New Roman"/>
          <w:bCs/>
          <w:sz w:val="20"/>
          <w:szCs w:val="24"/>
        </w:rPr>
      </w:pPr>
    </w:p>
    <w:p w14:paraId="3639E148" w14:textId="77777777" w:rsidR="000531C1" w:rsidRPr="00C4248F" w:rsidRDefault="000531C1" w:rsidP="000531C1">
      <w:pPr>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Ponudnik zagotavlja odzivni čas v največ 2 urah in odpravo napak v času 24 ur v času garancije za vgrajeno opremo.</w:t>
      </w:r>
    </w:p>
    <w:p w14:paraId="65845BAC" w14:textId="77777777" w:rsidR="000531C1" w:rsidRPr="00C4248F" w:rsidRDefault="000531C1" w:rsidP="000531C1">
      <w:pPr>
        <w:spacing w:after="0" w:line="240" w:lineRule="auto"/>
        <w:jc w:val="both"/>
        <w:rPr>
          <w:rFonts w:ascii="Arial" w:eastAsia="Times New Roman" w:hAnsi="Arial" w:cs="Arial"/>
          <w:sz w:val="20"/>
          <w:szCs w:val="20"/>
        </w:rPr>
      </w:pPr>
    </w:p>
    <w:p w14:paraId="21BDD17E" w14:textId="77777777" w:rsidR="000531C1" w:rsidRPr="00C4248F" w:rsidRDefault="000531C1" w:rsidP="000531C1">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9.3</w:t>
      </w:r>
    </w:p>
    <w:p w14:paraId="0A1A99DB" w14:textId="77777777" w:rsidR="000531C1" w:rsidRPr="00C4248F" w:rsidRDefault="000531C1" w:rsidP="000531C1">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Ponudnik zagotavlja, da bo v času garancije opravljal servisne storitve oziroma vzdrževalna dela z ustreznimi tehničnimi in kadrovskimi kapacitetami, vendar po posebnem naročilu naročnika. </w:t>
      </w:r>
    </w:p>
    <w:p w14:paraId="398D1A2F" w14:textId="77777777" w:rsidR="000531C1" w:rsidRPr="00C4248F" w:rsidRDefault="000531C1" w:rsidP="000531C1">
      <w:pPr>
        <w:spacing w:after="0" w:line="240" w:lineRule="auto"/>
        <w:jc w:val="both"/>
        <w:rPr>
          <w:rFonts w:ascii="Arial" w:eastAsia="Times New Roman" w:hAnsi="Arial" w:cs="Arial"/>
          <w:bCs/>
          <w:sz w:val="20"/>
          <w:szCs w:val="24"/>
        </w:rPr>
      </w:pPr>
    </w:p>
    <w:p w14:paraId="75325CAE" w14:textId="77777777" w:rsidR="000531C1" w:rsidRPr="00C4248F" w:rsidRDefault="000531C1" w:rsidP="000531C1">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V času garancije naročnik ponudniku ne prizna nobenih stroškov za odpravljanje napak.</w:t>
      </w:r>
    </w:p>
    <w:p w14:paraId="281A76B9" w14:textId="77777777" w:rsidR="000531C1" w:rsidRPr="00C4248F" w:rsidRDefault="000531C1" w:rsidP="000531C1">
      <w:pPr>
        <w:spacing w:after="0" w:line="240" w:lineRule="auto"/>
        <w:jc w:val="both"/>
        <w:rPr>
          <w:rFonts w:ascii="Arial" w:eastAsia="Times New Roman" w:hAnsi="Arial" w:cs="Arial"/>
          <w:bCs/>
          <w:sz w:val="20"/>
          <w:szCs w:val="24"/>
        </w:rPr>
      </w:pPr>
    </w:p>
    <w:p w14:paraId="1A496642" w14:textId="77777777" w:rsidR="000531C1" w:rsidRPr="00C4248F" w:rsidRDefault="000531C1" w:rsidP="000531C1">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9.4</w:t>
      </w:r>
    </w:p>
    <w:p w14:paraId="0CE4BDA8" w14:textId="77777777" w:rsidR="000531C1" w:rsidRPr="00C4248F" w:rsidRDefault="000531C1" w:rsidP="000531C1">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Ponudnik odgovarja za skrite napake pri izvedbi del. Skrite napake so vse tiste pomanjkljivosti, ki jih naročnik ni mogel ugotoviti z običajnim pregledom prevzetih del. Naročnik mora obvestiti ponudnika o skriti napaki v osmih (8) dneh šteto od dneva, ko je napako opazil.  </w:t>
      </w:r>
    </w:p>
    <w:p w14:paraId="3E4C9B0A" w14:textId="77777777" w:rsidR="000531C1" w:rsidRPr="00C4248F" w:rsidRDefault="000531C1" w:rsidP="000531C1">
      <w:pPr>
        <w:spacing w:after="0" w:line="240" w:lineRule="auto"/>
        <w:jc w:val="both"/>
        <w:rPr>
          <w:rFonts w:ascii="Arial" w:eastAsia="Times New Roman" w:hAnsi="Arial" w:cs="Arial"/>
          <w:b/>
          <w:sz w:val="20"/>
          <w:szCs w:val="24"/>
        </w:rPr>
      </w:pPr>
    </w:p>
    <w:p w14:paraId="1BE4B3A4" w14:textId="77777777" w:rsidR="000531C1" w:rsidRPr="00C4248F" w:rsidRDefault="000531C1" w:rsidP="000531C1">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9.5</w:t>
      </w:r>
    </w:p>
    <w:p w14:paraId="2FCC485C" w14:textId="77777777" w:rsidR="000531C1" w:rsidRPr="00C4248F" w:rsidRDefault="000531C1" w:rsidP="000531C1">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Ponudnik bo k odpravi napak, ki povzročajo  škodo ali ogrožajo varnost stvari in oseb, pristopil takoj na prvi poziv v roku največ 2 ur po prejemu pisnega obvestila o nastalih napakah. Če se ponudnik ne odzove, da bo napako odpravil oziroma če ne odpravi napake v roku 24 ur, mu bo naročnik zaračunal kazen v višini dvakratne vrednosti nastale škode. </w:t>
      </w:r>
    </w:p>
    <w:p w14:paraId="4B00CA96" w14:textId="77777777" w:rsidR="000531C1" w:rsidRPr="00C4248F" w:rsidRDefault="000531C1" w:rsidP="000531C1">
      <w:pPr>
        <w:spacing w:after="0" w:line="240" w:lineRule="auto"/>
        <w:jc w:val="both"/>
        <w:rPr>
          <w:rFonts w:ascii="Arial" w:eastAsia="Times New Roman" w:hAnsi="Arial" w:cs="Arial"/>
          <w:bCs/>
          <w:sz w:val="20"/>
          <w:szCs w:val="24"/>
        </w:rPr>
      </w:pPr>
    </w:p>
    <w:p w14:paraId="7868BC2C" w14:textId="77777777" w:rsidR="000531C1" w:rsidRPr="00C4248F" w:rsidRDefault="000531C1" w:rsidP="000531C1">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Kontaktna oseba naročnika za sporočanje obvestil o nastalih napakah je:……………………</w:t>
      </w:r>
    </w:p>
    <w:p w14:paraId="6507E276" w14:textId="77777777" w:rsidR="000531C1" w:rsidRPr="00C4248F" w:rsidRDefault="000531C1" w:rsidP="000531C1">
      <w:pPr>
        <w:spacing w:after="0" w:line="240" w:lineRule="auto"/>
        <w:ind w:left="1080"/>
        <w:jc w:val="both"/>
        <w:rPr>
          <w:rFonts w:ascii="Arial" w:eastAsia="Times New Roman" w:hAnsi="Arial" w:cs="Arial"/>
          <w:bCs/>
          <w:sz w:val="20"/>
          <w:szCs w:val="24"/>
        </w:rPr>
      </w:pPr>
    </w:p>
    <w:p w14:paraId="7A87BA15" w14:textId="77777777" w:rsidR="000531C1" w:rsidRPr="00C4248F" w:rsidRDefault="000531C1" w:rsidP="000531C1">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9.6</w:t>
      </w:r>
    </w:p>
    <w:p w14:paraId="5404CC73" w14:textId="43FAA314" w:rsidR="00C26582" w:rsidRPr="00C4248F" w:rsidRDefault="000531C1" w:rsidP="000531C1">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Ponudnik zagotavlja izvajanje del in storitev z ustreznimi tehničnimi in kadrovskimi kapacitetami na objektu</w:t>
      </w:r>
    </w:p>
    <w:p w14:paraId="4E275024" w14:textId="77777777" w:rsidR="000531C1" w:rsidRPr="00C4248F" w:rsidRDefault="000531C1" w:rsidP="000531C1">
      <w:pPr>
        <w:spacing w:after="0" w:line="240" w:lineRule="auto"/>
        <w:jc w:val="both"/>
        <w:rPr>
          <w:rFonts w:ascii="Arial" w:eastAsia="Times New Roman" w:hAnsi="Arial" w:cs="Arial"/>
          <w:b/>
          <w:sz w:val="20"/>
          <w:szCs w:val="24"/>
        </w:rPr>
      </w:pPr>
    </w:p>
    <w:p w14:paraId="5724441F" w14:textId="0DC2F059" w:rsidR="00C26582" w:rsidRPr="00C4248F" w:rsidRDefault="000531C1" w:rsidP="00C26582">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w:t>
      </w:r>
      <w:r w:rsidR="00C26582" w:rsidRPr="00C4248F">
        <w:rPr>
          <w:rFonts w:ascii="Arial" w:eastAsia="Times New Roman" w:hAnsi="Arial" w:cs="Arial"/>
          <w:b/>
          <w:sz w:val="20"/>
          <w:szCs w:val="24"/>
        </w:rPr>
        <w:t>.7</w:t>
      </w:r>
    </w:p>
    <w:p w14:paraId="25564C21" w14:textId="5F1C83A4" w:rsidR="00C26582" w:rsidRPr="00C4248F" w:rsidRDefault="00C26582" w:rsidP="00C26582">
      <w:pPr>
        <w:spacing w:after="0" w:line="240" w:lineRule="auto"/>
        <w:jc w:val="both"/>
        <w:rPr>
          <w:rFonts w:ascii="Arial" w:hAnsi="Arial" w:cs="Times New Roman"/>
          <w:sz w:val="20"/>
          <w:szCs w:val="20"/>
          <w:lang w:eastAsia="sl-SI"/>
        </w:rPr>
      </w:pPr>
      <w:r w:rsidRPr="00C4248F">
        <w:rPr>
          <w:rFonts w:ascii="Arial" w:hAnsi="Arial"/>
          <w:sz w:val="20"/>
        </w:rPr>
        <w:t xml:space="preserve">Ponudnik se zavezuje, da bo predložil </w:t>
      </w:r>
      <w:r w:rsidRPr="00C4248F">
        <w:rPr>
          <w:rFonts w:ascii="Arial" w:hAnsi="Arial" w:cs="Times New Roman"/>
          <w:sz w:val="20"/>
          <w:szCs w:val="20"/>
          <w:lang w:eastAsia="sl-SI"/>
        </w:rPr>
        <w:t xml:space="preserve">izjavo zavarovalnice, s katero zagotavlja, da bo ta v primeru sklenitve pogodbe z naročnikom izdala zavarovalno kritje za zavarovanje odgovornosti za škodo v skladu s 14. členom </w:t>
      </w:r>
      <w:r w:rsidRPr="00C4248F">
        <w:rPr>
          <w:rFonts w:ascii="Arial" w:hAnsi="Arial" w:cs="Arial"/>
          <w:sz w:val="20"/>
          <w:szCs w:val="20"/>
          <w:lang w:eastAsia="sl-SI"/>
        </w:rPr>
        <w:t>Gradbenega zakona</w:t>
      </w:r>
      <w:r w:rsidRPr="00C4248F">
        <w:rPr>
          <w:rFonts w:ascii="Arial" w:hAnsi="Arial" w:cs="Times New Roman"/>
          <w:sz w:val="20"/>
          <w:szCs w:val="20"/>
          <w:lang w:eastAsia="sl-SI"/>
        </w:rPr>
        <w:t xml:space="preserve">, v višini 50.000,00 EUR za čas izvajanja del na RTV Slovenija – Sklop </w:t>
      </w:r>
      <w:r w:rsidR="00013E3B" w:rsidRPr="00C4248F">
        <w:rPr>
          <w:rFonts w:ascii="Arial" w:hAnsi="Arial" w:cs="Times New Roman"/>
          <w:sz w:val="20"/>
          <w:szCs w:val="20"/>
          <w:lang w:eastAsia="sl-SI"/>
        </w:rPr>
        <w:t>B</w:t>
      </w:r>
      <w:r w:rsidRPr="00C4248F">
        <w:rPr>
          <w:rFonts w:ascii="Arial" w:hAnsi="Arial" w:cs="Times New Roman"/>
          <w:sz w:val="20"/>
          <w:szCs w:val="20"/>
          <w:lang w:eastAsia="sl-SI"/>
        </w:rPr>
        <w:t xml:space="preserve">: Nakup </w:t>
      </w:r>
      <w:r w:rsidR="00013E3B" w:rsidRPr="00C4248F">
        <w:rPr>
          <w:rFonts w:ascii="Arial" w:hAnsi="Arial" w:cs="Times New Roman"/>
          <w:sz w:val="20"/>
          <w:szCs w:val="20"/>
          <w:lang w:eastAsia="sl-SI"/>
        </w:rPr>
        <w:t>hladilne omare - Ljubljana</w:t>
      </w:r>
      <w:r w:rsidRPr="00C4248F">
        <w:rPr>
          <w:rFonts w:ascii="Arial" w:hAnsi="Arial" w:cs="Times New Roman"/>
          <w:sz w:val="20"/>
          <w:szCs w:val="20"/>
          <w:lang w:eastAsia="sl-SI"/>
        </w:rPr>
        <w:t xml:space="preserve">. </w:t>
      </w:r>
    </w:p>
    <w:p w14:paraId="7AB352EB" w14:textId="77777777" w:rsidR="00C26582" w:rsidRPr="00C4248F" w:rsidRDefault="00C26582" w:rsidP="00C26582">
      <w:pPr>
        <w:spacing w:after="0" w:line="240" w:lineRule="auto"/>
        <w:jc w:val="both"/>
        <w:rPr>
          <w:rFonts w:ascii="Arial" w:hAnsi="Arial" w:cs="Times New Roman"/>
          <w:sz w:val="20"/>
          <w:szCs w:val="20"/>
          <w:lang w:eastAsia="sl-SI"/>
        </w:rPr>
      </w:pPr>
    </w:p>
    <w:p w14:paraId="4C8105C5" w14:textId="1788FE69" w:rsidR="00C26582" w:rsidRPr="00C4248F" w:rsidRDefault="00C26582" w:rsidP="00C26582">
      <w:pPr>
        <w:spacing w:after="0" w:line="240" w:lineRule="auto"/>
        <w:jc w:val="both"/>
        <w:rPr>
          <w:rFonts w:ascii="Arial" w:hAnsi="Arial" w:cs="Arial"/>
          <w:bCs/>
          <w:sz w:val="20"/>
          <w:szCs w:val="20"/>
        </w:rPr>
      </w:pPr>
      <w:r w:rsidRPr="00C4248F">
        <w:rPr>
          <w:rFonts w:ascii="Arial" w:hAnsi="Arial" w:cs="Arial"/>
          <w:sz w:val="20"/>
          <w:szCs w:val="20"/>
          <w:lang w:eastAsia="sl-SI"/>
        </w:rPr>
        <w:t xml:space="preserve">Dokazilo o zavarovanju odgovornosti mora ponudnik predložiti najkasneje v 10 dni po prejetju  podpisane pogodbe s strani naročnika. </w:t>
      </w:r>
      <w:r w:rsidRPr="00C4248F">
        <w:rPr>
          <w:rFonts w:ascii="Arial" w:hAnsi="Arial" w:cs="Times New Roman"/>
          <w:sz w:val="20"/>
          <w:szCs w:val="20"/>
          <w:lang w:eastAsia="sl-SI"/>
        </w:rPr>
        <w:t>Zavarovalna polica se mora glasiti na pogodbo naročnika za JN-B1063</w:t>
      </w:r>
      <w:r w:rsidR="00F51EC7" w:rsidRPr="00C4248F">
        <w:rPr>
          <w:rFonts w:ascii="Arial" w:hAnsi="Arial" w:cs="Times New Roman"/>
          <w:sz w:val="20"/>
          <w:szCs w:val="20"/>
          <w:lang w:eastAsia="sl-SI"/>
        </w:rPr>
        <w:t>/B</w:t>
      </w:r>
      <w:r w:rsidRPr="00C4248F">
        <w:rPr>
          <w:rFonts w:ascii="Arial" w:hAnsi="Arial" w:cs="Times New Roman"/>
          <w:sz w:val="20"/>
          <w:szCs w:val="20"/>
          <w:lang w:eastAsia="sl-SI"/>
        </w:rPr>
        <w:t xml:space="preserve"> -  Nakup toplotnih črpalk in hladilnih omar za potrebe RTVS, za sklop </w:t>
      </w:r>
      <w:r w:rsidR="00013E3B" w:rsidRPr="00C4248F">
        <w:rPr>
          <w:rFonts w:ascii="Arial" w:hAnsi="Arial" w:cs="Times New Roman"/>
          <w:sz w:val="20"/>
          <w:szCs w:val="20"/>
          <w:lang w:eastAsia="sl-SI"/>
        </w:rPr>
        <w:t>B</w:t>
      </w:r>
      <w:r w:rsidRPr="00C4248F">
        <w:rPr>
          <w:rFonts w:ascii="Arial" w:hAnsi="Arial" w:cs="Times New Roman"/>
          <w:sz w:val="20"/>
          <w:szCs w:val="20"/>
          <w:lang w:eastAsia="sl-SI"/>
        </w:rPr>
        <w:t xml:space="preserve">: Nakup </w:t>
      </w:r>
      <w:r w:rsidR="00013E3B" w:rsidRPr="00C4248F">
        <w:rPr>
          <w:rFonts w:ascii="Arial" w:hAnsi="Arial" w:cs="Times New Roman"/>
          <w:sz w:val="20"/>
          <w:szCs w:val="20"/>
          <w:lang w:eastAsia="sl-SI"/>
        </w:rPr>
        <w:t>hladilne omare Ljubljana</w:t>
      </w:r>
      <w:r w:rsidRPr="00C4248F">
        <w:rPr>
          <w:rFonts w:ascii="Arial" w:hAnsi="Arial" w:cs="Times New Roman"/>
          <w:sz w:val="20"/>
          <w:szCs w:val="20"/>
          <w:lang w:eastAsia="sl-SI"/>
        </w:rPr>
        <w:t xml:space="preserve"> </w:t>
      </w:r>
      <w:r w:rsidRPr="00C4248F">
        <w:rPr>
          <w:rFonts w:ascii="Arial" w:hAnsi="Arial" w:cs="Arial"/>
          <w:bCs/>
          <w:sz w:val="20"/>
          <w:szCs w:val="20"/>
        </w:rPr>
        <w:t xml:space="preserve">(Priloga 3 k pogodbi). </w:t>
      </w:r>
    </w:p>
    <w:p w14:paraId="0CC72EE9" w14:textId="77777777" w:rsidR="00C26582" w:rsidRPr="00C4248F" w:rsidRDefault="00C26582" w:rsidP="00C26582">
      <w:pPr>
        <w:spacing w:after="0" w:line="240" w:lineRule="auto"/>
        <w:jc w:val="both"/>
        <w:rPr>
          <w:rFonts w:ascii="Arial" w:hAnsi="Arial" w:cs="Times New Roman"/>
          <w:sz w:val="20"/>
          <w:szCs w:val="20"/>
          <w:lang w:eastAsia="sl-SI"/>
        </w:rPr>
      </w:pPr>
    </w:p>
    <w:p w14:paraId="505F5A0A" w14:textId="77777777" w:rsidR="00C26582" w:rsidRPr="00C4248F" w:rsidRDefault="00C26582" w:rsidP="00C26582">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Časovna veljavnost dokumenta o zavarovanju pred odgovornostjo mora veljati najmanj za čas trajanja pogodbe.</w:t>
      </w:r>
    </w:p>
    <w:p w14:paraId="750E10B7" w14:textId="77777777" w:rsidR="00C26582" w:rsidRPr="00C4248F" w:rsidRDefault="00C26582" w:rsidP="00C26582">
      <w:pPr>
        <w:spacing w:after="0" w:line="240" w:lineRule="auto"/>
        <w:jc w:val="both"/>
        <w:rPr>
          <w:rFonts w:ascii="Arial" w:eastAsia="Times New Roman" w:hAnsi="Arial" w:cs="Arial"/>
          <w:bCs/>
          <w:sz w:val="20"/>
          <w:szCs w:val="24"/>
        </w:rPr>
      </w:pPr>
    </w:p>
    <w:p w14:paraId="37A42994" w14:textId="7B42C18A" w:rsidR="00C26582" w:rsidRPr="00C4248F" w:rsidRDefault="000531C1" w:rsidP="00C26582">
      <w:pPr>
        <w:spacing w:after="0" w:line="240" w:lineRule="auto"/>
        <w:jc w:val="both"/>
        <w:rPr>
          <w:rFonts w:ascii="Arial" w:eastAsia="Times New Roman" w:hAnsi="Arial" w:cs="Arial"/>
          <w:b/>
          <w:bCs/>
          <w:sz w:val="20"/>
          <w:szCs w:val="24"/>
        </w:rPr>
      </w:pPr>
      <w:r w:rsidRPr="00C4248F">
        <w:rPr>
          <w:rFonts w:ascii="Arial" w:eastAsia="Times New Roman" w:hAnsi="Arial" w:cs="Arial"/>
          <w:b/>
          <w:bCs/>
          <w:sz w:val="20"/>
          <w:szCs w:val="24"/>
        </w:rPr>
        <w:t>9</w:t>
      </w:r>
      <w:r w:rsidR="00C26582" w:rsidRPr="00C4248F">
        <w:rPr>
          <w:rFonts w:ascii="Arial" w:eastAsia="Times New Roman" w:hAnsi="Arial" w:cs="Arial"/>
          <w:b/>
          <w:bCs/>
          <w:sz w:val="20"/>
          <w:szCs w:val="24"/>
        </w:rPr>
        <w:t>.8</w:t>
      </w:r>
    </w:p>
    <w:p w14:paraId="1CC026AA" w14:textId="77777777" w:rsidR="000531C1" w:rsidRPr="00C4248F" w:rsidRDefault="000531C1" w:rsidP="000531C1">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sz w:val="20"/>
          <w:szCs w:val="20"/>
        </w:rPr>
        <w:t xml:space="preserve">Za zavarovanje odprav pomanjkljivosti v garancijski dobi bo ponudnik naročniku predložil bančno garancijo (izdano s strani banke ali zavarovalnice) v višini 5% pogodbene vrednosti (z DDV), nepreklicno, brezpogojno in plačljivo na prvi poziv naročnika, veljavno 5 let od dneva podpisa </w:t>
      </w:r>
      <w:r w:rsidRPr="00C4248F">
        <w:rPr>
          <w:rFonts w:ascii="Arial" w:eastAsia="Times New Roman" w:hAnsi="Arial" w:cs="Times New Roman"/>
          <w:bCs/>
          <w:sz w:val="20"/>
          <w:szCs w:val="20"/>
        </w:rPr>
        <w:t xml:space="preserve">končnega </w:t>
      </w:r>
      <w:r w:rsidRPr="00C4248F">
        <w:rPr>
          <w:rFonts w:ascii="Arial" w:eastAsia="Times New Roman" w:hAnsi="Arial" w:cs="Times New Roman"/>
          <w:bCs/>
          <w:sz w:val="20"/>
          <w:szCs w:val="20"/>
        </w:rPr>
        <w:lastRenderedPageBreak/>
        <w:t xml:space="preserve">prevzemnega oz. primopredajnega zapisnika. </w:t>
      </w:r>
      <w:r w:rsidRPr="00C4248F">
        <w:rPr>
          <w:rFonts w:ascii="Arial" w:hAnsi="Arial" w:cs="Arial"/>
          <w:sz w:val="20"/>
          <w:szCs w:val="20"/>
        </w:rPr>
        <w:t>Brez predložene garancije za odpravo pomanjkljivosti v garancijski dobi primopredaja del ni opravljena.</w:t>
      </w:r>
      <w:r w:rsidRPr="00C4248F">
        <w:rPr>
          <w:rFonts w:ascii="Arial" w:eastAsia="Times New Roman" w:hAnsi="Arial" w:cs="Times New Roman"/>
          <w:bCs/>
          <w:sz w:val="20"/>
          <w:szCs w:val="20"/>
        </w:rPr>
        <w:t xml:space="preserve"> (Priloga 6 k pogodbi)</w:t>
      </w:r>
    </w:p>
    <w:p w14:paraId="1298074D" w14:textId="77777777" w:rsidR="000531C1" w:rsidRPr="00C4248F" w:rsidRDefault="000531C1" w:rsidP="000531C1">
      <w:pPr>
        <w:spacing w:after="0" w:line="240" w:lineRule="auto"/>
        <w:jc w:val="both"/>
        <w:rPr>
          <w:rFonts w:ascii="Arial" w:eastAsia="Times New Roman" w:hAnsi="Arial" w:cs="Times New Roman"/>
          <w:sz w:val="20"/>
          <w:szCs w:val="20"/>
        </w:rPr>
      </w:pPr>
    </w:p>
    <w:p w14:paraId="6D5CC9A5" w14:textId="77777777" w:rsidR="000531C1" w:rsidRPr="00C4248F" w:rsidRDefault="000531C1" w:rsidP="000531C1">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Ponudnik je dolžan predložiti garancijo za zavarovanje odprav pomanjkljivosti v garancijski dobi najkasneje 10 dni po podpisu in prejemu končnega oz. </w:t>
      </w:r>
      <w:r w:rsidRPr="00C4248F">
        <w:rPr>
          <w:rFonts w:ascii="Arial" w:eastAsia="Times New Roman" w:hAnsi="Arial" w:cs="Times New Roman"/>
          <w:bCs/>
          <w:sz w:val="20"/>
          <w:szCs w:val="20"/>
        </w:rPr>
        <w:t>primopredajnega zapisnika</w:t>
      </w:r>
      <w:r w:rsidRPr="00C4248F">
        <w:rPr>
          <w:rFonts w:ascii="Arial" w:eastAsia="Times New Roman" w:hAnsi="Arial" w:cs="Times New Roman"/>
          <w:sz w:val="20"/>
          <w:szCs w:val="20"/>
        </w:rPr>
        <w:t>.</w:t>
      </w:r>
    </w:p>
    <w:p w14:paraId="4F8367C5" w14:textId="77777777" w:rsidR="000A1124" w:rsidRPr="00C4248F" w:rsidRDefault="000A1124" w:rsidP="000531C1">
      <w:pPr>
        <w:spacing w:after="0" w:line="240" w:lineRule="auto"/>
        <w:jc w:val="both"/>
        <w:rPr>
          <w:rFonts w:ascii="Arial" w:eastAsia="Times New Roman" w:hAnsi="Arial" w:cs="Times New Roman"/>
          <w:sz w:val="20"/>
          <w:szCs w:val="20"/>
        </w:rPr>
      </w:pPr>
    </w:p>
    <w:p w14:paraId="0E97C485" w14:textId="77777777" w:rsidR="000A1124" w:rsidRPr="00C4248F" w:rsidRDefault="000A1124" w:rsidP="000531C1">
      <w:pPr>
        <w:spacing w:after="0" w:line="240" w:lineRule="auto"/>
        <w:jc w:val="both"/>
        <w:rPr>
          <w:rFonts w:ascii="Arial" w:eastAsia="Times New Roman" w:hAnsi="Arial" w:cs="Times New Roman"/>
          <w:sz w:val="20"/>
          <w:szCs w:val="20"/>
        </w:rPr>
      </w:pPr>
    </w:p>
    <w:p w14:paraId="6D6ABDF2" w14:textId="1237531C" w:rsidR="00C26582" w:rsidRPr="00C4248F" w:rsidRDefault="000531C1" w:rsidP="00C26582">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10</w:t>
      </w:r>
      <w:r w:rsidR="00C26582" w:rsidRPr="00C4248F">
        <w:rPr>
          <w:rFonts w:ascii="Arial" w:eastAsia="Times New Roman" w:hAnsi="Arial" w:cs="Arial"/>
          <w:b/>
          <w:sz w:val="20"/>
          <w:szCs w:val="24"/>
        </w:rPr>
        <w:t>. člen</w:t>
      </w:r>
    </w:p>
    <w:p w14:paraId="3305E95F" w14:textId="77777777" w:rsidR="00C26582" w:rsidRPr="00C4248F" w:rsidRDefault="00C26582" w:rsidP="00C26582">
      <w:pPr>
        <w:spacing w:after="0" w:line="240" w:lineRule="auto"/>
        <w:jc w:val="both"/>
        <w:rPr>
          <w:rFonts w:ascii="Arial" w:eastAsia="Times New Roman" w:hAnsi="Arial" w:cs="Arial"/>
          <w:b/>
          <w:sz w:val="20"/>
          <w:szCs w:val="24"/>
        </w:rPr>
      </w:pPr>
    </w:p>
    <w:p w14:paraId="04D6B01E" w14:textId="3ADF4CAF" w:rsidR="00C26582" w:rsidRPr="00C4248F" w:rsidRDefault="000531C1" w:rsidP="00C26582">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10</w:t>
      </w:r>
      <w:r w:rsidR="00C26582" w:rsidRPr="00C4248F">
        <w:rPr>
          <w:rFonts w:ascii="Arial" w:eastAsia="Times New Roman" w:hAnsi="Arial" w:cs="Arial"/>
          <w:b/>
          <w:sz w:val="20"/>
          <w:szCs w:val="24"/>
        </w:rPr>
        <w:t>.1.</w:t>
      </w:r>
    </w:p>
    <w:p w14:paraId="3B2F10C4" w14:textId="77777777" w:rsidR="00C26582" w:rsidRPr="00C4248F" w:rsidRDefault="00C26582" w:rsidP="00C26582">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V primeru, da pride do zakasnitve dobave po določilih 5. člena pogodbe, ima naročnik pravico uveljavljati pogodbene kazni.</w:t>
      </w:r>
    </w:p>
    <w:p w14:paraId="17A30CF1" w14:textId="77777777" w:rsidR="00C26582" w:rsidRPr="00C4248F" w:rsidRDefault="00C26582" w:rsidP="00C26582">
      <w:pPr>
        <w:spacing w:after="0" w:line="240" w:lineRule="auto"/>
        <w:jc w:val="both"/>
        <w:rPr>
          <w:rFonts w:ascii="Arial" w:eastAsia="Times New Roman" w:hAnsi="Arial" w:cs="Arial"/>
          <w:bCs/>
          <w:sz w:val="20"/>
          <w:szCs w:val="24"/>
        </w:rPr>
      </w:pPr>
    </w:p>
    <w:p w14:paraId="653435F1" w14:textId="7A79F562" w:rsidR="00C26582" w:rsidRPr="00C4248F" w:rsidRDefault="000531C1" w:rsidP="00C26582">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10</w:t>
      </w:r>
      <w:r w:rsidR="00C26582" w:rsidRPr="00C4248F">
        <w:rPr>
          <w:rFonts w:ascii="Arial" w:eastAsia="Times New Roman" w:hAnsi="Arial" w:cs="Arial"/>
          <w:b/>
          <w:sz w:val="20"/>
          <w:szCs w:val="24"/>
        </w:rPr>
        <w:t>.2.</w:t>
      </w:r>
    </w:p>
    <w:p w14:paraId="3718A2AD" w14:textId="77777777" w:rsidR="00B161CA" w:rsidRPr="00C4248F" w:rsidRDefault="00B161CA" w:rsidP="00B161CA">
      <w:pPr>
        <w:spacing w:after="0" w:line="240" w:lineRule="auto"/>
        <w:jc w:val="both"/>
        <w:rPr>
          <w:rFonts w:ascii="Arial" w:eastAsia="Times New Roman" w:hAnsi="Arial" w:cs="Arial"/>
          <w:bCs/>
          <w:noProof/>
          <w:sz w:val="20"/>
          <w:szCs w:val="24"/>
        </w:rPr>
      </w:pPr>
      <w:r w:rsidRPr="00C4248F">
        <w:rPr>
          <w:rFonts w:ascii="Arial" w:eastAsia="Times New Roman" w:hAnsi="Arial" w:cs="Arial"/>
          <w:bCs/>
          <w:noProof/>
          <w:sz w:val="20"/>
          <w:szCs w:val="24"/>
        </w:rPr>
        <w:t xml:space="preserve">V kolikor ponudnik po lastni krivdi zamudi s končni rokom izvedbe, je dolžan plačati naročniku za vsak dan zamude dalje 5 </w:t>
      </w:r>
      <w:r w:rsidRPr="00C4248F">
        <w:rPr>
          <w:rFonts w:ascii="Tahoma" w:hAnsi="Tahoma" w:cs="Tahoma"/>
          <w:sz w:val="18"/>
          <w:szCs w:val="18"/>
          <w:shd w:val="clear" w:color="auto" w:fill="EAF5F6"/>
        </w:rPr>
        <w:t xml:space="preserve">‰ </w:t>
      </w:r>
      <w:r w:rsidRPr="00C4248F">
        <w:rPr>
          <w:rFonts w:ascii="Arial" w:eastAsia="Times New Roman" w:hAnsi="Arial" w:cs="Arial"/>
          <w:bCs/>
          <w:noProof/>
          <w:sz w:val="20"/>
          <w:szCs w:val="24"/>
        </w:rPr>
        <w:t>od pogodbene vrednosti, vendar ne več kot 5 % od celotne vrednosti pogodbe.</w:t>
      </w:r>
    </w:p>
    <w:p w14:paraId="4EFE4B5C" w14:textId="77777777" w:rsidR="00C26582" w:rsidRPr="00C4248F" w:rsidRDefault="00C26582" w:rsidP="00C26582">
      <w:pPr>
        <w:spacing w:after="0" w:line="240" w:lineRule="auto"/>
        <w:jc w:val="both"/>
        <w:rPr>
          <w:rFonts w:ascii="Arial" w:eastAsia="Times New Roman" w:hAnsi="Arial" w:cs="Arial"/>
          <w:bCs/>
          <w:sz w:val="20"/>
          <w:szCs w:val="24"/>
        </w:rPr>
      </w:pPr>
    </w:p>
    <w:p w14:paraId="0C9DDCDF" w14:textId="21C1ACED" w:rsidR="00C26582" w:rsidRPr="00C4248F" w:rsidRDefault="000531C1" w:rsidP="00C26582">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10</w:t>
      </w:r>
      <w:r w:rsidR="00C26582" w:rsidRPr="00C4248F">
        <w:rPr>
          <w:rFonts w:ascii="Arial" w:eastAsia="Times New Roman" w:hAnsi="Arial" w:cs="Arial"/>
          <w:b/>
          <w:sz w:val="20"/>
          <w:szCs w:val="24"/>
        </w:rPr>
        <w:t xml:space="preserve">.3.  </w:t>
      </w:r>
    </w:p>
    <w:p w14:paraId="1F2EFF53" w14:textId="77777777" w:rsidR="00C26582" w:rsidRPr="00C4248F" w:rsidRDefault="00C26582" w:rsidP="00C26582">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Obveznosti ponudnika:</w:t>
      </w:r>
    </w:p>
    <w:p w14:paraId="09BA8FCD" w14:textId="77777777" w:rsidR="00B161CA" w:rsidRPr="00C4248F" w:rsidRDefault="00B161CA" w:rsidP="000F7157">
      <w:pPr>
        <w:numPr>
          <w:ilvl w:val="0"/>
          <w:numId w:val="20"/>
        </w:numPr>
        <w:spacing w:after="120" w:line="240" w:lineRule="auto"/>
        <w:jc w:val="both"/>
        <w:rPr>
          <w:rFonts w:ascii="Arial" w:eastAsia="Times New Roman" w:hAnsi="Arial" w:cs="Times New Roman"/>
          <w:sz w:val="20"/>
          <w:szCs w:val="20"/>
        </w:rPr>
      </w:pPr>
      <w:r w:rsidRPr="00C4248F">
        <w:rPr>
          <w:rFonts w:ascii="Arial" w:eastAsia="Times New Roman" w:hAnsi="Arial" w:cs="Arial"/>
          <w:sz w:val="20"/>
          <w:szCs w:val="20"/>
        </w:rPr>
        <w:t>Pogodbene obveznosti izvajati gospodarno, v korist naročnika, pravilno in kvalitetno po pravilih stroke, v skladu z veljavnimi predpisi, standardi, tehničnimi navodili, priporočili in</w:t>
      </w:r>
      <w:r w:rsidRPr="00C4248F">
        <w:rPr>
          <w:rFonts w:ascii="Arial" w:eastAsia="Times New Roman" w:hAnsi="Arial" w:cs="Times New Roman"/>
          <w:sz w:val="20"/>
          <w:szCs w:val="20"/>
        </w:rPr>
        <w:t xml:space="preserve"> normativi, ob upoštevanju omejitev gibanja in morebitnih občasnih prekinitev del glede na celodnevno redno dejavnost naročnika.</w:t>
      </w:r>
    </w:p>
    <w:p w14:paraId="7EAF41DF" w14:textId="77777777" w:rsidR="00B161CA" w:rsidRPr="00C4248F" w:rsidRDefault="00B161CA" w:rsidP="000F7157">
      <w:pPr>
        <w:numPr>
          <w:ilvl w:val="0"/>
          <w:numId w:val="20"/>
        </w:numPr>
        <w:spacing w:after="12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Pogodbene obveznosti izvajati v soglasju z naročnikom, nadzorniki in projektanti. V primeru, da soglasja ne bi mogel doseči, ali v primeru vpisov v gradbeni dnevnik, ki bi za posledico lahko imeli naročnikovo pravno ali finančno obveznost, mora ponudnik  naročnika o tem nemudoma obvestiti, in sicer s pisno obrazložitvijo in priporočili za nadaljnje postopke. V tem primeru mora naročnik zavzeti pisno stališče v najkrajšem možnem času. V primeru, da ponudnik naročnika ne obvesti pravočasno in zaradi tega naročniku nastane škoda, je ponudnik dolžan povrniti naročniku nastalo škodo.</w:t>
      </w:r>
    </w:p>
    <w:p w14:paraId="47E669D4" w14:textId="77777777" w:rsidR="00C26582" w:rsidRPr="00C4248F" w:rsidRDefault="00C26582" w:rsidP="000F7157">
      <w:pPr>
        <w:numPr>
          <w:ilvl w:val="0"/>
          <w:numId w:val="20"/>
        </w:numPr>
        <w:spacing w:after="0" w:line="240" w:lineRule="auto"/>
        <w:ind w:left="777" w:hanging="357"/>
        <w:jc w:val="both"/>
        <w:rPr>
          <w:rFonts w:ascii="Arial" w:eastAsia="Times New Roman" w:hAnsi="Arial" w:cs="Times New Roman"/>
          <w:sz w:val="20"/>
          <w:szCs w:val="20"/>
        </w:rPr>
      </w:pPr>
      <w:r w:rsidRPr="00C4248F">
        <w:rPr>
          <w:rFonts w:ascii="Arial" w:eastAsia="Times New Roman" w:hAnsi="Arial" w:cs="Times New Roman"/>
          <w:sz w:val="20"/>
          <w:szCs w:val="20"/>
        </w:rPr>
        <w:t>Pogodbene obveznosti izvajati z imenovanimi strokovno usposobljenimi sodelavci, ki imajo ustrezno izobrazbo in opravljen strokovni izpit ter potrebne delovne izkušnje pri izvedbi sorodnih zahtevnih projektov, kot to izhaja iz zahtev Gradbenega zakona.</w:t>
      </w:r>
    </w:p>
    <w:p w14:paraId="6D76CFC4" w14:textId="77777777" w:rsidR="00C26582" w:rsidRPr="00C4248F" w:rsidRDefault="00C26582" w:rsidP="00C26582">
      <w:pPr>
        <w:spacing w:after="0" w:line="240" w:lineRule="auto"/>
        <w:ind w:left="777"/>
        <w:jc w:val="both"/>
        <w:rPr>
          <w:rFonts w:ascii="Arial" w:eastAsia="Times New Roman" w:hAnsi="Arial" w:cs="Times New Roman"/>
          <w:sz w:val="20"/>
          <w:szCs w:val="20"/>
        </w:rPr>
      </w:pPr>
    </w:p>
    <w:p w14:paraId="020D85AC" w14:textId="77777777" w:rsidR="00C26582" w:rsidRPr="00C4248F" w:rsidRDefault="00C26582" w:rsidP="000F7157">
      <w:pPr>
        <w:numPr>
          <w:ilvl w:val="0"/>
          <w:numId w:val="20"/>
        </w:numPr>
        <w:spacing w:after="12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V času izvajanja del zagotoviti stalno prisotnost vodje del.</w:t>
      </w:r>
    </w:p>
    <w:p w14:paraId="5BCDC783" w14:textId="77777777" w:rsidR="00C26582" w:rsidRPr="00C4248F" w:rsidRDefault="00C26582" w:rsidP="000F7157">
      <w:pPr>
        <w:numPr>
          <w:ilvl w:val="0"/>
          <w:numId w:val="20"/>
        </w:numPr>
        <w:spacing w:after="12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Redno voditi gradbeni dnevnik in knjigo obračunskih izmer.</w:t>
      </w:r>
    </w:p>
    <w:p w14:paraId="006BD6FF" w14:textId="77777777" w:rsidR="00C26582" w:rsidRPr="00C4248F" w:rsidRDefault="00C26582" w:rsidP="000F7157">
      <w:pPr>
        <w:numPr>
          <w:ilvl w:val="0"/>
          <w:numId w:val="20"/>
        </w:numPr>
        <w:spacing w:after="0" w:line="240" w:lineRule="auto"/>
        <w:ind w:left="782"/>
        <w:jc w:val="both"/>
        <w:rPr>
          <w:rFonts w:ascii="Arial" w:eastAsia="Times New Roman" w:hAnsi="Arial" w:cs="Times New Roman"/>
          <w:sz w:val="20"/>
          <w:szCs w:val="20"/>
        </w:rPr>
      </w:pPr>
      <w:r w:rsidRPr="00C4248F">
        <w:rPr>
          <w:rFonts w:ascii="Arial" w:eastAsia="Times New Roman" w:hAnsi="Arial" w:cs="Times New Roman"/>
          <w:sz w:val="20"/>
          <w:szCs w:val="20"/>
        </w:rPr>
        <w:t xml:space="preserve">Omogočiti stalno izvajanje nadzora na gradbišču s strani naročnika, vodje nadzora in ostalih odgovornih nadzornikov in koordinatorja za varnost in zdravje pri delu, po potrebi pa sodelovati tudi s </w:t>
      </w:r>
      <w:proofErr w:type="spellStart"/>
      <w:r w:rsidRPr="00C4248F">
        <w:rPr>
          <w:rFonts w:ascii="Arial" w:eastAsia="Times New Roman" w:hAnsi="Arial" w:cs="Times New Roman"/>
          <w:sz w:val="20"/>
          <w:szCs w:val="20"/>
        </w:rPr>
        <w:t>soglasodajalci</w:t>
      </w:r>
      <w:proofErr w:type="spellEnd"/>
      <w:r w:rsidRPr="00C4248F">
        <w:rPr>
          <w:rFonts w:ascii="Arial" w:eastAsia="Times New Roman" w:hAnsi="Arial" w:cs="Times New Roman"/>
          <w:sz w:val="20"/>
          <w:szCs w:val="20"/>
        </w:rPr>
        <w:t>, upravnimi organi, inšpekcijskimi službami in drugimi udeleženci v času gradnje.</w:t>
      </w:r>
    </w:p>
    <w:p w14:paraId="4423960E" w14:textId="77777777" w:rsidR="00C26582" w:rsidRPr="00C4248F" w:rsidRDefault="00C26582" w:rsidP="00C26582">
      <w:pPr>
        <w:spacing w:after="0" w:line="240" w:lineRule="auto"/>
        <w:ind w:left="782"/>
        <w:jc w:val="both"/>
        <w:rPr>
          <w:rFonts w:ascii="Arial" w:eastAsia="Times New Roman" w:hAnsi="Arial" w:cs="Times New Roman"/>
          <w:sz w:val="20"/>
          <w:szCs w:val="20"/>
        </w:rPr>
      </w:pPr>
    </w:p>
    <w:p w14:paraId="24407161" w14:textId="77777777" w:rsidR="00C26582" w:rsidRPr="00C4248F" w:rsidRDefault="00C26582" w:rsidP="000F7157">
      <w:pPr>
        <w:numPr>
          <w:ilvl w:val="0"/>
          <w:numId w:val="20"/>
        </w:numPr>
        <w:spacing w:after="0" w:line="240" w:lineRule="auto"/>
        <w:ind w:left="782"/>
        <w:jc w:val="both"/>
        <w:rPr>
          <w:rFonts w:ascii="Arial" w:eastAsia="Times New Roman" w:hAnsi="Arial" w:cs="Times New Roman"/>
          <w:sz w:val="20"/>
          <w:szCs w:val="20"/>
        </w:rPr>
      </w:pPr>
      <w:r w:rsidRPr="00C4248F">
        <w:rPr>
          <w:rFonts w:ascii="Arial" w:eastAsia="Times New Roman" w:hAnsi="Arial" w:cs="Times New Roman"/>
          <w:sz w:val="20"/>
          <w:szCs w:val="20"/>
        </w:rPr>
        <w:t>Najmanj 7 dni pred vgradnjo vodji nadzora in naročniku predložiti v pregled dokazila o  ustreznosti in skladnosti vgrajenih gradbenih proizvodov in materialov (certifikati, atesti, izjave o skladnosti ) in pridobiti potrditev ustreznosti in skladnosti s potrjeno dokumentacijo pred vgradnjo s strani vodje nadzora.</w:t>
      </w:r>
      <w:r w:rsidRPr="00C4248F">
        <w:rPr>
          <w:rFonts w:ascii="Arial" w:hAnsi="Arial"/>
          <w:sz w:val="20"/>
        </w:rPr>
        <w:t xml:space="preserve"> V primeru, da o</w:t>
      </w:r>
      <w:r w:rsidRPr="00C4248F">
        <w:rPr>
          <w:rFonts w:ascii="Arial" w:eastAsia="Times New Roman" w:hAnsi="Arial" w:cs="Times New Roman"/>
          <w:sz w:val="20"/>
          <w:szCs w:val="20"/>
        </w:rPr>
        <w:t>riginalna dokazila, atesti ter certifikati niso v slovenskem jeziku, mora ponudnik zagotoviti prevod v slovenski  jezik.</w:t>
      </w:r>
    </w:p>
    <w:p w14:paraId="574A5075" w14:textId="77777777" w:rsidR="00C26582" w:rsidRPr="00C4248F" w:rsidRDefault="00C26582" w:rsidP="00C26582">
      <w:pPr>
        <w:spacing w:after="0" w:line="240" w:lineRule="auto"/>
        <w:jc w:val="both"/>
        <w:rPr>
          <w:rFonts w:ascii="Arial" w:eastAsia="Times New Roman" w:hAnsi="Arial" w:cs="Times New Roman"/>
          <w:sz w:val="20"/>
          <w:szCs w:val="20"/>
        </w:rPr>
      </w:pPr>
    </w:p>
    <w:p w14:paraId="58FD7783" w14:textId="77777777" w:rsidR="00C26582" w:rsidRPr="00C4248F" w:rsidRDefault="00C26582" w:rsidP="000F7157">
      <w:pPr>
        <w:numPr>
          <w:ilvl w:val="0"/>
          <w:numId w:val="20"/>
        </w:numPr>
        <w:spacing w:after="0" w:line="240" w:lineRule="auto"/>
        <w:ind w:left="782"/>
        <w:jc w:val="both"/>
        <w:rPr>
          <w:rFonts w:ascii="Arial" w:eastAsia="Times New Roman" w:hAnsi="Arial" w:cs="Times New Roman"/>
          <w:sz w:val="20"/>
          <w:szCs w:val="20"/>
        </w:rPr>
      </w:pPr>
      <w:r w:rsidRPr="00C4248F">
        <w:rPr>
          <w:rFonts w:ascii="Arial" w:eastAsia="Times New Roman" w:hAnsi="Arial" w:cs="Times New Roman"/>
          <w:sz w:val="20"/>
          <w:szCs w:val="20"/>
        </w:rPr>
        <w:t>Urediti gradbišče skladno z varnostnim načrtom s stalnim zagotavljanjem ustrezne ureditve delovanja in zavarovanja gradbišča, gradbiščnih dostopov, deponij materiala in sprotnih odvozov odpadkov, vse skladno z zahtevami naročnika in koordinatorja za varnost in zdravje pri delu. Pri izdelavi varnostnega načrta in organizacije gradbišča je ponudnik dolžan upoštevati lokacijo predmetne gradnje in omejitve glede dostopa in transporta.</w:t>
      </w:r>
    </w:p>
    <w:p w14:paraId="0EDEC2B8" w14:textId="77777777" w:rsidR="00C26582" w:rsidRPr="00C4248F" w:rsidRDefault="00C26582" w:rsidP="00C26582">
      <w:pPr>
        <w:spacing w:after="0" w:line="240" w:lineRule="auto"/>
        <w:jc w:val="both"/>
        <w:rPr>
          <w:rFonts w:ascii="Arial" w:eastAsia="Times New Roman" w:hAnsi="Arial" w:cs="Times New Roman"/>
          <w:sz w:val="20"/>
          <w:szCs w:val="20"/>
        </w:rPr>
      </w:pPr>
    </w:p>
    <w:p w14:paraId="12E0D66D" w14:textId="77777777" w:rsidR="00C26582" w:rsidRPr="00C4248F" w:rsidRDefault="00C26582" w:rsidP="000F7157">
      <w:pPr>
        <w:numPr>
          <w:ilvl w:val="0"/>
          <w:numId w:val="20"/>
        </w:numPr>
        <w:spacing w:after="0" w:line="240" w:lineRule="auto"/>
        <w:ind w:left="782"/>
        <w:jc w:val="both"/>
        <w:rPr>
          <w:rFonts w:ascii="Arial" w:eastAsia="Times New Roman" w:hAnsi="Arial" w:cs="Times New Roman"/>
          <w:sz w:val="20"/>
          <w:szCs w:val="24"/>
        </w:rPr>
      </w:pPr>
      <w:r w:rsidRPr="00C4248F">
        <w:rPr>
          <w:rFonts w:ascii="Arial" w:eastAsia="Times New Roman" w:hAnsi="Arial" w:cs="Times New Roman"/>
          <w:sz w:val="20"/>
          <w:szCs w:val="24"/>
        </w:rPr>
        <w:t xml:space="preserve">Ves čas gradnje foto-dokumentirati  posamezne faze dela in detajle vgradnje, s čemer dokazuje tehnično in kvalitetno ustreznost vgrajenih gradbenih proizvodov in same vgradnje. Urejeno fotodokumentacijo, iz katere je razvidna lega in pozicija fotografiranega dela na stavbi, zlasti za dele oz. sklope, ki po montaži niso več dostopni oz. vidni, mora shraniti na CD in jo </w:t>
      </w:r>
      <w:r w:rsidRPr="00C4248F">
        <w:rPr>
          <w:rFonts w:ascii="Arial" w:eastAsia="Times New Roman" w:hAnsi="Arial" w:cs="Times New Roman"/>
          <w:sz w:val="20"/>
          <w:szCs w:val="20"/>
        </w:rPr>
        <w:t>15 dni pred napovedano primopredajo objekta predati naročniku</w:t>
      </w:r>
      <w:r w:rsidRPr="00C4248F">
        <w:rPr>
          <w:rFonts w:ascii="Arial" w:eastAsia="Times New Roman" w:hAnsi="Arial" w:cs="Times New Roman"/>
          <w:sz w:val="20"/>
          <w:szCs w:val="24"/>
        </w:rPr>
        <w:t>.</w:t>
      </w:r>
    </w:p>
    <w:p w14:paraId="568ED54F" w14:textId="77777777" w:rsidR="00C26582" w:rsidRPr="00C4248F" w:rsidRDefault="00C26582" w:rsidP="00C26582">
      <w:pPr>
        <w:spacing w:after="0" w:line="240" w:lineRule="auto"/>
        <w:ind w:left="782"/>
        <w:jc w:val="both"/>
        <w:rPr>
          <w:rFonts w:ascii="Arial" w:eastAsia="Times New Roman" w:hAnsi="Arial" w:cs="Times New Roman"/>
          <w:sz w:val="20"/>
          <w:szCs w:val="24"/>
        </w:rPr>
      </w:pPr>
    </w:p>
    <w:p w14:paraId="409A1D01" w14:textId="77777777" w:rsidR="00C26582" w:rsidRPr="00C4248F" w:rsidRDefault="00C26582" w:rsidP="000F7157">
      <w:pPr>
        <w:numPr>
          <w:ilvl w:val="0"/>
          <w:numId w:val="20"/>
        </w:numPr>
        <w:spacing w:after="0" w:line="240" w:lineRule="auto"/>
        <w:ind w:left="782"/>
        <w:jc w:val="both"/>
        <w:rPr>
          <w:rFonts w:ascii="Arial" w:eastAsia="Times New Roman" w:hAnsi="Arial" w:cs="Times New Roman"/>
          <w:sz w:val="20"/>
          <w:szCs w:val="20"/>
        </w:rPr>
      </w:pPr>
      <w:r w:rsidRPr="00C4248F">
        <w:rPr>
          <w:rFonts w:ascii="Arial" w:eastAsia="Times New Roman" w:hAnsi="Arial" w:cs="Times New Roman"/>
          <w:sz w:val="20"/>
          <w:szCs w:val="20"/>
        </w:rPr>
        <w:t>Varovati poslovno tajnost naročnika in njegovih partnerjev, kakor tudi tajnost vseh načrtov, postopkov razpisov in pogodbenih določil.</w:t>
      </w:r>
    </w:p>
    <w:p w14:paraId="73577904" w14:textId="77777777" w:rsidR="00C26582" w:rsidRPr="00C4248F" w:rsidRDefault="00C26582" w:rsidP="00C26582">
      <w:pPr>
        <w:spacing w:after="0" w:line="240" w:lineRule="auto"/>
        <w:jc w:val="both"/>
        <w:rPr>
          <w:rFonts w:ascii="Arial" w:eastAsia="Times New Roman" w:hAnsi="Arial" w:cs="Times New Roman"/>
          <w:sz w:val="20"/>
          <w:szCs w:val="20"/>
        </w:rPr>
      </w:pPr>
    </w:p>
    <w:p w14:paraId="64D64EAF" w14:textId="77777777" w:rsidR="00B161CA" w:rsidRPr="00C4248F" w:rsidRDefault="00B161CA" w:rsidP="000F7157">
      <w:pPr>
        <w:numPr>
          <w:ilvl w:val="0"/>
          <w:numId w:val="20"/>
        </w:numPr>
        <w:spacing w:after="0" w:line="240" w:lineRule="auto"/>
        <w:ind w:left="782"/>
        <w:jc w:val="both"/>
        <w:rPr>
          <w:rFonts w:ascii="Arial" w:eastAsia="Times New Roman" w:hAnsi="Arial" w:cs="Times New Roman"/>
          <w:sz w:val="20"/>
          <w:szCs w:val="20"/>
        </w:rPr>
      </w:pPr>
      <w:r w:rsidRPr="00C4248F">
        <w:rPr>
          <w:rFonts w:ascii="Arial" w:eastAsia="Times New Roman" w:hAnsi="Arial" w:cs="Times New Roman"/>
          <w:sz w:val="20"/>
          <w:szCs w:val="20"/>
        </w:rPr>
        <w:lastRenderedPageBreak/>
        <w:t>Pred oddajo ponudbe je ponudnik dolžan pregledati dokumentacijo v zvezi z oddajo javnega naročila in v primeru nejasnosti naročniku zastaviti vprašanja na način naveden v točki 4.1.1 dokumentacije v zvezi z oddajo javnega naročila. Kasnejših pripomb na dokumentacijo v zvezi z oddajo javnega naročila naročnik ne bo upošteval.</w:t>
      </w:r>
    </w:p>
    <w:p w14:paraId="0C95837E" w14:textId="77777777" w:rsidR="00B161CA" w:rsidRPr="00C4248F" w:rsidRDefault="00B161CA" w:rsidP="00B161CA">
      <w:pPr>
        <w:spacing w:after="0" w:line="240" w:lineRule="auto"/>
        <w:jc w:val="both"/>
        <w:rPr>
          <w:rFonts w:ascii="Arial" w:eastAsia="Times New Roman" w:hAnsi="Arial" w:cs="Times New Roman"/>
          <w:bCs/>
          <w:sz w:val="20"/>
          <w:szCs w:val="20"/>
        </w:rPr>
      </w:pPr>
    </w:p>
    <w:p w14:paraId="5EE22C2C" w14:textId="77777777" w:rsidR="00B161CA" w:rsidRPr="00C4248F" w:rsidRDefault="00B161CA" w:rsidP="000F7157">
      <w:pPr>
        <w:pStyle w:val="Odstavekseznama"/>
        <w:numPr>
          <w:ilvl w:val="0"/>
          <w:numId w:val="20"/>
        </w:numPr>
        <w:rPr>
          <w:szCs w:val="20"/>
        </w:rPr>
      </w:pPr>
      <w:r w:rsidRPr="00C4248F">
        <w:rPr>
          <w:szCs w:val="20"/>
        </w:rPr>
        <w:t xml:space="preserve">Za vgrajene materiale, naprave in za izvedena dela predložiti naročniku predpisane ateste, certifikate in /ali opravil predpisane preizkuse. </w:t>
      </w:r>
    </w:p>
    <w:p w14:paraId="258E213C" w14:textId="77777777" w:rsidR="00B161CA" w:rsidRPr="00C4248F" w:rsidRDefault="00B161CA" w:rsidP="000F7157">
      <w:pPr>
        <w:pStyle w:val="Odstavekseznama"/>
        <w:numPr>
          <w:ilvl w:val="0"/>
          <w:numId w:val="20"/>
        </w:numPr>
        <w:rPr>
          <w:szCs w:val="20"/>
        </w:rPr>
      </w:pPr>
      <w:r w:rsidRPr="00C4248F">
        <w:rPr>
          <w:szCs w:val="20"/>
        </w:rPr>
        <w:t xml:space="preserve">Ponudnik je dolžan voditi dokumentacijo v skladu z GZ-1 (Uradni list RS, št. 61/17, 72/17 – </w:t>
      </w:r>
      <w:proofErr w:type="spellStart"/>
      <w:r w:rsidRPr="00C4248F">
        <w:rPr>
          <w:szCs w:val="20"/>
        </w:rPr>
        <w:t>popr</w:t>
      </w:r>
      <w:proofErr w:type="spellEnd"/>
      <w:r w:rsidRPr="00C4248F">
        <w:rPr>
          <w:szCs w:val="20"/>
        </w:rPr>
        <w:t>., 65/20 in 15/21 – ZDUOP).</w:t>
      </w:r>
    </w:p>
    <w:p w14:paraId="589DC8A5" w14:textId="77777777" w:rsidR="00B161CA" w:rsidRPr="00C4248F" w:rsidRDefault="00B161CA" w:rsidP="00B161CA">
      <w:pPr>
        <w:pStyle w:val="Odstavekseznama"/>
        <w:rPr>
          <w:szCs w:val="20"/>
        </w:rPr>
      </w:pPr>
    </w:p>
    <w:p w14:paraId="38275794" w14:textId="77777777" w:rsidR="00B161CA" w:rsidRPr="00C4248F" w:rsidRDefault="00B161CA" w:rsidP="000F7157">
      <w:pPr>
        <w:pStyle w:val="Odstavekseznama"/>
        <w:numPr>
          <w:ilvl w:val="0"/>
          <w:numId w:val="20"/>
        </w:numPr>
        <w:rPr>
          <w:szCs w:val="20"/>
        </w:rPr>
      </w:pPr>
      <w:r w:rsidRPr="00C4248F">
        <w:rPr>
          <w:szCs w:val="20"/>
        </w:rPr>
        <w:t>Ponudnik mora pridobiti elaborat VPD, ki predstavlja prilogo 5 k tej pogodbi.</w:t>
      </w:r>
    </w:p>
    <w:p w14:paraId="5857A959" w14:textId="77777777" w:rsidR="00B161CA" w:rsidRPr="00C4248F" w:rsidRDefault="00B161CA" w:rsidP="00B161CA">
      <w:pPr>
        <w:pStyle w:val="Odstavekseznama"/>
        <w:rPr>
          <w:szCs w:val="20"/>
        </w:rPr>
      </w:pPr>
    </w:p>
    <w:p w14:paraId="36089A58" w14:textId="77777777" w:rsidR="00B161CA" w:rsidRPr="00C4248F" w:rsidRDefault="00B161CA" w:rsidP="000F7157">
      <w:pPr>
        <w:pStyle w:val="Odstavekseznama"/>
        <w:numPr>
          <w:ilvl w:val="0"/>
          <w:numId w:val="20"/>
        </w:numPr>
        <w:rPr>
          <w:szCs w:val="20"/>
        </w:rPr>
      </w:pPr>
      <w:r w:rsidRPr="00C4248F">
        <w:rPr>
          <w:szCs w:val="20"/>
        </w:rPr>
        <w:t>Ponudnik je upravičen, da si v primeru kakršnih koli nejasnosti glede tehnične izvedbe pridobi predhodno usmeritev s strani nadzorne službe naročnika.</w:t>
      </w:r>
    </w:p>
    <w:p w14:paraId="0315E1BD" w14:textId="77777777" w:rsidR="00B161CA" w:rsidRPr="00C4248F" w:rsidRDefault="00B161CA" w:rsidP="00B161CA">
      <w:pPr>
        <w:spacing w:after="0" w:line="240" w:lineRule="auto"/>
        <w:jc w:val="both"/>
        <w:rPr>
          <w:rFonts w:ascii="Arial" w:eastAsia="Times New Roman" w:hAnsi="Arial" w:cs="Times New Roman"/>
          <w:sz w:val="20"/>
          <w:szCs w:val="20"/>
        </w:rPr>
      </w:pPr>
    </w:p>
    <w:p w14:paraId="7981B2E0" w14:textId="77777777" w:rsidR="00B161CA" w:rsidRPr="00C4248F" w:rsidRDefault="00B161CA" w:rsidP="00B161CA">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bCs/>
          <w:sz w:val="20"/>
          <w:szCs w:val="20"/>
        </w:rPr>
        <w:t>Ponudnik je upravičen, da si v primeru kakršnih koli nejasnosti glede tehnične izvedbe pridobi predhodno usmeritev  s strani nadzorne službe naročnika.</w:t>
      </w:r>
    </w:p>
    <w:p w14:paraId="18603A22" w14:textId="77777777" w:rsidR="00C26582" w:rsidRPr="00C4248F" w:rsidRDefault="00C26582" w:rsidP="00C26582">
      <w:pPr>
        <w:spacing w:after="0" w:line="240" w:lineRule="auto"/>
        <w:jc w:val="both"/>
        <w:rPr>
          <w:rFonts w:ascii="Arial" w:eastAsia="Times New Roman" w:hAnsi="Arial" w:cs="Arial"/>
          <w:b/>
          <w:sz w:val="20"/>
          <w:szCs w:val="24"/>
        </w:rPr>
      </w:pPr>
    </w:p>
    <w:p w14:paraId="3EA2F38F" w14:textId="521DB775" w:rsidR="00C26582" w:rsidRPr="00C4248F" w:rsidRDefault="000531C1" w:rsidP="00C26582">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10</w:t>
      </w:r>
      <w:r w:rsidR="00C26582" w:rsidRPr="00C4248F">
        <w:rPr>
          <w:rFonts w:ascii="Arial" w:eastAsia="Times New Roman" w:hAnsi="Arial" w:cs="Arial"/>
          <w:b/>
          <w:sz w:val="20"/>
          <w:szCs w:val="24"/>
        </w:rPr>
        <w:t xml:space="preserve">.4 </w:t>
      </w:r>
    </w:p>
    <w:p w14:paraId="2FA93126" w14:textId="77777777" w:rsidR="00B161CA" w:rsidRPr="00C4248F" w:rsidRDefault="00B161CA" w:rsidP="00B161CA">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Obveznosti naročnika: Naročnik se obvezuje ponudniku plačevati na prej naveden način nesporno ugotovljene zneske. Naročnik je upravičen, da izvajanje del po tej pogodbi zadrži ali prekine, če:</w:t>
      </w:r>
    </w:p>
    <w:p w14:paraId="08CF5BB8" w14:textId="77777777" w:rsidR="00B161CA" w:rsidRPr="00C4248F" w:rsidRDefault="00B161CA" w:rsidP="000F7157">
      <w:pPr>
        <w:numPr>
          <w:ilvl w:val="0"/>
          <w:numId w:val="8"/>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bo ponudnik izvajal dela na način, ki ni predviden s to pogodbo,</w:t>
      </w:r>
    </w:p>
    <w:p w14:paraId="15FE5E50" w14:textId="77777777" w:rsidR="00B161CA" w:rsidRPr="00C4248F" w:rsidRDefault="00B161CA" w:rsidP="000F7157">
      <w:pPr>
        <w:numPr>
          <w:ilvl w:val="0"/>
          <w:numId w:val="8"/>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bo izvajal dela z delavci, ki niso ustrezno usposobljeni,</w:t>
      </w:r>
    </w:p>
    <w:p w14:paraId="5A74ECF1" w14:textId="77777777" w:rsidR="00B161CA" w:rsidRPr="00C4248F" w:rsidRDefault="00B161CA" w:rsidP="000F7157">
      <w:pPr>
        <w:numPr>
          <w:ilvl w:val="0"/>
          <w:numId w:val="8"/>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bo izvajal dela z opremo, ki ni v skladu s pravilniki oziroma veljavno zakonodajo,</w:t>
      </w:r>
    </w:p>
    <w:p w14:paraId="52B2B723" w14:textId="77777777" w:rsidR="00B161CA" w:rsidRPr="00C4248F" w:rsidRDefault="00B161CA" w:rsidP="000F7157">
      <w:pPr>
        <w:numPr>
          <w:ilvl w:val="0"/>
          <w:numId w:val="8"/>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na podlagi drugih razlogov, če ne bi bila zagotovljena varnost,</w:t>
      </w:r>
    </w:p>
    <w:p w14:paraId="2D288E89" w14:textId="77777777" w:rsidR="00B161CA" w:rsidRPr="00C4248F" w:rsidRDefault="00B161CA" w:rsidP="000F7157">
      <w:pPr>
        <w:numPr>
          <w:ilvl w:val="0"/>
          <w:numId w:val="8"/>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ponudnik ne opravlja dela v skladu s terminskim planom in je ogrožen končni rok.</w:t>
      </w:r>
    </w:p>
    <w:p w14:paraId="07F0E8ED" w14:textId="77777777" w:rsidR="00B161CA" w:rsidRPr="00C4248F" w:rsidRDefault="00B161CA" w:rsidP="00B161CA">
      <w:pPr>
        <w:spacing w:after="0" w:line="240" w:lineRule="auto"/>
        <w:jc w:val="both"/>
        <w:rPr>
          <w:rFonts w:ascii="Arial" w:eastAsia="Times New Roman" w:hAnsi="Arial" w:cs="Arial"/>
          <w:bCs/>
          <w:sz w:val="20"/>
          <w:szCs w:val="24"/>
        </w:rPr>
      </w:pPr>
    </w:p>
    <w:p w14:paraId="402486B1" w14:textId="77777777" w:rsidR="00B161CA" w:rsidRPr="00C4248F" w:rsidRDefault="00B161CA" w:rsidP="00B161CA">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Prekinitev del iz navedenih razlogov se šteje kot prekinitev del po krivdi ponudnika. </w:t>
      </w:r>
    </w:p>
    <w:p w14:paraId="31742710" w14:textId="77777777" w:rsidR="00C26582" w:rsidRPr="00C4248F" w:rsidRDefault="00C26582" w:rsidP="00C26582">
      <w:pPr>
        <w:spacing w:after="0" w:line="240" w:lineRule="auto"/>
        <w:jc w:val="both"/>
        <w:rPr>
          <w:rFonts w:ascii="Arial" w:eastAsia="Times New Roman" w:hAnsi="Arial" w:cs="Arial"/>
          <w:b/>
          <w:sz w:val="20"/>
          <w:szCs w:val="24"/>
        </w:rPr>
      </w:pPr>
    </w:p>
    <w:p w14:paraId="500B5692" w14:textId="77777777" w:rsidR="00C26582" w:rsidRPr="00C4248F" w:rsidRDefault="00C26582" w:rsidP="00C26582">
      <w:pPr>
        <w:spacing w:after="0" w:line="240" w:lineRule="auto"/>
        <w:jc w:val="both"/>
        <w:rPr>
          <w:rFonts w:ascii="Arial" w:eastAsia="Times New Roman" w:hAnsi="Arial" w:cs="Arial"/>
          <w:b/>
          <w:sz w:val="20"/>
          <w:szCs w:val="24"/>
        </w:rPr>
      </w:pPr>
    </w:p>
    <w:p w14:paraId="5E04FCFF" w14:textId="252DFD70" w:rsidR="00C26582" w:rsidRPr="00C4248F" w:rsidRDefault="000531C1" w:rsidP="00C26582">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11</w:t>
      </w:r>
      <w:r w:rsidR="00C26582" w:rsidRPr="00C4248F">
        <w:rPr>
          <w:rFonts w:ascii="Arial" w:eastAsia="Times New Roman" w:hAnsi="Arial" w:cs="Arial"/>
          <w:b/>
          <w:sz w:val="20"/>
          <w:szCs w:val="24"/>
        </w:rPr>
        <w:t>. člen</w:t>
      </w:r>
    </w:p>
    <w:p w14:paraId="006ABA4D" w14:textId="77777777" w:rsidR="00C26582" w:rsidRPr="00C4248F" w:rsidRDefault="00C26582" w:rsidP="00C26582">
      <w:pPr>
        <w:spacing w:after="0" w:line="240" w:lineRule="auto"/>
        <w:jc w:val="both"/>
        <w:rPr>
          <w:rFonts w:ascii="Arial" w:eastAsia="Times New Roman" w:hAnsi="Arial" w:cs="Arial"/>
          <w:b/>
          <w:sz w:val="20"/>
          <w:szCs w:val="24"/>
        </w:rPr>
      </w:pPr>
    </w:p>
    <w:p w14:paraId="270486C4" w14:textId="77777777" w:rsidR="00B161CA" w:rsidRPr="00C4248F" w:rsidRDefault="00B161CA" w:rsidP="00B161CA">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73B2D834" w14:textId="77777777" w:rsidR="00B161CA" w:rsidRPr="00C4248F" w:rsidRDefault="00B161CA" w:rsidP="00B161CA">
      <w:pPr>
        <w:spacing w:after="0" w:line="240" w:lineRule="auto"/>
        <w:jc w:val="both"/>
        <w:rPr>
          <w:rFonts w:ascii="Arial" w:eastAsia="Times New Roman" w:hAnsi="Arial" w:cs="Times New Roman"/>
          <w:sz w:val="20"/>
          <w:szCs w:val="20"/>
        </w:rPr>
      </w:pPr>
    </w:p>
    <w:p w14:paraId="2F1D3C47" w14:textId="77777777" w:rsidR="00B161CA" w:rsidRPr="00C4248F" w:rsidRDefault="00B161CA" w:rsidP="00B161CA">
      <w:pPr>
        <w:spacing w:after="0" w:line="240" w:lineRule="auto"/>
        <w:jc w:val="both"/>
        <w:rPr>
          <w:rFonts w:ascii="Arial" w:eastAsia="Times New Roman" w:hAnsi="Arial" w:cs="Arial"/>
          <w:b/>
          <w:sz w:val="20"/>
          <w:szCs w:val="24"/>
        </w:rPr>
      </w:pPr>
      <w:r w:rsidRPr="00C4248F">
        <w:rPr>
          <w:rFonts w:ascii="Arial" w:eastAsia="Times New Roman" w:hAnsi="Arial" w:cs="Times New Roman"/>
          <w:sz w:val="20"/>
          <w:szCs w:val="20"/>
        </w:rPr>
        <w:t>V primeru daljšega trajanja višje sile pogodbeni stranki lahko pogodbo razdreta, vsaka stranka nosi svoje, do razdrtja pogodbe nastale stroške.</w:t>
      </w:r>
    </w:p>
    <w:p w14:paraId="685B3558" w14:textId="77777777" w:rsidR="00C26582" w:rsidRPr="00C4248F" w:rsidRDefault="00C26582" w:rsidP="00C26582">
      <w:pPr>
        <w:spacing w:after="0" w:line="240" w:lineRule="auto"/>
        <w:jc w:val="both"/>
        <w:rPr>
          <w:rFonts w:ascii="Arial" w:eastAsia="Times New Roman" w:hAnsi="Arial" w:cs="Arial"/>
          <w:b/>
          <w:sz w:val="20"/>
          <w:szCs w:val="24"/>
        </w:rPr>
      </w:pPr>
    </w:p>
    <w:p w14:paraId="0DCAFBC3" w14:textId="77777777" w:rsidR="000A1124" w:rsidRPr="00C4248F" w:rsidRDefault="000A1124" w:rsidP="00C26582">
      <w:pPr>
        <w:spacing w:after="0" w:line="240" w:lineRule="auto"/>
        <w:jc w:val="both"/>
        <w:rPr>
          <w:rFonts w:ascii="Arial" w:eastAsia="Times New Roman" w:hAnsi="Arial" w:cs="Arial"/>
          <w:b/>
          <w:sz w:val="20"/>
          <w:szCs w:val="24"/>
        </w:rPr>
      </w:pPr>
    </w:p>
    <w:p w14:paraId="0E1A5CF2" w14:textId="1A9CBF0D" w:rsidR="00C26582" w:rsidRPr="00C4248F" w:rsidRDefault="00C26582" w:rsidP="00C26582">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w:t>
      </w:r>
      <w:r w:rsidR="000531C1" w:rsidRPr="00C4248F">
        <w:rPr>
          <w:rFonts w:ascii="Arial" w:eastAsia="Times New Roman" w:hAnsi="Arial" w:cs="Arial"/>
          <w:b/>
          <w:sz w:val="20"/>
          <w:szCs w:val="24"/>
        </w:rPr>
        <w:t>2</w:t>
      </w:r>
      <w:r w:rsidRPr="00C4248F">
        <w:rPr>
          <w:rFonts w:ascii="Arial" w:eastAsia="Times New Roman" w:hAnsi="Arial" w:cs="Arial"/>
          <w:b/>
          <w:sz w:val="20"/>
          <w:szCs w:val="24"/>
        </w:rPr>
        <w:t>. člen</w:t>
      </w:r>
    </w:p>
    <w:p w14:paraId="246C5994" w14:textId="77777777" w:rsidR="00C26582" w:rsidRPr="00C4248F" w:rsidRDefault="00C26582" w:rsidP="00C26582">
      <w:pPr>
        <w:spacing w:after="0" w:line="240" w:lineRule="auto"/>
        <w:jc w:val="both"/>
        <w:rPr>
          <w:rFonts w:ascii="Arial" w:eastAsia="Times New Roman" w:hAnsi="Arial" w:cs="Arial"/>
          <w:b/>
          <w:sz w:val="20"/>
          <w:szCs w:val="24"/>
        </w:rPr>
      </w:pPr>
    </w:p>
    <w:p w14:paraId="77BFB0D9" w14:textId="77777777" w:rsidR="00B161CA" w:rsidRPr="00C4248F" w:rsidRDefault="00B161CA" w:rsidP="00B161CA">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Pogodbeni stranki izjavljata, da je to pogodbo možno odpovedati pred njeno izpolnitvijo v primeru, da nastopi ena od naslednjih spodaj navedenih okoliščin.</w:t>
      </w:r>
    </w:p>
    <w:p w14:paraId="0FF06D52" w14:textId="77777777" w:rsidR="00B161CA" w:rsidRPr="00C4248F" w:rsidRDefault="00B161CA" w:rsidP="00B161CA">
      <w:pPr>
        <w:spacing w:after="0" w:line="240" w:lineRule="auto"/>
        <w:jc w:val="both"/>
        <w:rPr>
          <w:rFonts w:ascii="Arial" w:eastAsia="Times New Roman" w:hAnsi="Arial" w:cs="Times New Roman"/>
          <w:sz w:val="20"/>
          <w:szCs w:val="20"/>
        </w:rPr>
      </w:pPr>
    </w:p>
    <w:p w14:paraId="159E9944" w14:textId="77777777" w:rsidR="00B161CA" w:rsidRPr="00C4248F" w:rsidRDefault="00B161CA" w:rsidP="00B161CA">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Naročnik lahko odpove pogodbo pred njeno izpolnitvijo:</w:t>
      </w:r>
    </w:p>
    <w:p w14:paraId="006A7B35" w14:textId="77777777" w:rsidR="00B161CA" w:rsidRPr="00C4248F" w:rsidRDefault="00B161CA" w:rsidP="000F7157">
      <w:pPr>
        <w:numPr>
          <w:ilvl w:val="0"/>
          <w:numId w:val="21"/>
        </w:numPr>
        <w:spacing w:after="0" w:line="240" w:lineRule="auto"/>
        <w:jc w:val="both"/>
        <w:rPr>
          <w:rFonts w:ascii="Arial" w:eastAsia="Times New Roman" w:hAnsi="Arial" w:cs="Times New Roman"/>
          <w:bCs/>
          <w:sz w:val="20"/>
          <w:szCs w:val="20"/>
        </w:rPr>
      </w:pPr>
      <w:r w:rsidRPr="00C4248F">
        <w:rPr>
          <w:rFonts w:ascii="Arial" w:eastAsia="Times New Roman" w:hAnsi="Arial" w:cs="Times New Roman"/>
          <w:sz w:val="20"/>
          <w:szCs w:val="24"/>
        </w:rPr>
        <w:t>če ponudnik ne izpolnjuje pogodbenih obveznosti na način, predviden v pogodbi o izvedbi javnega naročila, naročnik odstopi od te pogodbe.</w:t>
      </w:r>
    </w:p>
    <w:p w14:paraId="100547E5" w14:textId="77777777" w:rsidR="00B161CA" w:rsidRPr="00C4248F" w:rsidRDefault="00B161CA" w:rsidP="000F7157">
      <w:pPr>
        <w:numPr>
          <w:ilvl w:val="0"/>
          <w:numId w:val="21"/>
        </w:num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če je proti ponudniku uveden stečaj ali prisilna poravnava,</w:t>
      </w:r>
    </w:p>
    <w:p w14:paraId="35A3D30B" w14:textId="77777777" w:rsidR="00B161CA" w:rsidRPr="00C4248F" w:rsidRDefault="00B161CA" w:rsidP="000F7157">
      <w:pPr>
        <w:numPr>
          <w:ilvl w:val="0"/>
          <w:numId w:val="21"/>
        </w:num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če je neuspešno pretekel pogodbeno določen rok, pa ponudnik ni izpolnil pogodbenih obveznosti,</w:t>
      </w:r>
    </w:p>
    <w:p w14:paraId="68E40A79" w14:textId="77777777" w:rsidR="00B161CA" w:rsidRPr="00C4248F" w:rsidRDefault="00B161CA" w:rsidP="000F7157">
      <w:pPr>
        <w:numPr>
          <w:ilvl w:val="0"/>
          <w:numId w:val="21"/>
        </w:num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če ponudnik ni odpravil </w:t>
      </w:r>
      <w:proofErr w:type="spellStart"/>
      <w:r w:rsidRPr="00C4248F">
        <w:rPr>
          <w:rFonts w:ascii="Arial" w:eastAsia="Times New Roman" w:hAnsi="Arial" w:cs="Times New Roman"/>
          <w:sz w:val="20"/>
          <w:szCs w:val="20"/>
        </w:rPr>
        <w:t>ugovarjanih</w:t>
      </w:r>
      <w:proofErr w:type="spellEnd"/>
      <w:r w:rsidRPr="00C4248F">
        <w:rPr>
          <w:rFonts w:ascii="Arial" w:eastAsia="Times New Roman" w:hAnsi="Arial" w:cs="Times New Roman"/>
          <w:sz w:val="20"/>
          <w:szCs w:val="20"/>
        </w:rPr>
        <w:t xml:space="preserve"> napak oz. odprava napak ni možna,</w:t>
      </w:r>
    </w:p>
    <w:p w14:paraId="0F72B268" w14:textId="77777777" w:rsidR="00B161CA" w:rsidRPr="00C4248F" w:rsidRDefault="00B161CA" w:rsidP="000F7157">
      <w:pPr>
        <w:numPr>
          <w:ilvl w:val="0"/>
          <w:numId w:val="21"/>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če ponudnik ne predloži Načrta varovanja v določenem roku,</w:t>
      </w:r>
    </w:p>
    <w:p w14:paraId="3E32E938" w14:textId="0B3ABC7C" w:rsidR="00B161CA" w:rsidRPr="00C4248F" w:rsidRDefault="00B161CA" w:rsidP="000F7157">
      <w:pPr>
        <w:numPr>
          <w:ilvl w:val="0"/>
          <w:numId w:val="21"/>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če pride do neizpolnjevanja pogoja iz </w:t>
      </w:r>
      <w:r w:rsidR="00596AB3" w:rsidRPr="00C4248F">
        <w:rPr>
          <w:rFonts w:ascii="Arial" w:eastAsia="Times New Roman" w:hAnsi="Arial" w:cs="Arial"/>
          <w:sz w:val="20"/>
          <w:szCs w:val="24"/>
        </w:rPr>
        <w:t>10</w:t>
      </w:r>
      <w:r w:rsidRPr="00C4248F">
        <w:rPr>
          <w:rFonts w:ascii="Arial" w:eastAsia="Times New Roman" w:hAnsi="Arial" w:cs="Arial"/>
          <w:sz w:val="20"/>
          <w:szCs w:val="24"/>
        </w:rPr>
        <w:t>. člena.</w:t>
      </w:r>
    </w:p>
    <w:p w14:paraId="4229CDFA" w14:textId="77777777" w:rsidR="00B161CA" w:rsidRPr="00C4248F" w:rsidRDefault="00B161CA" w:rsidP="00B161CA">
      <w:pPr>
        <w:spacing w:after="0" w:line="240" w:lineRule="auto"/>
        <w:jc w:val="both"/>
        <w:rPr>
          <w:rFonts w:ascii="Arial" w:eastAsia="Times New Roman" w:hAnsi="Arial" w:cs="Times New Roman"/>
          <w:sz w:val="20"/>
          <w:szCs w:val="20"/>
        </w:rPr>
      </w:pPr>
    </w:p>
    <w:p w14:paraId="58CFD858" w14:textId="77777777" w:rsidR="00B161CA" w:rsidRPr="00C4248F" w:rsidRDefault="00B161CA" w:rsidP="00B161CA">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Ponudnik lahko odpove pogodbo:</w:t>
      </w:r>
    </w:p>
    <w:p w14:paraId="38AB90B8" w14:textId="77777777" w:rsidR="00B161CA" w:rsidRPr="00C4248F" w:rsidRDefault="00B161CA" w:rsidP="000F7157">
      <w:pPr>
        <w:numPr>
          <w:ilvl w:val="0"/>
          <w:numId w:val="21"/>
        </w:num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če naročnik ne plača pogodbene cene.</w:t>
      </w:r>
    </w:p>
    <w:p w14:paraId="28DBBA23" w14:textId="77777777" w:rsidR="00B161CA" w:rsidRPr="00C4248F" w:rsidRDefault="00B161CA" w:rsidP="00B161CA">
      <w:pPr>
        <w:spacing w:after="0" w:line="240" w:lineRule="auto"/>
        <w:jc w:val="both"/>
        <w:rPr>
          <w:rFonts w:ascii="Arial" w:eastAsia="Times New Roman" w:hAnsi="Arial" w:cs="Times New Roman"/>
          <w:sz w:val="20"/>
          <w:szCs w:val="20"/>
        </w:rPr>
      </w:pPr>
    </w:p>
    <w:p w14:paraId="10809BA5" w14:textId="77777777" w:rsidR="00B161CA" w:rsidRPr="00C4248F" w:rsidRDefault="00B161CA" w:rsidP="00B161CA">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Odpoved pogodbe se poda v pisni obliki, pogodba pa preneha veljati v tridesetih dneh po prejemu takšne odpovedi, podpisane s strani pooblaščene osebe pogodbene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  </w:t>
      </w:r>
    </w:p>
    <w:p w14:paraId="08F7518E" w14:textId="4D844F95" w:rsidR="00C26582" w:rsidRPr="00C4248F" w:rsidRDefault="00C26582" w:rsidP="00C26582">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lastRenderedPageBreak/>
        <w:t>1</w:t>
      </w:r>
      <w:r w:rsidR="000531C1" w:rsidRPr="00C4248F">
        <w:rPr>
          <w:rFonts w:ascii="Arial" w:eastAsia="Times New Roman" w:hAnsi="Arial" w:cs="Arial"/>
          <w:b/>
          <w:sz w:val="20"/>
          <w:szCs w:val="24"/>
        </w:rPr>
        <w:t>3</w:t>
      </w:r>
      <w:r w:rsidRPr="00C4248F">
        <w:rPr>
          <w:rFonts w:ascii="Arial" w:eastAsia="Times New Roman" w:hAnsi="Arial" w:cs="Arial"/>
          <w:b/>
          <w:sz w:val="20"/>
          <w:szCs w:val="24"/>
        </w:rPr>
        <w:t>. člen</w:t>
      </w:r>
    </w:p>
    <w:p w14:paraId="13006BBC" w14:textId="77777777" w:rsidR="00C26582" w:rsidRPr="00C4248F" w:rsidRDefault="00C26582" w:rsidP="00C26582">
      <w:pPr>
        <w:spacing w:after="0" w:line="240" w:lineRule="auto"/>
        <w:jc w:val="both"/>
        <w:rPr>
          <w:rFonts w:ascii="Arial" w:eastAsia="Times New Roman" w:hAnsi="Arial" w:cs="Arial"/>
          <w:b/>
          <w:sz w:val="20"/>
          <w:szCs w:val="24"/>
        </w:rPr>
      </w:pPr>
    </w:p>
    <w:p w14:paraId="2E820CCC" w14:textId="77777777" w:rsidR="00B161CA" w:rsidRPr="00C4248F" w:rsidRDefault="00B161CA" w:rsidP="00B161CA">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2834B6A6" w14:textId="77777777" w:rsidR="000A1124" w:rsidRPr="00C4248F" w:rsidRDefault="000A1124" w:rsidP="00B161CA">
      <w:pPr>
        <w:spacing w:after="0" w:line="240" w:lineRule="auto"/>
        <w:jc w:val="both"/>
        <w:rPr>
          <w:rFonts w:ascii="Arial" w:eastAsia="Times New Roman" w:hAnsi="Arial" w:cs="Times New Roman"/>
          <w:sz w:val="20"/>
          <w:szCs w:val="20"/>
        </w:rPr>
      </w:pPr>
    </w:p>
    <w:p w14:paraId="5615A145" w14:textId="77777777" w:rsidR="000A1124" w:rsidRPr="00C4248F" w:rsidRDefault="000A1124" w:rsidP="00B161CA">
      <w:pPr>
        <w:spacing w:after="0" w:line="240" w:lineRule="auto"/>
        <w:jc w:val="both"/>
        <w:rPr>
          <w:rFonts w:ascii="Arial" w:eastAsia="Times New Roman" w:hAnsi="Arial" w:cs="Arial"/>
          <w:sz w:val="20"/>
          <w:szCs w:val="20"/>
        </w:rPr>
      </w:pPr>
    </w:p>
    <w:p w14:paraId="1C50ECD8" w14:textId="2DA56734" w:rsidR="00C26582" w:rsidRPr="00C4248F" w:rsidRDefault="00C26582" w:rsidP="00C26582">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w:t>
      </w:r>
      <w:r w:rsidR="000531C1" w:rsidRPr="00C4248F">
        <w:rPr>
          <w:rFonts w:ascii="Arial" w:eastAsia="Times New Roman" w:hAnsi="Arial" w:cs="Arial"/>
          <w:b/>
          <w:sz w:val="20"/>
          <w:szCs w:val="24"/>
        </w:rPr>
        <w:t>4</w:t>
      </w:r>
      <w:r w:rsidRPr="00C4248F">
        <w:rPr>
          <w:rFonts w:ascii="Arial" w:eastAsia="Times New Roman" w:hAnsi="Arial" w:cs="Arial"/>
          <w:b/>
          <w:sz w:val="20"/>
          <w:szCs w:val="24"/>
        </w:rPr>
        <w:t>. člen</w:t>
      </w:r>
    </w:p>
    <w:p w14:paraId="679ADA3B" w14:textId="77777777" w:rsidR="00C26582" w:rsidRPr="00C4248F" w:rsidRDefault="00C26582" w:rsidP="00C26582">
      <w:pPr>
        <w:spacing w:after="0" w:line="240" w:lineRule="auto"/>
        <w:jc w:val="both"/>
        <w:rPr>
          <w:rFonts w:ascii="Arial" w:eastAsia="Times New Roman" w:hAnsi="Arial" w:cs="Arial"/>
          <w:b/>
          <w:sz w:val="20"/>
          <w:szCs w:val="24"/>
        </w:rPr>
      </w:pPr>
    </w:p>
    <w:p w14:paraId="3AB2F961" w14:textId="77777777" w:rsidR="00C26582" w:rsidRPr="00C4248F" w:rsidRDefault="00C26582" w:rsidP="00C26582">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Pogodba postane veljavna:</w:t>
      </w:r>
    </w:p>
    <w:p w14:paraId="7F15BFF2" w14:textId="77777777" w:rsidR="00C26582" w:rsidRPr="00C4248F" w:rsidRDefault="00C26582" w:rsidP="000F7157">
      <w:pPr>
        <w:numPr>
          <w:ilvl w:val="0"/>
          <w:numId w:val="5"/>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ko jo podpišeta pooblaščena predstavnika obeh pogodbenih strank;</w:t>
      </w:r>
    </w:p>
    <w:p w14:paraId="0071B296" w14:textId="77777777" w:rsidR="00C26582" w:rsidRPr="00C4248F" w:rsidRDefault="00C26582" w:rsidP="00C26582">
      <w:pPr>
        <w:spacing w:after="0" w:line="240" w:lineRule="auto"/>
        <w:ind w:left="780"/>
        <w:jc w:val="both"/>
        <w:rPr>
          <w:rFonts w:ascii="Arial" w:eastAsia="Times New Roman" w:hAnsi="Arial" w:cs="Arial"/>
          <w:bCs/>
          <w:sz w:val="20"/>
          <w:szCs w:val="24"/>
        </w:rPr>
      </w:pPr>
    </w:p>
    <w:p w14:paraId="24DCC7C9" w14:textId="77777777" w:rsidR="00C26582" w:rsidRPr="00C4248F" w:rsidRDefault="00C26582" w:rsidP="000F7157">
      <w:pPr>
        <w:numPr>
          <w:ilvl w:val="0"/>
          <w:numId w:val="5"/>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po izvajalčevi predložitvi garancije za dobro izvedbo pogodbenih obveznosti, izdane s strani banke ali zavarovalnice, v višini 5 % pogodbene vrednosti (z DDV), nepreklicne, brezpogojne, in plačljive na prvi poziv naročnika, veljavne še 30 dni po podpisu končnega prevzemnega oz. primopredajnega zapisnika. Ponudnik mora garancijo predložiti v roku </w:t>
      </w:r>
      <w:r w:rsidRPr="00C4248F">
        <w:rPr>
          <w:rFonts w:ascii="Arial" w:eastAsia="Times New Roman" w:hAnsi="Arial" w:cs="Times New Roman"/>
          <w:sz w:val="20"/>
          <w:szCs w:val="24"/>
        </w:rPr>
        <w:t>10 dni po prejetju  podpisane pogodbe s strani naročnika (Priloga 2 k pogodbi);</w:t>
      </w:r>
    </w:p>
    <w:p w14:paraId="44E932B4" w14:textId="77777777" w:rsidR="00C26582" w:rsidRPr="00C4248F" w:rsidRDefault="00C26582" w:rsidP="00C26582">
      <w:pPr>
        <w:spacing w:after="0" w:line="240" w:lineRule="auto"/>
        <w:jc w:val="both"/>
        <w:rPr>
          <w:rFonts w:ascii="Arial" w:eastAsia="Times New Roman" w:hAnsi="Arial" w:cs="Arial"/>
          <w:bCs/>
          <w:sz w:val="20"/>
          <w:szCs w:val="24"/>
        </w:rPr>
      </w:pPr>
    </w:p>
    <w:p w14:paraId="414AE9B6" w14:textId="40CEFBFF" w:rsidR="00C26582" w:rsidRPr="00C4248F" w:rsidRDefault="00C26582" w:rsidP="000F7157">
      <w:pPr>
        <w:numPr>
          <w:ilvl w:val="0"/>
          <w:numId w:val="5"/>
        </w:numPr>
        <w:spacing w:after="0" w:line="240" w:lineRule="auto"/>
        <w:jc w:val="both"/>
        <w:rPr>
          <w:rFonts w:ascii="Arial" w:eastAsia="Times New Roman" w:hAnsi="Arial" w:cs="Arial"/>
          <w:bCs/>
          <w:sz w:val="20"/>
          <w:szCs w:val="24"/>
        </w:rPr>
      </w:pPr>
      <w:r w:rsidRPr="00C4248F">
        <w:rPr>
          <w:rFonts w:ascii="Arial" w:eastAsia="Times New Roman" w:hAnsi="Arial" w:cs="Times New Roman"/>
          <w:sz w:val="20"/>
          <w:szCs w:val="20"/>
        </w:rPr>
        <w:t xml:space="preserve">da je predloženo dokazilo o zavarovanju odgovornosti za škodo v skladu s 14. členom Gradbenega zakona, v višini najmanj 50.000,00 EUR za čas izvajanja gradbenih del na RTV Slovenija – </w:t>
      </w:r>
      <w:r w:rsidRPr="00C4248F">
        <w:rPr>
          <w:rFonts w:ascii="Arial" w:hAnsi="Arial" w:cs="Times New Roman"/>
          <w:sz w:val="20"/>
          <w:szCs w:val="20"/>
          <w:lang w:eastAsia="sl-SI"/>
        </w:rPr>
        <w:t xml:space="preserve">Nakup toplotnih črpalk in hladilnih omar za potrebe RTVS, za sklop </w:t>
      </w:r>
      <w:r w:rsidR="00013E3B" w:rsidRPr="00C4248F">
        <w:rPr>
          <w:rFonts w:ascii="Arial" w:hAnsi="Arial" w:cs="Times New Roman"/>
          <w:sz w:val="20"/>
          <w:szCs w:val="20"/>
          <w:lang w:eastAsia="sl-SI"/>
        </w:rPr>
        <w:t>B</w:t>
      </w:r>
      <w:r w:rsidRPr="00C4248F">
        <w:rPr>
          <w:rFonts w:ascii="Arial" w:hAnsi="Arial" w:cs="Times New Roman"/>
          <w:sz w:val="20"/>
          <w:szCs w:val="20"/>
          <w:lang w:eastAsia="sl-SI"/>
        </w:rPr>
        <w:t xml:space="preserve">: Nakup </w:t>
      </w:r>
      <w:r w:rsidR="00013E3B" w:rsidRPr="00C4248F">
        <w:rPr>
          <w:rFonts w:ascii="Arial" w:hAnsi="Arial" w:cs="Times New Roman"/>
          <w:sz w:val="20"/>
          <w:szCs w:val="20"/>
          <w:lang w:eastAsia="sl-SI"/>
        </w:rPr>
        <w:t>hladilne omare - Ljubljana</w:t>
      </w:r>
      <w:r w:rsidRPr="00C4248F">
        <w:rPr>
          <w:rFonts w:ascii="Arial" w:eastAsia="Times New Roman" w:hAnsi="Arial" w:cs="Times New Roman"/>
          <w:sz w:val="20"/>
          <w:szCs w:val="20"/>
        </w:rPr>
        <w:t>; ponudnik je dolžan predložiti dokazilo v roku desetih dni od podpisa te pogodbe (Priloga 3 k pogodbi).</w:t>
      </w:r>
    </w:p>
    <w:p w14:paraId="71F4C3D4" w14:textId="77777777" w:rsidR="00C26582" w:rsidRPr="00C4248F" w:rsidRDefault="00C26582" w:rsidP="00C26582">
      <w:pPr>
        <w:spacing w:after="0" w:line="240" w:lineRule="auto"/>
        <w:jc w:val="both"/>
        <w:rPr>
          <w:rFonts w:ascii="Arial" w:eastAsia="Times New Roman" w:hAnsi="Arial" w:cs="Arial"/>
          <w:b/>
          <w:sz w:val="20"/>
          <w:szCs w:val="24"/>
        </w:rPr>
      </w:pPr>
    </w:p>
    <w:p w14:paraId="0D046D5D" w14:textId="77777777" w:rsidR="000531C1" w:rsidRPr="00C4248F" w:rsidRDefault="000531C1" w:rsidP="000531C1">
      <w:pPr>
        <w:spacing w:line="280" w:lineRule="atLeast"/>
        <w:rPr>
          <w:rFonts w:ascii="Arial" w:eastAsia="Calibri" w:hAnsi="Arial" w:cs="Arial"/>
          <w:bCs/>
          <w:sz w:val="20"/>
          <w:szCs w:val="20"/>
        </w:rPr>
      </w:pPr>
      <w:r w:rsidRPr="00C4248F">
        <w:rPr>
          <w:rFonts w:ascii="Arial" w:eastAsia="Calibri" w:hAnsi="Arial" w:cs="Arial"/>
          <w:bCs/>
          <w:sz w:val="20"/>
          <w:szCs w:val="20"/>
        </w:rPr>
        <w:t>Ta pogodba je sklenjena za določen čas, in sicer do konca izvedbe vseh pogodbenih obveznosti. Le-te so zaključene, ko poteče garancijski rok po tej pogodbi in so odpravljene vse morebitne napake, ki so bile ugotovljene v tem garancijskem roku ter ko se izteče rok, v katerem mora ponudnik zagotoviti dobavo rezervnih delov.</w:t>
      </w:r>
    </w:p>
    <w:p w14:paraId="6A4DA936" w14:textId="77777777" w:rsidR="00C26582" w:rsidRPr="00C4248F" w:rsidRDefault="00C26582" w:rsidP="00C26582">
      <w:pPr>
        <w:spacing w:after="0" w:line="240" w:lineRule="auto"/>
        <w:jc w:val="both"/>
        <w:rPr>
          <w:rFonts w:ascii="Arial" w:eastAsia="Times New Roman" w:hAnsi="Arial" w:cs="Arial"/>
          <w:b/>
          <w:sz w:val="20"/>
          <w:szCs w:val="24"/>
        </w:rPr>
      </w:pPr>
    </w:p>
    <w:p w14:paraId="40617913" w14:textId="1B9C9087" w:rsidR="00C26582" w:rsidRPr="00C4248F" w:rsidRDefault="00C26582" w:rsidP="00C26582">
      <w:pPr>
        <w:spacing w:after="0" w:line="240" w:lineRule="auto"/>
        <w:jc w:val="both"/>
        <w:rPr>
          <w:rFonts w:ascii="Arial" w:eastAsia="Times New Roman" w:hAnsi="Arial" w:cs="Arial"/>
          <w:b/>
          <w:sz w:val="20"/>
          <w:szCs w:val="20"/>
        </w:rPr>
      </w:pPr>
      <w:r w:rsidRPr="00C4248F">
        <w:rPr>
          <w:rFonts w:ascii="Arial" w:eastAsia="Times New Roman" w:hAnsi="Arial" w:cs="Arial"/>
          <w:b/>
          <w:sz w:val="20"/>
          <w:szCs w:val="20"/>
        </w:rPr>
        <w:t>1</w:t>
      </w:r>
      <w:r w:rsidR="000531C1" w:rsidRPr="00C4248F">
        <w:rPr>
          <w:rFonts w:ascii="Arial" w:eastAsia="Times New Roman" w:hAnsi="Arial" w:cs="Arial"/>
          <w:b/>
          <w:sz w:val="20"/>
          <w:szCs w:val="20"/>
        </w:rPr>
        <w:t>5</w:t>
      </w:r>
      <w:r w:rsidRPr="00C4248F">
        <w:rPr>
          <w:rFonts w:ascii="Arial" w:eastAsia="Times New Roman" w:hAnsi="Arial" w:cs="Arial"/>
          <w:b/>
          <w:sz w:val="20"/>
          <w:szCs w:val="20"/>
        </w:rPr>
        <w:t>. člen</w:t>
      </w:r>
    </w:p>
    <w:p w14:paraId="766E9C6D" w14:textId="77777777" w:rsidR="00C26582" w:rsidRPr="00C4248F" w:rsidRDefault="00C26582" w:rsidP="00C26582">
      <w:pPr>
        <w:spacing w:after="0" w:line="240" w:lineRule="auto"/>
        <w:jc w:val="both"/>
        <w:rPr>
          <w:rFonts w:ascii="Arial" w:eastAsia="Times New Roman" w:hAnsi="Arial" w:cs="Times New Roman"/>
          <w:b/>
          <w:sz w:val="20"/>
          <w:szCs w:val="20"/>
        </w:rPr>
      </w:pPr>
    </w:p>
    <w:p w14:paraId="0C73E93A" w14:textId="77777777" w:rsidR="00C26582" w:rsidRPr="00C4248F" w:rsidRDefault="00C26582" w:rsidP="00C26582">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bCs/>
          <w:sz w:val="20"/>
          <w:szCs w:val="20"/>
        </w:rPr>
        <w:t>Določila pogodbe so fiksna in se jih ne sme spreminjati v času trajanja pogodbe. V primeru, da nastanejo izredni pogoji, ki bi onemogočali izpolnjevanje pogodbenih določil, lahko stranki skleneta dodatek k pogodbi v pisni obliki. Ta mora biti podpisan in žigosan s strani obeh pooblaščenih pogodbenih predstavnikov.</w:t>
      </w:r>
    </w:p>
    <w:p w14:paraId="55C711A3" w14:textId="77777777" w:rsidR="00C26582" w:rsidRPr="00C4248F" w:rsidRDefault="00C26582" w:rsidP="00C26582">
      <w:pPr>
        <w:spacing w:after="0" w:line="240" w:lineRule="auto"/>
        <w:jc w:val="both"/>
        <w:rPr>
          <w:rFonts w:ascii="Arial" w:eastAsia="Times New Roman" w:hAnsi="Arial" w:cs="Arial"/>
          <w:b/>
          <w:sz w:val="20"/>
          <w:szCs w:val="24"/>
        </w:rPr>
      </w:pPr>
    </w:p>
    <w:p w14:paraId="50FC8390" w14:textId="77777777" w:rsidR="00C26582" w:rsidRPr="00C4248F" w:rsidRDefault="00C26582" w:rsidP="00C26582">
      <w:pPr>
        <w:spacing w:after="0" w:line="240" w:lineRule="auto"/>
        <w:jc w:val="both"/>
        <w:rPr>
          <w:rFonts w:ascii="Arial" w:eastAsia="Times New Roman" w:hAnsi="Arial" w:cs="Arial"/>
          <w:b/>
          <w:sz w:val="20"/>
          <w:szCs w:val="24"/>
        </w:rPr>
      </w:pPr>
    </w:p>
    <w:p w14:paraId="025013FE" w14:textId="6A6B89BC" w:rsidR="00C26582" w:rsidRPr="00C4248F" w:rsidRDefault="00C26582" w:rsidP="00C26582">
      <w:pPr>
        <w:spacing w:after="0" w:line="240" w:lineRule="auto"/>
        <w:jc w:val="both"/>
        <w:rPr>
          <w:rFonts w:ascii="Arial" w:eastAsia="Times New Roman" w:hAnsi="Arial" w:cs="Times New Roman"/>
          <w:b/>
          <w:sz w:val="20"/>
          <w:szCs w:val="20"/>
        </w:rPr>
      </w:pPr>
      <w:r w:rsidRPr="00C4248F">
        <w:rPr>
          <w:rFonts w:ascii="Arial" w:eastAsia="Times New Roman" w:hAnsi="Arial" w:cs="Times New Roman"/>
          <w:b/>
          <w:sz w:val="20"/>
          <w:szCs w:val="20"/>
        </w:rPr>
        <w:t>1</w:t>
      </w:r>
      <w:r w:rsidR="00E36D4E" w:rsidRPr="00C4248F">
        <w:rPr>
          <w:rFonts w:ascii="Arial" w:eastAsia="Times New Roman" w:hAnsi="Arial" w:cs="Times New Roman"/>
          <w:b/>
          <w:sz w:val="20"/>
          <w:szCs w:val="20"/>
        </w:rPr>
        <w:t>6</w:t>
      </w:r>
      <w:r w:rsidRPr="00C4248F">
        <w:rPr>
          <w:rFonts w:ascii="Arial" w:eastAsia="Times New Roman" w:hAnsi="Arial" w:cs="Times New Roman"/>
          <w:b/>
          <w:sz w:val="20"/>
          <w:szCs w:val="20"/>
        </w:rPr>
        <w:t>. člen</w:t>
      </w:r>
    </w:p>
    <w:p w14:paraId="551BA13B" w14:textId="77777777" w:rsidR="00C26582" w:rsidRPr="00C4248F" w:rsidRDefault="00C26582" w:rsidP="00C26582">
      <w:pPr>
        <w:autoSpaceDE w:val="0"/>
        <w:autoSpaceDN w:val="0"/>
        <w:spacing w:after="0" w:line="240" w:lineRule="auto"/>
        <w:jc w:val="both"/>
        <w:rPr>
          <w:rFonts w:ascii="Arial" w:eastAsia="Times New Roman" w:hAnsi="Arial" w:cs="Arial"/>
          <w:bCs/>
          <w:iCs/>
          <w:sz w:val="20"/>
          <w:szCs w:val="20"/>
          <w:lang w:eastAsia="sl-SI"/>
        </w:rPr>
      </w:pPr>
    </w:p>
    <w:p w14:paraId="200549DA" w14:textId="77777777" w:rsidR="00C26582" w:rsidRPr="00C4248F" w:rsidRDefault="00C26582" w:rsidP="00C26582">
      <w:pPr>
        <w:suppressAutoHyphens/>
        <w:autoSpaceDE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Če kdo od pogodbenih partnerjev posredno ali neposredno obljubi, ponudi ali da kakšno nedovoljeno korist (vključno s potnimi stroški, darili in stroški gostinskih storitev, ki presegajo vrednost 75 EUR), z namenom vplivati na:</w:t>
      </w:r>
    </w:p>
    <w:p w14:paraId="05EEEC84" w14:textId="77777777" w:rsidR="00C26582" w:rsidRPr="00C4248F" w:rsidRDefault="00C26582" w:rsidP="000F7157">
      <w:pPr>
        <w:numPr>
          <w:ilvl w:val="0"/>
          <w:numId w:val="32"/>
        </w:numPr>
        <w:suppressAutoHyphens/>
        <w:autoSpaceDE w:val="0"/>
        <w:autoSpaceDN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 xml:space="preserve">pridobitev posla, </w:t>
      </w:r>
    </w:p>
    <w:p w14:paraId="39F43FE5" w14:textId="77777777" w:rsidR="00C26582" w:rsidRPr="00C4248F" w:rsidRDefault="00C26582" w:rsidP="000F7157">
      <w:pPr>
        <w:numPr>
          <w:ilvl w:val="0"/>
          <w:numId w:val="32"/>
        </w:numPr>
        <w:suppressAutoHyphens/>
        <w:autoSpaceDE w:val="0"/>
        <w:autoSpaceDN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 xml:space="preserve">sklenitev posla pod ugodnejšimi pogoji, </w:t>
      </w:r>
    </w:p>
    <w:p w14:paraId="6A441A04" w14:textId="77777777" w:rsidR="00C26582" w:rsidRPr="00C4248F" w:rsidRDefault="00C26582" w:rsidP="000F7157">
      <w:pPr>
        <w:numPr>
          <w:ilvl w:val="0"/>
          <w:numId w:val="32"/>
        </w:numPr>
        <w:suppressAutoHyphens/>
        <w:autoSpaceDE w:val="0"/>
        <w:autoSpaceDN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 xml:space="preserve">opustitev dolžnega nadzora nad izvajanjem pogodbenih obveznosti ali </w:t>
      </w:r>
    </w:p>
    <w:p w14:paraId="51A705E3" w14:textId="77777777" w:rsidR="00C26582" w:rsidRPr="00C4248F" w:rsidRDefault="00C26582" w:rsidP="000F7157">
      <w:pPr>
        <w:numPr>
          <w:ilvl w:val="0"/>
          <w:numId w:val="32"/>
        </w:numPr>
        <w:suppressAutoHyphens/>
        <w:autoSpaceDE w:val="0"/>
        <w:autoSpaceDN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F99A7AA" w14:textId="77777777" w:rsidR="00C26582" w:rsidRPr="00C4248F" w:rsidRDefault="00C26582" w:rsidP="00C26582">
      <w:pPr>
        <w:suppressAutoHyphens/>
        <w:autoSpaceDE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je pogodba nična.</w:t>
      </w:r>
    </w:p>
    <w:p w14:paraId="14C1E234" w14:textId="77777777" w:rsidR="00C26582" w:rsidRPr="00C4248F" w:rsidRDefault="00C26582" w:rsidP="00C26582">
      <w:pPr>
        <w:spacing w:after="0" w:line="240" w:lineRule="auto"/>
        <w:jc w:val="both"/>
        <w:rPr>
          <w:rFonts w:ascii="Arial" w:eastAsia="Times New Roman" w:hAnsi="Arial" w:cs="Times New Roman"/>
          <w:b/>
          <w:bCs/>
          <w:sz w:val="20"/>
          <w:szCs w:val="20"/>
        </w:rPr>
      </w:pPr>
    </w:p>
    <w:p w14:paraId="1347E548" w14:textId="77777777" w:rsidR="000A1124" w:rsidRPr="00C4248F" w:rsidRDefault="000A1124" w:rsidP="00C26582">
      <w:pPr>
        <w:spacing w:after="0" w:line="240" w:lineRule="auto"/>
        <w:jc w:val="both"/>
        <w:rPr>
          <w:rFonts w:ascii="Arial" w:eastAsia="Times New Roman" w:hAnsi="Arial" w:cs="Times New Roman"/>
          <w:b/>
          <w:bCs/>
          <w:sz w:val="20"/>
          <w:szCs w:val="20"/>
        </w:rPr>
      </w:pPr>
    </w:p>
    <w:p w14:paraId="6D0F9644" w14:textId="3D4AC307" w:rsidR="00C26582" w:rsidRPr="00C4248F" w:rsidRDefault="00C26582" w:rsidP="00C26582">
      <w:pPr>
        <w:spacing w:after="0" w:line="240" w:lineRule="auto"/>
        <w:jc w:val="both"/>
        <w:rPr>
          <w:rFonts w:ascii="Arial" w:eastAsia="Times New Roman" w:hAnsi="Arial" w:cs="Arial"/>
          <w:b/>
          <w:sz w:val="20"/>
          <w:szCs w:val="20"/>
        </w:rPr>
      </w:pPr>
      <w:r w:rsidRPr="00C4248F">
        <w:rPr>
          <w:rFonts w:ascii="Arial" w:eastAsia="Times New Roman" w:hAnsi="Arial" w:cs="Arial"/>
          <w:b/>
          <w:sz w:val="20"/>
          <w:szCs w:val="20"/>
        </w:rPr>
        <w:t>1</w:t>
      </w:r>
      <w:r w:rsidR="00E36D4E" w:rsidRPr="00C4248F">
        <w:rPr>
          <w:rFonts w:ascii="Arial" w:eastAsia="Times New Roman" w:hAnsi="Arial" w:cs="Arial"/>
          <w:b/>
          <w:sz w:val="20"/>
          <w:szCs w:val="20"/>
        </w:rPr>
        <w:t>7</w:t>
      </w:r>
      <w:r w:rsidRPr="00C4248F">
        <w:rPr>
          <w:rFonts w:ascii="Arial" w:eastAsia="Times New Roman" w:hAnsi="Arial" w:cs="Arial"/>
          <w:b/>
          <w:sz w:val="20"/>
          <w:szCs w:val="20"/>
        </w:rPr>
        <w:t>. člen</w:t>
      </w:r>
    </w:p>
    <w:p w14:paraId="0A04A372" w14:textId="77777777" w:rsidR="00C26582" w:rsidRPr="00C4248F" w:rsidRDefault="00C26582" w:rsidP="00C26582">
      <w:pPr>
        <w:spacing w:after="0" w:line="240" w:lineRule="auto"/>
        <w:jc w:val="both"/>
        <w:rPr>
          <w:rFonts w:ascii="Arial" w:hAnsi="Arial"/>
          <w:sz w:val="20"/>
        </w:rPr>
      </w:pPr>
    </w:p>
    <w:p w14:paraId="107B545D" w14:textId="77777777" w:rsidR="00B161CA" w:rsidRPr="00C4248F" w:rsidRDefault="00B161CA" w:rsidP="00B161CA">
      <w:pPr>
        <w:suppressAutoHyphens/>
        <w:spacing w:after="0" w:line="240" w:lineRule="auto"/>
        <w:jc w:val="both"/>
        <w:rPr>
          <w:rFonts w:ascii="Arial" w:eastAsia="Times New Roman" w:hAnsi="Arial" w:cs="Calibri"/>
          <w:sz w:val="20"/>
          <w:szCs w:val="24"/>
          <w:lang w:eastAsia="ar-SA"/>
        </w:rPr>
      </w:pPr>
      <w:r w:rsidRPr="00C4248F">
        <w:rPr>
          <w:rFonts w:ascii="Arial" w:eastAsia="Times New Roman" w:hAnsi="Arial" w:cs="Calibri"/>
          <w:sz w:val="20"/>
          <w:szCs w:val="24"/>
          <w:lang w:eastAsia="ar-SA"/>
        </w:rPr>
        <w:t>Ta pogodba je sklenjena pod razveznim pogojem, ki se uresniči v primeru izpolnitve ene od naslednjih okoliščin:</w:t>
      </w:r>
    </w:p>
    <w:p w14:paraId="66603160" w14:textId="77777777" w:rsidR="00B161CA" w:rsidRPr="00C4248F" w:rsidRDefault="00B161CA" w:rsidP="000F7157">
      <w:pPr>
        <w:numPr>
          <w:ilvl w:val="0"/>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t xml:space="preserve">če bo naročnik seznanjen, da je sodišče s pravnomočno odločitvijo ugotovilo kršitev obveznosti delovne, </w:t>
      </w:r>
      <w:proofErr w:type="spellStart"/>
      <w:r w:rsidRPr="00C4248F">
        <w:rPr>
          <w:rFonts w:ascii="Arial" w:eastAsia="Times New Roman" w:hAnsi="Arial" w:cs="Times New Roman"/>
          <w:sz w:val="20"/>
          <w:szCs w:val="24"/>
          <w:lang w:eastAsia="ar-SA"/>
        </w:rPr>
        <w:t>okoljske</w:t>
      </w:r>
      <w:proofErr w:type="spellEnd"/>
      <w:r w:rsidRPr="00C4248F">
        <w:rPr>
          <w:rFonts w:ascii="Arial" w:eastAsia="Times New Roman" w:hAnsi="Arial" w:cs="Times New Roman"/>
          <w:sz w:val="20"/>
          <w:szCs w:val="24"/>
          <w:lang w:eastAsia="ar-SA"/>
        </w:rPr>
        <w:t xml:space="preserve"> ali socialne zakonodaje s strani ponudnika ali podizvajalca ali </w:t>
      </w:r>
    </w:p>
    <w:p w14:paraId="1353158E" w14:textId="77777777" w:rsidR="00B161CA" w:rsidRPr="00C4248F" w:rsidRDefault="00B161CA" w:rsidP="000F7157">
      <w:pPr>
        <w:numPr>
          <w:ilvl w:val="0"/>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t>če bo naročnik seznanjen, da je pristojni državni organ pri ponudniku ali podizvajalcu v času izvajanja pogodbe ugotovil najmanj dve kršitvi v zvezi s:</w:t>
      </w:r>
    </w:p>
    <w:p w14:paraId="756EAEB7" w14:textId="77777777" w:rsidR="00B161CA" w:rsidRPr="00C4248F" w:rsidRDefault="00B161CA" w:rsidP="000F7157">
      <w:pPr>
        <w:numPr>
          <w:ilvl w:val="1"/>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t xml:space="preserve">plačilom za delo, </w:t>
      </w:r>
    </w:p>
    <w:p w14:paraId="3231A349" w14:textId="77777777" w:rsidR="00B161CA" w:rsidRPr="00C4248F" w:rsidRDefault="00B161CA" w:rsidP="000F7157">
      <w:pPr>
        <w:numPr>
          <w:ilvl w:val="1"/>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t xml:space="preserve">delovnim časom, </w:t>
      </w:r>
    </w:p>
    <w:p w14:paraId="3551E44A" w14:textId="77777777" w:rsidR="00B161CA" w:rsidRPr="00C4248F" w:rsidRDefault="00B161CA" w:rsidP="000F7157">
      <w:pPr>
        <w:numPr>
          <w:ilvl w:val="1"/>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lastRenderedPageBreak/>
        <w:t xml:space="preserve">počitki, </w:t>
      </w:r>
    </w:p>
    <w:p w14:paraId="21AFAA46" w14:textId="77777777" w:rsidR="00B161CA" w:rsidRPr="00C4248F" w:rsidRDefault="00B161CA" w:rsidP="000F7157">
      <w:pPr>
        <w:numPr>
          <w:ilvl w:val="1"/>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t xml:space="preserve">opravljanjem dela na podlagi pogodb civilnega prava kljub obstoju elementov delovnega razmerja ali v zvezi z zaposlovanjem na črno </w:t>
      </w:r>
    </w:p>
    <w:p w14:paraId="6B240C87" w14:textId="77777777" w:rsidR="00B161CA" w:rsidRPr="00C4248F" w:rsidRDefault="00B161CA" w:rsidP="00B161CA">
      <w:pPr>
        <w:suppressAutoHyphens/>
        <w:spacing w:after="0" w:line="240" w:lineRule="auto"/>
        <w:ind w:left="708"/>
        <w:jc w:val="both"/>
        <w:rPr>
          <w:rFonts w:ascii="Arial" w:eastAsia="Times New Roman" w:hAnsi="Arial" w:cs="Calibri"/>
          <w:sz w:val="20"/>
          <w:szCs w:val="24"/>
          <w:lang w:eastAsia="ar-SA"/>
        </w:rPr>
      </w:pPr>
      <w:r w:rsidRPr="00C4248F">
        <w:rPr>
          <w:rFonts w:ascii="Arial" w:eastAsia="Times New Roman" w:hAnsi="Arial" w:cs="Calibri"/>
          <w:sz w:val="20"/>
          <w:szCs w:val="24"/>
          <w:lang w:eastAsia="ar-SA"/>
        </w:rPr>
        <w:t>in za kateri mu je bila s pravnomočno odločitvijo ali več pravnomočnimi odločitvami izrečena globa za prekršek,</w:t>
      </w:r>
    </w:p>
    <w:p w14:paraId="610193B9" w14:textId="77777777" w:rsidR="00B161CA" w:rsidRPr="00C4248F" w:rsidRDefault="00B161CA" w:rsidP="00B161CA">
      <w:pPr>
        <w:suppressAutoHyphens/>
        <w:spacing w:after="0" w:line="240" w:lineRule="auto"/>
        <w:jc w:val="both"/>
        <w:rPr>
          <w:rFonts w:ascii="Arial" w:eastAsia="Times New Roman" w:hAnsi="Arial" w:cs="Calibri"/>
          <w:sz w:val="20"/>
          <w:szCs w:val="24"/>
          <w:lang w:eastAsia="ar-SA"/>
        </w:rPr>
      </w:pPr>
      <w:r w:rsidRPr="00C4248F">
        <w:rPr>
          <w:rFonts w:ascii="Arial" w:eastAsia="Times New Roman" w:hAnsi="Arial" w:cs="Calibri"/>
          <w:sz w:val="20"/>
          <w:szCs w:val="24"/>
          <w:lang w:eastAsia="ar-SA"/>
        </w:rPr>
        <w:t xml:space="preserve">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w:t>
      </w:r>
      <w:r w:rsidRPr="00C4248F">
        <w:rPr>
          <w:rFonts w:ascii="Arial" w:eastAsia="Times New Roman" w:hAnsi="Arial" w:cs="Calibri"/>
          <w:iCs/>
          <w:sz w:val="20"/>
          <w:szCs w:val="24"/>
          <w:lang w:eastAsia="ar-SA"/>
        </w:rPr>
        <w:t>skladu s 94. členom ZJN-3</w:t>
      </w:r>
      <w:r w:rsidRPr="00C4248F">
        <w:rPr>
          <w:rFonts w:ascii="Arial" w:eastAsia="Times New Roman" w:hAnsi="Arial" w:cs="Calibri"/>
          <w:sz w:val="20"/>
          <w:szCs w:val="24"/>
          <w:lang w:eastAsia="ar-SA"/>
        </w:rPr>
        <w:t xml:space="preserve"> in določili te pogodbe v roku 30 dni od seznanitve s kršitvijo. </w:t>
      </w:r>
    </w:p>
    <w:p w14:paraId="148D03A4" w14:textId="77777777" w:rsidR="00B161CA" w:rsidRPr="00C4248F" w:rsidRDefault="00B161CA" w:rsidP="00B161CA">
      <w:pPr>
        <w:suppressAutoHyphens/>
        <w:spacing w:after="0" w:line="240" w:lineRule="auto"/>
        <w:jc w:val="both"/>
        <w:rPr>
          <w:rFonts w:ascii="Arial" w:eastAsia="Times New Roman" w:hAnsi="Arial" w:cs="Calibri"/>
          <w:sz w:val="20"/>
          <w:szCs w:val="24"/>
          <w:lang w:eastAsia="ar-SA"/>
        </w:rPr>
      </w:pPr>
    </w:p>
    <w:p w14:paraId="00D15F7B" w14:textId="77777777" w:rsidR="00B161CA" w:rsidRPr="00C4248F" w:rsidRDefault="00B161CA" w:rsidP="00B161CA">
      <w:pPr>
        <w:suppressAutoHyphens/>
        <w:spacing w:after="0" w:line="240" w:lineRule="auto"/>
        <w:jc w:val="both"/>
        <w:rPr>
          <w:rFonts w:ascii="Arial" w:eastAsia="Times New Roman" w:hAnsi="Arial" w:cs="Calibri"/>
          <w:sz w:val="20"/>
          <w:szCs w:val="24"/>
          <w:lang w:eastAsia="ar-SA"/>
        </w:rPr>
      </w:pPr>
      <w:r w:rsidRPr="00C4248F">
        <w:rPr>
          <w:rFonts w:ascii="Arial" w:eastAsia="Times New Roman" w:hAnsi="Arial" w:cs="Calibri"/>
          <w:sz w:val="20"/>
          <w:szCs w:val="24"/>
          <w:lang w:eastAsia="ar-SA"/>
        </w:rPr>
        <w:t>V primeru izpolnitve okoliščine in pogojev iz prejšnjega odstavka se šteje, da je pogodba razvezana z dnem sklenitve nove pogodbe o izvedbi javnega naročila za predmetno naročilo. O datumu sklenitve nove pogodbe bo naročnik obvestil ponudnika.</w:t>
      </w:r>
    </w:p>
    <w:p w14:paraId="7B48AE4C" w14:textId="77777777" w:rsidR="00B161CA" w:rsidRPr="00C4248F" w:rsidRDefault="00B161CA" w:rsidP="00B161CA">
      <w:pPr>
        <w:suppressAutoHyphens/>
        <w:spacing w:after="0" w:line="240" w:lineRule="auto"/>
        <w:jc w:val="both"/>
        <w:rPr>
          <w:rFonts w:ascii="Arial" w:eastAsia="Times New Roman" w:hAnsi="Arial" w:cs="Calibri"/>
          <w:sz w:val="20"/>
          <w:szCs w:val="24"/>
          <w:lang w:eastAsia="ar-SA"/>
        </w:rPr>
      </w:pPr>
    </w:p>
    <w:p w14:paraId="2E5397CB" w14:textId="77777777" w:rsidR="00B161CA" w:rsidRPr="00C4248F" w:rsidRDefault="00B161CA" w:rsidP="00B161CA">
      <w:pPr>
        <w:suppressAutoHyphens/>
        <w:spacing w:after="0" w:line="240" w:lineRule="auto"/>
        <w:jc w:val="both"/>
        <w:rPr>
          <w:rFonts w:ascii="Arial" w:eastAsia="Times New Roman" w:hAnsi="Arial" w:cs="Calibri"/>
          <w:sz w:val="20"/>
          <w:szCs w:val="24"/>
          <w:lang w:eastAsia="ar-SA"/>
        </w:rPr>
      </w:pPr>
      <w:r w:rsidRPr="00C4248F">
        <w:rPr>
          <w:rFonts w:ascii="Arial" w:eastAsia="Times New Roman" w:hAnsi="Arial" w:cs="Calibri"/>
          <w:sz w:val="20"/>
          <w:szCs w:val="24"/>
          <w:lang w:eastAsia="ar-SA"/>
        </w:rPr>
        <w:t xml:space="preserve">Če naročnik v roku 30 dni od seznanitve s kršitvijo ne začne novega postopka javnega naročila, se šteje, da je pogodba razvezana trideseti dan od seznanitve s kršitvijo. </w:t>
      </w:r>
    </w:p>
    <w:p w14:paraId="46CAC1C6" w14:textId="77777777" w:rsidR="00C26582" w:rsidRPr="00C4248F" w:rsidRDefault="00C26582" w:rsidP="00C26582">
      <w:pPr>
        <w:spacing w:after="0" w:line="240" w:lineRule="auto"/>
        <w:jc w:val="both"/>
        <w:rPr>
          <w:rFonts w:ascii="Arial" w:eastAsia="Times New Roman" w:hAnsi="Arial" w:cs="Arial"/>
          <w:b/>
          <w:sz w:val="20"/>
          <w:szCs w:val="24"/>
        </w:rPr>
      </w:pPr>
    </w:p>
    <w:p w14:paraId="1212E944" w14:textId="77777777" w:rsidR="000A1124" w:rsidRPr="00C4248F" w:rsidRDefault="000A1124" w:rsidP="00C26582">
      <w:pPr>
        <w:spacing w:after="0" w:line="240" w:lineRule="auto"/>
        <w:jc w:val="both"/>
        <w:rPr>
          <w:rFonts w:ascii="Arial" w:eastAsia="Times New Roman" w:hAnsi="Arial" w:cs="Arial"/>
          <w:b/>
          <w:sz w:val="20"/>
          <w:szCs w:val="24"/>
        </w:rPr>
      </w:pPr>
    </w:p>
    <w:p w14:paraId="6B78A598" w14:textId="4938A51B" w:rsidR="00C26582" w:rsidRPr="00C4248F" w:rsidRDefault="00C26582" w:rsidP="00C26582">
      <w:pPr>
        <w:tabs>
          <w:tab w:val="left" w:pos="1305"/>
        </w:tabs>
        <w:spacing w:after="0" w:line="240" w:lineRule="auto"/>
        <w:jc w:val="both"/>
        <w:rPr>
          <w:rFonts w:ascii="Arial" w:eastAsia="Times New Roman" w:hAnsi="Arial" w:cs="Times New Roman"/>
          <w:b/>
          <w:bCs/>
          <w:sz w:val="20"/>
          <w:szCs w:val="20"/>
        </w:rPr>
      </w:pPr>
      <w:r w:rsidRPr="00C4248F">
        <w:rPr>
          <w:rFonts w:ascii="Arial" w:eastAsia="Times New Roman" w:hAnsi="Arial" w:cs="Times New Roman"/>
          <w:b/>
          <w:bCs/>
          <w:sz w:val="20"/>
          <w:szCs w:val="20"/>
        </w:rPr>
        <w:t>1</w:t>
      </w:r>
      <w:r w:rsidR="00E36D4E" w:rsidRPr="00C4248F">
        <w:rPr>
          <w:rFonts w:ascii="Arial" w:eastAsia="Times New Roman" w:hAnsi="Arial" w:cs="Times New Roman"/>
          <w:b/>
          <w:bCs/>
          <w:sz w:val="20"/>
          <w:szCs w:val="20"/>
        </w:rPr>
        <w:t>8</w:t>
      </w:r>
      <w:r w:rsidRPr="00C4248F">
        <w:rPr>
          <w:rFonts w:ascii="Arial" w:eastAsia="Times New Roman" w:hAnsi="Arial" w:cs="Times New Roman"/>
          <w:b/>
          <w:bCs/>
          <w:sz w:val="20"/>
          <w:szCs w:val="20"/>
        </w:rPr>
        <w:t>. člen</w:t>
      </w:r>
    </w:p>
    <w:p w14:paraId="0E75B461" w14:textId="77777777" w:rsidR="00C26582" w:rsidRPr="00C4248F" w:rsidRDefault="00C26582" w:rsidP="00C26582">
      <w:pPr>
        <w:spacing w:after="0" w:line="240" w:lineRule="auto"/>
        <w:jc w:val="both"/>
        <w:rPr>
          <w:rFonts w:ascii="Arial" w:eastAsia="Times New Roman" w:hAnsi="Arial" w:cs="Times New Roman"/>
          <w:sz w:val="20"/>
          <w:szCs w:val="20"/>
        </w:rPr>
      </w:pPr>
    </w:p>
    <w:p w14:paraId="54959FF7" w14:textId="77777777" w:rsidR="00C26582" w:rsidRPr="00C4248F" w:rsidRDefault="00C26582" w:rsidP="00C26582">
      <w:pPr>
        <w:suppressAutoHyphens/>
        <w:spacing w:after="0" w:line="240" w:lineRule="auto"/>
        <w:jc w:val="both"/>
        <w:rPr>
          <w:rFonts w:ascii="Arial" w:eastAsia="Times New Roman" w:hAnsi="Arial" w:cs="Calibri"/>
          <w:sz w:val="20"/>
          <w:szCs w:val="20"/>
          <w:lang w:eastAsia="ar-SA"/>
        </w:rPr>
      </w:pPr>
      <w:r w:rsidRPr="00C4248F">
        <w:rPr>
          <w:rFonts w:ascii="Arial" w:eastAsia="Times New Roman" w:hAnsi="Arial" w:cs="Arial"/>
          <w:sz w:val="20"/>
          <w:szCs w:val="20"/>
          <w:lang w:eastAsia="ar-SA"/>
        </w:rPr>
        <w:t xml:space="preserve">S strani naročnika je za izvajanje pogodbe odgovoren: </w:t>
      </w:r>
      <w:r w:rsidRPr="00C4248F">
        <w:rPr>
          <w:rFonts w:ascii="Arial" w:eastAsia="Times New Roman" w:hAnsi="Arial" w:cs="Calibri"/>
          <w:sz w:val="20"/>
          <w:szCs w:val="20"/>
          <w:lang w:eastAsia="ar-SA"/>
        </w:rPr>
        <w:t>……………………. (telefon: ……………….).</w:t>
      </w:r>
    </w:p>
    <w:p w14:paraId="0B269F73" w14:textId="77777777" w:rsidR="00C26582" w:rsidRPr="00C4248F" w:rsidRDefault="00C26582" w:rsidP="00C26582">
      <w:pPr>
        <w:suppressAutoHyphens/>
        <w:spacing w:after="0" w:line="240" w:lineRule="auto"/>
        <w:jc w:val="both"/>
        <w:rPr>
          <w:rFonts w:ascii="Arial" w:eastAsia="Times New Roman" w:hAnsi="Arial" w:cs="Calibri"/>
          <w:sz w:val="20"/>
          <w:szCs w:val="24"/>
          <w:lang w:eastAsia="ar-SA"/>
        </w:rPr>
      </w:pPr>
      <w:r w:rsidRPr="00C4248F">
        <w:rPr>
          <w:rFonts w:ascii="Arial" w:eastAsia="Times New Roman" w:hAnsi="Arial" w:cs="Calibri"/>
          <w:sz w:val="20"/>
          <w:szCs w:val="20"/>
          <w:lang w:eastAsia="ar-SA"/>
        </w:rPr>
        <w:t>S strani ponudnika je za izvajanje pogodbe odgovoren ……………………. (telefon: ……………….).</w:t>
      </w:r>
    </w:p>
    <w:p w14:paraId="63BFB4A6" w14:textId="77777777" w:rsidR="00C26582" w:rsidRPr="00C4248F" w:rsidRDefault="00C26582" w:rsidP="00C26582">
      <w:pPr>
        <w:spacing w:after="0" w:line="240" w:lineRule="auto"/>
        <w:jc w:val="both"/>
        <w:rPr>
          <w:rFonts w:ascii="Arial" w:eastAsia="Times New Roman" w:hAnsi="Arial" w:cs="Arial"/>
          <w:b/>
          <w:noProof/>
          <w:sz w:val="20"/>
          <w:szCs w:val="24"/>
        </w:rPr>
      </w:pPr>
    </w:p>
    <w:p w14:paraId="579BAA0D" w14:textId="77777777" w:rsidR="000A1124" w:rsidRPr="00C4248F" w:rsidRDefault="000A1124" w:rsidP="00C26582">
      <w:pPr>
        <w:spacing w:after="0" w:line="240" w:lineRule="auto"/>
        <w:jc w:val="both"/>
        <w:rPr>
          <w:rFonts w:ascii="Arial" w:eastAsia="Times New Roman" w:hAnsi="Arial" w:cs="Arial"/>
          <w:b/>
          <w:noProof/>
          <w:sz w:val="20"/>
          <w:szCs w:val="24"/>
        </w:rPr>
      </w:pPr>
    </w:p>
    <w:p w14:paraId="4C823525" w14:textId="5A9786BD" w:rsidR="00C26582" w:rsidRPr="00C4248F" w:rsidRDefault="00C26582" w:rsidP="00C26582">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w:t>
      </w:r>
      <w:r w:rsidR="00E36D4E" w:rsidRPr="00C4248F">
        <w:rPr>
          <w:rFonts w:ascii="Arial" w:eastAsia="Times New Roman" w:hAnsi="Arial" w:cs="Arial"/>
          <w:b/>
          <w:sz w:val="20"/>
          <w:szCs w:val="24"/>
        </w:rPr>
        <w:t>9</w:t>
      </w:r>
      <w:r w:rsidRPr="00C4248F">
        <w:rPr>
          <w:rFonts w:ascii="Arial" w:eastAsia="Times New Roman" w:hAnsi="Arial" w:cs="Arial"/>
          <w:b/>
          <w:sz w:val="20"/>
          <w:szCs w:val="24"/>
        </w:rPr>
        <w:t>. člen</w:t>
      </w:r>
    </w:p>
    <w:p w14:paraId="3A3DBB69" w14:textId="77777777" w:rsidR="00C26582" w:rsidRPr="00C4248F" w:rsidRDefault="00C26582" w:rsidP="00C26582">
      <w:pPr>
        <w:spacing w:after="0" w:line="240" w:lineRule="auto"/>
        <w:jc w:val="both"/>
        <w:rPr>
          <w:rFonts w:ascii="Arial" w:eastAsia="Times New Roman" w:hAnsi="Arial" w:cs="Arial"/>
          <w:b/>
          <w:sz w:val="20"/>
          <w:szCs w:val="24"/>
        </w:rPr>
      </w:pPr>
    </w:p>
    <w:p w14:paraId="6D4B855B" w14:textId="77777777" w:rsidR="00C26582" w:rsidRPr="00C4248F" w:rsidRDefault="00C26582" w:rsidP="00C26582">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Pogodba je sestavljena iz:</w:t>
      </w:r>
    </w:p>
    <w:p w14:paraId="0547E893" w14:textId="77777777" w:rsidR="00C26582" w:rsidRPr="00C4248F" w:rsidRDefault="00C26582" w:rsidP="000F7157">
      <w:pPr>
        <w:numPr>
          <w:ilvl w:val="0"/>
          <w:numId w:val="4"/>
        </w:numPr>
        <w:tabs>
          <w:tab w:val="left" w:pos="2835"/>
        </w:tabs>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Osnovne pogodbe - komercialnega dela, </w:t>
      </w:r>
    </w:p>
    <w:p w14:paraId="32B21443" w14:textId="77777777" w:rsidR="00C26582" w:rsidRPr="00C4248F" w:rsidRDefault="00C26582" w:rsidP="000F7157">
      <w:pPr>
        <w:numPr>
          <w:ilvl w:val="0"/>
          <w:numId w:val="4"/>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Priloge 1 - ponudbene dokumentacije …………………,</w:t>
      </w:r>
    </w:p>
    <w:p w14:paraId="74C02567" w14:textId="77777777" w:rsidR="00C26582" w:rsidRPr="00C4248F" w:rsidRDefault="00C26582" w:rsidP="000F7157">
      <w:pPr>
        <w:numPr>
          <w:ilvl w:val="0"/>
          <w:numId w:val="4"/>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Priloge 2 - garancije za dobro izvedbo pogodbenih obveznosti,</w:t>
      </w:r>
    </w:p>
    <w:p w14:paraId="0A67E32C" w14:textId="77777777" w:rsidR="00C26582" w:rsidRPr="00C4248F" w:rsidRDefault="00C26582" w:rsidP="000F7157">
      <w:pPr>
        <w:numPr>
          <w:ilvl w:val="0"/>
          <w:numId w:val="4"/>
        </w:num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Priloge 3 - dokumenta o zavarovanju pred odgovornostjo,</w:t>
      </w:r>
    </w:p>
    <w:p w14:paraId="4E82C11C" w14:textId="77777777" w:rsidR="00C26582" w:rsidRPr="00C4248F" w:rsidRDefault="00C26582" w:rsidP="000F7157">
      <w:pPr>
        <w:numPr>
          <w:ilvl w:val="0"/>
          <w:numId w:val="4"/>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Priloge 4 - terminskega plana,</w:t>
      </w:r>
    </w:p>
    <w:p w14:paraId="09373CDF" w14:textId="77777777" w:rsidR="00C26582" w:rsidRPr="00C4248F" w:rsidRDefault="00C26582" w:rsidP="000F7157">
      <w:pPr>
        <w:numPr>
          <w:ilvl w:val="0"/>
          <w:numId w:val="4"/>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Priloge 5 - varnostnega načrta oz. elaborata iz varstva pri delu,</w:t>
      </w:r>
    </w:p>
    <w:p w14:paraId="2726E77E" w14:textId="77777777" w:rsidR="00C26582" w:rsidRPr="00C4248F" w:rsidRDefault="00C26582" w:rsidP="000F7157">
      <w:pPr>
        <w:numPr>
          <w:ilvl w:val="0"/>
          <w:numId w:val="4"/>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Priloga 6 - garancija za odpravo pomanjkljivosti v garancijskem roku.</w:t>
      </w:r>
    </w:p>
    <w:p w14:paraId="1A8B9442" w14:textId="77777777" w:rsidR="00C26582" w:rsidRPr="00C4248F" w:rsidRDefault="00C26582" w:rsidP="00C26582">
      <w:pPr>
        <w:spacing w:after="0" w:line="240" w:lineRule="auto"/>
        <w:jc w:val="both"/>
        <w:rPr>
          <w:rFonts w:ascii="Arial" w:eastAsia="Times New Roman" w:hAnsi="Arial" w:cs="Arial"/>
          <w:bCs/>
          <w:sz w:val="20"/>
          <w:szCs w:val="20"/>
        </w:rPr>
      </w:pPr>
    </w:p>
    <w:p w14:paraId="77C36664" w14:textId="77777777" w:rsidR="00C26582" w:rsidRPr="00C4248F" w:rsidRDefault="00C26582" w:rsidP="00C26582">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Pogodba je sestavljena v petih izvodih, od katerih prejme naročnik tri izvode, ponudnik pa dva izvoda.</w:t>
      </w:r>
    </w:p>
    <w:p w14:paraId="1E3BEFEF" w14:textId="77777777" w:rsidR="00C26582" w:rsidRPr="00C4248F" w:rsidRDefault="00C26582" w:rsidP="00C26582">
      <w:pPr>
        <w:spacing w:after="0" w:line="240" w:lineRule="auto"/>
        <w:jc w:val="both"/>
        <w:rPr>
          <w:rFonts w:ascii="Arial" w:eastAsia="Times New Roman" w:hAnsi="Arial" w:cs="Times New Roman"/>
          <w:sz w:val="20"/>
          <w:szCs w:val="20"/>
        </w:rPr>
      </w:pPr>
    </w:p>
    <w:p w14:paraId="7C7062FC" w14:textId="1815D381" w:rsidR="00C26582" w:rsidRPr="00C4248F" w:rsidRDefault="00C26582" w:rsidP="00C26582">
      <w:pPr>
        <w:spacing w:after="0" w:line="240" w:lineRule="auto"/>
        <w:jc w:val="both"/>
        <w:rPr>
          <w:rFonts w:ascii="Arial" w:eastAsia="Times New Roman" w:hAnsi="Arial" w:cs="Times New Roman"/>
          <w:b/>
          <w:sz w:val="20"/>
          <w:szCs w:val="20"/>
        </w:rPr>
      </w:pPr>
      <w:r w:rsidRPr="00C4248F">
        <w:rPr>
          <w:rFonts w:ascii="Arial" w:eastAsia="Times New Roman" w:hAnsi="Arial" w:cs="Times New Roman"/>
          <w:sz w:val="20"/>
          <w:szCs w:val="20"/>
        </w:rPr>
        <w:t>PODPIS IN ŽIG POOBLAŠČENIH PREDSTAVNIKOV NAROČNIKA IN PONUDNIKA – POGODBA JN-B1063</w:t>
      </w:r>
      <w:r w:rsidR="00B161CA" w:rsidRPr="00C4248F">
        <w:rPr>
          <w:rFonts w:ascii="Arial" w:eastAsia="Times New Roman" w:hAnsi="Arial" w:cs="Times New Roman"/>
          <w:sz w:val="20"/>
          <w:szCs w:val="20"/>
        </w:rPr>
        <w:t>/</w:t>
      </w:r>
      <w:r w:rsidR="00013E3B" w:rsidRPr="00C4248F">
        <w:rPr>
          <w:rFonts w:ascii="Arial" w:hAnsi="Arial" w:cs="Times New Roman"/>
          <w:sz w:val="20"/>
          <w:szCs w:val="20"/>
          <w:lang w:eastAsia="sl-SI"/>
        </w:rPr>
        <w:t>B: Nakup hladilne omare - Ljubljana</w:t>
      </w:r>
      <w:r w:rsidRPr="00C4248F">
        <w:rPr>
          <w:rFonts w:ascii="Arial" w:eastAsia="Times New Roman" w:hAnsi="Arial" w:cs="Times New Roman"/>
          <w:sz w:val="20"/>
          <w:szCs w:val="20"/>
        </w:rPr>
        <w:t>.</w:t>
      </w:r>
    </w:p>
    <w:p w14:paraId="6659F9A2" w14:textId="77777777" w:rsidR="000422D3" w:rsidRPr="00C4248F" w:rsidRDefault="00C26582" w:rsidP="000422D3">
      <w:pPr>
        <w:spacing w:after="0" w:line="240" w:lineRule="auto"/>
        <w:jc w:val="both"/>
        <w:rPr>
          <w:rFonts w:ascii="Arial" w:eastAsia="Times New Roman" w:hAnsi="Arial" w:cs="Times New Roman"/>
          <w:sz w:val="16"/>
          <w:szCs w:val="16"/>
        </w:rPr>
      </w:pPr>
      <w:r w:rsidRPr="00C4248F">
        <w:rPr>
          <w:rFonts w:ascii="Arial" w:eastAsia="Times New Roman" w:hAnsi="Arial" w:cs="Times New Roman"/>
          <w:sz w:val="20"/>
          <w:szCs w:val="20"/>
        </w:rPr>
        <w:tab/>
      </w:r>
    </w:p>
    <w:p w14:paraId="748DAF81" w14:textId="77777777" w:rsidR="00776E0E" w:rsidRPr="00C4248F" w:rsidRDefault="00776E0E" w:rsidP="00776E0E">
      <w:pPr>
        <w:tabs>
          <w:tab w:val="center" w:pos="1980"/>
          <w:tab w:val="center" w:pos="7020"/>
        </w:tabs>
        <w:spacing w:after="0" w:line="240" w:lineRule="auto"/>
        <w:jc w:val="both"/>
        <w:rPr>
          <w:rFonts w:ascii="Arial" w:eastAsia="Times New Roman" w:hAnsi="Arial" w:cs="Times New Roman"/>
          <w:sz w:val="20"/>
          <w:szCs w:val="20"/>
        </w:rPr>
      </w:pPr>
    </w:p>
    <w:p w14:paraId="51250E5E" w14:textId="29E2957D" w:rsidR="00776E0E" w:rsidRPr="00C4248F" w:rsidRDefault="00776E0E" w:rsidP="00776E0E">
      <w:pPr>
        <w:tabs>
          <w:tab w:val="center" w:pos="1980"/>
          <w:tab w:val="center" w:pos="7020"/>
        </w:tabs>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Ljubljana, dne..................</w:t>
      </w:r>
      <w:r w:rsidRPr="00C4248F">
        <w:rPr>
          <w:rFonts w:ascii="Arial" w:eastAsia="Times New Roman" w:hAnsi="Arial" w:cs="Times New Roman"/>
          <w:sz w:val="20"/>
          <w:szCs w:val="20"/>
        </w:rPr>
        <w:tab/>
        <w:t>......................., dne.................</w:t>
      </w:r>
    </w:p>
    <w:p w14:paraId="15A509D0" w14:textId="77777777" w:rsidR="00776E0E" w:rsidRPr="00C4248F" w:rsidRDefault="00776E0E" w:rsidP="00776E0E">
      <w:pPr>
        <w:tabs>
          <w:tab w:val="center" w:pos="1980"/>
          <w:tab w:val="center" w:pos="7020"/>
        </w:tabs>
        <w:spacing w:after="0" w:line="240" w:lineRule="auto"/>
        <w:jc w:val="both"/>
        <w:rPr>
          <w:rFonts w:ascii="Arial" w:eastAsia="Times New Roman" w:hAnsi="Arial" w:cs="Times New Roman"/>
          <w:sz w:val="20"/>
          <w:szCs w:val="20"/>
        </w:rPr>
      </w:pPr>
    </w:p>
    <w:p w14:paraId="777625FC" w14:textId="77777777" w:rsidR="00776E0E" w:rsidRPr="00C4248F" w:rsidRDefault="00776E0E" w:rsidP="00776E0E">
      <w:pPr>
        <w:tabs>
          <w:tab w:val="center" w:pos="1980"/>
          <w:tab w:val="center" w:pos="7020"/>
        </w:tabs>
        <w:rPr>
          <w:rFonts w:ascii="Arial" w:eastAsia="Times New Roman" w:hAnsi="Arial" w:cs="Times New Roman"/>
          <w:sz w:val="20"/>
          <w:szCs w:val="24"/>
        </w:rPr>
      </w:pPr>
      <w:r w:rsidRPr="00C4248F">
        <w:rPr>
          <w:rFonts w:ascii="Arial" w:eastAsia="Times New Roman" w:hAnsi="Arial" w:cs="Arial"/>
          <w:sz w:val="20"/>
          <w:szCs w:val="24"/>
        </w:rPr>
        <w:tab/>
      </w:r>
      <w:r w:rsidRPr="00C4248F">
        <w:rPr>
          <w:rFonts w:ascii="Arial" w:eastAsia="Times New Roman" w:hAnsi="Arial" w:cs="Times New Roman"/>
          <w:sz w:val="20"/>
          <w:szCs w:val="24"/>
        </w:rPr>
        <w:t xml:space="preserve">                    NAROČNIK:</w:t>
      </w:r>
      <w:r w:rsidRPr="00C4248F">
        <w:rPr>
          <w:rFonts w:ascii="Arial" w:eastAsia="Times New Roman" w:hAnsi="Arial" w:cs="Times New Roman"/>
          <w:sz w:val="20"/>
          <w:szCs w:val="24"/>
        </w:rPr>
        <w:tab/>
        <w:t xml:space="preserve">   PONUDNIK</w:t>
      </w:r>
    </w:p>
    <w:tbl>
      <w:tblPr>
        <w:tblStyle w:val="Tabelamrea"/>
        <w:tblW w:w="9491" w:type="dxa"/>
        <w:tblInd w:w="-4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3"/>
        <w:gridCol w:w="1843"/>
        <w:gridCol w:w="1656"/>
        <w:gridCol w:w="4439"/>
      </w:tblGrid>
      <w:tr w:rsidR="00776E0E" w:rsidRPr="00C4248F" w14:paraId="1BFF4B89" w14:textId="77777777" w:rsidTr="002C5006">
        <w:trPr>
          <w:trHeight w:val="45"/>
        </w:trPr>
        <w:tc>
          <w:tcPr>
            <w:tcW w:w="1553" w:type="dxa"/>
            <w:vAlign w:val="center"/>
          </w:tcPr>
          <w:p w14:paraId="0A9C21F2" w14:textId="77777777" w:rsidR="00776E0E" w:rsidRPr="00C4248F" w:rsidRDefault="00776E0E" w:rsidP="002C5006">
            <w:pPr>
              <w:jc w:val="center"/>
              <w:rPr>
                <w:rFonts w:ascii="Arial" w:eastAsia="Times New Roman" w:hAnsi="Arial" w:cs="Times New Roman"/>
                <w:color w:val="FF0000"/>
                <w:sz w:val="16"/>
                <w:szCs w:val="16"/>
              </w:rPr>
            </w:pPr>
          </w:p>
        </w:tc>
        <w:tc>
          <w:tcPr>
            <w:tcW w:w="1843" w:type="dxa"/>
            <w:vAlign w:val="center"/>
          </w:tcPr>
          <w:p w14:paraId="22CEFBE2" w14:textId="77777777" w:rsidR="00776E0E" w:rsidRPr="00C4248F" w:rsidRDefault="00776E0E" w:rsidP="002C5006">
            <w:pPr>
              <w:jc w:val="center"/>
              <w:rPr>
                <w:rFonts w:ascii="Arial" w:eastAsia="Times New Roman" w:hAnsi="Arial" w:cs="Times New Roman"/>
                <w:sz w:val="16"/>
                <w:szCs w:val="16"/>
              </w:rPr>
            </w:pPr>
            <w:r w:rsidRPr="00C4248F">
              <w:rPr>
                <w:rFonts w:ascii="Arial" w:eastAsia="Times New Roman" w:hAnsi="Arial" w:cs="Times New Roman"/>
                <w:sz w:val="16"/>
                <w:szCs w:val="16"/>
              </w:rPr>
              <w:t>Natalija Gorščak</w:t>
            </w:r>
          </w:p>
          <w:p w14:paraId="79A1E510" w14:textId="77777777" w:rsidR="00776E0E" w:rsidRPr="00C4248F" w:rsidRDefault="00776E0E" w:rsidP="002C5006">
            <w:pPr>
              <w:jc w:val="center"/>
              <w:rPr>
                <w:rFonts w:ascii="Arial" w:eastAsia="Times New Roman" w:hAnsi="Arial" w:cs="Times New Roman"/>
                <w:sz w:val="16"/>
                <w:szCs w:val="16"/>
              </w:rPr>
            </w:pPr>
            <w:r w:rsidRPr="00C4248F">
              <w:rPr>
                <w:rFonts w:ascii="Arial" w:eastAsia="Times New Roman" w:hAnsi="Arial" w:cs="Times New Roman"/>
                <w:sz w:val="16"/>
                <w:szCs w:val="16"/>
              </w:rPr>
              <w:t>V. d. predsednika uprave RTV Slovenija</w:t>
            </w:r>
          </w:p>
          <w:p w14:paraId="52DDA074" w14:textId="77777777" w:rsidR="00776E0E" w:rsidRPr="00C4248F" w:rsidRDefault="00776E0E" w:rsidP="002C5006">
            <w:pPr>
              <w:jc w:val="center"/>
              <w:rPr>
                <w:rFonts w:ascii="Arial" w:eastAsia="Times New Roman" w:hAnsi="Arial" w:cs="Times New Roman"/>
                <w:color w:val="FF0000"/>
                <w:sz w:val="16"/>
                <w:szCs w:val="16"/>
              </w:rPr>
            </w:pPr>
          </w:p>
          <w:p w14:paraId="1B6175E8" w14:textId="77777777" w:rsidR="00776E0E" w:rsidRPr="00C4248F" w:rsidRDefault="00776E0E" w:rsidP="002C5006">
            <w:pPr>
              <w:jc w:val="center"/>
              <w:rPr>
                <w:rFonts w:ascii="Arial" w:eastAsia="Times New Roman" w:hAnsi="Arial" w:cs="Times New Roman"/>
                <w:color w:val="FF0000"/>
                <w:sz w:val="16"/>
                <w:szCs w:val="16"/>
              </w:rPr>
            </w:pPr>
            <w:r w:rsidRPr="00C4248F">
              <w:rPr>
                <w:rFonts w:ascii="Arial" w:eastAsia="Times New Roman" w:hAnsi="Arial" w:cs="Times New Roman"/>
                <w:sz w:val="16"/>
                <w:szCs w:val="16"/>
              </w:rPr>
              <w:t>……………….</w:t>
            </w:r>
          </w:p>
        </w:tc>
        <w:tc>
          <w:tcPr>
            <w:tcW w:w="1656" w:type="dxa"/>
            <w:vAlign w:val="center"/>
          </w:tcPr>
          <w:p w14:paraId="04F5111D" w14:textId="77777777" w:rsidR="00776E0E" w:rsidRPr="00C4248F" w:rsidRDefault="00776E0E" w:rsidP="002C5006">
            <w:pPr>
              <w:jc w:val="center"/>
              <w:rPr>
                <w:rFonts w:ascii="Arial" w:eastAsia="Times New Roman" w:hAnsi="Arial" w:cs="Times New Roman"/>
                <w:color w:val="FF0000"/>
                <w:sz w:val="16"/>
                <w:szCs w:val="16"/>
              </w:rPr>
            </w:pPr>
          </w:p>
        </w:tc>
        <w:tc>
          <w:tcPr>
            <w:tcW w:w="4439" w:type="dxa"/>
            <w:vMerge w:val="restart"/>
            <w:vAlign w:val="center"/>
          </w:tcPr>
          <w:p w14:paraId="489E321E" w14:textId="77777777" w:rsidR="00776E0E" w:rsidRPr="00C4248F" w:rsidRDefault="00776E0E" w:rsidP="002C5006">
            <w:pPr>
              <w:jc w:val="center"/>
              <w:rPr>
                <w:rFonts w:ascii="Arial" w:eastAsia="Times New Roman" w:hAnsi="Arial" w:cs="Times New Roman"/>
                <w:color w:val="FF0000"/>
                <w:sz w:val="16"/>
                <w:szCs w:val="16"/>
              </w:rPr>
            </w:pPr>
          </w:p>
          <w:p w14:paraId="77F585A8" w14:textId="77777777" w:rsidR="00776E0E" w:rsidRPr="00C4248F" w:rsidRDefault="00776E0E" w:rsidP="002C5006">
            <w:pPr>
              <w:jc w:val="center"/>
              <w:rPr>
                <w:rFonts w:ascii="Arial" w:eastAsia="Times New Roman" w:hAnsi="Arial" w:cs="Times New Roman"/>
                <w:color w:val="FF0000"/>
                <w:sz w:val="16"/>
                <w:szCs w:val="16"/>
              </w:rPr>
            </w:pPr>
          </w:p>
          <w:p w14:paraId="2115794A" w14:textId="77777777" w:rsidR="00776E0E" w:rsidRPr="00C4248F" w:rsidRDefault="00776E0E" w:rsidP="002C5006">
            <w:pPr>
              <w:jc w:val="center"/>
              <w:rPr>
                <w:rFonts w:ascii="Arial" w:eastAsia="Times New Roman" w:hAnsi="Arial" w:cs="Times New Roman"/>
                <w:color w:val="FF0000"/>
                <w:sz w:val="16"/>
                <w:szCs w:val="16"/>
              </w:rPr>
            </w:pPr>
          </w:p>
          <w:p w14:paraId="4FDADE14" w14:textId="77777777" w:rsidR="00776E0E" w:rsidRPr="00C4248F" w:rsidRDefault="00776E0E" w:rsidP="002C5006">
            <w:pPr>
              <w:jc w:val="center"/>
              <w:rPr>
                <w:rFonts w:ascii="Arial" w:eastAsia="Times New Roman" w:hAnsi="Arial" w:cs="Times New Roman"/>
                <w:color w:val="FF0000"/>
                <w:sz w:val="16"/>
                <w:szCs w:val="16"/>
              </w:rPr>
            </w:pPr>
          </w:p>
          <w:p w14:paraId="1A868913" w14:textId="77777777" w:rsidR="00776E0E" w:rsidRPr="00C4248F" w:rsidRDefault="00776E0E" w:rsidP="002C5006">
            <w:pPr>
              <w:jc w:val="center"/>
              <w:rPr>
                <w:rFonts w:ascii="Arial" w:eastAsia="Times New Roman" w:hAnsi="Arial" w:cs="Times New Roman"/>
                <w:sz w:val="16"/>
                <w:szCs w:val="16"/>
              </w:rPr>
            </w:pPr>
          </w:p>
          <w:p w14:paraId="36454F48" w14:textId="77777777" w:rsidR="00776E0E" w:rsidRPr="00C4248F" w:rsidRDefault="00776E0E" w:rsidP="002C5006">
            <w:pPr>
              <w:jc w:val="center"/>
              <w:rPr>
                <w:rFonts w:ascii="Arial" w:eastAsia="Times New Roman" w:hAnsi="Arial" w:cs="Times New Roman"/>
                <w:color w:val="FF0000"/>
                <w:sz w:val="16"/>
                <w:szCs w:val="16"/>
              </w:rPr>
            </w:pPr>
            <w:r w:rsidRPr="00C4248F">
              <w:rPr>
                <w:rFonts w:ascii="Arial" w:eastAsia="Times New Roman" w:hAnsi="Arial" w:cs="Times New Roman"/>
                <w:sz w:val="16"/>
                <w:szCs w:val="16"/>
              </w:rPr>
              <w:t xml:space="preserve">       Žig</w:t>
            </w:r>
          </w:p>
        </w:tc>
      </w:tr>
      <w:tr w:rsidR="00776E0E" w:rsidRPr="00C4248F" w14:paraId="108DC59B" w14:textId="77777777" w:rsidTr="002C5006">
        <w:trPr>
          <w:trHeight w:val="54"/>
        </w:trPr>
        <w:tc>
          <w:tcPr>
            <w:tcW w:w="1553" w:type="dxa"/>
            <w:vAlign w:val="center"/>
          </w:tcPr>
          <w:p w14:paraId="2C017A19" w14:textId="77777777" w:rsidR="00776E0E" w:rsidRPr="00C4248F" w:rsidRDefault="00776E0E" w:rsidP="002C5006">
            <w:pPr>
              <w:jc w:val="center"/>
              <w:rPr>
                <w:rFonts w:ascii="Arial" w:eastAsia="Times New Roman" w:hAnsi="Arial" w:cs="Times New Roman"/>
                <w:sz w:val="16"/>
                <w:szCs w:val="16"/>
              </w:rPr>
            </w:pPr>
            <w:r w:rsidRPr="00C4248F">
              <w:rPr>
                <w:rFonts w:ascii="Arial" w:eastAsia="Times New Roman" w:hAnsi="Arial" w:cs="Times New Roman"/>
                <w:sz w:val="16"/>
                <w:szCs w:val="16"/>
              </w:rPr>
              <w:t>Luka Rupnik</w:t>
            </w:r>
          </w:p>
          <w:p w14:paraId="4FB5D4D1" w14:textId="77777777" w:rsidR="00776E0E" w:rsidRPr="00C4248F" w:rsidRDefault="00776E0E" w:rsidP="002C5006">
            <w:pPr>
              <w:jc w:val="center"/>
              <w:rPr>
                <w:rFonts w:ascii="Arial" w:eastAsia="Times New Roman" w:hAnsi="Arial" w:cs="Times New Roman"/>
                <w:sz w:val="16"/>
                <w:szCs w:val="16"/>
              </w:rPr>
            </w:pPr>
            <w:r w:rsidRPr="00C4248F">
              <w:rPr>
                <w:rFonts w:ascii="Arial" w:eastAsia="Times New Roman" w:hAnsi="Arial" w:cs="Times New Roman"/>
                <w:sz w:val="16"/>
                <w:szCs w:val="16"/>
              </w:rPr>
              <w:t>V. d. člana uprave RTV Slovenija</w:t>
            </w:r>
          </w:p>
          <w:p w14:paraId="0DB23790" w14:textId="77777777" w:rsidR="00776E0E" w:rsidRPr="00C4248F" w:rsidRDefault="00776E0E" w:rsidP="002C5006">
            <w:pPr>
              <w:jc w:val="center"/>
              <w:rPr>
                <w:rFonts w:ascii="Arial" w:eastAsia="Times New Roman" w:hAnsi="Arial" w:cs="Times New Roman"/>
                <w:color w:val="FF0000"/>
                <w:sz w:val="16"/>
                <w:szCs w:val="16"/>
              </w:rPr>
            </w:pPr>
          </w:p>
          <w:p w14:paraId="090A366E" w14:textId="77777777" w:rsidR="00776E0E" w:rsidRPr="00C4248F" w:rsidRDefault="00776E0E" w:rsidP="002C5006">
            <w:pPr>
              <w:jc w:val="center"/>
              <w:rPr>
                <w:rFonts w:ascii="Arial" w:eastAsia="Times New Roman" w:hAnsi="Arial" w:cs="Times New Roman"/>
                <w:color w:val="FF0000"/>
                <w:sz w:val="16"/>
                <w:szCs w:val="16"/>
              </w:rPr>
            </w:pPr>
          </w:p>
          <w:p w14:paraId="67D6C664" w14:textId="77777777" w:rsidR="00776E0E" w:rsidRPr="00C4248F" w:rsidRDefault="00776E0E" w:rsidP="002C5006">
            <w:pPr>
              <w:jc w:val="center"/>
              <w:rPr>
                <w:rFonts w:ascii="Arial" w:eastAsia="Times New Roman" w:hAnsi="Arial" w:cs="Times New Roman"/>
                <w:color w:val="FF0000"/>
                <w:sz w:val="16"/>
                <w:szCs w:val="16"/>
              </w:rPr>
            </w:pPr>
            <w:r w:rsidRPr="00C4248F">
              <w:rPr>
                <w:rFonts w:ascii="Arial" w:eastAsia="Times New Roman" w:hAnsi="Arial" w:cs="Times New Roman"/>
                <w:sz w:val="16"/>
                <w:szCs w:val="16"/>
              </w:rPr>
              <w:t>……………………</w:t>
            </w:r>
          </w:p>
        </w:tc>
        <w:tc>
          <w:tcPr>
            <w:tcW w:w="1843" w:type="dxa"/>
            <w:vAlign w:val="center"/>
            <w:hideMark/>
          </w:tcPr>
          <w:p w14:paraId="3585DF84" w14:textId="77777777" w:rsidR="00776E0E" w:rsidRPr="00C4248F" w:rsidRDefault="00776E0E" w:rsidP="002C5006">
            <w:pPr>
              <w:jc w:val="center"/>
              <w:rPr>
                <w:rFonts w:ascii="Arial" w:eastAsia="Times New Roman" w:hAnsi="Arial" w:cs="Times New Roman"/>
                <w:color w:val="FF0000"/>
                <w:sz w:val="16"/>
                <w:szCs w:val="16"/>
              </w:rPr>
            </w:pPr>
            <w:r w:rsidRPr="00C4248F">
              <w:rPr>
                <w:rFonts w:ascii="Arial" w:eastAsia="Times New Roman" w:hAnsi="Arial" w:cs="Times New Roman"/>
                <w:sz w:val="16"/>
                <w:szCs w:val="16"/>
              </w:rPr>
              <w:t>Žig</w:t>
            </w:r>
          </w:p>
        </w:tc>
        <w:tc>
          <w:tcPr>
            <w:tcW w:w="1656" w:type="dxa"/>
            <w:vAlign w:val="center"/>
          </w:tcPr>
          <w:p w14:paraId="6BDCA816" w14:textId="77777777" w:rsidR="00776E0E" w:rsidRPr="00C4248F" w:rsidRDefault="00776E0E" w:rsidP="002C5006">
            <w:pPr>
              <w:tabs>
                <w:tab w:val="center" w:pos="2268"/>
                <w:tab w:val="center" w:pos="6804"/>
              </w:tabs>
              <w:jc w:val="center"/>
              <w:rPr>
                <w:rFonts w:ascii="Arial" w:eastAsia="Times New Roman" w:hAnsi="Arial" w:cs="Times New Roman"/>
                <w:sz w:val="16"/>
                <w:szCs w:val="16"/>
              </w:rPr>
            </w:pPr>
            <w:r w:rsidRPr="00C4248F">
              <w:rPr>
                <w:rFonts w:ascii="Arial" w:eastAsia="Times New Roman" w:hAnsi="Arial" w:cs="Times New Roman"/>
                <w:sz w:val="16"/>
                <w:szCs w:val="16"/>
              </w:rPr>
              <w:t>Franci Pavšer</w:t>
            </w:r>
          </w:p>
          <w:p w14:paraId="0B294BBB" w14:textId="77777777" w:rsidR="00776E0E" w:rsidRPr="00C4248F" w:rsidRDefault="00776E0E" w:rsidP="002C5006">
            <w:pPr>
              <w:jc w:val="center"/>
              <w:rPr>
                <w:rFonts w:ascii="Arial" w:eastAsia="Times New Roman" w:hAnsi="Arial" w:cs="Times New Roman"/>
                <w:sz w:val="16"/>
                <w:szCs w:val="16"/>
              </w:rPr>
            </w:pPr>
            <w:r w:rsidRPr="00C4248F">
              <w:rPr>
                <w:rFonts w:ascii="Arial" w:eastAsia="Times New Roman" w:hAnsi="Arial" w:cs="Times New Roman"/>
                <w:sz w:val="16"/>
                <w:szCs w:val="16"/>
              </w:rPr>
              <w:t>Član uprave RTV Slovenija</w:t>
            </w:r>
          </w:p>
          <w:p w14:paraId="4A4B0299" w14:textId="77777777" w:rsidR="00776E0E" w:rsidRPr="00C4248F" w:rsidRDefault="00776E0E" w:rsidP="002C5006">
            <w:pPr>
              <w:jc w:val="center"/>
              <w:rPr>
                <w:rFonts w:ascii="Arial" w:eastAsia="Times New Roman" w:hAnsi="Arial" w:cs="Times New Roman"/>
                <w:sz w:val="16"/>
                <w:szCs w:val="16"/>
              </w:rPr>
            </w:pPr>
            <w:r w:rsidRPr="00C4248F">
              <w:rPr>
                <w:rFonts w:ascii="Arial" w:eastAsia="Times New Roman" w:hAnsi="Arial" w:cs="Times New Roman"/>
                <w:sz w:val="16"/>
                <w:szCs w:val="16"/>
              </w:rPr>
              <w:t>Delavski direktor</w:t>
            </w:r>
          </w:p>
          <w:p w14:paraId="3AAF943B" w14:textId="77777777" w:rsidR="00776E0E" w:rsidRPr="00C4248F" w:rsidRDefault="00776E0E" w:rsidP="002C5006">
            <w:pPr>
              <w:jc w:val="center"/>
              <w:rPr>
                <w:rFonts w:ascii="Arial" w:eastAsia="Times New Roman" w:hAnsi="Arial" w:cs="Times New Roman"/>
                <w:color w:val="FF0000"/>
                <w:sz w:val="16"/>
                <w:szCs w:val="16"/>
              </w:rPr>
            </w:pPr>
          </w:p>
          <w:p w14:paraId="7CD65D71" w14:textId="77777777" w:rsidR="00776E0E" w:rsidRPr="00C4248F" w:rsidRDefault="00776E0E" w:rsidP="002C5006">
            <w:pPr>
              <w:jc w:val="center"/>
              <w:rPr>
                <w:rFonts w:ascii="Arial" w:eastAsia="Times New Roman" w:hAnsi="Arial" w:cs="Times New Roman"/>
                <w:color w:val="FF0000"/>
                <w:sz w:val="16"/>
                <w:szCs w:val="16"/>
              </w:rPr>
            </w:pPr>
            <w:r w:rsidRPr="00C4248F">
              <w:rPr>
                <w:rFonts w:ascii="Arial" w:eastAsia="Times New Roman" w:hAnsi="Arial" w:cs="Times New Roman"/>
                <w:sz w:val="16"/>
                <w:szCs w:val="16"/>
              </w:rPr>
              <w:t>………………………</w:t>
            </w:r>
          </w:p>
        </w:tc>
        <w:tc>
          <w:tcPr>
            <w:tcW w:w="0" w:type="auto"/>
            <w:vMerge/>
            <w:vAlign w:val="center"/>
            <w:hideMark/>
          </w:tcPr>
          <w:p w14:paraId="46CBB93A" w14:textId="77777777" w:rsidR="00776E0E" w:rsidRPr="00C4248F" w:rsidRDefault="00776E0E" w:rsidP="002C5006">
            <w:pPr>
              <w:rPr>
                <w:rFonts w:ascii="Arial" w:eastAsia="Times New Roman" w:hAnsi="Arial" w:cs="Times New Roman"/>
                <w:color w:val="FF0000"/>
                <w:sz w:val="16"/>
                <w:szCs w:val="16"/>
              </w:rPr>
            </w:pPr>
          </w:p>
        </w:tc>
      </w:tr>
    </w:tbl>
    <w:p w14:paraId="1CA16D37" w14:textId="77777777" w:rsidR="000422D3" w:rsidRPr="00C4248F" w:rsidRDefault="000422D3" w:rsidP="00C26582">
      <w:pPr>
        <w:tabs>
          <w:tab w:val="center" w:pos="1980"/>
          <w:tab w:val="center" w:pos="7020"/>
        </w:tabs>
        <w:rPr>
          <w:rFonts w:ascii="Arial" w:eastAsia="Times New Roman" w:hAnsi="Arial" w:cs="Times New Roman"/>
          <w:sz w:val="20"/>
          <w:szCs w:val="24"/>
        </w:rPr>
      </w:pPr>
    </w:p>
    <w:p w14:paraId="0BA89A4C" w14:textId="77777777" w:rsidR="000422D3" w:rsidRPr="00C4248F" w:rsidRDefault="000422D3" w:rsidP="00C26582">
      <w:pPr>
        <w:tabs>
          <w:tab w:val="center" w:pos="1980"/>
          <w:tab w:val="center" w:pos="7020"/>
        </w:tabs>
        <w:rPr>
          <w:rFonts w:ascii="Arial" w:eastAsia="Times New Roman" w:hAnsi="Arial" w:cs="Times New Roman"/>
          <w:sz w:val="20"/>
          <w:szCs w:val="24"/>
        </w:rPr>
      </w:pPr>
    </w:p>
    <w:p w14:paraId="0C676D03" w14:textId="77777777" w:rsidR="000422D3" w:rsidRPr="00C4248F" w:rsidRDefault="000422D3" w:rsidP="00C26582">
      <w:pPr>
        <w:tabs>
          <w:tab w:val="center" w:pos="1980"/>
          <w:tab w:val="center" w:pos="7020"/>
        </w:tabs>
        <w:rPr>
          <w:rFonts w:ascii="Arial" w:eastAsia="Times New Roman" w:hAnsi="Arial" w:cs="Times New Roman"/>
          <w:sz w:val="20"/>
          <w:szCs w:val="24"/>
        </w:rPr>
      </w:pPr>
    </w:p>
    <w:p w14:paraId="519388CF" w14:textId="77777777" w:rsidR="000422D3" w:rsidRPr="00C4248F" w:rsidRDefault="000422D3" w:rsidP="00C26582">
      <w:pPr>
        <w:tabs>
          <w:tab w:val="center" w:pos="1980"/>
          <w:tab w:val="center" w:pos="7020"/>
        </w:tabs>
        <w:rPr>
          <w:rFonts w:ascii="Arial" w:eastAsia="Times New Roman" w:hAnsi="Arial" w:cs="Times New Roman"/>
          <w:sz w:val="20"/>
          <w:szCs w:val="24"/>
        </w:rPr>
      </w:pPr>
    </w:p>
    <w:p w14:paraId="6D339DDB" w14:textId="77777777" w:rsidR="000422D3" w:rsidRPr="00C4248F" w:rsidRDefault="000422D3" w:rsidP="00C26582">
      <w:pPr>
        <w:tabs>
          <w:tab w:val="center" w:pos="1980"/>
          <w:tab w:val="center" w:pos="7020"/>
        </w:tabs>
        <w:rPr>
          <w:rFonts w:ascii="Arial" w:eastAsia="Times New Roman" w:hAnsi="Arial" w:cs="Times New Roman"/>
          <w:sz w:val="20"/>
          <w:szCs w:val="24"/>
        </w:rPr>
      </w:pPr>
    </w:p>
    <w:p w14:paraId="3F1CAC70" w14:textId="77777777" w:rsidR="000422D3" w:rsidRPr="00C4248F" w:rsidRDefault="000422D3" w:rsidP="00C26582">
      <w:pPr>
        <w:tabs>
          <w:tab w:val="center" w:pos="1980"/>
          <w:tab w:val="center" w:pos="7020"/>
        </w:tabs>
        <w:rPr>
          <w:rFonts w:ascii="Arial" w:eastAsia="Times New Roman" w:hAnsi="Arial" w:cs="Times New Roman"/>
          <w:sz w:val="20"/>
          <w:szCs w:val="24"/>
        </w:rPr>
      </w:pPr>
    </w:p>
    <w:p w14:paraId="520736E6" w14:textId="174E4548" w:rsidR="00013E3B" w:rsidRPr="00C4248F" w:rsidRDefault="00013E3B" w:rsidP="00E067DB">
      <w:pPr>
        <w:spacing w:after="0" w:line="240" w:lineRule="auto"/>
        <w:jc w:val="right"/>
        <w:rPr>
          <w:rFonts w:ascii="Arial" w:eastAsia="Times New Roman" w:hAnsi="Arial" w:cs="Times New Roman"/>
          <w:bCs/>
          <w:sz w:val="20"/>
          <w:szCs w:val="24"/>
          <w14:ligatures w14:val="standardContextual"/>
        </w:rPr>
      </w:pPr>
      <w:r w:rsidRPr="00C4248F">
        <w:rPr>
          <w:rFonts w:ascii="Arial" w:eastAsia="Times New Roman" w:hAnsi="Arial" w:cs="Times New Roman"/>
          <w:bCs/>
          <w:sz w:val="20"/>
          <w:szCs w:val="24"/>
          <w14:ligatures w14:val="standardContextual"/>
        </w:rPr>
        <w:lastRenderedPageBreak/>
        <w:t>OBR</w:t>
      </w:r>
      <w:r w:rsidR="00DC67DC" w:rsidRPr="00C4248F">
        <w:rPr>
          <w:rFonts w:ascii="Arial" w:eastAsia="Times New Roman" w:hAnsi="Arial" w:cs="Times New Roman"/>
          <w:bCs/>
          <w:sz w:val="20"/>
          <w:szCs w:val="24"/>
          <w14:ligatures w14:val="standardContextual"/>
        </w:rPr>
        <w:t>-</w:t>
      </w:r>
      <w:r w:rsidRPr="00C4248F">
        <w:rPr>
          <w:rFonts w:ascii="Arial" w:eastAsia="Times New Roman" w:hAnsi="Arial" w:cs="Times New Roman"/>
          <w:bCs/>
          <w:sz w:val="20"/>
          <w:szCs w:val="24"/>
          <w14:ligatures w14:val="standardContextual"/>
        </w:rPr>
        <w:t>1</w:t>
      </w:r>
      <w:r w:rsidR="00FB4918" w:rsidRPr="00C4248F">
        <w:rPr>
          <w:rFonts w:ascii="Arial" w:eastAsia="Times New Roman" w:hAnsi="Arial" w:cs="Times New Roman"/>
          <w:bCs/>
          <w:sz w:val="20"/>
          <w:szCs w:val="24"/>
          <w14:ligatures w14:val="standardContextual"/>
        </w:rPr>
        <w:t>2</w:t>
      </w:r>
      <w:r w:rsidRPr="00C4248F">
        <w:rPr>
          <w:rFonts w:ascii="Arial" w:eastAsia="Times New Roman" w:hAnsi="Arial" w:cs="Times New Roman"/>
          <w:bCs/>
          <w:sz w:val="20"/>
          <w:szCs w:val="24"/>
          <w14:ligatures w14:val="standardContextual"/>
        </w:rPr>
        <w:t>C</w:t>
      </w:r>
    </w:p>
    <w:p w14:paraId="79D1F4C9" w14:textId="77777777" w:rsidR="00013E3B" w:rsidRPr="00C4248F" w:rsidRDefault="00013E3B" w:rsidP="00013E3B">
      <w:pPr>
        <w:pStyle w:val="Heading22"/>
      </w:pPr>
    </w:p>
    <w:p w14:paraId="06A8BE0E" w14:textId="37F0FCB2" w:rsidR="00013E3B" w:rsidRPr="00C4248F" w:rsidRDefault="00013E3B" w:rsidP="00013E3B">
      <w:pPr>
        <w:pStyle w:val="Heading22"/>
      </w:pPr>
      <w:bookmarkStart w:id="234" w:name="_Toc177728889"/>
      <w:r w:rsidRPr="00C4248F">
        <w:t>Vzorec pogodbe ZA SKLOP c</w:t>
      </w:r>
      <w:bookmarkEnd w:id="234"/>
    </w:p>
    <w:p w14:paraId="128FDC75" w14:textId="77777777" w:rsidR="00013E3B" w:rsidRPr="00C4248F" w:rsidRDefault="00013E3B" w:rsidP="00013E3B">
      <w:pPr>
        <w:spacing w:after="0" w:line="240" w:lineRule="auto"/>
        <w:jc w:val="both"/>
        <w:rPr>
          <w:rFonts w:ascii="Arial" w:eastAsia="Times New Roman" w:hAnsi="Arial" w:cs="Times New Roman"/>
          <w:sz w:val="20"/>
          <w:szCs w:val="24"/>
        </w:rPr>
      </w:pPr>
    </w:p>
    <w:p w14:paraId="34091EEA" w14:textId="77777777" w:rsidR="00013E3B" w:rsidRPr="00C4248F" w:rsidRDefault="00013E3B" w:rsidP="00013E3B">
      <w:pPr>
        <w:spacing w:after="0" w:line="240" w:lineRule="auto"/>
        <w:jc w:val="both"/>
        <w:rPr>
          <w:rFonts w:ascii="Arial" w:eastAsia="Times New Roman" w:hAnsi="Arial" w:cs="Times New Roman"/>
          <w:sz w:val="20"/>
          <w:szCs w:val="24"/>
        </w:rPr>
      </w:pPr>
    </w:p>
    <w:p w14:paraId="5CF3C981" w14:textId="77777777" w:rsidR="00013E3B" w:rsidRPr="00C4248F" w:rsidRDefault="00013E3B" w:rsidP="00013E3B">
      <w:pPr>
        <w:spacing w:after="0" w:line="240" w:lineRule="auto"/>
        <w:jc w:val="both"/>
        <w:rPr>
          <w:rFonts w:ascii="Arial" w:eastAsia="Times New Roman" w:hAnsi="Arial" w:cs="Times New Roman"/>
          <w:sz w:val="20"/>
          <w:szCs w:val="24"/>
        </w:rPr>
      </w:pPr>
    </w:p>
    <w:p w14:paraId="0F86332E" w14:textId="77777777" w:rsidR="00013E3B" w:rsidRPr="00C4248F" w:rsidRDefault="00013E3B" w:rsidP="00013E3B">
      <w:pPr>
        <w:spacing w:after="0" w:line="240" w:lineRule="auto"/>
        <w:jc w:val="both"/>
        <w:rPr>
          <w:rFonts w:ascii="Arial" w:eastAsia="Times New Roman" w:hAnsi="Arial" w:cs="Times New Roman"/>
          <w:sz w:val="20"/>
          <w:szCs w:val="24"/>
        </w:rPr>
      </w:pPr>
    </w:p>
    <w:p w14:paraId="2A6632F8" w14:textId="6D7D75E7" w:rsidR="00013E3B" w:rsidRPr="00C4248F" w:rsidRDefault="00013E3B" w:rsidP="00013E3B">
      <w:pPr>
        <w:spacing w:after="0" w:line="240" w:lineRule="auto"/>
        <w:jc w:val="center"/>
        <w:rPr>
          <w:rFonts w:ascii="Arial" w:eastAsia="Times New Roman" w:hAnsi="Arial" w:cs="Times New Roman"/>
          <w:b/>
          <w:sz w:val="28"/>
          <w:szCs w:val="28"/>
        </w:rPr>
      </w:pPr>
      <w:r w:rsidRPr="00C4248F">
        <w:rPr>
          <w:rFonts w:ascii="Arial" w:eastAsia="Times New Roman" w:hAnsi="Arial" w:cs="Times New Roman"/>
          <w:b/>
          <w:sz w:val="28"/>
          <w:szCs w:val="28"/>
        </w:rPr>
        <w:t>POGODBA ŠTEV. JN-B1063/C</w:t>
      </w:r>
    </w:p>
    <w:p w14:paraId="2DBE23F8" w14:textId="77777777" w:rsidR="00013E3B" w:rsidRPr="00C4248F" w:rsidRDefault="00013E3B" w:rsidP="00013E3B">
      <w:pPr>
        <w:spacing w:after="0" w:line="240" w:lineRule="auto"/>
        <w:jc w:val="both"/>
        <w:rPr>
          <w:rFonts w:ascii="Arial" w:eastAsia="Times New Roman" w:hAnsi="Arial" w:cs="Arial"/>
          <w:b/>
          <w:sz w:val="24"/>
          <w:szCs w:val="20"/>
        </w:rPr>
      </w:pPr>
    </w:p>
    <w:p w14:paraId="7276ACB2" w14:textId="77777777" w:rsidR="00013E3B" w:rsidRPr="00C4248F" w:rsidRDefault="00013E3B" w:rsidP="00013E3B">
      <w:pPr>
        <w:spacing w:after="0" w:line="240" w:lineRule="auto"/>
        <w:jc w:val="both"/>
        <w:rPr>
          <w:rFonts w:ascii="Arial" w:eastAsia="Times New Roman" w:hAnsi="Arial" w:cs="Arial"/>
          <w:b/>
          <w:sz w:val="24"/>
          <w:szCs w:val="20"/>
        </w:rPr>
      </w:pPr>
    </w:p>
    <w:p w14:paraId="4DCC0D11" w14:textId="77777777" w:rsidR="00013E3B" w:rsidRPr="00C4248F" w:rsidRDefault="00013E3B" w:rsidP="00013E3B">
      <w:pPr>
        <w:tabs>
          <w:tab w:val="left" w:pos="-180"/>
        </w:tabs>
        <w:spacing w:after="0" w:line="240" w:lineRule="auto"/>
        <w:jc w:val="center"/>
        <w:rPr>
          <w:rFonts w:ascii="Arial" w:eastAsia="Times New Roman" w:hAnsi="Arial" w:cs="Times New Roman"/>
          <w:b/>
          <w:sz w:val="32"/>
          <w:szCs w:val="32"/>
        </w:rPr>
      </w:pPr>
      <w:r w:rsidRPr="00C4248F">
        <w:rPr>
          <w:rFonts w:ascii="Arial" w:eastAsia="Times New Roman" w:hAnsi="Arial" w:cs="Times New Roman"/>
          <w:b/>
          <w:sz w:val="32"/>
          <w:szCs w:val="32"/>
        </w:rPr>
        <w:t>Nakup toplotnih črpalk in hladilnih omar za potrebe RTVS po sklopih</w:t>
      </w:r>
    </w:p>
    <w:p w14:paraId="281E2E4D" w14:textId="77777777" w:rsidR="00013E3B" w:rsidRPr="00C4248F" w:rsidRDefault="00013E3B" w:rsidP="00013E3B">
      <w:pPr>
        <w:tabs>
          <w:tab w:val="left" w:pos="-180"/>
        </w:tabs>
        <w:spacing w:after="0" w:line="240" w:lineRule="auto"/>
        <w:jc w:val="center"/>
        <w:rPr>
          <w:rFonts w:ascii="Arial" w:eastAsia="Times New Roman" w:hAnsi="Arial" w:cs="Times New Roman"/>
          <w:b/>
          <w:sz w:val="32"/>
          <w:szCs w:val="32"/>
        </w:rPr>
      </w:pPr>
    </w:p>
    <w:p w14:paraId="28E313BF" w14:textId="270B6D64" w:rsidR="00013E3B" w:rsidRPr="00C4248F" w:rsidRDefault="00013E3B" w:rsidP="00013E3B">
      <w:pPr>
        <w:ind w:left="1800"/>
        <w:rPr>
          <w:caps/>
          <w:sz w:val="20"/>
          <w:szCs w:val="20"/>
        </w:rPr>
      </w:pPr>
      <w:r w:rsidRPr="00C4248F">
        <w:rPr>
          <w:b/>
          <w:sz w:val="32"/>
          <w:szCs w:val="32"/>
        </w:rPr>
        <w:t>SKLOP B: NAKUP HLADILNE OMARE –MARIBOR</w:t>
      </w:r>
    </w:p>
    <w:p w14:paraId="2A793CB6" w14:textId="77777777" w:rsidR="00013E3B" w:rsidRPr="00C4248F" w:rsidRDefault="00013E3B" w:rsidP="00013E3B">
      <w:pPr>
        <w:spacing w:after="0" w:line="240" w:lineRule="auto"/>
        <w:jc w:val="both"/>
        <w:rPr>
          <w:rFonts w:ascii="Arial" w:eastAsia="Times New Roman" w:hAnsi="Arial" w:cs="Times New Roman"/>
          <w:sz w:val="20"/>
          <w:szCs w:val="20"/>
        </w:rPr>
      </w:pPr>
    </w:p>
    <w:p w14:paraId="081AE00C" w14:textId="77777777" w:rsidR="00013E3B" w:rsidRPr="00C4248F" w:rsidRDefault="00013E3B" w:rsidP="00013E3B">
      <w:pPr>
        <w:spacing w:after="0" w:line="240" w:lineRule="auto"/>
        <w:jc w:val="both"/>
        <w:rPr>
          <w:rFonts w:ascii="Arial" w:eastAsia="Times New Roman" w:hAnsi="Arial" w:cs="Times New Roman"/>
          <w:sz w:val="20"/>
          <w:szCs w:val="20"/>
        </w:rPr>
      </w:pPr>
    </w:p>
    <w:p w14:paraId="0A11DC3E" w14:textId="77777777" w:rsidR="00013E3B" w:rsidRPr="00C4248F" w:rsidRDefault="00013E3B" w:rsidP="00013E3B">
      <w:pPr>
        <w:spacing w:after="0" w:line="240" w:lineRule="auto"/>
        <w:jc w:val="both"/>
        <w:rPr>
          <w:rFonts w:ascii="Arial" w:eastAsia="Times New Roman" w:hAnsi="Arial" w:cs="Times New Roman"/>
          <w:sz w:val="20"/>
          <w:szCs w:val="24"/>
        </w:rPr>
      </w:pPr>
    </w:p>
    <w:p w14:paraId="6A3AEC9F" w14:textId="77777777" w:rsidR="00013E3B" w:rsidRPr="00C4248F" w:rsidRDefault="00013E3B" w:rsidP="00013E3B">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sklenjena med:</w:t>
      </w:r>
    </w:p>
    <w:p w14:paraId="71946F25" w14:textId="77777777" w:rsidR="00013E3B" w:rsidRPr="00C4248F" w:rsidRDefault="00013E3B" w:rsidP="00013E3B">
      <w:pPr>
        <w:spacing w:after="0" w:line="240" w:lineRule="auto"/>
        <w:jc w:val="both"/>
        <w:rPr>
          <w:rFonts w:ascii="Arial" w:eastAsia="Times New Roman" w:hAnsi="Arial" w:cs="Times New Roman"/>
          <w:sz w:val="20"/>
          <w:szCs w:val="24"/>
        </w:rPr>
      </w:pPr>
    </w:p>
    <w:p w14:paraId="6678C10C" w14:textId="77777777" w:rsidR="00013E3B" w:rsidRPr="00C4248F" w:rsidRDefault="00013E3B" w:rsidP="00013E3B">
      <w:pPr>
        <w:spacing w:after="0" w:line="240" w:lineRule="auto"/>
        <w:jc w:val="both"/>
        <w:rPr>
          <w:rFonts w:ascii="Arial" w:eastAsia="Times New Roman" w:hAnsi="Arial" w:cs="Times New Roman"/>
          <w:sz w:val="20"/>
          <w:szCs w:val="24"/>
        </w:rPr>
      </w:pPr>
    </w:p>
    <w:p w14:paraId="4192C4B2" w14:textId="77777777" w:rsidR="00013E3B" w:rsidRPr="00C4248F" w:rsidRDefault="00013E3B" w:rsidP="00013E3B">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Radiotelevizija Slovenija, Javni zavod</w:t>
      </w:r>
    </w:p>
    <w:p w14:paraId="3690CA9D" w14:textId="77777777" w:rsidR="00013E3B" w:rsidRPr="00C4248F" w:rsidRDefault="00013E3B" w:rsidP="00013E3B">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Kolodvorska 2</w:t>
      </w:r>
    </w:p>
    <w:p w14:paraId="6BB9BCBA" w14:textId="77777777" w:rsidR="00013E3B" w:rsidRPr="00C4248F" w:rsidRDefault="00013E3B" w:rsidP="00013E3B">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1550 Ljubljana</w:t>
      </w:r>
    </w:p>
    <w:p w14:paraId="4F8A27A7" w14:textId="77777777" w:rsidR="00013E3B" w:rsidRPr="00C4248F" w:rsidRDefault="00013E3B" w:rsidP="00013E3B">
      <w:pPr>
        <w:spacing w:after="0" w:line="240" w:lineRule="auto"/>
        <w:jc w:val="both"/>
        <w:rPr>
          <w:rFonts w:ascii="Arial" w:eastAsia="Times New Roman" w:hAnsi="Arial" w:cs="Times New Roman"/>
          <w:sz w:val="20"/>
          <w:szCs w:val="24"/>
        </w:rPr>
      </w:pPr>
    </w:p>
    <w:p w14:paraId="022003B8" w14:textId="77777777" w:rsidR="00013E3B" w:rsidRPr="00C4248F" w:rsidRDefault="00013E3B" w:rsidP="00013E3B">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Identifikacijska štev. za DDV: SI29865174</w:t>
      </w:r>
    </w:p>
    <w:p w14:paraId="213B595A" w14:textId="77777777" w:rsidR="00013E3B" w:rsidRPr="00C4248F" w:rsidRDefault="00013E3B" w:rsidP="00013E3B">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Matična številka: 5056497</w:t>
      </w:r>
    </w:p>
    <w:p w14:paraId="7CDF8B50" w14:textId="77777777" w:rsidR="00013E3B" w:rsidRPr="00C4248F" w:rsidRDefault="00013E3B" w:rsidP="00013E3B">
      <w:pPr>
        <w:spacing w:after="0" w:line="240" w:lineRule="auto"/>
        <w:jc w:val="both"/>
        <w:rPr>
          <w:rFonts w:ascii="Arial" w:eastAsia="Times New Roman" w:hAnsi="Arial" w:cs="Times New Roman"/>
          <w:sz w:val="20"/>
          <w:szCs w:val="24"/>
        </w:rPr>
      </w:pPr>
    </w:p>
    <w:p w14:paraId="26F0870E" w14:textId="77777777" w:rsidR="00013E3B" w:rsidRPr="00C4248F" w:rsidRDefault="00013E3B" w:rsidP="00013E3B">
      <w:pPr>
        <w:spacing w:after="0" w:line="240" w:lineRule="auto"/>
        <w:jc w:val="both"/>
        <w:rPr>
          <w:rFonts w:ascii="Arial" w:eastAsia="Times New Roman" w:hAnsi="Arial" w:cs="Arial"/>
          <w:noProof/>
          <w:sz w:val="20"/>
          <w:lang w:eastAsia="sl-SI"/>
        </w:rPr>
      </w:pPr>
      <w:r w:rsidRPr="00C4248F">
        <w:rPr>
          <w:rFonts w:ascii="Arial" w:eastAsia="Times New Roman" w:hAnsi="Arial" w:cs="Arial"/>
          <w:noProof/>
          <w:sz w:val="20"/>
          <w:lang w:eastAsia="sl-SI"/>
        </w:rPr>
        <w:t>ki ga zastopa Uprava javnega zavoda RTV Slovenija</w:t>
      </w:r>
    </w:p>
    <w:p w14:paraId="7479FBD3" w14:textId="77777777" w:rsidR="00013E3B" w:rsidRPr="00C4248F" w:rsidRDefault="00013E3B" w:rsidP="00013E3B">
      <w:pPr>
        <w:spacing w:after="0" w:line="240" w:lineRule="auto"/>
        <w:jc w:val="both"/>
        <w:rPr>
          <w:rFonts w:ascii="Arial" w:eastAsia="Times New Roman" w:hAnsi="Arial" w:cs="Arial"/>
          <w:sz w:val="20"/>
          <w:lang w:eastAsia="sl-SI"/>
        </w:rPr>
      </w:pPr>
    </w:p>
    <w:p w14:paraId="06BEC265" w14:textId="77777777" w:rsidR="00013E3B" w:rsidRPr="00C4248F" w:rsidRDefault="00013E3B" w:rsidP="00013E3B">
      <w:pPr>
        <w:spacing w:after="0" w:line="240" w:lineRule="auto"/>
        <w:jc w:val="both"/>
        <w:rPr>
          <w:rFonts w:ascii="Arial" w:eastAsia="Times New Roman" w:hAnsi="Arial" w:cs="Times New Roman"/>
          <w:sz w:val="20"/>
          <w:szCs w:val="24"/>
          <w:u w:val="single"/>
        </w:rPr>
      </w:pPr>
      <w:r w:rsidRPr="00C4248F">
        <w:rPr>
          <w:rFonts w:ascii="Arial" w:eastAsia="Times New Roman" w:hAnsi="Arial" w:cs="Times New Roman"/>
          <w:sz w:val="20"/>
          <w:szCs w:val="24"/>
          <w:u w:val="single"/>
        </w:rPr>
        <w:t>(v nadaljevanju: NAROČNIK)</w:t>
      </w:r>
    </w:p>
    <w:p w14:paraId="5F34502A" w14:textId="77777777" w:rsidR="00013E3B" w:rsidRPr="00C4248F" w:rsidRDefault="00013E3B" w:rsidP="00013E3B">
      <w:pPr>
        <w:spacing w:after="0" w:line="240" w:lineRule="auto"/>
        <w:jc w:val="both"/>
        <w:rPr>
          <w:rFonts w:ascii="Arial" w:eastAsia="Times New Roman" w:hAnsi="Arial" w:cs="Times New Roman"/>
          <w:b/>
          <w:sz w:val="20"/>
          <w:szCs w:val="24"/>
          <w:u w:val="single"/>
        </w:rPr>
      </w:pPr>
    </w:p>
    <w:p w14:paraId="74F4534A" w14:textId="77777777" w:rsidR="00013E3B" w:rsidRPr="00C4248F" w:rsidRDefault="00013E3B" w:rsidP="00013E3B">
      <w:pPr>
        <w:spacing w:after="0" w:line="240" w:lineRule="auto"/>
        <w:jc w:val="both"/>
        <w:rPr>
          <w:rFonts w:ascii="Arial" w:eastAsia="Times New Roman" w:hAnsi="Arial" w:cs="Times New Roman"/>
          <w:b/>
          <w:sz w:val="20"/>
          <w:szCs w:val="24"/>
          <w:u w:val="single"/>
        </w:rPr>
      </w:pPr>
    </w:p>
    <w:p w14:paraId="5C2C3DA2" w14:textId="77777777" w:rsidR="00013E3B" w:rsidRPr="00C4248F" w:rsidRDefault="00013E3B" w:rsidP="00013E3B">
      <w:pPr>
        <w:spacing w:after="0" w:line="240" w:lineRule="auto"/>
        <w:jc w:val="both"/>
        <w:rPr>
          <w:rFonts w:ascii="Arial" w:eastAsia="Times New Roman" w:hAnsi="Arial" w:cs="Times New Roman"/>
          <w:b/>
          <w:sz w:val="20"/>
          <w:szCs w:val="24"/>
          <w:u w:val="single"/>
        </w:rPr>
      </w:pPr>
    </w:p>
    <w:p w14:paraId="28456484" w14:textId="77777777" w:rsidR="00013E3B" w:rsidRPr="00C4248F" w:rsidRDefault="00013E3B" w:rsidP="00013E3B">
      <w:pPr>
        <w:spacing w:after="0" w:line="240" w:lineRule="auto"/>
        <w:jc w:val="both"/>
        <w:rPr>
          <w:rFonts w:ascii="Arial" w:eastAsia="Times New Roman" w:hAnsi="Arial" w:cs="Times New Roman"/>
          <w:b/>
          <w:sz w:val="20"/>
          <w:szCs w:val="24"/>
        </w:rPr>
      </w:pPr>
    </w:p>
    <w:p w14:paraId="092DEEAD" w14:textId="77777777" w:rsidR="00013E3B" w:rsidRPr="00C4248F" w:rsidRDefault="00013E3B" w:rsidP="00013E3B">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in</w:t>
      </w:r>
    </w:p>
    <w:p w14:paraId="422A2AB4" w14:textId="77777777" w:rsidR="00013E3B" w:rsidRPr="00C4248F" w:rsidRDefault="00013E3B" w:rsidP="00013E3B">
      <w:pPr>
        <w:spacing w:after="0" w:line="240" w:lineRule="auto"/>
        <w:rPr>
          <w:rFonts w:ascii="Arial" w:eastAsia="Times New Roman" w:hAnsi="Arial" w:cs="Times New Roman"/>
          <w:sz w:val="20"/>
          <w:szCs w:val="20"/>
        </w:rPr>
      </w:pPr>
    </w:p>
    <w:p w14:paraId="66B51CA5" w14:textId="77777777" w:rsidR="00013E3B" w:rsidRPr="00C4248F" w:rsidRDefault="00013E3B" w:rsidP="00013E3B">
      <w:pPr>
        <w:tabs>
          <w:tab w:val="left" w:pos="7215"/>
        </w:tabs>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ab/>
      </w:r>
    </w:p>
    <w:p w14:paraId="4D18DD4D" w14:textId="77777777" w:rsidR="00013E3B" w:rsidRPr="00C4248F" w:rsidRDefault="00013E3B" w:rsidP="00013E3B">
      <w:pPr>
        <w:spacing w:after="0" w:line="240" w:lineRule="auto"/>
        <w:rPr>
          <w:rFonts w:ascii="Arial" w:eastAsia="Times New Roman" w:hAnsi="Arial" w:cs="Times New Roman"/>
          <w:sz w:val="20"/>
          <w:szCs w:val="20"/>
        </w:rPr>
      </w:pPr>
    </w:p>
    <w:p w14:paraId="4DEEBA60" w14:textId="77777777" w:rsidR="00013E3B" w:rsidRPr="00C4248F" w:rsidRDefault="00013E3B" w:rsidP="00013E3B">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w:t>
      </w:r>
    </w:p>
    <w:p w14:paraId="5A70C1D3" w14:textId="77777777" w:rsidR="00013E3B" w:rsidRPr="00C4248F" w:rsidRDefault="00013E3B" w:rsidP="00013E3B">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w:t>
      </w:r>
    </w:p>
    <w:p w14:paraId="32C8AA66" w14:textId="77777777" w:rsidR="00013E3B" w:rsidRPr="00C4248F" w:rsidRDefault="00013E3B" w:rsidP="00013E3B">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w:t>
      </w:r>
    </w:p>
    <w:p w14:paraId="573DD05D" w14:textId="77777777" w:rsidR="00013E3B" w:rsidRPr="00C4248F" w:rsidRDefault="00013E3B" w:rsidP="00013E3B">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w:t>
      </w:r>
    </w:p>
    <w:p w14:paraId="796F5A4C" w14:textId="77777777" w:rsidR="00013E3B" w:rsidRPr="00C4248F" w:rsidRDefault="00013E3B" w:rsidP="00013E3B">
      <w:pPr>
        <w:spacing w:after="0" w:line="240" w:lineRule="auto"/>
        <w:rPr>
          <w:rFonts w:ascii="Arial" w:eastAsia="Times New Roman" w:hAnsi="Arial" w:cs="Times New Roman"/>
          <w:sz w:val="20"/>
          <w:szCs w:val="20"/>
        </w:rPr>
      </w:pPr>
    </w:p>
    <w:p w14:paraId="3FE7FFA2" w14:textId="77777777" w:rsidR="00013E3B" w:rsidRPr="00C4248F" w:rsidRDefault="00013E3B" w:rsidP="00013E3B">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 xml:space="preserve">Identifikacijska štev. za DDV: </w:t>
      </w:r>
    </w:p>
    <w:p w14:paraId="4246C497" w14:textId="77777777" w:rsidR="00013E3B" w:rsidRPr="00C4248F" w:rsidRDefault="00013E3B" w:rsidP="00013E3B">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 xml:space="preserve">Matična številka: </w:t>
      </w:r>
    </w:p>
    <w:p w14:paraId="2FF0AD6C" w14:textId="77777777" w:rsidR="00013E3B" w:rsidRPr="00C4248F" w:rsidRDefault="00013E3B" w:rsidP="00013E3B">
      <w:pPr>
        <w:spacing w:after="0" w:line="240" w:lineRule="auto"/>
        <w:rPr>
          <w:rFonts w:ascii="Arial" w:eastAsia="Times New Roman" w:hAnsi="Arial" w:cs="Times New Roman"/>
          <w:sz w:val="20"/>
          <w:szCs w:val="20"/>
        </w:rPr>
      </w:pPr>
    </w:p>
    <w:p w14:paraId="3F39D689" w14:textId="77777777" w:rsidR="00013E3B" w:rsidRPr="00C4248F" w:rsidRDefault="00013E3B" w:rsidP="00013E3B">
      <w:pPr>
        <w:spacing w:after="0" w:line="240" w:lineRule="auto"/>
        <w:rPr>
          <w:rFonts w:ascii="Arial" w:eastAsia="Times New Roman" w:hAnsi="Arial" w:cs="Times New Roman"/>
          <w:sz w:val="20"/>
          <w:szCs w:val="20"/>
        </w:rPr>
      </w:pPr>
    </w:p>
    <w:p w14:paraId="28E8187E" w14:textId="77777777" w:rsidR="00013E3B" w:rsidRPr="00C4248F" w:rsidRDefault="00013E3B" w:rsidP="00013E3B">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ki ga zastopa ..............................................</w:t>
      </w:r>
    </w:p>
    <w:p w14:paraId="6B0061A1" w14:textId="77777777" w:rsidR="00013E3B" w:rsidRPr="00C4248F" w:rsidRDefault="00013E3B" w:rsidP="00013E3B">
      <w:pPr>
        <w:spacing w:after="0" w:line="240" w:lineRule="auto"/>
        <w:rPr>
          <w:rFonts w:ascii="Arial" w:eastAsia="Times New Roman" w:hAnsi="Arial" w:cs="Times New Roman"/>
          <w:sz w:val="20"/>
          <w:szCs w:val="20"/>
        </w:rPr>
      </w:pPr>
    </w:p>
    <w:p w14:paraId="08AE3EC0" w14:textId="77777777" w:rsidR="00013E3B" w:rsidRPr="00C4248F" w:rsidRDefault="00013E3B" w:rsidP="00013E3B">
      <w:pPr>
        <w:spacing w:after="0" w:line="240" w:lineRule="auto"/>
        <w:rPr>
          <w:rFonts w:ascii="Arial" w:eastAsia="Times New Roman" w:hAnsi="Arial" w:cs="Times New Roman"/>
          <w:sz w:val="20"/>
          <w:szCs w:val="20"/>
          <w:u w:val="single"/>
        </w:rPr>
      </w:pPr>
      <w:r w:rsidRPr="00C4248F">
        <w:rPr>
          <w:rFonts w:ascii="Arial" w:eastAsia="Times New Roman" w:hAnsi="Arial" w:cs="Times New Roman"/>
          <w:sz w:val="20"/>
          <w:szCs w:val="20"/>
          <w:u w:val="single"/>
        </w:rPr>
        <w:t>(v nadaljevanju: PONUDNIK)</w:t>
      </w:r>
    </w:p>
    <w:p w14:paraId="1FA9F689" w14:textId="77777777" w:rsidR="00013E3B" w:rsidRPr="00C4248F" w:rsidRDefault="00013E3B" w:rsidP="00013E3B">
      <w:pPr>
        <w:spacing w:after="0" w:line="240" w:lineRule="auto"/>
        <w:jc w:val="both"/>
        <w:rPr>
          <w:rFonts w:ascii="Arial" w:eastAsia="Times New Roman" w:hAnsi="Arial" w:cs="Times New Roman"/>
          <w:sz w:val="20"/>
          <w:szCs w:val="24"/>
        </w:rPr>
      </w:pPr>
    </w:p>
    <w:p w14:paraId="5663B4BE" w14:textId="77777777" w:rsidR="00013E3B" w:rsidRPr="00C4248F" w:rsidRDefault="00013E3B" w:rsidP="00013E3B">
      <w:pPr>
        <w:spacing w:after="0" w:line="240" w:lineRule="auto"/>
        <w:jc w:val="both"/>
        <w:rPr>
          <w:rFonts w:ascii="Arial" w:eastAsia="Times New Roman" w:hAnsi="Arial" w:cs="Times New Roman"/>
          <w:sz w:val="20"/>
          <w:szCs w:val="24"/>
        </w:rPr>
      </w:pPr>
    </w:p>
    <w:p w14:paraId="4A19C818" w14:textId="77777777" w:rsidR="00013E3B" w:rsidRPr="00C4248F" w:rsidRDefault="00013E3B" w:rsidP="00013E3B">
      <w:pPr>
        <w:spacing w:after="0" w:line="240" w:lineRule="auto"/>
        <w:jc w:val="both"/>
        <w:rPr>
          <w:rFonts w:ascii="Arial" w:eastAsia="Times New Roman" w:hAnsi="Arial" w:cs="Times New Roman"/>
          <w:sz w:val="20"/>
          <w:szCs w:val="24"/>
        </w:rPr>
      </w:pPr>
    </w:p>
    <w:p w14:paraId="5A1E3036" w14:textId="77777777" w:rsidR="00013E3B" w:rsidRPr="00C4248F" w:rsidRDefault="00013E3B" w:rsidP="00013E3B">
      <w:pPr>
        <w:spacing w:after="0" w:line="240" w:lineRule="auto"/>
        <w:jc w:val="both"/>
        <w:rPr>
          <w:rFonts w:ascii="Arial" w:eastAsia="Times New Roman" w:hAnsi="Arial" w:cs="Times New Roman"/>
          <w:sz w:val="20"/>
          <w:szCs w:val="24"/>
        </w:rPr>
      </w:pPr>
    </w:p>
    <w:p w14:paraId="532C6C3F" w14:textId="77777777" w:rsidR="00013E3B" w:rsidRPr="00C4248F" w:rsidRDefault="00013E3B" w:rsidP="00013E3B">
      <w:pPr>
        <w:spacing w:after="0" w:line="240" w:lineRule="auto"/>
        <w:jc w:val="both"/>
        <w:rPr>
          <w:rFonts w:ascii="Arial" w:eastAsia="Times New Roman" w:hAnsi="Arial" w:cs="Times New Roman"/>
          <w:sz w:val="20"/>
          <w:szCs w:val="24"/>
        </w:rPr>
      </w:pPr>
    </w:p>
    <w:p w14:paraId="6A41848D" w14:textId="77777777" w:rsidR="00013E3B" w:rsidRPr="00C4248F" w:rsidRDefault="00013E3B" w:rsidP="00013E3B">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br w:type="page"/>
      </w:r>
      <w:r w:rsidRPr="00C4248F">
        <w:rPr>
          <w:rFonts w:ascii="Arial" w:eastAsia="Times New Roman" w:hAnsi="Arial" w:cs="Times New Roman"/>
          <w:b/>
          <w:sz w:val="20"/>
          <w:szCs w:val="24"/>
        </w:rPr>
        <w:lastRenderedPageBreak/>
        <w:t>1. člen</w:t>
      </w:r>
    </w:p>
    <w:p w14:paraId="6E8702FD" w14:textId="77777777" w:rsidR="00013E3B" w:rsidRPr="00C4248F" w:rsidRDefault="00013E3B" w:rsidP="00013E3B">
      <w:pPr>
        <w:spacing w:after="0" w:line="240" w:lineRule="auto"/>
        <w:jc w:val="both"/>
        <w:rPr>
          <w:rFonts w:ascii="Arial" w:eastAsia="Times New Roman" w:hAnsi="Arial" w:cs="Times New Roman"/>
          <w:sz w:val="20"/>
          <w:szCs w:val="24"/>
        </w:rPr>
      </w:pPr>
    </w:p>
    <w:p w14:paraId="4C8AA815" w14:textId="77777777" w:rsidR="00013E3B" w:rsidRPr="00C4248F" w:rsidRDefault="00013E3B" w:rsidP="00013E3B">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Pogodbeni stranki ugotavljata, da je naročnik izvedel postopek oddaje javnega naročila na osnovi 40. člena Zakona o javnem naročanju – ZJN-3 (Ur. list RS št. 91/2015 z vsemi nadaljnjimi spremembami in dopolnitvami) za: </w:t>
      </w:r>
    </w:p>
    <w:p w14:paraId="7E5F1759" w14:textId="77777777" w:rsidR="00013E3B" w:rsidRPr="00C4248F" w:rsidRDefault="00013E3B" w:rsidP="00013E3B">
      <w:pPr>
        <w:spacing w:after="0" w:line="240" w:lineRule="auto"/>
        <w:jc w:val="both"/>
        <w:rPr>
          <w:rFonts w:ascii="Arial" w:eastAsia="Times New Roman" w:hAnsi="Arial" w:cs="Times New Roman"/>
          <w:sz w:val="20"/>
          <w:szCs w:val="24"/>
        </w:rPr>
      </w:pPr>
    </w:p>
    <w:p w14:paraId="210FBCDA" w14:textId="58A68351" w:rsidR="00013E3B" w:rsidRPr="00C4248F" w:rsidRDefault="00013E3B" w:rsidP="00013E3B">
      <w:pPr>
        <w:spacing w:after="0" w:line="240" w:lineRule="auto"/>
        <w:jc w:val="both"/>
        <w:rPr>
          <w:rFonts w:ascii="Arial" w:eastAsia="Times New Roman" w:hAnsi="Arial" w:cs="Arial"/>
          <w:b/>
          <w:sz w:val="20"/>
          <w:szCs w:val="20"/>
        </w:rPr>
      </w:pPr>
      <w:r w:rsidRPr="00C4248F">
        <w:rPr>
          <w:rFonts w:ascii="Arial" w:eastAsia="Times New Roman" w:hAnsi="Arial" w:cs="Arial"/>
          <w:b/>
          <w:sz w:val="20"/>
          <w:szCs w:val="20"/>
        </w:rPr>
        <w:t xml:space="preserve">nakup hladilne omare – </w:t>
      </w:r>
      <w:r w:rsidR="00D16E83" w:rsidRPr="00C4248F">
        <w:rPr>
          <w:rFonts w:ascii="Arial" w:eastAsia="Times New Roman" w:hAnsi="Arial" w:cs="Arial"/>
          <w:b/>
          <w:sz w:val="20"/>
          <w:szCs w:val="20"/>
        </w:rPr>
        <w:t>Maribor</w:t>
      </w:r>
      <w:r w:rsidRPr="00C4248F">
        <w:rPr>
          <w:rFonts w:ascii="Arial" w:eastAsia="Times New Roman" w:hAnsi="Arial" w:cs="Arial"/>
          <w:b/>
          <w:sz w:val="20"/>
          <w:szCs w:val="20"/>
        </w:rPr>
        <w:t>.</w:t>
      </w:r>
    </w:p>
    <w:p w14:paraId="73CCB30F" w14:textId="77777777" w:rsidR="00013E3B" w:rsidRPr="00C4248F" w:rsidRDefault="00013E3B" w:rsidP="00013E3B">
      <w:pPr>
        <w:spacing w:after="0" w:line="240" w:lineRule="auto"/>
        <w:jc w:val="both"/>
        <w:rPr>
          <w:rFonts w:ascii="Arial" w:eastAsia="Times New Roman" w:hAnsi="Arial" w:cs="Times New Roman"/>
          <w:b/>
          <w:sz w:val="20"/>
          <w:szCs w:val="24"/>
        </w:rPr>
      </w:pPr>
    </w:p>
    <w:p w14:paraId="0EFE4BAD" w14:textId="77777777" w:rsidR="00013E3B" w:rsidRPr="00C4248F" w:rsidRDefault="00013E3B" w:rsidP="00013E3B">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Ponudnik je bil izbran kot najugodnejši ponudnik na osnovi javnega naročila štev. JN-B1063, objavljenega na portalu javnih naročil .......................... pod št.: …………..</w:t>
      </w:r>
    </w:p>
    <w:p w14:paraId="4CA9DDD3" w14:textId="77777777" w:rsidR="00013E3B" w:rsidRPr="00C4248F" w:rsidRDefault="00013E3B" w:rsidP="00013E3B">
      <w:pPr>
        <w:spacing w:after="0" w:line="240" w:lineRule="auto"/>
        <w:jc w:val="both"/>
        <w:rPr>
          <w:rFonts w:ascii="Arial" w:eastAsia="Times New Roman" w:hAnsi="Arial" w:cs="Times New Roman"/>
          <w:b/>
          <w:bCs/>
          <w:sz w:val="20"/>
          <w:szCs w:val="24"/>
        </w:rPr>
      </w:pPr>
    </w:p>
    <w:p w14:paraId="2BAFC76A" w14:textId="77777777" w:rsidR="00013E3B" w:rsidRPr="00C4248F" w:rsidRDefault="00013E3B" w:rsidP="00013E3B">
      <w:pPr>
        <w:spacing w:after="0" w:line="240" w:lineRule="auto"/>
        <w:jc w:val="both"/>
        <w:rPr>
          <w:rFonts w:ascii="Arial" w:eastAsia="Times New Roman" w:hAnsi="Arial" w:cs="Times New Roman"/>
          <w:b/>
          <w:bCs/>
          <w:sz w:val="20"/>
          <w:szCs w:val="24"/>
        </w:rPr>
      </w:pPr>
    </w:p>
    <w:p w14:paraId="1181E63B" w14:textId="77777777" w:rsidR="00013E3B" w:rsidRPr="00C4248F" w:rsidRDefault="00013E3B" w:rsidP="00013E3B">
      <w:pPr>
        <w:spacing w:after="0" w:line="240" w:lineRule="auto"/>
        <w:jc w:val="both"/>
        <w:rPr>
          <w:rFonts w:ascii="Arial" w:eastAsia="Times New Roman" w:hAnsi="Arial" w:cs="Times New Roman"/>
          <w:b/>
          <w:bCs/>
          <w:sz w:val="20"/>
          <w:szCs w:val="24"/>
        </w:rPr>
      </w:pPr>
      <w:r w:rsidRPr="00C4248F">
        <w:rPr>
          <w:rFonts w:ascii="Arial" w:eastAsia="Times New Roman" w:hAnsi="Arial" w:cs="Times New Roman"/>
          <w:b/>
          <w:bCs/>
          <w:sz w:val="20"/>
          <w:szCs w:val="24"/>
        </w:rPr>
        <w:t>2. člen</w:t>
      </w:r>
    </w:p>
    <w:p w14:paraId="3F6A2C2B" w14:textId="77777777" w:rsidR="00013E3B" w:rsidRPr="00C4248F" w:rsidRDefault="00013E3B" w:rsidP="00013E3B">
      <w:pPr>
        <w:spacing w:after="0" w:line="240" w:lineRule="auto"/>
        <w:jc w:val="both"/>
        <w:rPr>
          <w:rFonts w:ascii="Arial" w:eastAsia="Times New Roman" w:hAnsi="Arial" w:cs="Times New Roman"/>
          <w:b/>
          <w:bCs/>
          <w:sz w:val="20"/>
          <w:szCs w:val="24"/>
        </w:rPr>
      </w:pPr>
    </w:p>
    <w:p w14:paraId="672D3314" w14:textId="77777777" w:rsidR="00013E3B" w:rsidRPr="00C4248F" w:rsidRDefault="00013E3B" w:rsidP="00013E3B">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S to pogodbo se pogodbeni stranki dogovorita o splošnih in posebnih pogojih izvedbe predmeta javnega naročila. Sestavni del te pogodbe so pogoji, določeni z razpisno dokumentacijo štev. JN-B1063, sprejeti in navedeni v ponudbeni dokumentaciji št. ………………..</w:t>
      </w:r>
    </w:p>
    <w:p w14:paraId="4C0D6EB7" w14:textId="77777777" w:rsidR="00013E3B" w:rsidRPr="00C4248F" w:rsidRDefault="00013E3B" w:rsidP="00013E3B">
      <w:pPr>
        <w:spacing w:after="0" w:line="240" w:lineRule="auto"/>
        <w:jc w:val="both"/>
        <w:rPr>
          <w:rFonts w:ascii="Arial" w:eastAsia="Times New Roman" w:hAnsi="Arial" w:cs="Times New Roman"/>
          <w:sz w:val="20"/>
          <w:szCs w:val="20"/>
        </w:rPr>
      </w:pPr>
    </w:p>
    <w:p w14:paraId="3A5D4443" w14:textId="3769D0E6" w:rsidR="00013E3B" w:rsidRPr="00C4248F" w:rsidRDefault="00013E3B" w:rsidP="00013E3B">
      <w:pPr>
        <w:spacing w:after="0" w:line="240" w:lineRule="auto"/>
        <w:jc w:val="both"/>
        <w:rPr>
          <w:rFonts w:cs="Arial"/>
          <w:bCs/>
        </w:rPr>
      </w:pPr>
      <w:r w:rsidRPr="00C4248F">
        <w:rPr>
          <w:rFonts w:ascii="Arial" w:eastAsia="Times New Roman" w:hAnsi="Arial" w:cs="Times New Roman"/>
          <w:sz w:val="20"/>
          <w:szCs w:val="20"/>
        </w:rPr>
        <w:t xml:space="preserve">Razpisna dokumentacija je vsebovala tudi strojno in elektro projektno dokumentacijo </w:t>
      </w:r>
      <w:r w:rsidRPr="00C4248F">
        <w:rPr>
          <w:rFonts w:ascii="Arial" w:eastAsia="Times New Roman" w:hAnsi="Arial" w:cs="Times New Roman"/>
          <w:b/>
          <w:bCs/>
          <w:sz w:val="20"/>
          <w:szCs w:val="20"/>
        </w:rPr>
        <w:t>PZI št</w:t>
      </w:r>
      <w:r w:rsidR="00CD28A5" w:rsidRPr="00C4248F">
        <w:rPr>
          <w:rFonts w:ascii="Arial" w:eastAsia="Times New Roman" w:hAnsi="Arial" w:cs="Times New Roman"/>
          <w:b/>
          <w:bCs/>
          <w:sz w:val="20"/>
          <w:szCs w:val="20"/>
        </w:rPr>
        <w:t xml:space="preserve">: </w:t>
      </w:r>
      <w:r w:rsidR="00CD28A5" w:rsidRPr="00C4248F">
        <w:rPr>
          <w:rFonts w:ascii="Arial" w:eastAsia="Times New Roman" w:hAnsi="Arial" w:cs="Arial"/>
          <w:b/>
          <w:sz w:val="20"/>
          <w:szCs w:val="24"/>
        </w:rPr>
        <w:t>03/24-Shl</w:t>
      </w:r>
      <w:r w:rsidRPr="00C4248F">
        <w:rPr>
          <w:rFonts w:ascii="Arial" w:eastAsia="Times New Roman" w:hAnsi="Arial" w:cs="Times New Roman"/>
          <w:b/>
          <w:bCs/>
          <w:sz w:val="20"/>
          <w:szCs w:val="20"/>
        </w:rPr>
        <w:t>,</w:t>
      </w:r>
      <w:r w:rsidRPr="00C4248F">
        <w:rPr>
          <w:rFonts w:cs="Arial"/>
          <w:b/>
          <w:bCs/>
        </w:rPr>
        <w:t xml:space="preserve"> </w:t>
      </w:r>
      <w:r w:rsidRPr="00C4248F">
        <w:rPr>
          <w:rFonts w:ascii="Arial" w:eastAsia="Times New Roman" w:hAnsi="Arial" w:cs="Times New Roman"/>
          <w:sz w:val="20"/>
          <w:szCs w:val="20"/>
        </w:rPr>
        <w:t>kjer so definirani vsi detajli.</w:t>
      </w:r>
    </w:p>
    <w:p w14:paraId="271099C1" w14:textId="77777777" w:rsidR="00013E3B" w:rsidRPr="00C4248F" w:rsidRDefault="00013E3B" w:rsidP="00013E3B">
      <w:pPr>
        <w:spacing w:after="0" w:line="240" w:lineRule="auto"/>
        <w:jc w:val="both"/>
        <w:rPr>
          <w:rFonts w:ascii="Arial" w:eastAsia="Times New Roman" w:hAnsi="Arial" w:cs="Times New Roman"/>
          <w:b/>
          <w:sz w:val="20"/>
          <w:szCs w:val="24"/>
        </w:rPr>
      </w:pPr>
    </w:p>
    <w:p w14:paraId="42E74BAB" w14:textId="77777777" w:rsidR="00013E3B" w:rsidRPr="00C4248F" w:rsidRDefault="00013E3B" w:rsidP="00013E3B">
      <w:pPr>
        <w:spacing w:after="0" w:line="240" w:lineRule="auto"/>
        <w:jc w:val="both"/>
        <w:rPr>
          <w:rFonts w:ascii="Arial" w:eastAsia="Times New Roman" w:hAnsi="Arial" w:cs="Times New Roman"/>
          <w:b/>
          <w:bCs/>
          <w:sz w:val="20"/>
          <w:szCs w:val="24"/>
        </w:rPr>
      </w:pPr>
    </w:p>
    <w:p w14:paraId="3E4EAEB2" w14:textId="77777777" w:rsidR="00013E3B" w:rsidRPr="00C4248F" w:rsidRDefault="00013E3B" w:rsidP="00013E3B">
      <w:pPr>
        <w:spacing w:after="0" w:line="240" w:lineRule="auto"/>
        <w:jc w:val="both"/>
        <w:rPr>
          <w:rFonts w:ascii="Arial" w:eastAsia="Times New Roman" w:hAnsi="Arial" w:cs="Times New Roman"/>
          <w:b/>
          <w:bCs/>
          <w:sz w:val="20"/>
          <w:szCs w:val="24"/>
        </w:rPr>
      </w:pPr>
      <w:r w:rsidRPr="00C4248F">
        <w:rPr>
          <w:rFonts w:ascii="Arial" w:eastAsia="Times New Roman" w:hAnsi="Arial" w:cs="Times New Roman"/>
          <w:b/>
          <w:bCs/>
          <w:sz w:val="20"/>
          <w:szCs w:val="24"/>
        </w:rPr>
        <w:t>3. člen</w:t>
      </w:r>
    </w:p>
    <w:p w14:paraId="6B90B8C1" w14:textId="77777777" w:rsidR="00013E3B" w:rsidRPr="00C4248F" w:rsidRDefault="00013E3B" w:rsidP="00013E3B">
      <w:pPr>
        <w:spacing w:after="0" w:line="240" w:lineRule="auto"/>
        <w:jc w:val="both"/>
        <w:rPr>
          <w:rFonts w:ascii="Arial" w:eastAsia="Times New Roman" w:hAnsi="Arial" w:cs="Times New Roman"/>
          <w:b/>
          <w:bCs/>
          <w:sz w:val="20"/>
          <w:szCs w:val="24"/>
        </w:rPr>
      </w:pPr>
    </w:p>
    <w:p w14:paraId="2A0CB901" w14:textId="77777777" w:rsidR="00013E3B" w:rsidRPr="00C4248F" w:rsidRDefault="00013E3B" w:rsidP="00013E3B">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3.1.</w:t>
      </w:r>
    </w:p>
    <w:p w14:paraId="45221CA0" w14:textId="0070873D" w:rsidR="00013E3B" w:rsidRPr="00C4248F" w:rsidRDefault="00013E3B" w:rsidP="00013E3B">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končna vrednost za </w:t>
      </w:r>
      <w:r w:rsidRPr="00C4248F">
        <w:t xml:space="preserve"> </w:t>
      </w:r>
      <w:r w:rsidRPr="00C4248F">
        <w:rPr>
          <w:rFonts w:ascii="Arial" w:eastAsia="Times New Roman" w:hAnsi="Arial" w:cs="Times New Roman"/>
          <w:sz w:val="20"/>
          <w:szCs w:val="24"/>
        </w:rPr>
        <w:t xml:space="preserve">nakup hladilne omare – </w:t>
      </w:r>
      <w:r w:rsidR="00D16E83" w:rsidRPr="00C4248F">
        <w:rPr>
          <w:rFonts w:ascii="Arial" w:eastAsia="Times New Roman" w:hAnsi="Arial" w:cs="Times New Roman"/>
          <w:sz w:val="20"/>
          <w:szCs w:val="24"/>
        </w:rPr>
        <w:t>Maribor</w:t>
      </w:r>
      <w:r w:rsidRPr="00C4248F">
        <w:rPr>
          <w:rFonts w:ascii="Arial" w:eastAsia="Times New Roman" w:hAnsi="Arial" w:cs="Times New Roman"/>
          <w:sz w:val="20"/>
          <w:szCs w:val="24"/>
        </w:rPr>
        <w:t xml:space="preserve">  pogodbe znaša:</w:t>
      </w:r>
    </w:p>
    <w:p w14:paraId="2E0E2693" w14:textId="77777777" w:rsidR="00EC2EFC" w:rsidRPr="00C4248F" w:rsidRDefault="00EC2EFC" w:rsidP="00EC2EFC">
      <w:pPr>
        <w:spacing w:after="0" w:line="240" w:lineRule="auto"/>
        <w:jc w:val="both"/>
        <w:rPr>
          <w:rFonts w:ascii="Arial" w:eastAsia="Times New Roman" w:hAnsi="Arial" w:cs="Times New Roman"/>
          <w:sz w:val="20"/>
          <w:szCs w:val="24"/>
        </w:rPr>
      </w:pPr>
    </w:p>
    <w:p w14:paraId="6FEAA606" w14:textId="77777777" w:rsidR="00EC2EFC" w:rsidRPr="00C4248F" w:rsidRDefault="00EC2EFC" w:rsidP="0091019E">
      <w:pPr>
        <w:spacing w:after="0" w:line="240" w:lineRule="auto"/>
        <w:ind w:left="1416"/>
        <w:jc w:val="both"/>
        <w:rPr>
          <w:rFonts w:ascii="Arial" w:eastAsia="Times New Roman" w:hAnsi="Arial" w:cs="Arial"/>
          <w:b/>
          <w:bCs/>
          <w:sz w:val="20"/>
          <w:szCs w:val="24"/>
          <w:lang w:eastAsia="ar-SA"/>
        </w:rPr>
      </w:pPr>
      <w:r w:rsidRPr="00C4248F">
        <w:rPr>
          <w:rFonts w:ascii="Arial" w:eastAsia="Times New Roman" w:hAnsi="Arial" w:cs="Arial"/>
          <w:b/>
          <w:bCs/>
          <w:sz w:val="20"/>
          <w:szCs w:val="24"/>
          <w:lang w:eastAsia="ar-SA"/>
        </w:rPr>
        <w:t>EUR</w:t>
      </w:r>
      <w:r w:rsidRPr="00C4248F">
        <w:rPr>
          <w:rFonts w:ascii="Arial" w:eastAsia="Times New Roman" w:hAnsi="Arial" w:cs="Arial"/>
          <w:b/>
          <w:bCs/>
          <w:sz w:val="20"/>
          <w:szCs w:val="24"/>
          <w:lang w:eastAsia="ar-SA"/>
        </w:rPr>
        <w:tab/>
        <w:t xml:space="preserve"> ………….</w:t>
      </w:r>
      <w:r w:rsidRPr="00C4248F">
        <w:rPr>
          <w:rFonts w:ascii="Arial" w:eastAsia="Times New Roman" w:hAnsi="Arial" w:cs="Arial"/>
          <w:b/>
          <w:bCs/>
          <w:sz w:val="20"/>
          <w:szCs w:val="24"/>
          <w:lang w:eastAsia="ar-SA"/>
        </w:rPr>
        <w:tab/>
        <w:t>DDP lokacija naročnika brez DDV</w:t>
      </w:r>
    </w:p>
    <w:p w14:paraId="17F01F1B" w14:textId="77777777" w:rsidR="00EC2EFC" w:rsidRPr="00C4248F" w:rsidRDefault="00EC2EFC" w:rsidP="00EC2EFC">
      <w:pPr>
        <w:spacing w:after="0" w:line="240" w:lineRule="auto"/>
        <w:jc w:val="both"/>
        <w:rPr>
          <w:rFonts w:ascii="Arial" w:eastAsia="Times New Roman" w:hAnsi="Arial" w:cs="Arial"/>
          <w:b/>
          <w:bCs/>
          <w:sz w:val="20"/>
          <w:szCs w:val="24"/>
          <w:lang w:eastAsia="ar-SA"/>
        </w:rPr>
      </w:pPr>
    </w:p>
    <w:p w14:paraId="71E60A13" w14:textId="77777777" w:rsidR="00EC2EFC" w:rsidRPr="00C4248F" w:rsidRDefault="00EC2EFC" w:rsidP="00EC2EFC">
      <w:pPr>
        <w:spacing w:after="0" w:line="240" w:lineRule="auto"/>
        <w:jc w:val="both"/>
        <w:rPr>
          <w:rFonts w:ascii="Arial" w:eastAsia="Times New Roman" w:hAnsi="Arial" w:cs="Arial"/>
          <w:b/>
          <w:bCs/>
          <w:sz w:val="20"/>
          <w:szCs w:val="24"/>
          <w:lang w:eastAsia="ar-SA"/>
        </w:rPr>
      </w:pPr>
      <w:r w:rsidRPr="00C4248F">
        <w:rPr>
          <w:rFonts w:ascii="Arial" w:eastAsia="Times New Roman" w:hAnsi="Arial" w:cs="Arial"/>
          <w:b/>
          <w:sz w:val="20"/>
          <w:szCs w:val="24"/>
          <w:lang w:eastAsia="ar-SA"/>
        </w:rPr>
        <w:t xml:space="preserve">in je sestavljena iz ponujene cene za napravo, ki znaša </w:t>
      </w:r>
      <w:r w:rsidRPr="00C4248F">
        <w:rPr>
          <w:rFonts w:ascii="Arial" w:eastAsia="Times New Roman" w:hAnsi="Arial" w:cs="Arial"/>
          <w:b/>
          <w:bCs/>
          <w:sz w:val="20"/>
          <w:szCs w:val="24"/>
          <w:lang w:eastAsia="ar-SA"/>
        </w:rPr>
        <w:t>EUR</w:t>
      </w:r>
      <w:r w:rsidRPr="00C4248F">
        <w:rPr>
          <w:rFonts w:ascii="Arial" w:eastAsia="Times New Roman" w:hAnsi="Arial" w:cs="Arial"/>
          <w:b/>
          <w:bCs/>
          <w:sz w:val="20"/>
          <w:szCs w:val="24"/>
          <w:lang w:eastAsia="ar-SA"/>
        </w:rPr>
        <w:tab/>
        <w:t>………………………...</w:t>
      </w:r>
      <w:r w:rsidRPr="00C4248F">
        <w:rPr>
          <w:rFonts w:ascii="Arial" w:eastAsia="Times New Roman" w:hAnsi="Arial" w:cs="Arial"/>
          <w:b/>
          <w:bCs/>
          <w:sz w:val="20"/>
          <w:szCs w:val="24"/>
          <w:lang w:eastAsia="ar-SA"/>
        </w:rPr>
        <w:tab/>
        <w:t xml:space="preserve">DDP lokacija naročnika brez DDV </w:t>
      </w:r>
      <w:r w:rsidRPr="00C4248F">
        <w:rPr>
          <w:rFonts w:ascii="Arial" w:eastAsia="Times New Roman" w:hAnsi="Arial" w:cs="Arial"/>
          <w:b/>
          <w:sz w:val="20"/>
          <w:szCs w:val="24"/>
          <w:lang w:eastAsia="ar-SA"/>
        </w:rPr>
        <w:t xml:space="preserve">ter ponujene cene za vsa izvedbena dela, ki znaša </w:t>
      </w:r>
      <w:r w:rsidRPr="00C4248F">
        <w:rPr>
          <w:rFonts w:ascii="Arial" w:eastAsia="Times New Roman" w:hAnsi="Arial" w:cs="Arial"/>
          <w:b/>
          <w:bCs/>
          <w:sz w:val="20"/>
          <w:szCs w:val="24"/>
          <w:lang w:eastAsia="ar-SA"/>
        </w:rPr>
        <w:t>EUR ……………………………….. DDP lokacija naročnika brez DDV.</w:t>
      </w:r>
    </w:p>
    <w:p w14:paraId="176BACE9" w14:textId="77777777" w:rsidR="00013E3B" w:rsidRPr="00C4248F" w:rsidRDefault="00013E3B" w:rsidP="00013E3B">
      <w:pPr>
        <w:spacing w:after="0" w:line="240" w:lineRule="auto"/>
        <w:jc w:val="both"/>
        <w:rPr>
          <w:rFonts w:ascii="Arial" w:eastAsia="Times New Roman" w:hAnsi="Arial" w:cs="Times New Roman"/>
          <w:sz w:val="20"/>
          <w:szCs w:val="24"/>
        </w:rPr>
      </w:pPr>
    </w:p>
    <w:p w14:paraId="227A835F" w14:textId="77777777" w:rsidR="00CD28A5" w:rsidRPr="00C4248F" w:rsidRDefault="00CD28A5" w:rsidP="00CD28A5">
      <w:pPr>
        <w:spacing w:after="0" w:line="240" w:lineRule="auto"/>
        <w:jc w:val="both"/>
        <w:rPr>
          <w:rFonts w:ascii="Arial" w:eastAsia="Times New Roman" w:hAnsi="Arial" w:cs="Times New Roman"/>
          <w:bCs/>
          <w:i/>
          <w:iCs/>
          <w:sz w:val="20"/>
          <w:szCs w:val="20"/>
        </w:rPr>
      </w:pPr>
      <w:r w:rsidRPr="00C4248F">
        <w:rPr>
          <w:rFonts w:ascii="Arial" w:eastAsia="Times New Roman" w:hAnsi="Arial" w:cs="Times New Roman"/>
          <w:bCs/>
          <w:i/>
          <w:iCs/>
          <w:sz w:val="20"/>
          <w:szCs w:val="20"/>
        </w:rPr>
        <w:t>V primeru, če bo ponudnik dobavljal blago in opravljal s tem blagom povezane storitve iz šifre F/Gradbeništvo (standardne klasifikacije dejavnosti), se za namene DDV uporabi mehanizem obrnjene davčne obveznosti iz 76. a člena ZDDV-1.</w:t>
      </w:r>
    </w:p>
    <w:p w14:paraId="510EA45C" w14:textId="77777777" w:rsidR="00CD28A5" w:rsidRPr="00C4248F" w:rsidRDefault="00CD28A5" w:rsidP="00CD28A5">
      <w:pPr>
        <w:spacing w:after="0" w:line="240" w:lineRule="auto"/>
        <w:jc w:val="both"/>
        <w:rPr>
          <w:rFonts w:ascii="Arial" w:eastAsia="Times New Roman" w:hAnsi="Arial" w:cs="Times New Roman"/>
          <w:sz w:val="20"/>
          <w:szCs w:val="24"/>
        </w:rPr>
      </w:pPr>
    </w:p>
    <w:p w14:paraId="39C436E3" w14:textId="77777777" w:rsidR="00CD28A5" w:rsidRPr="00C4248F" w:rsidRDefault="00CD28A5" w:rsidP="00CD28A5">
      <w:pPr>
        <w:autoSpaceDE w:val="0"/>
        <w:autoSpaceDN w:val="0"/>
        <w:adjustRightInd w:val="0"/>
        <w:spacing w:after="0" w:line="240" w:lineRule="auto"/>
        <w:jc w:val="both"/>
        <w:rPr>
          <w:rFonts w:ascii="Arial" w:eastAsia="Times New Roman" w:hAnsi="Arial" w:cs="Times New Roman"/>
          <w:bCs/>
          <w:sz w:val="20"/>
          <w:szCs w:val="20"/>
        </w:rPr>
      </w:pPr>
      <w:r w:rsidRPr="00C4248F">
        <w:rPr>
          <w:rFonts w:ascii="Arial" w:eastAsia="Times New Roman" w:hAnsi="Arial" w:cs="Arial"/>
          <w:sz w:val="20"/>
          <w:szCs w:val="20"/>
          <w:lang w:eastAsia="sl-SI"/>
        </w:rPr>
        <w:t>Ponudnik ne more uveljavljati nobenih dodatnih, nepredvidenih oz. več del ter naknadnih podražitev iz naslova nepopolne ali neustrezne projektne dokumentacije za tiste dele izvedbe javnega naročila, ki v projektni dokumentaciji niso bili ustrezno opredeljeni, pa bi jih glede na predmet javnega naročila in na celotno dokumentacijo ponudnik lahko predvidel.</w:t>
      </w:r>
    </w:p>
    <w:p w14:paraId="377A77A9" w14:textId="77777777" w:rsidR="00CD28A5" w:rsidRPr="00C4248F" w:rsidRDefault="00CD28A5" w:rsidP="00CD28A5">
      <w:pPr>
        <w:spacing w:after="0" w:line="240" w:lineRule="auto"/>
        <w:jc w:val="both"/>
        <w:rPr>
          <w:rFonts w:ascii="Arial" w:eastAsia="Times New Roman" w:hAnsi="Arial" w:cs="Times New Roman"/>
          <w:sz w:val="20"/>
          <w:szCs w:val="24"/>
        </w:rPr>
      </w:pPr>
    </w:p>
    <w:p w14:paraId="704D5606" w14:textId="77777777" w:rsidR="00CD28A5" w:rsidRPr="00C4248F" w:rsidRDefault="00CD28A5" w:rsidP="00CD28A5">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V zgornji vrednosti so vključeni vsi stroški, kot so:</w:t>
      </w:r>
    </w:p>
    <w:p w14:paraId="61EA16E5" w14:textId="77777777" w:rsidR="00CD28A5" w:rsidRPr="00C4248F" w:rsidRDefault="00CD28A5"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stroški transporta, vštevši vsa nakladanja, razkladanja in dviganja, </w:t>
      </w:r>
    </w:p>
    <w:p w14:paraId="6C7D2CA0" w14:textId="77777777" w:rsidR="00CD28A5" w:rsidRPr="00C4248F" w:rsidRDefault="00CD28A5"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priprava delovišč in zaščita prostorov ter tehnične opreme,</w:t>
      </w:r>
    </w:p>
    <w:p w14:paraId="1925E360" w14:textId="77777777" w:rsidR="00CD28A5" w:rsidRPr="00C4248F" w:rsidRDefault="00CD28A5"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demontaža obstoječe opreme,</w:t>
      </w:r>
    </w:p>
    <w:p w14:paraId="5D90870E" w14:textId="77777777" w:rsidR="00CD28A5" w:rsidRPr="00C4248F" w:rsidRDefault="00CD28A5"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stroški čiščenja ter odstranitev embalaže in drugih nevarnih ovir po izvedenih delih ter odvozi odpadnega materiala na deponijo,</w:t>
      </w:r>
    </w:p>
    <w:p w14:paraId="0C9A123C" w14:textId="77777777" w:rsidR="00CD28A5" w:rsidRPr="00C4248F" w:rsidRDefault="00CD28A5"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vzpostavitev prvotnega stanja, </w:t>
      </w:r>
    </w:p>
    <w:p w14:paraId="0DBA3BBA" w14:textId="77777777" w:rsidR="00CD28A5" w:rsidRPr="00C4248F" w:rsidRDefault="00CD28A5" w:rsidP="000F7157">
      <w:pPr>
        <w:numPr>
          <w:ilvl w:val="0"/>
          <w:numId w:val="9"/>
        </w:num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iCs/>
          <w:sz w:val="20"/>
          <w:szCs w:val="24"/>
        </w:rPr>
        <w:t>kilometrina, morebitni potni stroški, cestnine, nočitve itd., -</w:t>
      </w:r>
    </w:p>
    <w:p w14:paraId="3C91FD53" w14:textId="77777777" w:rsidR="00CD28A5" w:rsidRPr="00C4248F" w:rsidRDefault="00CD28A5"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vsa druga dela in stroške, ki so potrebni za kvalitetno izvedbo del.</w:t>
      </w:r>
    </w:p>
    <w:p w14:paraId="47B0402E" w14:textId="77777777" w:rsidR="00CD28A5" w:rsidRPr="00C4248F" w:rsidRDefault="00CD28A5" w:rsidP="00CD28A5">
      <w:pPr>
        <w:spacing w:after="0" w:line="240" w:lineRule="auto"/>
        <w:jc w:val="both"/>
        <w:rPr>
          <w:rFonts w:ascii="Arial" w:eastAsia="Times New Roman" w:hAnsi="Arial" w:cs="Times New Roman"/>
          <w:sz w:val="20"/>
          <w:szCs w:val="24"/>
          <w:lang w:eastAsia="sl-SI"/>
        </w:rPr>
      </w:pPr>
    </w:p>
    <w:p w14:paraId="4F9AF52F" w14:textId="77777777" w:rsidR="00CD28A5" w:rsidRPr="00C4248F" w:rsidRDefault="00CD28A5" w:rsidP="00CD28A5">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Naročnik ne priznava nobenih dodatnih stroškov pri izvedbi del, ki bi bili vezani na nepoznavanje objekta, lokacije, stanja na terenu ter napačnega interpretiranja tehnične oz. projektne dokumentacije.</w:t>
      </w:r>
    </w:p>
    <w:p w14:paraId="06BCE910" w14:textId="77777777" w:rsidR="00CD28A5" w:rsidRPr="00C4248F" w:rsidRDefault="00CD28A5" w:rsidP="00CD28A5">
      <w:pPr>
        <w:spacing w:after="0" w:line="240" w:lineRule="auto"/>
        <w:jc w:val="both"/>
        <w:rPr>
          <w:rFonts w:ascii="Arial" w:eastAsia="Times New Roman" w:hAnsi="Arial" w:cs="Times New Roman"/>
          <w:sz w:val="20"/>
          <w:szCs w:val="20"/>
        </w:rPr>
      </w:pPr>
    </w:p>
    <w:p w14:paraId="1845CE40" w14:textId="77777777" w:rsidR="00CD28A5" w:rsidRPr="00C4248F" w:rsidRDefault="00CD28A5" w:rsidP="00CD28A5">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Vsi dokumenti, ki jih izda ponudnik, morajo vsebovati tudi oznako pogodbe in oznako naročila, ki ga bo naročnik poslal izvajalcu po podpisu pogodbe.</w:t>
      </w:r>
    </w:p>
    <w:p w14:paraId="49063302" w14:textId="77777777" w:rsidR="00CD28A5" w:rsidRPr="00C4248F" w:rsidRDefault="00CD28A5" w:rsidP="00CD28A5">
      <w:pPr>
        <w:spacing w:after="0" w:line="240" w:lineRule="auto"/>
        <w:jc w:val="both"/>
        <w:rPr>
          <w:rFonts w:ascii="Arial" w:eastAsia="Times New Roman" w:hAnsi="Arial" w:cs="Times New Roman"/>
          <w:sz w:val="20"/>
          <w:szCs w:val="20"/>
        </w:rPr>
      </w:pPr>
    </w:p>
    <w:p w14:paraId="0DDFB1B1" w14:textId="77777777" w:rsidR="00CD28A5" w:rsidRPr="00C4248F" w:rsidRDefault="00CD28A5" w:rsidP="00CD28A5">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Pogodbena vsota zadostuje za vsa dela, opisana v projektu in detajlirana na načrtih ter za izvršitev opisanih del, kakor tudi za dela, ki se jih lahko predvidi in so v povezavi z ostalimi deli. </w:t>
      </w:r>
    </w:p>
    <w:p w14:paraId="2DA05518" w14:textId="77777777" w:rsidR="00013E3B" w:rsidRPr="00C4248F" w:rsidRDefault="00013E3B" w:rsidP="00013E3B">
      <w:pPr>
        <w:rPr>
          <w:rFonts w:ascii="Arial" w:eastAsia="Times New Roman" w:hAnsi="Arial" w:cs="Times New Roman"/>
          <w:b/>
          <w:sz w:val="20"/>
          <w:szCs w:val="20"/>
        </w:rPr>
      </w:pPr>
      <w:r w:rsidRPr="00C4248F">
        <w:rPr>
          <w:rFonts w:ascii="Arial" w:eastAsia="Times New Roman" w:hAnsi="Arial" w:cs="Times New Roman"/>
          <w:b/>
          <w:sz w:val="20"/>
          <w:szCs w:val="20"/>
        </w:rPr>
        <w:br w:type="page"/>
      </w:r>
    </w:p>
    <w:p w14:paraId="3B1AC012" w14:textId="77777777" w:rsidR="00EC2EFC" w:rsidRPr="00C4248F" w:rsidRDefault="00EC2EFC" w:rsidP="00EC2EFC">
      <w:pPr>
        <w:spacing w:after="0" w:line="240" w:lineRule="auto"/>
        <w:jc w:val="both"/>
        <w:rPr>
          <w:rFonts w:ascii="Arial" w:eastAsia="Times New Roman" w:hAnsi="Arial" w:cs="Times New Roman"/>
          <w:b/>
          <w:sz w:val="20"/>
          <w:szCs w:val="20"/>
        </w:rPr>
      </w:pPr>
      <w:r w:rsidRPr="00C4248F">
        <w:rPr>
          <w:rFonts w:ascii="Arial" w:eastAsia="Times New Roman" w:hAnsi="Arial" w:cs="Times New Roman"/>
          <w:b/>
          <w:sz w:val="20"/>
          <w:szCs w:val="20"/>
        </w:rPr>
        <w:lastRenderedPageBreak/>
        <w:t>4. člen</w:t>
      </w:r>
    </w:p>
    <w:p w14:paraId="55618AB2" w14:textId="77777777" w:rsidR="000A1124" w:rsidRPr="00C4248F" w:rsidRDefault="000A1124" w:rsidP="00EC2EFC">
      <w:pPr>
        <w:spacing w:after="0" w:line="240" w:lineRule="auto"/>
        <w:jc w:val="both"/>
        <w:rPr>
          <w:rFonts w:ascii="Arial" w:eastAsia="Times New Roman" w:hAnsi="Arial" w:cs="Times New Roman"/>
          <w:b/>
          <w:sz w:val="20"/>
          <w:szCs w:val="20"/>
        </w:rPr>
      </w:pPr>
    </w:p>
    <w:p w14:paraId="0C473BD3" w14:textId="77777777" w:rsidR="00EC2EFC" w:rsidRPr="00C4248F" w:rsidRDefault="00EC2EFC" w:rsidP="00EC2EFC">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(samo za primere, ko ponudnik nastopa samostojno)</w:t>
      </w:r>
    </w:p>
    <w:p w14:paraId="23CEB37E" w14:textId="77777777" w:rsidR="00EC2EFC" w:rsidRPr="00C4248F" w:rsidRDefault="00EC2EFC" w:rsidP="00EC2EFC">
      <w:pPr>
        <w:spacing w:after="0" w:line="240" w:lineRule="auto"/>
        <w:jc w:val="both"/>
        <w:rPr>
          <w:rFonts w:ascii="Arial" w:eastAsia="Times New Roman" w:hAnsi="Arial" w:cs="Times New Roman"/>
          <w:sz w:val="20"/>
          <w:szCs w:val="20"/>
        </w:rPr>
      </w:pPr>
    </w:p>
    <w:p w14:paraId="4BC8B832" w14:textId="77777777" w:rsidR="00EC2EFC" w:rsidRPr="00C4248F" w:rsidRDefault="00EC2EFC" w:rsidP="00EC2EFC">
      <w:pPr>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Naročnik bo nakazoval pogodbene zneske na poslovni račun ponudnika št.: ....................................... pri banki ……………………………………….na način:</w:t>
      </w:r>
    </w:p>
    <w:p w14:paraId="6E4F44AE" w14:textId="77777777" w:rsidR="00EC2EFC" w:rsidRPr="00C4248F" w:rsidRDefault="00EC2EFC" w:rsidP="00EC2EFC">
      <w:pPr>
        <w:spacing w:after="0" w:line="240" w:lineRule="auto"/>
        <w:jc w:val="both"/>
        <w:rPr>
          <w:rFonts w:ascii="Arial" w:eastAsia="Times New Roman" w:hAnsi="Arial" w:cs="Times New Roman"/>
          <w:b/>
          <w:bCs/>
          <w:sz w:val="20"/>
          <w:szCs w:val="24"/>
        </w:rPr>
      </w:pPr>
    </w:p>
    <w:p w14:paraId="720AC457" w14:textId="77777777" w:rsidR="00EC2EFC" w:rsidRPr="00C4248F" w:rsidRDefault="00EC2EFC" w:rsidP="000F7157">
      <w:pPr>
        <w:numPr>
          <w:ilvl w:val="0"/>
          <w:numId w:val="16"/>
        </w:numPr>
        <w:spacing w:after="0" w:line="240" w:lineRule="auto"/>
        <w:ind w:left="360"/>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za napravo</w:t>
      </w:r>
      <w:r w:rsidRPr="00C4248F">
        <w:rPr>
          <w:rFonts w:ascii="Arial" w:eastAsia="Times New Roman" w:hAnsi="Arial" w:cs="Times New Roman"/>
          <w:bCs/>
          <w:sz w:val="20"/>
          <w:szCs w:val="24"/>
          <w:u w:val="single"/>
        </w:rPr>
        <w:t>:</w:t>
      </w:r>
    </w:p>
    <w:p w14:paraId="221B24A2" w14:textId="77777777" w:rsidR="00EC2EFC" w:rsidRPr="00C4248F" w:rsidRDefault="00EC2EFC" w:rsidP="00EC2EFC">
      <w:pPr>
        <w:spacing w:after="0" w:line="240" w:lineRule="auto"/>
        <w:ind w:left="360"/>
        <w:jc w:val="both"/>
        <w:rPr>
          <w:rFonts w:ascii="Arial" w:eastAsia="Times New Roman" w:hAnsi="Arial" w:cs="Times New Roman"/>
          <w:bCs/>
          <w:sz w:val="20"/>
          <w:szCs w:val="24"/>
        </w:rPr>
      </w:pPr>
      <w:r w:rsidRPr="00C4248F">
        <w:rPr>
          <w:rFonts w:ascii="Arial" w:eastAsia="Times New Roman" w:hAnsi="Arial" w:cs="Times New Roman"/>
          <w:sz w:val="20"/>
          <w:szCs w:val="24"/>
        </w:rPr>
        <w:t>100 % v roku 30 dni po kosovnem prevzemu naprave navedene v specifikaciji predračuna ter potrjene s strani naročnika in vodje nadzora.</w:t>
      </w:r>
      <w:r w:rsidRPr="00C4248F">
        <w:rPr>
          <w:rFonts w:ascii="Arial" w:eastAsia="Times New Roman" w:hAnsi="Arial" w:cs="Times New Roman"/>
          <w:bCs/>
          <w:sz w:val="20"/>
          <w:szCs w:val="24"/>
        </w:rPr>
        <w:t xml:space="preserve"> </w:t>
      </w:r>
    </w:p>
    <w:p w14:paraId="06592B67" w14:textId="77777777" w:rsidR="00EC2EFC" w:rsidRPr="00C4248F" w:rsidRDefault="00EC2EFC" w:rsidP="00EC2EFC">
      <w:pPr>
        <w:spacing w:after="0" w:line="240" w:lineRule="auto"/>
        <w:jc w:val="both"/>
        <w:rPr>
          <w:rFonts w:ascii="Arial" w:eastAsia="Times New Roman" w:hAnsi="Arial" w:cs="Times New Roman"/>
          <w:bCs/>
          <w:sz w:val="20"/>
          <w:szCs w:val="24"/>
        </w:rPr>
      </w:pPr>
    </w:p>
    <w:p w14:paraId="25E2CC03" w14:textId="77777777" w:rsidR="00EC2EFC" w:rsidRPr="00C4248F" w:rsidRDefault="00EC2EFC" w:rsidP="000F7157">
      <w:pPr>
        <w:numPr>
          <w:ilvl w:val="0"/>
          <w:numId w:val="16"/>
        </w:numPr>
        <w:spacing w:after="0" w:line="240" w:lineRule="auto"/>
        <w:ind w:left="360"/>
        <w:jc w:val="both"/>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t xml:space="preserve">za izvedena dela: </w:t>
      </w:r>
    </w:p>
    <w:p w14:paraId="08B94E68" w14:textId="27D4C0DF" w:rsidR="00EC2EFC" w:rsidRPr="00C4248F" w:rsidRDefault="00EC2EFC" w:rsidP="00EC2EFC">
      <w:pPr>
        <w:spacing w:after="0" w:line="240" w:lineRule="auto"/>
        <w:ind w:left="360"/>
        <w:jc w:val="both"/>
        <w:rPr>
          <w:rFonts w:ascii="Arial" w:eastAsia="Times New Roman" w:hAnsi="Arial" w:cs="Times New Roman"/>
          <w:bCs/>
          <w:sz w:val="20"/>
          <w:szCs w:val="24"/>
        </w:rPr>
      </w:pPr>
      <w:r w:rsidRPr="00C4248F">
        <w:rPr>
          <w:rFonts w:ascii="Arial" w:eastAsia="Times New Roman" w:hAnsi="Arial" w:cs="Times New Roman"/>
          <w:sz w:val="20"/>
          <w:szCs w:val="24"/>
        </w:rPr>
        <w:t>9</w:t>
      </w:r>
      <w:r w:rsidR="008A3FBB" w:rsidRPr="00C4248F">
        <w:rPr>
          <w:rFonts w:ascii="Arial" w:eastAsia="Times New Roman" w:hAnsi="Arial" w:cs="Times New Roman"/>
          <w:sz w:val="20"/>
          <w:szCs w:val="24"/>
        </w:rPr>
        <w:t>5</w:t>
      </w:r>
      <w:r w:rsidRPr="00C4248F">
        <w:rPr>
          <w:rFonts w:ascii="Arial" w:eastAsia="Times New Roman" w:hAnsi="Arial" w:cs="Times New Roman"/>
          <w:sz w:val="20"/>
          <w:szCs w:val="24"/>
        </w:rPr>
        <w:t xml:space="preserve"> % v roku 30 dni po izvedenih in s strani naročnika potrjenih posameznih delih </w:t>
      </w:r>
      <w:r w:rsidRPr="00C4248F">
        <w:rPr>
          <w:rFonts w:ascii="Arial" w:eastAsia="Times New Roman" w:hAnsi="Arial" w:cs="Arial"/>
          <w:bCs/>
          <w:sz w:val="20"/>
          <w:szCs w:val="20"/>
          <w:u w:val="single"/>
        </w:rPr>
        <w:t>(montaža in zagon),</w:t>
      </w:r>
      <w:r w:rsidRPr="00C4248F">
        <w:rPr>
          <w:rFonts w:ascii="Arial" w:eastAsia="Times New Roman" w:hAnsi="Arial" w:cs="Times New Roman"/>
          <w:sz w:val="20"/>
          <w:szCs w:val="24"/>
        </w:rPr>
        <w:t xml:space="preserve"> navedenih v detajlnem terminskem planu, ki ga mora ponudnik predložiti v roku 10 dni od podpisa pogodbe. Dela se bodo obračunavala po dejansko opravljenih količinah na podlagi knjige obračunskih izmer, potrjene s strani naročnika in vodje nadzora.</w:t>
      </w:r>
      <w:r w:rsidRPr="00C4248F">
        <w:rPr>
          <w:rFonts w:ascii="Arial" w:eastAsia="Times New Roman" w:hAnsi="Arial" w:cs="Times New Roman"/>
          <w:bCs/>
          <w:sz w:val="20"/>
          <w:szCs w:val="24"/>
        </w:rPr>
        <w:t xml:space="preserve"> </w:t>
      </w:r>
    </w:p>
    <w:p w14:paraId="4801B1EA" w14:textId="77777777" w:rsidR="00EC2EFC" w:rsidRPr="00C4248F" w:rsidRDefault="00EC2EFC" w:rsidP="00EC2EFC">
      <w:pPr>
        <w:spacing w:after="0" w:line="240" w:lineRule="auto"/>
        <w:ind w:left="360"/>
        <w:jc w:val="both"/>
        <w:rPr>
          <w:rFonts w:ascii="Arial" w:eastAsia="Times New Roman" w:hAnsi="Arial" w:cs="Times New Roman"/>
          <w:bCs/>
          <w:sz w:val="20"/>
          <w:szCs w:val="24"/>
        </w:rPr>
      </w:pPr>
    </w:p>
    <w:p w14:paraId="04133873" w14:textId="2049F0F9" w:rsidR="00EC2EFC" w:rsidRPr="00C4248F" w:rsidRDefault="008A3FBB" w:rsidP="000F7157">
      <w:pPr>
        <w:numPr>
          <w:ilvl w:val="0"/>
          <w:numId w:val="16"/>
        </w:numPr>
        <w:spacing w:after="0" w:line="240" w:lineRule="auto"/>
        <w:ind w:left="360"/>
        <w:jc w:val="both"/>
        <w:rPr>
          <w:rFonts w:ascii="Arial" w:eastAsia="Times New Roman" w:hAnsi="Arial" w:cs="Times New Roman"/>
          <w:sz w:val="20"/>
          <w:szCs w:val="24"/>
        </w:rPr>
      </w:pPr>
      <w:r w:rsidRPr="00C4248F">
        <w:rPr>
          <w:rFonts w:ascii="Arial" w:eastAsia="Times New Roman" w:hAnsi="Arial" w:cs="Times New Roman"/>
          <w:sz w:val="20"/>
          <w:szCs w:val="24"/>
        </w:rPr>
        <w:t>5</w:t>
      </w:r>
      <w:r w:rsidR="00EC2EFC" w:rsidRPr="00C4248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70695077" w14:textId="77777777" w:rsidR="00EC2EFC" w:rsidRPr="00C4248F" w:rsidRDefault="00EC2EFC" w:rsidP="00EC2EFC">
      <w:pPr>
        <w:spacing w:after="0" w:line="240" w:lineRule="auto"/>
        <w:jc w:val="both"/>
        <w:rPr>
          <w:rFonts w:ascii="Arial" w:eastAsia="Times New Roman" w:hAnsi="Arial" w:cs="Times New Roman"/>
          <w:sz w:val="20"/>
          <w:szCs w:val="20"/>
        </w:rPr>
      </w:pPr>
    </w:p>
    <w:p w14:paraId="1340EA62" w14:textId="77777777" w:rsidR="00EC2EFC" w:rsidRPr="00C4248F" w:rsidRDefault="00EC2EFC" w:rsidP="00EC2EFC">
      <w:pPr>
        <w:spacing w:after="0" w:line="240" w:lineRule="auto"/>
        <w:jc w:val="both"/>
        <w:rPr>
          <w:rFonts w:ascii="Arial" w:eastAsia="Times New Roman" w:hAnsi="Arial" w:cs="Times New Roman"/>
          <w:i/>
          <w:sz w:val="20"/>
          <w:szCs w:val="20"/>
        </w:rPr>
      </w:pPr>
      <w:r w:rsidRPr="00C4248F">
        <w:rPr>
          <w:rFonts w:ascii="Arial" w:eastAsia="Times New Roman" w:hAnsi="Arial" w:cs="Times New Roman"/>
          <w:i/>
          <w:sz w:val="20"/>
          <w:szCs w:val="20"/>
        </w:rPr>
        <w:t>Naročnik ne bo predložil garancije za zavarovanje odloženih plačil, kakor tudi ne bo predložil kakšnega drugega instrumenta za zavarovanje plačil.</w:t>
      </w:r>
    </w:p>
    <w:p w14:paraId="3C6C5C89" w14:textId="77777777" w:rsidR="00EC2EFC" w:rsidRPr="00C4248F" w:rsidRDefault="00EC2EFC" w:rsidP="00EC2EFC">
      <w:pPr>
        <w:spacing w:after="0" w:line="240" w:lineRule="auto"/>
        <w:jc w:val="both"/>
        <w:rPr>
          <w:rFonts w:ascii="Arial" w:eastAsia="Times New Roman" w:hAnsi="Arial" w:cs="Times New Roman"/>
          <w:b/>
          <w:sz w:val="20"/>
          <w:szCs w:val="20"/>
          <w:u w:val="single"/>
        </w:rPr>
      </w:pPr>
    </w:p>
    <w:p w14:paraId="2426D0AF" w14:textId="77777777" w:rsidR="00EC2EFC" w:rsidRPr="00C4248F" w:rsidRDefault="00EC2EFC" w:rsidP="00EC2EFC">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 xml:space="preserve">4.2.1 </w:t>
      </w:r>
    </w:p>
    <w:p w14:paraId="0020860C" w14:textId="77777777" w:rsidR="00EC2EFC" w:rsidRPr="00C4248F" w:rsidRDefault="00EC2EFC" w:rsidP="00EC2EFC">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(samo za primere, ko ponudnik izvaja naročilo s podizvajalcem, ki zahteva direktno plačilo)</w:t>
      </w:r>
    </w:p>
    <w:p w14:paraId="7AC31DDF" w14:textId="77777777" w:rsidR="00EC2EFC" w:rsidRPr="00C4248F" w:rsidRDefault="00EC2EFC" w:rsidP="00EC2EFC">
      <w:pPr>
        <w:spacing w:after="0" w:line="240" w:lineRule="auto"/>
        <w:jc w:val="both"/>
        <w:rPr>
          <w:rFonts w:ascii="Arial" w:eastAsia="Times New Roman" w:hAnsi="Arial" w:cs="Times New Roman"/>
          <w:b/>
          <w:sz w:val="20"/>
          <w:szCs w:val="24"/>
        </w:rPr>
      </w:pPr>
    </w:p>
    <w:p w14:paraId="2A5DF7F7" w14:textId="77777777" w:rsidR="00EC2EFC" w:rsidRPr="00C4248F" w:rsidRDefault="00EC2EFC" w:rsidP="00EC2EFC">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Ponudnik izvaja javno naročilo s podizvajalcem............... skladno s pogodbo o poslovnem sodelovanju z dne .............., ki je priloga 1 te pogodbe.</w:t>
      </w:r>
    </w:p>
    <w:p w14:paraId="71FE7BA5" w14:textId="77777777" w:rsidR="00EC2EFC" w:rsidRPr="00C4248F" w:rsidRDefault="00EC2EFC" w:rsidP="00EC2EFC">
      <w:pPr>
        <w:spacing w:after="0" w:line="240" w:lineRule="auto"/>
        <w:jc w:val="both"/>
        <w:rPr>
          <w:rFonts w:ascii="Arial" w:eastAsia="Times New Roman" w:hAnsi="Arial" w:cs="Arial"/>
          <w:sz w:val="20"/>
          <w:szCs w:val="24"/>
        </w:rPr>
      </w:pPr>
    </w:p>
    <w:p w14:paraId="4ADA5CA1" w14:textId="77777777" w:rsidR="00EC2EFC" w:rsidRPr="00C4248F" w:rsidRDefault="00EC2EFC" w:rsidP="00EC2EFC">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Ponudnik pooblašča naročnika, da na podlagi potrjenih računov oz. situacij s strani glavnega ponudnika neposredno plačuje podizvajalcu. </w:t>
      </w:r>
    </w:p>
    <w:p w14:paraId="362077B6" w14:textId="77777777" w:rsidR="00EC2EFC" w:rsidRPr="00C4248F" w:rsidRDefault="00EC2EFC" w:rsidP="00EC2EFC">
      <w:pPr>
        <w:spacing w:after="0" w:line="240" w:lineRule="auto"/>
        <w:jc w:val="both"/>
        <w:rPr>
          <w:rFonts w:ascii="Arial" w:eastAsia="Times New Roman" w:hAnsi="Arial" w:cs="Arial"/>
          <w:sz w:val="20"/>
          <w:szCs w:val="24"/>
        </w:rPr>
      </w:pPr>
    </w:p>
    <w:p w14:paraId="169D5830" w14:textId="77777777" w:rsidR="00EC2EFC" w:rsidRPr="00C4248F" w:rsidRDefault="00EC2EFC" w:rsidP="00EC2EFC">
      <w:pPr>
        <w:spacing w:after="0" w:line="240" w:lineRule="auto"/>
        <w:jc w:val="both"/>
        <w:rPr>
          <w:rFonts w:ascii="Arial" w:eastAsia="Times New Roman" w:hAnsi="Arial" w:cs="Arial"/>
          <w:b/>
          <w:sz w:val="20"/>
          <w:szCs w:val="24"/>
        </w:rPr>
      </w:pPr>
      <w:r w:rsidRPr="00C4248F">
        <w:rPr>
          <w:rFonts w:ascii="Arial" w:eastAsia="Times New Roman" w:hAnsi="Arial" w:cs="Arial"/>
          <w:sz w:val="20"/>
          <w:szCs w:val="24"/>
        </w:rPr>
        <w:t>Podizvajalčevo soglasje, na podlagi katerega naročnik namesto glavnega ponudnika poravna podizvajalčevo terjatev do glavnega ponudnika, je priloga 1 te pogodbe.</w:t>
      </w:r>
    </w:p>
    <w:p w14:paraId="2D4CDF76" w14:textId="77777777" w:rsidR="00EC2EFC" w:rsidRPr="00C4248F" w:rsidRDefault="00EC2EFC" w:rsidP="00EC2EFC">
      <w:pPr>
        <w:spacing w:after="0" w:line="240" w:lineRule="auto"/>
        <w:jc w:val="both"/>
        <w:rPr>
          <w:rFonts w:ascii="Arial" w:eastAsia="Times New Roman" w:hAnsi="Arial" w:cs="Arial"/>
          <w:sz w:val="20"/>
          <w:szCs w:val="24"/>
        </w:rPr>
      </w:pPr>
    </w:p>
    <w:p w14:paraId="79258A48" w14:textId="77777777" w:rsidR="00EC2EFC" w:rsidRPr="00C4248F" w:rsidRDefault="00EC2EFC" w:rsidP="00EC2EFC">
      <w:pPr>
        <w:spacing w:after="0" w:line="240" w:lineRule="auto"/>
        <w:jc w:val="both"/>
        <w:rPr>
          <w:rFonts w:ascii="Arial" w:eastAsia="Times New Roman" w:hAnsi="Arial" w:cs="Times New Roman"/>
          <w:kern w:val="16"/>
          <w:sz w:val="20"/>
          <w:szCs w:val="20"/>
        </w:rPr>
      </w:pPr>
      <w:r w:rsidRPr="00C4248F">
        <w:rPr>
          <w:rFonts w:ascii="Arial" w:eastAsia="Times New Roman" w:hAnsi="Arial" w:cs="Arial"/>
          <w:sz w:val="20"/>
          <w:szCs w:val="24"/>
        </w:rPr>
        <w:t>Ponudnik bo svojemu računu ali situaciji priložil tudi potrjen račun ali situacijo podizvajalca, ki ga je predhodno potrdil.</w:t>
      </w:r>
      <w:r w:rsidRPr="00C4248F">
        <w:rPr>
          <w:rFonts w:ascii="Arial" w:eastAsia="Times New Roman" w:hAnsi="Arial" w:cs="Times New Roman"/>
          <w:kern w:val="16"/>
          <w:sz w:val="20"/>
          <w:szCs w:val="20"/>
        </w:rPr>
        <w:t xml:space="preserve"> </w:t>
      </w:r>
    </w:p>
    <w:p w14:paraId="3036D2E2" w14:textId="77777777" w:rsidR="00EC2EFC" w:rsidRPr="00C4248F" w:rsidRDefault="00EC2EFC" w:rsidP="00EC2EFC">
      <w:pPr>
        <w:spacing w:after="0" w:line="240" w:lineRule="auto"/>
        <w:jc w:val="both"/>
        <w:rPr>
          <w:rFonts w:ascii="Arial" w:eastAsia="Times New Roman" w:hAnsi="Arial" w:cs="Arial"/>
          <w:b/>
          <w:sz w:val="20"/>
          <w:szCs w:val="24"/>
        </w:rPr>
      </w:pPr>
    </w:p>
    <w:p w14:paraId="42450324" w14:textId="77777777" w:rsidR="00EC2EFC" w:rsidRPr="00C4248F" w:rsidRDefault="00EC2EFC" w:rsidP="00EC2EFC">
      <w:pPr>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Naročnik bo plačeval:</w:t>
      </w:r>
    </w:p>
    <w:p w14:paraId="6C964A27" w14:textId="77777777" w:rsidR="00EC2EFC" w:rsidRPr="00C4248F" w:rsidRDefault="00EC2EFC" w:rsidP="00EC2EFC">
      <w:pPr>
        <w:numPr>
          <w:ilvl w:val="0"/>
          <w:numId w:val="2"/>
        </w:numPr>
        <w:spacing w:after="0" w:line="240" w:lineRule="auto"/>
        <w:jc w:val="both"/>
        <w:rPr>
          <w:rFonts w:ascii="Arial" w:eastAsia="Times New Roman" w:hAnsi="Arial" w:cs="Arial"/>
          <w:sz w:val="20"/>
          <w:szCs w:val="24"/>
        </w:rPr>
      </w:pPr>
      <w:r w:rsidRPr="00C4248F">
        <w:rPr>
          <w:rFonts w:ascii="Arial" w:eastAsia="Times New Roman" w:hAnsi="Arial" w:cs="Times New Roman"/>
          <w:kern w:val="16"/>
          <w:sz w:val="20"/>
          <w:szCs w:val="20"/>
        </w:rPr>
        <w:t xml:space="preserve">zneske opravljenih del ponudnika................ bo plačeval na račun ponudnika št.: ........................ pri banki ...................na način: </w:t>
      </w:r>
    </w:p>
    <w:p w14:paraId="5CA79E58" w14:textId="77777777" w:rsidR="00EC2EFC" w:rsidRPr="00C4248F" w:rsidRDefault="00EC2EFC" w:rsidP="000F7157">
      <w:pPr>
        <w:numPr>
          <w:ilvl w:val="1"/>
          <w:numId w:val="16"/>
        </w:numPr>
        <w:spacing w:after="0" w:line="240" w:lineRule="auto"/>
        <w:ind w:left="1080"/>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za napravo</w:t>
      </w:r>
      <w:r w:rsidRPr="00C4248F">
        <w:rPr>
          <w:rFonts w:ascii="Arial" w:eastAsia="Times New Roman" w:hAnsi="Arial" w:cs="Times New Roman"/>
          <w:bCs/>
          <w:sz w:val="20"/>
          <w:szCs w:val="24"/>
          <w:u w:val="single"/>
        </w:rPr>
        <w:t>:</w:t>
      </w:r>
    </w:p>
    <w:p w14:paraId="257290A1" w14:textId="77777777" w:rsidR="00EC2EFC" w:rsidRPr="00C4248F" w:rsidRDefault="00EC2EFC" w:rsidP="00EC2EFC">
      <w:pPr>
        <w:spacing w:after="0" w:line="240" w:lineRule="auto"/>
        <w:ind w:left="1056"/>
        <w:jc w:val="both"/>
        <w:rPr>
          <w:rFonts w:ascii="Arial" w:eastAsia="Times New Roman" w:hAnsi="Arial" w:cs="Times New Roman"/>
          <w:bCs/>
          <w:sz w:val="20"/>
          <w:szCs w:val="24"/>
        </w:rPr>
      </w:pPr>
      <w:r w:rsidRPr="00C4248F">
        <w:rPr>
          <w:rFonts w:ascii="Arial" w:eastAsia="Times New Roman" w:hAnsi="Arial" w:cs="Times New Roman"/>
          <w:sz w:val="20"/>
          <w:szCs w:val="24"/>
        </w:rPr>
        <w:t>100 % v roku 30 dni po kosovnem prevzemu naprave navedene v specifikaciji predračuna ter potrjene s strani naročnika in vodje nadzora.</w:t>
      </w:r>
      <w:r w:rsidRPr="00C4248F">
        <w:rPr>
          <w:rFonts w:ascii="Arial" w:eastAsia="Times New Roman" w:hAnsi="Arial" w:cs="Times New Roman"/>
          <w:bCs/>
          <w:sz w:val="20"/>
          <w:szCs w:val="24"/>
        </w:rPr>
        <w:t xml:space="preserve"> </w:t>
      </w:r>
    </w:p>
    <w:p w14:paraId="3723313A" w14:textId="77777777" w:rsidR="00EC2EFC" w:rsidRPr="00C4248F" w:rsidRDefault="00EC2EFC" w:rsidP="00EC2EFC">
      <w:pPr>
        <w:spacing w:after="0" w:line="240" w:lineRule="auto"/>
        <w:ind w:left="1056"/>
        <w:jc w:val="both"/>
        <w:rPr>
          <w:rFonts w:ascii="Arial" w:eastAsia="Times New Roman" w:hAnsi="Arial" w:cs="Times New Roman"/>
          <w:bCs/>
          <w:sz w:val="20"/>
          <w:szCs w:val="24"/>
        </w:rPr>
      </w:pPr>
    </w:p>
    <w:p w14:paraId="5C245583" w14:textId="77777777" w:rsidR="00EC2EFC" w:rsidRPr="00C4248F" w:rsidRDefault="00EC2EFC" w:rsidP="000F7157">
      <w:pPr>
        <w:numPr>
          <w:ilvl w:val="0"/>
          <w:numId w:val="16"/>
        </w:numPr>
        <w:spacing w:after="0" w:line="240" w:lineRule="auto"/>
        <w:ind w:left="1068"/>
        <w:jc w:val="both"/>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t xml:space="preserve">za izvedena dela: </w:t>
      </w:r>
    </w:p>
    <w:p w14:paraId="78F15B74" w14:textId="6D32B9A5" w:rsidR="00EC2EFC" w:rsidRPr="00C4248F" w:rsidRDefault="00EC2EFC" w:rsidP="00EC2EFC">
      <w:pPr>
        <w:spacing w:after="0" w:line="240" w:lineRule="auto"/>
        <w:ind w:left="1068"/>
        <w:jc w:val="both"/>
        <w:rPr>
          <w:rFonts w:ascii="Arial" w:eastAsia="Times New Roman" w:hAnsi="Arial" w:cs="Times New Roman"/>
          <w:sz w:val="20"/>
          <w:szCs w:val="24"/>
        </w:rPr>
      </w:pPr>
      <w:r w:rsidRPr="00C4248F">
        <w:rPr>
          <w:rFonts w:ascii="Arial" w:eastAsia="Times New Roman" w:hAnsi="Arial" w:cs="Times New Roman"/>
          <w:sz w:val="20"/>
          <w:szCs w:val="24"/>
        </w:rPr>
        <w:t>9</w:t>
      </w:r>
      <w:r w:rsidR="008A3FBB" w:rsidRPr="00C4248F">
        <w:rPr>
          <w:rFonts w:ascii="Arial" w:eastAsia="Times New Roman" w:hAnsi="Arial" w:cs="Times New Roman"/>
          <w:sz w:val="20"/>
          <w:szCs w:val="24"/>
        </w:rPr>
        <w:t>5</w:t>
      </w:r>
      <w:r w:rsidRPr="00C4248F">
        <w:rPr>
          <w:rFonts w:ascii="Arial" w:eastAsia="Times New Roman" w:hAnsi="Arial" w:cs="Times New Roman"/>
          <w:sz w:val="20"/>
          <w:szCs w:val="24"/>
        </w:rPr>
        <w:t xml:space="preserve"> % v roku 30 dni po izvedenih in s strani naročnika potrjenih posameznih delih (montaža in zagon), navedenih v detajlnem terminskem planu, ki ga mora ponudnik predložiti v roku 10 dni od podpisa pogodbe. Dela se bodo obračunavala po dejansko opravljenih količinah na podlagi knjige obračunskih izmer, potrjene s strani naročnika in vodje nadzora.</w:t>
      </w:r>
    </w:p>
    <w:p w14:paraId="5E4E5B50" w14:textId="77777777" w:rsidR="00EC2EFC" w:rsidRPr="00C4248F" w:rsidRDefault="00EC2EFC" w:rsidP="00EC2EFC">
      <w:pPr>
        <w:spacing w:after="0" w:line="240" w:lineRule="auto"/>
        <w:ind w:left="1068"/>
        <w:jc w:val="both"/>
        <w:rPr>
          <w:rFonts w:ascii="Arial" w:eastAsia="Times New Roman" w:hAnsi="Arial" w:cs="Times New Roman"/>
          <w:bCs/>
          <w:sz w:val="20"/>
          <w:szCs w:val="24"/>
        </w:rPr>
      </w:pPr>
    </w:p>
    <w:p w14:paraId="7F11F4BC" w14:textId="364C0438" w:rsidR="00EC2EFC" w:rsidRPr="00C4248F" w:rsidRDefault="008A3FBB" w:rsidP="000F7157">
      <w:pPr>
        <w:numPr>
          <w:ilvl w:val="0"/>
          <w:numId w:val="16"/>
        </w:numPr>
        <w:spacing w:after="0" w:line="240" w:lineRule="auto"/>
        <w:ind w:left="1068"/>
        <w:jc w:val="both"/>
        <w:rPr>
          <w:rFonts w:ascii="Arial" w:eastAsia="Times New Roman" w:hAnsi="Arial" w:cs="Times New Roman"/>
          <w:sz w:val="20"/>
          <w:szCs w:val="24"/>
        </w:rPr>
      </w:pPr>
      <w:r w:rsidRPr="00C4248F">
        <w:rPr>
          <w:rFonts w:ascii="Arial" w:eastAsia="Times New Roman" w:hAnsi="Arial" w:cs="Times New Roman"/>
          <w:sz w:val="20"/>
          <w:szCs w:val="24"/>
        </w:rPr>
        <w:t>5</w:t>
      </w:r>
      <w:r w:rsidR="00EC2EFC" w:rsidRPr="00C4248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6EE6C6FB" w14:textId="77777777" w:rsidR="00EC2EFC" w:rsidRPr="00C4248F" w:rsidRDefault="00EC2EFC" w:rsidP="00EC2EFC">
      <w:pPr>
        <w:spacing w:after="0" w:line="240" w:lineRule="auto"/>
        <w:ind w:left="720"/>
        <w:jc w:val="both"/>
        <w:rPr>
          <w:rFonts w:ascii="Arial" w:eastAsia="Times New Roman" w:hAnsi="Arial" w:cs="Arial"/>
          <w:sz w:val="20"/>
          <w:szCs w:val="24"/>
        </w:rPr>
      </w:pPr>
    </w:p>
    <w:p w14:paraId="266C8099" w14:textId="77777777" w:rsidR="00EC2EFC" w:rsidRPr="00C4248F" w:rsidRDefault="00EC2EFC" w:rsidP="00EC2EFC">
      <w:pPr>
        <w:numPr>
          <w:ilvl w:val="0"/>
          <w:numId w:val="2"/>
        </w:numPr>
        <w:tabs>
          <w:tab w:val="clear" w:pos="720"/>
          <w:tab w:val="num" w:pos="360"/>
        </w:tabs>
        <w:spacing w:after="0" w:line="240" w:lineRule="auto"/>
        <w:jc w:val="both"/>
        <w:rPr>
          <w:rFonts w:ascii="Arial" w:eastAsia="Times New Roman" w:hAnsi="Arial" w:cs="Times New Roman"/>
          <w:sz w:val="20"/>
          <w:szCs w:val="24"/>
        </w:rPr>
      </w:pPr>
      <w:r w:rsidRPr="00C4248F">
        <w:rPr>
          <w:rFonts w:ascii="Arial" w:eastAsia="Times New Roman" w:hAnsi="Arial" w:cs="Times New Roman"/>
          <w:kern w:val="16"/>
          <w:sz w:val="20"/>
          <w:szCs w:val="20"/>
        </w:rPr>
        <w:t xml:space="preserve">zneske opravljenih del podizvajalca </w:t>
      </w:r>
      <w:r w:rsidRPr="00C4248F">
        <w:rPr>
          <w:rFonts w:ascii="Arial" w:eastAsia="Times New Roman" w:hAnsi="Arial" w:cs="Arial"/>
          <w:kern w:val="16"/>
          <w:sz w:val="20"/>
          <w:szCs w:val="20"/>
        </w:rPr>
        <w:t>.....................</w:t>
      </w:r>
      <w:r w:rsidRPr="00C4248F">
        <w:rPr>
          <w:rFonts w:ascii="Arial" w:eastAsia="Times New Roman" w:hAnsi="Arial" w:cs="Times New Roman"/>
          <w:kern w:val="16"/>
          <w:sz w:val="20"/>
          <w:szCs w:val="20"/>
        </w:rPr>
        <w:t xml:space="preserve">(samo za izvedena dela, ki so določena s </w:t>
      </w:r>
      <w:r w:rsidRPr="00C4248F">
        <w:rPr>
          <w:rFonts w:ascii="Arial" w:eastAsia="Times New Roman" w:hAnsi="Arial" w:cs="Arial"/>
          <w:kern w:val="16"/>
          <w:sz w:val="20"/>
          <w:szCs w:val="20"/>
        </w:rPr>
        <w:t xml:space="preserve">pogodbo o poslovnem sodelovanju z dne ...........) </w:t>
      </w:r>
      <w:r w:rsidRPr="00C4248F">
        <w:rPr>
          <w:rFonts w:ascii="Arial" w:eastAsia="Times New Roman" w:hAnsi="Arial" w:cs="Times New Roman"/>
          <w:kern w:val="16"/>
          <w:sz w:val="20"/>
          <w:szCs w:val="20"/>
        </w:rPr>
        <w:t>bo plačeval na račun podizvajalca štev. ...................... pri banki ....................... na način:</w:t>
      </w:r>
    </w:p>
    <w:p w14:paraId="2B8E3956" w14:textId="77777777" w:rsidR="00EC2EFC" w:rsidRPr="00C4248F" w:rsidRDefault="00EC2EFC" w:rsidP="00EC2EFC">
      <w:pPr>
        <w:spacing w:after="0" w:line="240" w:lineRule="auto"/>
        <w:ind w:left="720"/>
        <w:jc w:val="both"/>
        <w:rPr>
          <w:rFonts w:ascii="Arial" w:eastAsia="Times New Roman" w:hAnsi="Arial" w:cs="Times New Roman"/>
          <w:sz w:val="20"/>
          <w:szCs w:val="24"/>
        </w:rPr>
      </w:pPr>
    </w:p>
    <w:p w14:paraId="0A3A6439" w14:textId="77777777" w:rsidR="00EC2EFC" w:rsidRPr="00C4248F" w:rsidRDefault="00EC2EFC" w:rsidP="000F7157">
      <w:pPr>
        <w:numPr>
          <w:ilvl w:val="0"/>
          <w:numId w:val="16"/>
        </w:numPr>
        <w:spacing w:after="0" w:line="240" w:lineRule="auto"/>
        <w:ind w:left="1068"/>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za napravo</w:t>
      </w:r>
      <w:r w:rsidRPr="00C4248F">
        <w:rPr>
          <w:rFonts w:ascii="Arial" w:eastAsia="Times New Roman" w:hAnsi="Arial" w:cs="Times New Roman"/>
          <w:bCs/>
          <w:sz w:val="20"/>
          <w:szCs w:val="24"/>
          <w:u w:val="single"/>
        </w:rPr>
        <w:t>:</w:t>
      </w:r>
    </w:p>
    <w:p w14:paraId="7D239939" w14:textId="77777777" w:rsidR="00EC2EFC" w:rsidRPr="00C4248F" w:rsidRDefault="00EC2EFC" w:rsidP="00EC2EFC">
      <w:pPr>
        <w:spacing w:after="0" w:line="240" w:lineRule="auto"/>
        <w:ind w:left="1056"/>
        <w:jc w:val="both"/>
        <w:rPr>
          <w:rFonts w:ascii="Arial" w:eastAsia="Times New Roman" w:hAnsi="Arial" w:cs="Times New Roman"/>
          <w:bCs/>
          <w:sz w:val="20"/>
          <w:szCs w:val="24"/>
        </w:rPr>
      </w:pPr>
      <w:r w:rsidRPr="00C4248F">
        <w:rPr>
          <w:rFonts w:ascii="Arial" w:eastAsia="Times New Roman" w:hAnsi="Arial" w:cs="Times New Roman"/>
          <w:sz w:val="20"/>
          <w:szCs w:val="24"/>
        </w:rPr>
        <w:t>100 % v roku 30 dni po kosovnem prevzemu naprave navedene v specifikaciji predračuna ter potrjene s strani naročnika in vodje nadzora.</w:t>
      </w:r>
      <w:r w:rsidRPr="00C4248F">
        <w:rPr>
          <w:rFonts w:ascii="Arial" w:eastAsia="Times New Roman" w:hAnsi="Arial" w:cs="Times New Roman"/>
          <w:bCs/>
          <w:sz w:val="20"/>
          <w:szCs w:val="24"/>
        </w:rPr>
        <w:t xml:space="preserve"> </w:t>
      </w:r>
    </w:p>
    <w:p w14:paraId="59BA1A97" w14:textId="77777777" w:rsidR="00EC2EFC" w:rsidRPr="00C4248F" w:rsidRDefault="00EC2EFC" w:rsidP="00EC2EFC">
      <w:pPr>
        <w:spacing w:after="0" w:line="240" w:lineRule="auto"/>
        <w:jc w:val="both"/>
        <w:rPr>
          <w:rFonts w:ascii="Arial" w:eastAsia="Times New Roman" w:hAnsi="Arial" w:cs="Times New Roman"/>
          <w:sz w:val="20"/>
          <w:szCs w:val="24"/>
        </w:rPr>
      </w:pPr>
    </w:p>
    <w:p w14:paraId="539AE87F" w14:textId="77777777" w:rsidR="00EC2EFC" w:rsidRPr="00C4248F" w:rsidRDefault="00EC2EFC" w:rsidP="000F7157">
      <w:pPr>
        <w:numPr>
          <w:ilvl w:val="0"/>
          <w:numId w:val="16"/>
        </w:numPr>
        <w:spacing w:after="0" w:line="240" w:lineRule="auto"/>
        <w:ind w:left="1068"/>
        <w:jc w:val="both"/>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t xml:space="preserve">za izvedena dela: </w:t>
      </w:r>
    </w:p>
    <w:p w14:paraId="78D64193" w14:textId="169B76B2" w:rsidR="00EC2EFC" w:rsidRPr="00C4248F" w:rsidRDefault="00EC2EFC" w:rsidP="00EC2EFC">
      <w:pPr>
        <w:spacing w:after="0" w:line="240" w:lineRule="auto"/>
        <w:ind w:left="1068"/>
        <w:jc w:val="both"/>
        <w:rPr>
          <w:rFonts w:ascii="Arial" w:eastAsia="Times New Roman" w:hAnsi="Arial" w:cs="Times New Roman"/>
          <w:bCs/>
          <w:sz w:val="20"/>
          <w:szCs w:val="24"/>
        </w:rPr>
      </w:pPr>
      <w:r w:rsidRPr="00C4248F">
        <w:rPr>
          <w:rFonts w:ascii="Arial" w:eastAsia="Times New Roman" w:hAnsi="Arial" w:cs="Times New Roman"/>
          <w:sz w:val="20"/>
          <w:szCs w:val="24"/>
        </w:rPr>
        <w:lastRenderedPageBreak/>
        <w:t>9</w:t>
      </w:r>
      <w:r w:rsidR="008A3FBB" w:rsidRPr="00C4248F">
        <w:rPr>
          <w:rFonts w:ascii="Arial" w:eastAsia="Times New Roman" w:hAnsi="Arial" w:cs="Times New Roman"/>
          <w:sz w:val="20"/>
          <w:szCs w:val="24"/>
        </w:rPr>
        <w:t>5</w:t>
      </w:r>
      <w:r w:rsidRPr="00C4248F">
        <w:rPr>
          <w:rFonts w:ascii="Arial" w:eastAsia="Times New Roman" w:hAnsi="Arial" w:cs="Times New Roman"/>
          <w:sz w:val="20"/>
          <w:szCs w:val="24"/>
        </w:rPr>
        <w:t xml:space="preserve"> % v roku 30 dni po izvedenih in s strani naročnika potrjenih posameznih delih </w:t>
      </w:r>
      <w:r w:rsidRPr="00C4248F">
        <w:rPr>
          <w:rFonts w:ascii="Arial" w:eastAsia="Times New Roman" w:hAnsi="Arial" w:cs="Arial"/>
          <w:bCs/>
          <w:sz w:val="20"/>
          <w:szCs w:val="20"/>
          <w:u w:val="single"/>
        </w:rPr>
        <w:t>(montaža in zagon),</w:t>
      </w:r>
      <w:r w:rsidRPr="00C4248F">
        <w:rPr>
          <w:rFonts w:ascii="Arial" w:eastAsia="Times New Roman" w:hAnsi="Arial" w:cs="Times New Roman"/>
          <w:sz w:val="20"/>
          <w:szCs w:val="24"/>
        </w:rPr>
        <w:t xml:space="preserve"> navedenih v detajlnem terminskem planu, ki ga mora ponudnik predložiti v roku 10 dni od podpisa pogodbe. Dela se bodo obračunavala po dejansko opravljenih količinah na podlagi knjige obračunskih izmer, potrjene s strani naročnika in vodje nadzora.</w:t>
      </w:r>
      <w:r w:rsidRPr="00C4248F">
        <w:rPr>
          <w:rFonts w:ascii="Arial" w:eastAsia="Times New Roman" w:hAnsi="Arial" w:cs="Times New Roman"/>
          <w:bCs/>
          <w:sz w:val="20"/>
          <w:szCs w:val="24"/>
        </w:rPr>
        <w:t xml:space="preserve"> </w:t>
      </w:r>
    </w:p>
    <w:p w14:paraId="4E9EA4C1" w14:textId="77777777" w:rsidR="00EC2EFC" w:rsidRPr="00C4248F" w:rsidRDefault="00EC2EFC" w:rsidP="00EC2EFC">
      <w:pPr>
        <w:spacing w:after="0" w:line="240" w:lineRule="auto"/>
        <w:ind w:left="1428"/>
        <w:jc w:val="both"/>
        <w:rPr>
          <w:rFonts w:ascii="Arial" w:eastAsia="Times New Roman" w:hAnsi="Arial" w:cs="Times New Roman"/>
          <w:bCs/>
          <w:sz w:val="20"/>
          <w:szCs w:val="24"/>
        </w:rPr>
      </w:pPr>
    </w:p>
    <w:p w14:paraId="37235FCC" w14:textId="363B8A90" w:rsidR="00EC2EFC" w:rsidRPr="00C4248F" w:rsidRDefault="008A3FBB" w:rsidP="000F7157">
      <w:pPr>
        <w:numPr>
          <w:ilvl w:val="0"/>
          <w:numId w:val="16"/>
        </w:numPr>
        <w:spacing w:after="0" w:line="240" w:lineRule="auto"/>
        <w:ind w:left="1068"/>
        <w:jc w:val="both"/>
        <w:rPr>
          <w:rFonts w:ascii="Arial" w:eastAsia="Times New Roman" w:hAnsi="Arial" w:cs="Times New Roman"/>
          <w:sz w:val="20"/>
          <w:szCs w:val="24"/>
        </w:rPr>
      </w:pPr>
      <w:r w:rsidRPr="00C4248F">
        <w:rPr>
          <w:rFonts w:ascii="Arial" w:eastAsia="Times New Roman" w:hAnsi="Arial" w:cs="Times New Roman"/>
          <w:sz w:val="20"/>
          <w:szCs w:val="24"/>
        </w:rPr>
        <w:t>5</w:t>
      </w:r>
      <w:r w:rsidR="00EC2EFC" w:rsidRPr="00C4248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631EED39" w14:textId="77777777" w:rsidR="00EC2EFC" w:rsidRPr="00C4248F" w:rsidRDefault="00EC2EFC" w:rsidP="00EC2EFC">
      <w:pPr>
        <w:spacing w:after="0" w:line="240" w:lineRule="auto"/>
        <w:jc w:val="both"/>
        <w:rPr>
          <w:rFonts w:ascii="Arial" w:eastAsia="Times New Roman" w:hAnsi="Arial" w:cs="Times New Roman"/>
          <w:sz w:val="20"/>
          <w:szCs w:val="24"/>
        </w:rPr>
      </w:pPr>
    </w:p>
    <w:p w14:paraId="347F94ED" w14:textId="77777777" w:rsidR="00EC2EFC" w:rsidRPr="00C4248F" w:rsidRDefault="00EC2EFC" w:rsidP="00EC2EFC">
      <w:pPr>
        <w:spacing w:after="0" w:line="240" w:lineRule="auto"/>
        <w:jc w:val="both"/>
        <w:rPr>
          <w:rFonts w:ascii="Arial" w:eastAsia="Times New Roman" w:hAnsi="Arial" w:cs="Times New Roman"/>
          <w:sz w:val="20"/>
          <w:szCs w:val="24"/>
        </w:rPr>
      </w:pPr>
      <w:r w:rsidRPr="00C4248F">
        <w:rPr>
          <w:rFonts w:ascii="Arial" w:eastAsia="Times New Roman" w:hAnsi="Arial" w:cs="Times New Roman"/>
          <w:i/>
          <w:sz w:val="20"/>
          <w:szCs w:val="24"/>
        </w:rPr>
        <w:t>Naročnik nebo predložil garancije za zavarovanje odloženih plačil, kakor tudi ne bo predložil kakšnega drugega instrumenta za zavarovanje plačil.</w:t>
      </w:r>
    </w:p>
    <w:p w14:paraId="1D810D2F" w14:textId="77777777" w:rsidR="00EC2EFC" w:rsidRPr="00C4248F" w:rsidRDefault="00EC2EFC" w:rsidP="00EC2EFC">
      <w:pPr>
        <w:spacing w:after="0" w:line="240" w:lineRule="auto"/>
        <w:jc w:val="both"/>
        <w:rPr>
          <w:rFonts w:ascii="Arial" w:eastAsia="Times New Roman" w:hAnsi="Arial" w:cs="Arial"/>
          <w:sz w:val="20"/>
          <w:szCs w:val="24"/>
        </w:rPr>
      </w:pPr>
    </w:p>
    <w:p w14:paraId="7AE389AE" w14:textId="77777777" w:rsidR="00EC2EFC" w:rsidRPr="00C4248F" w:rsidRDefault="00EC2EFC" w:rsidP="00EC2EFC">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4.2.1.1</w:t>
      </w:r>
    </w:p>
    <w:p w14:paraId="0625CE9A" w14:textId="77777777" w:rsidR="00EC2EFC" w:rsidRPr="00C4248F" w:rsidRDefault="00EC2EFC" w:rsidP="00EC2EFC">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Ponudnik se obvezuje, da bo v primeru morebitne zamenjave podizvajalca</w:t>
      </w:r>
      <w:r w:rsidRPr="00C4248F">
        <w:rPr>
          <w:rFonts w:ascii="Arial" w:hAnsi="Arial"/>
          <w:sz w:val="20"/>
        </w:rPr>
        <w:t xml:space="preserve"> </w:t>
      </w:r>
      <w:r w:rsidRPr="00C4248F">
        <w:rPr>
          <w:rFonts w:ascii="Arial" w:eastAsia="Times New Roman" w:hAnsi="Arial" w:cs="Arial"/>
          <w:sz w:val="20"/>
          <w:szCs w:val="24"/>
        </w:rPr>
        <w:t>oz. pred vključitvijo novega podizvajalca, pred zamenjavo oz. vključitvijo pridobil o tem pisno soglasje naročnika.</w:t>
      </w:r>
    </w:p>
    <w:p w14:paraId="73739D1E" w14:textId="77777777" w:rsidR="00EC2EFC" w:rsidRPr="00C4248F" w:rsidRDefault="00EC2EFC" w:rsidP="00EC2EFC">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Poleg tega bo ponudnik v primeru zamenjave podizvajalca moral predložiti tudi:</w:t>
      </w:r>
    </w:p>
    <w:p w14:paraId="355F8A6D" w14:textId="77777777" w:rsidR="00EC2EFC" w:rsidRPr="00C4248F" w:rsidRDefault="00EC2EFC" w:rsidP="00EC2EFC">
      <w:pPr>
        <w:numPr>
          <w:ilvl w:val="0"/>
          <w:numId w:val="2"/>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dokumente za novega podizvajalca v zvezi z izpolnjevanjem pogojev za sodelovanjem v tem javnem naročilu;</w:t>
      </w:r>
    </w:p>
    <w:p w14:paraId="2D4E3B42" w14:textId="77777777" w:rsidR="00EC2EFC" w:rsidRPr="00C4248F" w:rsidRDefault="00EC2EFC"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pogodbo z novim podizvajalcem, iz katere bodo razvidni naslednji podatki: </w:t>
      </w:r>
    </w:p>
    <w:p w14:paraId="2D442DA4" w14:textId="77777777" w:rsidR="00EC2EFC" w:rsidRPr="00C4248F" w:rsidRDefault="00EC2EFC"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vrsta del, ki jih bo izvajal podizvajalec</w:t>
      </w:r>
    </w:p>
    <w:p w14:paraId="2B97BE2D" w14:textId="77777777" w:rsidR="00EC2EFC" w:rsidRPr="00C4248F" w:rsidRDefault="00EC2EFC"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podatki o podizvajalcu (naziv, polni naslov, matična številka, davčna številka in transakcijski račun), </w:t>
      </w:r>
    </w:p>
    <w:p w14:paraId="776796C4" w14:textId="77777777" w:rsidR="00EC2EFC" w:rsidRPr="00C4248F" w:rsidRDefault="00EC2EFC"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predmet, količina, vrednost, kraj in rok izvedbe teh del;</w:t>
      </w:r>
    </w:p>
    <w:p w14:paraId="5C0FD5E9" w14:textId="77777777" w:rsidR="00EC2EFC" w:rsidRPr="00C4248F" w:rsidRDefault="00EC2EFC"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podizvajalčevo soglasje za neposredno plačilo, na podlagi katerega naročnik namesto ponudnika poravna podizvajalčevo terjatev do ponudnika;</w:t>
      </w:r>
    </w:p>
    <w:p w14:paraId="668E3D75" w14:textId="77777777" w:rsidR="00EC2EFC" w:rsidRPr="00C4248F" w:rsidRDefault="00EC2EFC"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pooblastilo, s katerim pooblašča naročnika, da na podlagi potrjenih računov oz. situacij s strani glavnega izvajalca neposredno plačuje novemu podizvajalcu; </w:t>
      </w:r>
    </w:p>
    <w:p w14:paraId="79D8AE55" w14:textId="77777777" w:rsidR="00EC2EFC" w:rsidRPr="00C4248F" w:rsidRDefault="00EC2EFC"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svojo izjavo, da je poravnal vse morebitne nesporne obveznosti prvotnemu podizvajalcu;</w:t>
      </w:r>
    </w:p>
    <w:p w14:paraId="08A4E440" w14:textId="77777777" w:rsidR="00EC2EFC" w:rsidRPr="00C4248F" w:rsidRDefault="00EC2EFC" w:rsidP="00EC2EFC">
      <w:pPr>
        <w:spacing w:after="0" w:line="240" w:lineRule="auto"/>
        <w:jc w:val="both"/>
        <w:rPr>
          <w:rFonts w:ascii="Arial" w:eastAsia="Times New Roman" w:hAnsi="Arial" w:cs="Times New Roman"/>
          <w:b/>
          <w:sz w:val="20"/>
          <w:szCs w:val="24"/>
        </w:rPr>
      </w:pPr>
    </w:p>
    <w:p w14:paraId="38D517FC" w14:textId="77777777" w:rsidR="00EC2EFC" w:rsidRPr="00C4248F" w:rsidRDefault="00EC2EFC" w:rsidP="00EC2EFC">
      <w:pPr>
        <w:spacing w:after="0" w:line="240" w:lineRule="auto"/>
        <w:jc w:val="both"/>
        <w:rPr>
          <w:rFonts w:ascii="Arial" w:eastAsia="Times New Roman" w:hAnsi="Arial" w:cs="Times New Roman"/>
          <w:b/>
          <w:sz w:val="20"/>
          <w:szCs w:val="24"/>
        </w:rPr>
      </w:pPr>
    </w:p>
    <w:p w14:paraId="6205E2E1" w14:textId="77777777" w:rsidR="00EC2EFC" w:rsidRPr="00C4248F" w:rsidRDefault="00EC2EFC" w:rsidP="00EC2EFC">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 xml:space="preserve">4.2.2 </w:t>
      </w:r>
    </w:p>
    <w:p w14:paraId="16DDC4C2" w14:textId="77777777" w:rsidR="00EC2EFC" w:rsidRPr="00C4248F" w:rsidRDefault="00EC2EFC" w:rsidP="00EC2EFC">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(samo za primere, ko ponudnik izvaja naročilo s podizvajalcem, ki ne zahteva direktnega plačila)</w:t>
      </w:r>
    </w:p>
    <w:p w14:paraId="54D1F2FC" w14:textId="77777777" w:rsidR="00EC2EFC" w:rsidRPr="00C4248F" w:rsidRDefault="00EC2EFC" w:rsidP="00EC2EFC">
      <w:pPr>
        <w:spacing w:after="0" w:line="240" w:lineRule="auto"/>
        <w:jc w:val="both"/>
        <w:rPr>
          <w:rFonts w:ascii="Arial" w:eastAsia="Times New Roman" w:hAnsi="Arial" w:cs="Arial"/>
          <w:sz w:val="20"/>
          <w:szCs w:val="24"/>
        </w:rPr>
      </w:pPr>
    </w:p>
    <w:p w14:paraId="15638358" w14:textId="77777777" w:rsidR="00EC2EFC" w:rsidRPr="00C4248F" w:rsidRDefault="00EC2EFC" w:rsidP="00EC2EFC">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Ponudnik izvaja javno naročilo s podizvajalcem................... skladno s pogodbo o poslovnem sodelovanju z dne .............., ki je priloga 1 te pogodbe.</w:t>
      </w:r>
    </w:p>
    <w:p w14:paraId="25B2799F" w14:textId="77777777" w:rsidR="00EC2EFC" w:rsidRPr="00C4248F" w:rsidRDefault="00EC2EFC" w:rsidP="00EC2EFC">
      <w:pPr>
        <w:spacing w:after="0" w:line="240" w:lineRule="auto"/>
        <w:jc w:val="both"/>
        <w:rPr>
          <w:rFonts w:ascii="Arial" w:eastAsia="Times New Roman" w:hAnsi="Arial" w:cs="Arial"/>
          <w:sz w:val="20"/>
          <w:szCs w:val="24"/>
        </w:rPr>
      </w:pPr>
    </w:p>
    <w:p w14:paraId="4AF09A82" w14:textId="77777777" w:rsidR="00EC2EFC" w:rsidRPr="00C4248F" w:rsidRDefault="00EC2EFC" w:rsidP="00EC2EFC">
      <w:pPr>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Naročnik bo  plačeval izvedena dela na naslednji način:</w:t>
      </w:r>
    </w:p>
    <w:p w14:paraId="0B644D96" w14:textId="77777777" w:rsidR="00EC2EFC" w:rsidRPr="00C4248F" w:rsidRDefault="00EC2EFC" w:rsidP="00EC2EFC">
      <w:pPr>
        <w:numPr>
          <w:ilvl w:val="0"/>
          <w:numId w:val="2"/>
        </w:numPr>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zneske opravljenih del ponudnika in podizvajalca .................... bo plačeval na račun ponudnika št.: ……………………………….pri banki …………………………, na način:</w:t>
      </w:r>
    </w:p>
    <w:p w14:paraId="22013D99" w14:textId="77777777" w:rsidR="00EC2EFC" w:rsidRPr="00C4248F" w:rsidRDefault="00EC2EFC" w:rsidP="00EC2EFC">
      <w:pPr>
        <w:spacing w:after="0" w:line="240" w:lineRule="auto"/>
        <w:ind w:left="720"/>
        <w:jc w:val="both"/>
        <w:rPr>
          <w:rFonts w:ascii="Arial" w:eastAsia="Times New Roman" w:hAnsi="Arial" w:cs="Times New Roman"/>
          <w:kern w:val="16"/>
          <w:sz w:val="20"/>
          <w:szCs w:val="20"/>
        </w:rPr>
      </w:pPr>
    </w:p>
    <w:p w14:paraId="24A4E2B6" w14:textId="77777777" w:rsidR="00EC2EFC" w:rsidRPr="00C4248F" w:rsidRDefault="00EC2EFC" w:rsidP="000F7157">
      <w:pPr>
        <w:numPr>
          <w:ilvl w:val="0"/>
          <w:numId w:val="16"/>
        </w:numPr>
        <w:spacing w:after="0" w:line="240" w:lineRule="auto"/>
        <w:ind w:left="1068"/>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za napravo</w:t>
      </w:r>
      <w:r w:rsidRPr="00C4248F">
        <w:rPr>
          <w:rFonts w:ascii="Arial" w:eastAsia="Times New Roman" w:hAnsi="Arial" w:cs="Times New Roman"/>
          <w:bCs/>
          <w:sz w:val="20"/>
          <w:szCs w:val="24"/>
          <w:u w:val="single"/>
        </w:rPr>
        <w:t>:</w:t>
      </w:r>
    </w:p>
    <w:p w14:paraId="649A2892" w14:textId="77777777" w:rsidR="00EC2EFC" w:rsidRPr="00C4248F" w:rsidRDefault="00EC2EFC" w:rsidP="00EC2EFC">
      <w:pPr>
        <w:spacing w:after="0" w:line="240" w:lineRule="auto"/>
        <w:ind w:left="1056"/>
        <w:jc w:val="both"/>
        <w:rPr>
          <w:rFonts w:ascii="Arial" w:eastAsia="Times New Roman" w:hAnsi="Arial" w:cs="Times New Roman"/>
          <w:bCs/>
          <w:sz w:val="20"/>
          <w:szCs w:val="24"/>
        </w:rPr>
      </w:pPr>
      <w:r w:rsidRPr="00C4248F">
        <w:rPr>
          <w:rFonts w:ascii="Arial" w:eastAsia="Times New Roman" w:hAnsi="Arial" w:cs="Times New Roman"/>
          <w:sz w:val="20"/>
          <w:szCs w:val="24"/>
        </w:rPr>
        <w:t>100 % v roku 30 dni po kosovnem prevzemu naprave navedene v specifikaciji predračuna ter potrjene s strani naročnika in vodje nadzora.</w:t>
      </w:r>
      <w:r w:rsidRPr="00C4248F">
        <w:rPr>
          <w:rFonts w:ascii="Arial" w:eastAsia="Times New Roman" w:hAnsi="Arial" w:cs="Times New Roman"/>
          <w:bCs/>
          <w:sz w:val="20"/>
          <w:szCs w:val="24"/>
        </w:rPr>
        <w:t xml:space="preserve"> </w:t>
      </w:r>
    </w:p>
    <w:p w14:paraId="09135BAF" w14:textId="77777777" w:rsidR="00EC2EFC" w:rsidRPr="00C4248F" w:rsidRDefault="00EC2EFC" w:rsidP="00EC2EFC">
      <w:pPr>
        <w:spacing w:after="0" w:line="240" w:lineRule="auto"/>
        <w:jc w:val="both"/>
        <w:rPr>
          <w:rFonts w:ascii="Arial" w:eastAsia="Times New Roman" w:hAnsi="Arial" w:cs="Times New Roman"/>
          <w:sz w:val="20"/>
          <w:szCs w:val="24"/>
        </w:rPr>
      </w:pPr>
    </w:p>
    <w:p w14:paraId="46B0F89A" w14:textId="77777777" w:rsidR="00EC2EFC" w:rsidRPr="00C4248F" w:rsidRDefault="00EC2EFC" w:rsidP="000F7157">
      <w:pPr>
        <w:numPr>
          <w:ilvl w:val="0"/>
          <w:numId w:val="16"/>
        </w:numPr>
        <w:spacing w:after="0" w:line="240" w:lineRule="auto"/>
        <w:ind w:left="1068"/>
        <w:jc w:val="both"/>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t xml:space="preserve">za izvedena dela: </w:t>
      </w:r>
    </w:p>
    <w:p w14:paraId="0E3E1659" w14:textId="3B03A75F" w:rsidR="00EC2EFC" w:rsidRPr="00C4248F" w:rsidRDefault="00EC2EFC" w:rsidP="00EC2EFC">
      <w:pPr>
        <w:spacing w:after="0" w:line="240" w:lineRule="auto"/>
        <w:ind w:left="1068"/>
        <w:jc w:val="both"/>
        <w:rPr>
          <w:rFonts w:ascii="Arial" w:eastAsia="Times New Roman" w:hAnsi="Arial" w:cs="Times New Roman"/>
          <w:bCs/>
          <w:sz w:val="20"/>
          <w:szCs w:val="24"/>
        </w:rPr>
      </w:pPr>
      <w:r w:rsidRPr="00C4248F">
        <w:rPr>
          <w:rFonts w:ascii="Arial" w:eastAsia="Times New Roman" w:hAnsi="Arial" w:cs="Times New Roman"/>
          <w:sz w:val="20"/>
          <w:szCs w:val="24"/>
        </w:rPr>
        <w:t>9</w:t>
      </w:r>
      <w:r w:rsidR="008A3FBB" w:rsidRPr="00C4248F">
        <w:rPr>
          <w:rFonts w:ascii="Arial" w:eastAsia="Times New Roman" w:hAnsi="Arial" w:cs="Times New Roman"/>
          <w:sz w:val="20"/>
          <w:szCs w:val="24"/>
        </w:rPr>
        <w:t>5</w:t>
      </w:r>
      <w:r w:rsidRPr="00C4248F">
        <w:rPr>
          <w:rFonts w:ascii="Arial" w:eastAsia="Times New Roman" w:hAnsi="Arial" w:cs="Times New Roman"/>
          <w:sz w:val="20"/>
          <w:szCs w:val="24"/>
        </w:rPr>
        <w:t xml:space="preserve"> % v roku 30 dni po izvedenih in s strani naročnika potrjenih posameznih delih </w:t>
      </w:r>
      <w:r w:rsidRPr="00C4248F">
        <w:rPr>
          <w:rFonts w:ascii="Arial" w:eastAsia="Times New Roman" w:hAnsi="Arial" w:cs="Arial"/>
          <w:bCs/>
          <w:sz w:val="20"/>
          <w:szCs w:val="20"/>
          <w:u w:val="single"/>
        </w:rPr>
        <w:t>(montaža in zagon),</w:t>
      </w:r>
      <w:r w:rsidRPr="00C4248F">
        <w:rPr>
          <w:rFonts w:ascii="Arial" w:eastAsia="Times New Roman" w:hAnsi="Arial" w:cs="Times New Roman"/>
          <w:sz w:val="20"/>
          <w:szCs w:val="24"/>
        </w:rPr>
        <w:t xml:space="preserve"> navedenih v detajlnem terminskem planu, ki ga mora ponudnik predložiti v roku 10 dni od podpisa pogodbe. Dela se bodo obračunavala po dejansko opravljenih količinah na podlagi knjige obračunskih izmer, potrjene s strani naročnika in vodje nadzora.</w:t>
      </w:r>
      <w:r w:rsidRPr="00C4248F">
        <w:rPr>
          <w:rFonts w:ascii="Arial" w:eastAsia="Times New Roman" w:hAnsi="Arial" w:cs="Times New Roman"/>
          <w:bCs/>
          <w:sz w:val="20"/>
          <w:szCs w:val="24"/>
        </w:rPr>
        <w:t xml:space="preserve"> </w:t>
      </w:r>
    </w:p>
    <w:p w14:paraId="7EEC051B" w14:textId="77777777" w:rsidR="00EC2EFC" w:rsidRPr="00C4248F" w:rsidRDefault="00EC2EFC" w:rsidP="00EC2EFC">
      <w:pPr>
        <w:spacing w:after="0" w:line="240" w:lineRule="auto"/>
        <w:ind w:left="1428"/>
        <w:jc w:val="both"/>
        <w:rPr>
          <w:rFonts w:ascii="Arial" w:eastAsia="Times New Roman" w:hAnsi="Arial" w:cs="Times New Roman"/>
          <w:bCs/>
          <w:sz w:val="20"/>
          <w:szCs w:val="24"/>
        </w:rPr>
      </w:pPr>
    </w:p>
    <w:p w14:paraId="3F8CE687" w14:textId="7805833B" w:rsidR="00EC2EFC" w:rsidRPr="00C4248F" w:rsidRDefault="008A3FBB" w:rsidP="000F7157">
      <w:pPr>
        <w:numPr>
          <w:ilvl w:val="0"/>
          <w:numId w:val="16"/>
        </w:numPr>
        <w:spacing w:after="0" w:line="240" w:lineRule="auto"/>
        <w:ind w:left="1068"/>
        <w:jc w:val="both"/>
        <w:rPr>
          <w:rFonts w:ascii="Arial" w:eastAsia="Times New Roman" w:hAnsi="Arial" w:cs="Times New Roman"/>
          <w:sz w:val="20"/>
          <w:szCs w:val="24"/>
        </w:rPr>
      </w:pPr>
      <w:r w:rsidRPr="00C4248F">
        <w:rPr>
          <w:rFonts w:ascii="Arial" w:eastAsia="Times New Roman" w:hAnsi="Arial" w:cs="Times New Roman"/>
          <w:sz w:val="20"/>
          <w:szCs w:val="24"/>
        </w:rPr>
        <w:t>5</w:t>
      </w:r>
      <w:r w:rsidR="00EC2EFC" w:rsidRPr="00C4248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1B749D7D" w14:textId="77777777" w:rsidR="00EC2EFC" w:rsidRPr="00C4248F" w:rsidRDefault="00EC2EFC" w:rsidP="00EC2EFC">
      <w:pPr>
        <w:spacing w:after="0" w:line="240" w:lineRule="auto"/>
        <w:jc w:val="both"/>
        <w:rPr>
          <w:rFonts w:ascii="Arial" w:eastAsia="Times New Roman" w:hAnsi="Arial" w:cs="Times New Roman"/>
          <w:i/>
          <w:sz w:val="20"/>
          <w:szCs w:val="24"/>
        </w:rPr>
      </w:pPr>
    </w:p>
    <w:p w14:paraId="63CA9315" w14:textId="77777777" w:rsidR="00EC2EFC" w:rsidRPr="00C4248F" w:rsidRDefault="00EC2EFC" w:rsidP="00EC2EFC">
      <w:pPr>
        <w:spacing w:after="0" w:line="240" w:lineRule="auto"/>
        <w:jc w:val="both"/>
        <w:rPr>
          <w:rFonts w:ascii="Arial" w:eastAsia="Times New Roman" w:hAnsi="Arial" w:cs="Times New Roman"/>
          <w:sz w:val="20"/>
          <w:szCs w:val="24"/>
        </w:rPr>
      </w:pPr>
      <w:r w:rsidRPr="00C4248F">
        <w:rPr>
          <w:rFonts w:ascii="Arial" w:eastAsia="Times New Roman" w:hAnsi="Arial" w:cs="Times New Roman"/>
          <w:i/>
          <w:sz w:val="20"/>
          <w:szCs w:val="24"/>
        </w:rPr>
        <w:t>Naročnik nebo predložil garancije za zavarovanje odloženih plačil, kakor tudi ne bo predložil kakšnega drugega instrumenta za zavarovanje plačil.</w:t>
      </w:r>
    </w:p>
    <w:p w14:paraId="6D798230" w14:textId="77777777" w:rsidR="00EC2EFC" w:rsidRPr="00C4248F" w:rsidRDefault="00EC2EFC" w:rsidP="00EC2EFC">
      <w:pPr>
        <w:spacing w:after="0" w:line="240" w:lineRule="auto"/>
        <w:jc w:val="both"/>
        <w:rPr>
          <w:rFonts w:ascii="Arial" w:eastAsia="Times New Roman" w:hAnsi="Arial" w:cs="Arial"/>
          <w:b/>
          <w:sz w:val="20"/>
          <w:szCs w:val="24"/>
        </w:rPr>
      </w:pPr>
    </w:p>
    <w:p w14:paraId="69846B6A" w14:textId="77777777" w:rsidR="00EC2EFC" w:rsidRPr="00C4248F" w:rsidRDefault="00EC2EFC" w:rsidP="00EC2EFC">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4.2.2.1</w:t>
      </w:r>
    </w:p>
    <w:p w14:paraId="1819A4A4" w14:textId="77777777" w:rsidR="00EC2EFC" w:rsidRPr="00C4248F" w:rsidRDefault="00EC2EFC" w:rsidP="00EC2EFC">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Ponudnik se obvezuje, da bo v primeru morebitne zamenjave podizvajalca, pred zamenjavo pridobil o tem pisno soglasje naročnika.</w:t>
      </w:r>
    </w:p>
    <w:p w14:paraId="2ACDE6F8" w14:textId="77777777" w:rsidR="00EC2EFC" w:rsidRPr="00C4248F" w:rsidRDefault="00EC2EFC" w:rsidP="00EC2EFC">
      <w:pPr>
        <w:spacing w:after="0" w:line="240" w:lineRule="auto"/>
        <w:jc w:val="both"/>
        <w:rPr>
          <w:rFonts w:ascii="Arial" w:eastAsia="Times New Roman" w:hAnsi="Arial" w:cs="Arial"/>
          <w:sz w:val="20"/>
          <w:szCs w:val="24"/>
        </w:rPr>
      </w:pPr>
    </w:p>
    <w:p w14:paraId="38228532" w14:textId="77777777" w:rsidR="00EC2EFC" w:rsidRPr="00C4248F" w:rsidRDefault="00EC2EFC" w:rsidP="00EC2EFC">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Poleg tega bo ponudnik v primeru zamenjave podizvajalca moral predložiti tudi:</w:t>
      </w:r>
    </w:p>
    <w:p w14:paraId="1F5CA57C" w14:textId="77777777" w:rsidR="00EC2EFC" w:rsidRPr="00C4248F" w:rsidRDefault="00EC2EFC" w:rsidP="00EC2EFC">
      <w:pPr>
        <w:numPr>
          <w:ilvl w:val="0"/>
          <w:numId w:val="2"/>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dokumente za novega podizvajalca v zvezi z izpolnjevanjem pogojev za sodelovanjem v tem javnem naročilu;</w:t>
      </w:r>
    </w:p>
    <w:p w14:paraId="4045431D" w14:textId="77777777" w:rsidR="00EC2EFC" w:rsidRPr="00C4248F" w:rsidRDefault="00EC2EFC"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pogodbo z novim podizvajalcem, iz katere bodo razvidni naslednji podatki: </w:t>
      </w:r>
    </w:p>
    <w:p w14:paraId="3C2C8ACC" w14:textId="77777777" w:rsidR="00EC2EFC" w:rsidRPr="00C4248F" w:rsidRDefault="00EC2EFC"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lastRenderedPageBreak/>
        <w:t>vrsta del, ki jih bo izvajal podizvajalec</w:t>
      </w:r>
    </w:p>
    <w:p w14:paraId="13D59718" w14:textId="77777777" w:rsidR="00EC2EFC" w:rsidRPr="00C4248F" w:rsidRDefault="00EC2EFC"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podatki o podizvajalcu (naziv, polni naslov, matična številka, davčna številka in transakcijski račun), </w:t>
      </w:r>
    </w:p>
    <w:p w14:paraId="0412252D" w14:textId="77777777" w:rsidR="00EC2EFC" w:rsidRPr="00C4248F" w:rsidRDefault="00EC2EFC"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predmet, količina, vrednost, kraj in rok izvedbe teh del;</w:t>
      </w:r>
    </w:p>
    <w:p w14:paraId="4728DE54" w14:textId="77777777" w:rsidR="00EC2EFC" w:rsidRPr="00C4248F" w:rsidRDefault="00EC2EFC"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svojo izjavo, da je poravnal vse morebitne nesporne obveznosti prvotnemu podizvajalcu. </w:t>
      </w:r>
    </w:p>
    <w:p w14:paraId="05E61216" w14:textId="77777777" w:rsidR="00EC2EFC" w:rsidRPr="00C4248F" w:rsidRDefault="00EC2EFC" w:rsidP="00EC2EFC">
      <w:pPr>
        <w:spacing w:after="0" w:line="240" w:lineRule="auto"/>
        <w:jc w:val="both"/>
        <w:rPr>
          <w:rFonts w:ascii="Arial" w:eastAsia="Times New Roman" w:hAnsi="Arial" w:cs="Times New Roman"/>
          <w:b/>
          <w:bCs/>
          <w:sz w:val="20"/>
          <w:szCs w:val="24"/>
        </w:rPr>
      </w:pPr>
    </w:p>
    <w:p w14:paraId="66509A1A" w14:textId="77777777" w:rsidR="00EC2EFC" w:rsidRPr="00C4248F" w:rsidRDefault="00EC2EFC" w:rsidP="00EC2EFC">
      <w:pPr>
        <w:spacing w:after="0" w:line="240" w:lineRule="auto"/>
        <w:jc w:val="both"/>
        <w:rPr>
          <w:rFonts w:ascii="Arial" w:eastAsia="Times New Roman" w:hAnsi="Arial" w:cs="Times New Roman"/>
          <w:b/>
          <w:bCs/>
          <w:sz w:val="20"/>
          <w:szCs w:val="24"/>
        </w:rPr>
      </w:pPr>
      <w:r w:rsidRPr="00C4248F">
        <w:rPr>
          <w:rFonts w:ascii="Arial" w:eastAsia="Times New Roman" w:hAnsi="Arial" w:cs="Times New Roman"/>
          <w:b/>
          <w:bCs/>
          <w:sz w:val="20"/>
          <w:szCs w:val="24"/>
        </w:rPr>
        <w:t>4.2.2.2</w:t>
      </w:r>
    </w:p>
    <w:p w14:paraId="3D34B58E" w14:textId="77777777" w:rsidR="00EC2EFC" w:rsidRPr="00C4248F" w:rsidRDefault="00EC2EFC" w:rsidP="00EC2EFC">
      <w:pPr>
        <w:spacing w:after="0" w:line="240" w:lineRule="auto"/>
        <w:jc w:val="both"/>
        <w:rPr>
          <w:rFonts w:ascii="Arial" w:hAnsi="Arial"/>
          <w:sz w:val="20"/>
        </w:rPr>
      </w:pPr>
      <w:r w:rsidRPr="00C4248F">
        <w:rPr>
          <w:rFonts w:ascii="Arial" w:eastAsia="Times New Roman" w:hAnsi="Arial" w:cs="Times New Roman"/>
          <w:bCs/>
          <w:sz w:val="20"/>
          <w:szCs w:val="24"/>
        </w:rPr>
        <w:t>Ponudnik (glavni izvajalec) bo najpozneje v 60 dneh od plačila končnega računa ali situacije naročniku predložil svojo pisno izjavo in pisno izjavo podizvajalca, da je podizvajalec prejel plačilo za vse izvedene storitve, neposredno povezane s predmetom tega javnega naročila.</w:t>
      </w:r>
      <w:r w:rsidRPr="00C4248F">
        <w:rPr>
          <w:rFonts w:ascii="Arial" w:hAnsi="Arial"/>
          <w:sz w:val="20"/>
        </w:rPr>
        <w:t xml:space="preserve"> </w:t>
      </w:r>
    </w:p>
    <w:p w14:paraId="08A3A544" w14:textId="77777777" w:rsidR="00013E3B" w:rsidRPr="00C4248F" w:rsidRDefault="00013E3B" w:rsidP="00013E3B">
      <w:pPr>
        <w:spacing w:after="0" w:line="240" w:lineRule="auto"/>
        <w:jc w:val="both"/>
        <w:rPr>
          <w:rFonts w:ascii="Arial" w:eastAsia="Times New Roman" w:hAnsi="Arial" w:cs="Times New Roman"/>
          <w:sz w:val="20"/>
          <w:szCs w:val="24"/>
        </w:rPr>
      </w:pPr>
    </w:p>
    <w:p w14:paraId="2B2A7210" w14:textId="77777777" w:rsidR="000A1124" w:rsidRPr="00C4248F" w:rsidRDefault="000A1124" w:rsidP="00013E3B">
      <w:pPr>
        <w:spacing w:after="0" w:line="240" w:lineRule="auto"/>
        <w:jc w:val="both"/>
        <w:rPr>
          <w:rFonts w:ascii="Arial" w:eastAsia="Times New Roman" w:hAnsi="Arial" w:cs="Times New Roman"/>
          <w:sz w:val="20"/>
          <w:szCs w:val="24"/>
        </w:rPr>
      </w:pPr>
    </w:p>
    <w:p w14:paraId="0907E7D7" w14:textId="77777777" w:rsidR="00013E3B" w:rsidRPr="00C4248F" w:rsidRDefault="00013E3B" w:rsidP="00013E3B">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5. člen</w:t>
      </w:r>
    </w:p>
    <w:p w14:paraId="3F4CB353" w14:textId="77777777" w:rsidR="00E36D4E" w:rsidRPr="00C4248F" w:rsidRDefault="00E36D4E" w:rsidP="00013E3B">
      <w:pPr>
        <w:spacing w:after="0" w:line="240" w:lineRule="auto"/>
        <w:jc w:val="both"/>
        <w:rPr>
          <w:rFonts w:ascii="Arial" w:eastAsia="Times New Roman" w:hAnsi="Arial" w:cs="Times New Roman"/>
          <w:b/>
          <w:sz w:val="20"/>
          <w:szCs w:val="24"/>
        </w:rPr>
      </w:pPr>
    </w:p>
    <w:p w14:paraId="73EF34C4" w14:textId="77777777" w:rsidR="00E36D4E" w:rsidRPr="00C4248F" w:rsidRDefault="00E36D4E" w:rsidP="00E36D4E">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 xml:space="preserve">Ponudnik mora dostaviti ponujeno napravo v celotnem obsegu na naslov naročnika: Regionalni RTV-center Koper – </w:t>
      </w:r>
      <w:proofErr w:type="spellStart"/>
      <w:r w:rsidRPr="00C4248F">
        <w:rPr>
          <w:rFonts w:ascii="Arial" w:eastAsia="Times New Roman" w:hAnsi="Arial" w:cs="Times New Roman"/>
          <w:bCs/>
          <w:sz w:val="20"/>
          <w:szCs w:val="24"/>
        </w:rPr>
        <w:t>Capodistria</w:t>
      </w:r>
      <w:proofErr w:type="spellEnd"/>
      <w:r w:rsidRPr="00C4248F">
        <w:rPr>
          <w:rFonts w:ascii="Arial" w:eastAsia="Times New Roman" w:hAnsi="Arial" w:cs="Times New Roman"/>
          <w:bCs/>
          <w:sz w:val="20"/>
          <w:szCs w:val="24"/>
        </w:rPr>
        <w:t>, Ulica OF 15, 6000 Koper-</w:t>
      </w:r>
      <w:proofErr w:type="spellStart"/>
      <w:r w:rsidRPr="00C4248F">
        <w:rPr>
          <w:rFonts w:ascii="Arial" w:eastAsia="Times New Roman" w:hAnsi="Arial" w:cs="Times New Roman"/>
          <w:bCs/>
          <w:sz w:val="20"/>
          <w:szCs w:val="24"/>
        </w:rPr>
        <w:t>Capodistria</w:t>
      </w:r>
      <w:proofErr w:type="spellEnd"/>
      <w:r w:rsidRPr="00C4248F">
        <w:rPr>
          <w:rFonts w:ascii="Arial" w:eastAsia="Times New Roman" w:hAnsi="Arial" w:cs="Times New Roman"/>
          <w:bCs/>
          <w:sz w:val="20"/>
          <w:szCs w:val="24"/>
        </w:rPr>
        <w:t xml:space="preserve"> in sicer najkasneje v roku do 31. 12. 2024.</w:t>
      </w:r>
    </w:p>
    <w:p w14:paraId="3AC83B50" w14:textId="77777777" w:rsidR="00E36D4E" w:rsidRPr="00C4248F" w:rsidRDefault="00E36D4E" w:rsidP="00E36D4E">
      <w:pPr>
        <w:spacing w:after="0" w:line="240" w:lineRule="auto"/>
        <w:jc w:val="both"/>
        <w:rPr>
          <w:rFonts w:ascii="Arial" w:eastAsia="Times New Roman" w:hAnsi="Arial" w:cs="Times New Roman"/>
          <w:bCs/>
          <w:sz w:val="20"/>
          <w:szCs w:val="24"/>
        </w:rPr>
      </w:pPr>
    </w:p>
    <w:p w14:paraId="2E984C7F" w14:textId="77777777" w:rsidR="00E36D4E" w:rsidRPr="00C4248F" w:rsidRDefault="00E36D4E" w:rsidP="00E36D4E">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O točnem terminu dostave se ponudnik in naročnik dogovorita naknadno. Ponudnik mora naročnika obvestiti o terminu dostave vsaj 5 delovnih dni pred predvideno dostavo.</w:t>
      </w:r>
    </w:p>
    <w:p w14:paraId="23BB7536" w14:textId="77777777" w:rsidR="00E36D4E" w:rsidRPr="00C4248F" w:rsidRDefault="00E36D4E" w:rsidP="00E36D4E">
      <w:pPr>
        <w:spacing w:after="0" w:line="240" w:lineRule="auto"/>
        <w:jc w:val="both"/>
        <w:rPr>
          <w:rFonts w:ascii="Arial" w:eastAsia="Times New Roman" w:hAnsi="Arial" w:cs="Times New Roman"/>
          <w:bCs/>
          <w:sz w:val="20"/>
          <w:szCs w:val="24"/>
        </w:rPr>
      </w:pPr>
    </w:p>
    <w:p w14:paraId="698C609F" w14:textId="77777777" w:rsidR="00E36D4E" w:rsidRPr="00C4248F" w:rsidRDefault="00E36D4E" w:rsidP="00E36D4E">
      <w:pPr>
        <w:pStyle w:val="Telobesedila3"/>
        <w:spacing w:line="280" w:lineRule="atLeast"/>
        <w:rPr>
          <w:sz w:val="20"/>
          <w:szCs w:val="24"/>
          <w:lang w:val="sl-SI"/>
        </w:rPr>
      </w:pPr>
      <w:r w:rsidRPr="00C4248F">
        <w:rPr>
          <w:sz w:val="20"/>
          <w:szCs w:val="24"/>
          <w:lang w:val="sl-SI"/>
        </w:rPr>
        <w:t xml:space="preserve">Kosovni prevzem ponujene opreme se izvede s prevzemnim zapisnikom, ki ga na podlagi pravilno izročene ustrezne opreme ter spremljajočih dodatkov in listin podpiše naročnikov skrbnik pogodbe. </w:t>
      </w:r>
    </w:p>
    <w:p w14:paraId="4963A2F4" w14:textId="77777777" w:rsidR="00E36D4E" w:rsidRPr="00C4248F" w:rsidRDefault="00E36D4E" w:rsidP="00E36D4E">
      <w:pPr>
        <w:pStyle w:val="Telobesedila3"/>
        <w:spacing w:line="280" w:lineRule="atLeast"/>
        <w:rPr>
          <w:sz w:val="20"/>
          <w:szCs w:val="24"/>
          <w:lang w:val="sl-SI"/>
        </w:rPr>
      </w:pPr>
    </w:p>
    <w:p w14:paraId="0E6F59C3" w14:textId="77777777" w:rsidR="00E36D4E" w:rsidRPr="00C4248F" w:rsidRDefault="00E36D4E" w:rsidP="00E36D4E">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 xml:space="preserve">Naročnik bo opravil kosovni prevzem po dobavi naprave na lokaciji naročnika v roku (3) treh delovnih dni od prejema opreme navedene v specifikaciji predračuna ter potrjene s strani naročnika in vodje nadzora. </w:t>
      </w:r>
    </w:p>
    <w:p w14:paraId="60D34FA0" w14:textId="77777777" w:rsidR="00E36D4E" w:rsidRPr="00C4248F" w:rsidRDefault="00E36D4E" w:rsidP="00E36D4E">
      <w:pPr>
        <w:spacing w:after="0" w:line="240" w:lineRule="auto"/>
        <w:jc w:val="both"/>
        <w:rPr>
          <w:rFonts w:ascii="Arial" w:eastAsia="Times New Roman" w:hAnsi="Arial" w:cs="Times New Roman"/>
          <w:bCs/>
          <w:sz w:val="20"/>
          <w:szCs w:val="24"/>
        </w:rPr>
      </w:pPr>
    </w:p>
    <w:p w14:paraId="25A29966" w14:textId="77777777" w:rsidR="00E36D4E" w:rsidRPr="00C4248F" w:rsidRDefault="00E36D4E" w:rsidP="00E36D4E">
      <w:pPr>
        <w:pStyle w:val="Telobesedila3"/>
        <w:spacing w:line="280" w:lineRule="atLeast"/>
        <w:rPr>
          <w:sz w:val="20"/>
          <w:szCs w:val="24"/>
          <w:lang w:val="sl-SI"/>
        </w:rPr>
      </w:pPr>
      <w:r w:rsidRPr="00C4248F">
        <w:rPr>
          <w:sz w:val="20"/>
          <w:szCs w:val="24"/>
          <w:lang w:val="sl-SI"/>
        </w:rPr>
        <w:t>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p>
    <w:p w14:paraId="6B248AD6" w14:textId="77777777" w:rsidR="00E36D4E" w:rsidRPr="00C4248F" w:rsidRDefault="00E36D4E" w:rsidP="00013E3B">
      <w:pPr>
        <w:spacing w:after="0" w:line="240" w:lineRule="auto"/>
        <w:jc w:val="both"/>
        <w:rPr>
          <w:rFonts w:ascii="Arial" w:eastAsia="Times New Roman" w:hAnsi="Arial" w:cs="Times New Roman"/>
          <w:b/>
          <w:sz w:val="20"/>
          <w:szCs w:val="24"/>
        </w:rPr>
      </w:pPr>
    </w:p>
    <w:p w14:paraId="768DD6A1" w14:textId="77777777" w:rsidR="000A1124" w:rsidRPr="00C4248F" w:rsidRDefault="000A1124" w:rsidP="00013E3B">
      <w:pPr>
        <w:spacing w:after="0" w:line="240" w:lineRule="auto"/>
        <w:jc w:val="both"/>
        <w:rPr>
          <w:rFonts w:ascii="Arial" w:eastAsia="Times New Roman" w:hAnsi="Arial" w:cs="Times New Roman"/>
          <w:b/>
          <w:sz w:val="20"/>
          <w:szCs w:val="24"/>
        </w:rPr>
      </w:pPr>
    </w:p>
    <w:p w14:paraId="4B76CB49" w14:textId="77777777" w:rsidR="00E36D4E" w:rsidRPr="00C4248F" w:rsidRDefault="00E36D4E" w:rsidP="00E36D4E">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6. člen</w:t>
      </w:r>
    </w:p>
    <w:p w14:paraId="27618264" w14:textId="77777777" w:rsidR="00E36D4E" w:rsidRPr="00C4248F" w:rsidRDefault="00E36D4E" w:rsidP="00E36D4E">
      <w:pPr>
        <w:spacing w:after="0" w:line="240" w:lineRule="auto"/>
        <w:jc w:val="both"/>
        <w:rPr>
          <w:rFonts w:ascii="Arial" w:eastAsia="Times New Roman" w:hAnsi="Arial" w:cs="Arial"/>
          <w:bCs/>
          <w:sz w:val="20"/>
          <w:szCs w:val="24"/>
        </w:rPr>
      </w:pPr>
    </w:p>
    <w:p w14:paraId="62D40C1F"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6.1.</w:t>
      </w:r>
    </w:p>
    <w:p w14:paraId="7BE1DA46" w14:textId="77777777" w:rsidR="00E36D4E" w:rsidRPr="00C4248F" w:rsidRDefault="00E36D4E" w:rsidP="00E36D4E">
      <w:pPr>
        <w:tabs>
          <w:tab w:val="left" w:pos="2835"/>
        </w:tabs>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Ponudnik izjavlja, da mu je znano gradbišče in projektna dokumentacija, po kateri bo dela izvajal. </w:t>
      </w:r>
    </w:p>
    <w:p w14:paraId="227FA78B" w14:textId="77777777" w:rsidR="00E36D4E" w:rsidRPr="00C4248F" w:rsidRDefault="00E36D4E" w:rsidP="00E36D4E">
      <w:pPr>
        <w:tabs>
          <w:tab w:val="left" w:pos="2835"/>
        </w:tabs>
        <w:spacing w:after="0" w:line="240" w:lineRule="auto"/>
        <w:jc w:val="both"/>
        <w:rPr>
          <w:rFonts w:ascii="Arial" w:eastAsia="Times New Roman" w:hAnsi="Arial" w:cs="Times New Roman"/>
          <w:sz w:val="20"/>
          <w:szCs w:val="24"/>
        </w:rPr>
      </w:pPr>
    </w:p>
    <w:p w14:paraId="164B3992" w14:textId="77777777" w:rsidR="00E36D4E" w:rsidRPr="00C4248F" w:rsidRDefault="00E36D4E" w:rsidP="00E36D4E">
      <w:pPr>
        <w:tabs>
          <w:tab w:val="left" w:pos="2835"/>
        </w:tabs>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Ponudnik se zavezuje, da bo morebitne manjše zahtevke iz naslova nepredvidenih pogojev za delo ali nepopolne oziroma neustrezne dokumentacije ustrezno korigiral na način, ki ga bo predhodno uskladil z naročnikom, ne da bi zaradi tega trpel rok gradnje, kvaliteta vgrajenega materiala ali izvedenih del, funkcionalnost posameznih delov ali objekta kot celote.</w:t>
      </w:r>
    </w:p>
    <w:p w14:paraId="5EEC40BF" w14:textId="77777777" w:rsidR="00E36D4E" w:rsidRPr="00C4248F" w:rsidRDefault="00E36D4E" w:rsidP="00E36D4E">
      <w:pPr>
        <w:spacing w:after="0" w:line="240" w:lineRule="auto"/>
        <w:jc w:val="both"/>
        <w:rPr>
          <w:rFonts w:ascii="Arial" w:eastAsia="Times New Roman" w:hAnsi="Arial" w:cs="Arial"/>
          <w:bCs/>
          <w:sz w:val="20"/>
          <w:szCs w:val="24"/>
        </w:rPr>
      </w:pPr>
    </w:p>
    <w:p w14:paraId="287CCDC2"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6.2.</w:t>
      </w:r>
    </w:p>
    <w:p w14:paraId="56EE544E" w14:textId="77777777" w:rsidR="00E36D4E" w:rsidRPr="00C4248F" w:rsidRDefault="00E36D4E" w:rsidP="00E36D4E">
      <w:pPr>
        <w:spacing w:after="0" w:line="240" w:lineRule="auto"/>
        <w:jc w:val="both"/>
        <w:rPr>
          <w:rFonts w:ascii="Arial" w:eastAsia="Times New Roman" w:hAnsi="Arial" w:cs="Times New Roman"/>
          <w:sz w:val="20"/>
          <w:szCs w:val="20"/>
        </w:rPr>
      </w:pPr>
      <w:r w:rsidRPr="00C4248F">
        <w:rPr>
          <w:rFonts w:ascii="Arial" w:eastAsia="Times New Roman" w:hAnsi="Arial" w:cs="Times New Roman"/>
          <w:bCs/>
          <w:sz w:val="20"/>
          <w:szCs w:val="24"/>
        </w:rPr>
        <w:t xml:space="preserve">Ponudnik opravi vsa razpisana dela (montaža in zagon) v roku ……..(največ 120 dni) dni od začetka veljavnosti pogodbe </w:t>
      </w:r>
      <w:r w:rsidRPr="00C4248F">
        <w:rPr>
          <w:rFonts w:ascii="Arial" w:eastAsia="Times New Roman" w:hAnsi="Arial" w:cs="Times New Roman"/>
          <w:sz w:val="20"/>
          <w:szCs w:val="20"/>
        </w:rPr>
        <w:t>sicer bo naročnik unovčil garancijo za dobro izvedbo pogodbenih obveznosti.</w:t>
      </w:r>
    </w:p>
    <w:p w14:paraId="10252375" w14:textId="77777777" w:rsidR="00E36D4E" w:rsidRPr="00C4248F" w:rsidRDefault="00E36D4E" w:rsidP="00E36D4E">
      <w:pPr>
        <w:spacing w:after="0" w:line="240" w:lineRule="auto"/>
        <w:jc w:val="both"/>
        <w:rPr>
          <w:rFonts w:ascii="Arial" w:eastAsia="Times New Roman" w:hAnsi="Arial" w:cs="Arial"/>
          <w:sz w:val="20"/>
          <w:szCs w:val="24"/>
        </w:rPr>
      </w:pPr>
    </w:p>
    <w:p w14:paraId="7BCE014A"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6.3.</w:t>
      </w:r>
    </w:p>
    <w:p w14:paraId="29146028" w14:textId="77777777" w:rsidR="00E36D4E" w:rsidRPr="00C4248F" w:rsidRDefault="00E36D4E" w:rsidP="00E36D4E">
      <w:pPr>
        <w:widowControl w:val="0"/>
        <w:tabs>
          <w:tab w:val="left" w:pos="720"/>
        </w:tabs>
        <w:suppressAutoHyphens/>
        <w:spacing w:after="0" w:line="240" w:lineRule="auto"/>
        <w:jc w:val="both"/>
        <w:rPr>
          <w:rFonts w:ascii="Arial" w:eastAsia="Times New Roman" w:hAnsi="Arial" w:cs="Times New Roman"/>
          <w:b/>
          <w:bCs/>
          <w:sz w:val="20"/>
          <w:szCs w:val="20"/>
        </w:rPr>
      </w:pPr>
      <w:r w:rsidRPr="00C4248F">
        <w:rPr>
          <w:rFonts w:ascii="Arial" w:eastAsia="Times New Roman" w:hAnsi="Arial" w:cs="Arial"/>
          <w:bCs/>
          <w:sz w:val="20"/>
          <w:szCs w:val="20"/>
        </w:rPr>
        <w:t>Za pravilno upravljanje in vzdrževanje nove opreme bo ponudnik zagotovil izobraževanje zaposlenih v elektro Energetiki JZ RTVSLO za 2 osebi</w:t>
      </w:r>
      <w:r w:rsidRPr="00C4248F">
        <w:t xml:space="preserve"> </w:t>
      </w:r>
      <w:r w:rsidRPr="00C4248F">
        <w:rPr>
          <w:rFonts w:ascii="Arial" w:eastAsia="Times New Roman" w:hAnsi="Arial" w:cs="Arial"/>
          <w:bCs/>
          <w:sz w:val="20"/>
          <w:szCs w:val="20"/>
        </w:rPr>
        <w:t>pri naročniku opreme v roku 10 dni po končnem prevzemu. Strošek izobraževanja mora biti vključeno v ceno ponudbe. Izobraževanje in literatura morata biti v slovenskem jeziku. Ponudnik nosi vse stroške izpeljave šolanja (vse stroške v  zvezi s  šolanjem, literaturo in pripomočki za izvedbo šolanja, kakor tudi stroške prevoza in nastanitve predavatelja).</w:t>
      </w:r>
    </w:p>
    <w:p w14:paraId="0DB9A425" w14:textId="77777777" w:rsidR="00E36D4E" w:rsidRPr="00C4248F" w:rsidRDefault="00E36D4E" w:rsidP="00E36D4E">
      <w:pPr>
        <w:spacing w:after="0" w:line="240" w:lineRule="auto"/>
        <w:jc w:val="both"/>
        <w:rPr>
          <w:rFonts w:ascii="Arial" w:eastAsia="Times New Roman" w:hAnsi="Arial" w:cs="Arial"/>
          <w:b/>
          <w:sz w:val="20"/>
          <w:szCs w:val="24"/>
        </w:rPr>
      </w:pPr>
    </w:p>
    <w:p w14:paraId="25DAC91A"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6.4.</w:t>
      </w:r>
    </w:p>
    <w:p w14:paraId="5561C3FC" w14:textId="77777777" w:rsidR="00E36D4E" w:rsidRPr="00C4248F" w:rsidRDefault="00E36D4E" w:rsidP="00E36D4E">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bCs/>
          <w:sz w:val="20"/>
          <w:szCs w:val="20"/>
        </w:rPr>
        <w:t>Šteje se, da je ponudnik s podpisom te pogodbe uveden v delo. Pismeno dogovorjeni odmiki ali spremembe v dinamiki so za pogodbeni stranki obvezni.</w:t>
      </w:r>
    </w:p>
    <w:p w14:paraId="22A876B6" w14:textId="77777777" w:rsidR="00E36D4E" w:rsidRPr="00C4248F" w:rsidRDefault="00E36D4E" w:rsidP="00E36D4E">
      <w:pPr>
        <w:spacing w:after="0" w:line="240" w:lineRule="auto"/>
        <w:jc w:val="both"/>
        <w:rPr>
          <w:rFonts w:ascii="Arial" w:eastAsia="Times New Roman" w:hAnsi="Arial" w:cs="Arial"/>
          <w:bCs/>
          <w:sz w:val="20"/>
          <w:szCs w:val="24"/>
          <w:u w:val="single"/>
        </w:rPr>
      </w:pPr>
    </w:p>
    <w:p w14:paraId="33DEE7A1"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6.5.</w:t>
      </w:r>
    </w:p>
    <w:p w14:paraId="0968D838" w14:textId="77777777" w:rsidR="00E36D4E" w:rsidRPr="00C4248F" w:rsidRDefault="00E36D4E" w:rsidP="00E36D4E">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Ponudnik bo vsa dela izvajal po veljavnih predpisih, normativih in standardih, investicijsko tehnični dokumentaciji ter pravilih stroke, ob upoštevanju omejitvah gibanja in morebitne občasne prekinitve del, </w:t>
      </w:r>
      <w:r w:rsidRPr="00C4248F">
        <w:rPr>
          <w:rFonts w:ascii="Arial" w:eastAsia="Times New Roman" w:hAnsi="Arial" w:cs="Times New Roman"/>
          <w:sz w:val="20"/>
          <w:szCs w:val="24"/>
        </w:rPr>
        <w:lastRenderedPageBreak/>
        <w:t>glede na celodnevno redno dejavnost RTV Slovenija. Tukaj so mišljena predvsem hrupna gradbeno-obrtniška, oz. zaključna dela.</w:t>
      </w:r>
    </w:p>
    <w:p w14:paraId="06093CF7" w14:textId="77777777" w:rsidR="00E36D4E" w:rsidRPr="00C4248F" w:rsidRDefault="00E36D4E" w:rsidP="00E36D4E">
      <w:pPr>
        <w:spacing w:after="0" w:line="240" w:lineRule="auto"/>
        <w:jc w:val="both"/>
        <w:rPr>
          <w:rFonts w:ascii="Arial" w:eastAsia="Times New Roman" w:hAnsi="Arial" w:cs="Times New Roman"/>
          <w:sz w:val="20"/>
          <w:szCs w:val="24"/>
        </w:rPr>
      </w:pPr>
    </w:p>
    <w:p w14:paraId="2B7482C2"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 xml:space="preserve">6.6. </w:t>
      </w:r>
    </w:p>
    <w:p w14:paraId="2FC91AB4" w14:textId="77777777" w:rsidR="00E36D4E" w:rsidRPr="00C4248F" w:rsidRDefault="00E36D4E" w:rsidP="00E36D4E">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Pred začetkom izvajanja pogodbenih obveznosti je ponudnik dolžan v roku 10 dni po podpisu pogodbe predložiti naročniku terminski plan predvidenih del (Priloga 4 k pogodbi). </w:t>
      </w:r>
    </w:p>
    <w:p w14:paraId="51123724" w14:textId="77777777" w:rsidR="00E36D4E" w:rsidRPr="00C4248F" w:rsidRDefault="00E36D4E" w:rsidP="00E36D4E">
      <w:pPr>
        <w:spacing w:after="0" w:line="240" w:lineRule="auto"/>
        <w:jc w:val="both"/>
        <w:rPr>
          <w:rFonts w:ascii="Arial" w:eastAsia="Times New Roman" w:hAnsi="Arial" w:cs="Arial"/>
          <w:bCs/>
          <w:sz w:val="20"/>
          <w:szCs w:val="24"/>
        </w:rPr>
      </w:pPr>
    </w:p>
    <w:p w14:paraId="42DA526B" w14:textId="77777777" w:rsidR="00E36D4E" w:rsidRPr="00C4248F" w:rsidRDefault="00E36D4E" w:rsidP="00E36D4E">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Naročnik mora pred pričetkom del po tej pogodbi omogočiti ponudniku, da zaradi narave dela naročnika  delo ponudnika ne bo bistveno ovirano, ponudnik pa se mora v skladu s pogoji, ki jih je sprejel v razpisnih pogojih, prilagoditi z načinom izvajanja del naročniku.</w:t>
      </w:r>
    </w:p>
    <w:p w14:paraId="4C98B3C1" w14:textId="77777777" w:rsidR="00E36D4E" w:rsidRPr="00C4248F" w:rsidRDefault="00E36D4E" w:rsidP="00E36D4E">
      <w:pPr>
        <w:spacing w:after="0" w:line="240" w:lineRule="auto"/>
        <w:jc w:val="both"/>
        <w:rPr>
          <w:rFonts w:ascii="Arial" w:eastAsia="Times New Roman" w:hAnsi="Arial" w:cs="Arial"/>
          <w:bCs/>
          <w:sz w:val="20"/>
          <w:szCs w:val="24"/>
        </w:rPr>
      </w:pPr>
    </w:p>
    <w:p w14:paraId="1934C7A3"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 xml:space="preserve">6.7. </w:t>
      </w:r>
    </w:p>
    <w:p w14:paraId="18DB677F" w14:textId="77777777" w:rsidR="00E36D4E" w:rsidRPr="00C4248F" w:rsidRDefault="00E36D4E" w:rsidP="00E36D4E">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Ponudnik ima pravico zahtevati podaljšanje pogodbenega roka v naslednjih primerih:</w:t>
      </w:r>
    </w:p>
    <w:p w14:paraId="341E3E37" w14:textId="77777777" w:rsidR="00E36D4E" w:rsidRPr="00C4248F" w:rsidRDefault="00E36D4E" w:rsidP="00E36D4E">
      <w:pPr>
        <w:numPr>
          <w:ilvl w:val="0"/>
          <w:numId w:val="6"/>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ob zamudi pri uvedbi ponudnika v posel ali drugih zamudah s strani naročnika, zaradi katerih ponudnik ne more začeti ali nadaljevati del,</w:t>
      </w:r>
    </w:p>
    <w:p w14:paraId="07459DF9" w14:textId="77777777" w:rsidR="00E36D4E" w:rsidRPr="00C4248F" w:rsidRDefault="00E36D4E" w:rsidP="00E36D4E">
      <w:pPr>
        <w:numPr>
          <w:ilvl w:val="0"/>
          <w:numId w:val="6"/>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zaradi višje sile in ukrepov pristojnih upravnih organov,</w:t>
      </w:r>
    </w:p>
    <w:p w14:paraId="14CA12B5" w14:textId="77777777" w:rsidR="00E36D4E" w:rsidRPr="00C4248F" w:rsidRDefault="00E36D4E" w:rsidP="00E36D4E">
      <w:pPr>
        <w:numPr>
          <w:ilvl w:val="0"/>
          <w:numId w:val="6"/>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zaradi zahteve naročnika po prekinitvi del za krajše časovno obdobje. Taka prekinitev lahko nastane zaradi programskih zahtev naročnika.</w:t>
      </w:r>
    </w:p>
    <w:p w14:paraId="273C548A" w14:textId="77777777" w:rsidR="00E36D4E" w:rsidRPr="00C4248F" w:rsidRDefault="00E36D4E" w:rsidP="00E36D4E">
      <w:pPr>
        <w:spacing w:after="0" w:line="240" w:lineRule="auto"/>
        <w:jc w:val="both"/>
        <w:rPr>
          <w:rFonts w:ascii="Arial" w:eastAsia="Times New Roman" w:hAnsi="Arial" w:cs="Times New Roman"/>
          <w:bCs/>
          <w:sz w:val="20"/>
          <w:szCs w:val="20"/>
        </w:rPr>
      </w:pPr>
    </w:p>
    <w:p w14:paraId="5084011B" w14:textId="77777777" w:rsidR="00E36D4E" w:rsidRPr="00C4248F" w:rsidRDefault="00E36D4E" w:rsidP="00E36D4E">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bCs/>
          <w:sz w:val="20"/>
          <w:szCs w:val="20"/>
        </w:rPr>
        <w:t>Okoliščine, ki vplivajo na podaljšanje roka, ponudnik vpiše v dnevnik izvedbe del. Tak vpis velja za sporočilo naročniku o podaljšanju roka.</w:t>
      </w:r>
    </w:p>
    <w:p w14:paraId="21C15C26" w14:textId="77777777" w:rsidR="00013E3B" w:rsidRPr="00C4248F" w:rsidRDefault="00013E3B" w:rsidP="00013E3B">
      <w:pPr>
        <w:spacing w:after="0" w:line="240" w:lineRule="auto"/>
        <w:jc w:val="both"/>
        <w:rPr>
          <w:rFonts w:ascii="Arial" w:eastAsia="Times New Roman" w:hAnsi="Arial" w:cs="Arial"/>
          <w:bCs/>
          <w:sz w:val="20"/>
          <w:szCs w:val="20"/>
        </w:rPr>
      </w:pPr>
    </w:p>
    <w:p w14:paraId="11F8D46E" w14:textId="77777777" w:rsidR="00013E3B" w:rsidRPr="00C4248F" w:rsidRDefault="00013E3B" w:rsidP="00013E3B">
      <w:pPr>
        <w:spacing w:after="0" w:line="240" w:lineRule="auto"/>
        <w:jc w:val="both"/>
        <w:rPr>
          <w:rFonts w:ascii="Arial" w:eastAsia="Times New Roman" w:hAnsi="Arial" w:cs="Arial"/>
          <w:bCs/>
          <w:sz w:val="20"/>
          <w:szCs w:val="20"/>
        </w:rPr>
      </w:pPr>
    </w:p>
    <w:p w14:paraId="11FA4366" w14:textId="603DCE3B" w:rsidR="00013E3B" w:rsidRPr="00C4248F" w:rsidRDefault="00E36D4E" w:rsidP="00013E3B">
      <w:pPr>
        <w:tabs>
          <w:tab w:val="left" w:pos="400"/>
          <w:tab w:val="right" w:leader="underscore" w:pos="9515"/>
        </w:tabs>
        <w:spacing w:before="120" w:after="0" w:line="240" w:lineRule="auto"/>
        <w:rPr>
          <w:rFonts w:ascii="Arial" w:eastAsia="Times New Roman" w:hAnsi="Arial" w:cs="Arial"/>
          <w:b/>
          <w:bCs/>
          <w:noProof/>
          <w:sz w:val="20"/>
          <w:szCs w:val="28"/>
        </w:rPr>
      </w:pPr>
      <w:r w:rsidRPr="00C4248F">
        <w:rPr>
          <w:rFonts w:ascii="Arial" w:eastAsia="Times New Roman" w:hAnsi="Arial" w:cs="Arial"/>
          <w:b/>
          <w:bCs/>
          <w:noProof/>
          <w:sz w:val="20"/>
          <w:szCs w:val="28"/>
        </w:rPr>
        <w:t>7</w:t>
      </w:r>
      <w:r w:rsidR="00013E3B" w:rsidRPr="00C4248F">
        <w:rPr>
          <w:rFonts w:ascii="Arial" w:eastAsia="Times New Roman" w:hAnsi="Arial" w:cs="Arial"/>
          <w:b/>
          <w:bCs/>
          <w:noProof/>
          <w:sz w:val="20"/>
          <w:szCs w:val="28"/>
        </w:rPr>
        <w:t>. člen</w:t>
      </w:r>
    </w:p>
    <w:p w14:paraId="48F865D0" w14:textId="77777777" w:rsidR="00013E3B" w:rsidRPr="00C4248F" w:rsidRDefault="00013E3B" w:rsidP="00013E3B">
      <w:pPr>
        <w:spacing w:after="0" w:line="240" w:lineRule="auto"/>
        <w:jc w:val="both"/>
        <w:rPr>
          <w:rFonts w:ascii="Arial" w:eastAsia="Times New Roman" w:hAnsi="Arial" w:cs="Times New Roman"/>
          <w:sz w:val="20"/>
          <w:szCs w:val="24"/>
        </w:rPr>
      </w:pPr>
    </w:p>
    <w:p w14:paraId="7C66BA85" w14:textId="0F79477B" w:rsidR="00013E3B" w:rsidRPr="00C4248F" w:rsidRDefault="00E36D4E" w:rsidP="00013E3B">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7</w:t>
      </w:r>
      <w:r w:rsidR="00013E3B" w:rsidRPr="00C4248F">
        <w:rPr>
          <w:rFonts w:ascii="Arial" w:eastAsia="Times New Roman" w:hAnsi="Arial" w:cs="Arial"/>
          <w:b/>
          <w:sz w:val="20"/>
          <w:szCs w:val="24"/>
        </w:rPr>
        <w:t xml:space="preserve">.1. </w:t>
      </w:r>
    </w:p>
    <w:p w14:paraId="0C0E77FB" w14:textId="150EB14C" w:rsidR="00013E3B" w:rsidRPr="00C4248F" w:rsidRDefault="00013E3B" w:rsidP="00013E3B">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Končni prevzem vseh pogodbenih del (Nakup hladilne omare - </w:t>
      </w:r>
      <w:r w:rsidR="00D16E83" w:rsidRPr="00C4248F">
        <w:rPr>
          <w:rFonts w:ascii="Arial" w:eastAsia="Times New Roman" w:hAnsi="Arial" w:cs="Arial"/>
          <w:bCs/>
          <w:sz w:val="20"/>
          <w:szCs w:val="24"/>
        </w:rPr>
        <w:t>Maribor</w:t>
      </w:r>
      <w:r w:rsidRPr="00C4248F">
        <w:rPr>
          <w:rFonts w:ascii="Arial" w:eastAsia="Times New Roman" w:hAnsi="Arial" w:cs="Arial"/>
          <w:bCs/>
          <w:sz w:val="20"/>
          <w:szCs w:val="24"/>
        </w:rPr>
        <w:t xml:space="preserve">) bosta pogodbeni stranki opravili komisijsko pri naročniku </w:t>
      </w:r>
      <w:r w:rsidR="00AD0F6A" w:rsidRPr="00C4248F">
        <w:rPr>
          <w:rFonts w:ascii="Arial" w:eastAsia="Times New Roman" w:hAnsi="Arial" w:cs="Arial"/>
          <w:bCs/>
          <w:sz w:val="20"/>
          <w:szCs w:val="24"/>
        </w:rPr>
        <w:t>(Regionalni RTV-center Maribor, Ilichova ulica 33, Maribor)</w:t>
      </w:r>
      <w:r w:rsidRPr="00C4248F">
        <w:rPr>
          <w:rFonts w:ascii="Arial" w:eastAsia="Times New Roman" w:hAnsi="Arial" w:cs="Arial"/>
          <w:bCs/>
          <w:sz w:val="20"/>
          <w:szCs w:val="24"/>
        </w:rPr>
        <w:t xml:space="preserve">, najkasneje v roku sedmih dni po izvedenih delih in testiranju po tej pogodbi in to potrdili s podpisanim primopredajnim zapisnikom. </w:t>
      </w:r>
    </w:p>
    <w:p w14:paraId="221D8ECF" w14:textId="77777777" w:rsidR="00013E3B" w:rsidRPr="00C4248F" w:rsidRDefault="00013E3B" w:rsidP="00013E3B">
      <w:pPr>
        <w:spacing w:after="0" w:line="240" w:lineRule="auto"/>
        <w:jc w:val="both"/>
        <w:rPr>
          <w:rFonts w:ascii="Arial" w:eastAsia="Times New Roman" w:hAnsi="Arial" w:cs="Arial"/>
          <w:bCs/>
          <w:sz w:val="20"/>
          <w:szCs w:val="24"/>
        </w:rPr>
      </w:pPr>
    </w:p>
    <w:p w14:paraId="408418D4" w14:textId="77777777" w:rsidR="0068435D" w:rsidRPr="00C4248F" w:rsidRDefault="0068435D" w:rsidP="0068435D">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Naročnik in ponudnik imenujeta naslednja(e) predstavnika(e) v komisijo za prevzem:</w:t>
      </w:r>
    </w:p>
    <w:p w14:paraId="26B949BE" w14:textId="77777777" w:rsidR="0068435D" w:rsidRPr="00C4248F" w:rsidRDefault="0068435D" w:rsidP="0068435D">
      <w:pPr>
        <w:spacing w:after="0" w:line="240" w:lineRule="auto"/>
        <w:jc w:val="both"/>
        <w:rPr>
          <w:rFonts w:ascii="Arial" w:eastAsia="Times New Roman" w:hAnsi="Arial" w:cs="Arial"/>
          <w:bCs/>
          <w:sz w:val="20"/>
          <w:szCs w:val="24"/>
        </w:rPr>
      </w:pPr>
    </w:p>
    <w:p w14:paraId="2D4ED7DD" w14:textId="77777777" w:rsidR="0068435D" w:rsidRPr="00C4248F" w:rsidRDefault="0068435D" w:rsidP="0068435D">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Nadzornik del določen s strani naročnika:  …………………………………</w:t>
      </w:r>
      <w:r w:rsidRPr="00C4248F">
        <w:rPr>
          <w:rFonts w:ascii="Arial" w:eastAsia="Times New Roman" w:hAnsi="Arial" w:cs="Arial"/>
          <w:bCs/>
          <w:sz w:val="20"/>
          <w:szCs w:val="24"/>
        </w:rPr>
        <w:tab/>
      </w:r>
    </w:p>
    <w:p w14:paraId="44BC0AF5" w14:textId="77777777" w:rsidR="0068435D" w:rsidRPr="00C4248F" w:rsidRDefault="0068435D" w:rsidP="0068435D">
      <w:pPr>
        <w:spacing w:after="0" w:line="240" w:lineRule="auto"/>
        <w:jc w:val="both"/>
        <w:rPr>
          <w:rFonts w:ascii="Arial" w:eastAsia="Times New Roman" w:hAnsi="Arial" w:cs="Arial"/>
          <w:bCs/>
          <w:sz w:val="20"/>
          <w:szCs w:val="24"/>
        </w:rPr>
      </w:pPr>
    </w:p>
    <w:p w14:paraId="7CFD3264" w14:textId="77777777" w:rsidR="0068435D" w:rsidRPr="00C4248F" w:rsidRDefault="0068435D" w:rsidP="0068435D">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Za naročnika:  …………………………………</w:t>
      </w:r>
      <w:r w:rsidRPr="00C4248F">
        <w:rPr>
          <w:rFonts w:ascii="Arial" w:eastAsia="Times New Roman" w:hAnsi="Arial" w:cs="Arial"/>
          <w:bCs/>
          <w:sz w:val="20"/>
          <w:szCs w:val="24"/>
        </w:rPr>
        <w:tab/>
      </w:r>
    </w:p>
    <w:p w14:paraId="18831AEB" w14:textId="77777777" w:rsidR="0068435D" w:rsidRPr="00C4248F" w:rsidRDefault="0068435D" w:rsidP="0068435D">
      <w:pPr>
        <w:spacing w:after="0" w:line="240" w:lineRule="auto"/>
        <w:jc w:val="both"/>
        <w:rPr>
          <w:rFonts w:ascii="Arial" w:eastAsia="Times New Roman" w:hAnsi="Arial" w:cs="Arial"/>
          <w:bCs/>
          <w:sz w:val="20"/>
          <w:szCs w:val="24"/>
        </w:rPr>
      </w:pPr>
    </w:p>
    <w:p w14:paraId="78AC751F" w14:textId="77777777" w:rsidR="0068435D" w:rsidRPr="00C4248F" w:rsidRDefault="0068435D" w:rsidP="0068435D">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Za ponudnika:  …………………………………..</w:t>
      </w:r>
    </w:p>
    <w:p w14:paraId="0B16189B" w14:textId="77777777" w:rsidR="0068435D" w:rsidRPr="00C4248F" w:rsidRDefault="0068435D" w:rsidP="0068435D">
      <w:pPr>
        <w:spacing w:after="0" w:line="240" w:lineRule="auto"/>
        <w:jc w:val="both"/>
        <w:rPr>
          <w:rFonts w:ascii="Arial" w:eastAsia="Times New Roman" w:hAnsi="Arial" w:cs="Arial"/>
          <w:bCs/>
          <w:sz w:val="20"/>
          <w:szCs w:val="24"/>
        </w:rPr>
      </w:pPr>
    </w:p>
    <w:p w14:paraId="69BAACFA" w14:textId="77777777" w:rsidR="0068435D" w:rsidRPr="00C4248F" w:rsidRDefault="0068435D" w:rsidP="0068435D">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Nadzornik del je dolžan vse ugotovitve vpisati v pisno poročilo o prevzemu, ki ga bodo podpisali tudi vsi člani prevzemne komisije naročnika. Z datumom podpisa primopredajnega zapisnika naročnik prevzame pogodbena dela.</w:t>
      </w:r>
    </w:p>
    <w:p w14:paraId="398AD547" w14:textId="77777777" w:rsidR="0068435D" w:rsidRPr="00C4248F" w:rsidRDefault="0068435D" w:rsidP="0068435D">
      <w:pPr>
        <w:spacing w:after="0" w:line="240" w:lineRule="auto"/>
        <w:jc w:val="both"/>
        <w:rPr>
          <w:rFonts w:ascii="Arial" w:eastAsia="Times New Roman" w:hAnsi="Arial" w:cs="Arial"/>
          <w:b/>
          <w:sz w:val="20"/>
          <w:szCs w:val="24"/>
        </w:rPr>
      </w:pPr>
    </w:p>
    <w:p w14:paraId="1E24D232" w14:textId="400EAD2A" w:rsidR="0068435D" w:rsidRPr="00C4248F" w:rsidRDefault="00E36D4E" w:rsidP="0068435D">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7</w:t>
      </w:r>
      <w:r w:rsidR="0068435D" w:rsidRPr="00C4248F">
        <w:rPr>
          <w:rFonts w:ascii="Arial" w:eastAsia="Times New Roman" w:hAnsi="Arial" w:cs="Arial"/>
          <w:b/>
          <w:sz w:val="20"/>
          <w:szCs w:val="24"/>
        </w:rPr>
        <w:t xml:space="preserve">.2. </w:t>
      </w:r>
    </w:p>
    <w:p w14:paraId="05A093FF" w14:textId="77777777" w:rsidR="0068435D" w:rsidRPr="00C4248F" w:rsidRDefault="0068435D" w:rsidP="0068435D">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V primeru morebitnih pomanjkljivosti, ki bodo v zapisniku zapisane, pogodbeni stranki določita sporazumen rok za njihovo odpravo, ki pa ne sme biti daljši od enega meseca. V tem primeru velja za prevzem pogodbenih del datum, ko bodo prav tako z zapisnikom potrjene in odpravljene pomanjkljivosti iz predhodnega zapisnika.</w:t>
      </w:r>
    </w:p>
    <w:p w14:paraId="7C5A4A37" w14:textId="77777777" w:rsidR="0068435D" w:rsidRPr="00C4248F" w:rsidRDefault="0068435D" w:rsidP="0068435D">
      <w:pPr>
        <w:spacing w:after="0" w:line="240" w:lineRule="auto"/>
        <w:jc w:val="both"/>
        <w:rPr>
          <w:rFonts w:ascii="Arial" w:eastAsia="Times New Roman" w:hAnsi="Arial" w:cs="Arial"/>
          <w:bCs/>
          <w:sz w:val="20"/>
          <w:szCs w:val="24"/>
        </w:rPr>
      </w:pPr>
    </w:p>
    <w:p w14:paraId="2EDE231B" w14:textId="77777777" w:rsidR="0068435D" w:rsidRPr="00C4248F" w:rsidRDefault="0068435D" w:rsidP="0068435D">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Za končni prevzem pogodbenih del, ki so osnova za plačilo (5 %), bo veljal zadnji datum zapisnika komisije pogodbenih strank, iz katerega bo razvidno, da so dela po tej pogodbi korektno izvedena in dokončana. </w:t>
      </w:r>
    </w:p>
    <w:p w14:paraId="342B33B1" w14:textId="77777777" w:rsidR="00013E3B" w:rsidRPr="00C4248F" w:rsidRDefault="00013E3B" w:rsidP="00013E3B">
      <w:pPr>
        <w:spacing w:after="0" w:line="240" w:lineRule="auto"/>
        <w:jc w:val="both"/>
        <w:rPr>
          <w:rFonts w:ascii="Arial" w:eastAsia="Times New Roman" w:hAnsi="Arial" w:cs="Times New Roman"/>
          <w:b/>
          <w:sz w:val="20"/>
          <w:szCs w:val="24"/>
        </w:rPr>
      </w:pPr>
    </w:p>
    <w:p w14:paraId="786ADB4C" w14:textId="77777777" w:rsidR="00013E3B" w:rsidRPr="00C4248F" w:rsidRDefault="00013E3B" w:rsidP="00013E3B">
      <w:pPr>
        <w:spacing w:after="0" w:line="240" w:lineRule="auto"/>
        <w:jc w:val="both"/>
        <w:rPr>
          <w:rFonts w:ascii="Arial" w:eastAsia="Times New Roman" w:hAnsi="Arial" w:cs="Times New Roman"/>
          <w:b/>
          <w:sz w:val="20"/>
          <w:szCs w:val="24"/>
        </w:rPr>
      </w:pPr>
    </w:p>
    <w:p w14:paraId="5506005E" w14:textId="77777777" w:rsidR="00E36D4E" w:rsidRPr="00C4248F" w:rsidRDefault="00E36D4E" w:rsidP="00E36D4E">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8. člen</w:t>
      </w:r>
    </w:p>
    <w:p w14:paraId="6248F289" w14:textId="77777777" w:rsidR="00E36D4E" w:rsidRPr="00C4248F" w:rsidRDefault="00E36D4E" w:rsidP="00E36D4E">
      <w:pPr>
        <w:spacing w:after="0" w:line="240" w:lineRule="auto"/>
        <w:jc w:val="both"/>
        <w:rPr>
          <w:rFonts w:ascii="Arial" w:eastAsia="Times New Roman" w:hAnsi="Arial" w:cs="Times New Roman"/>
          <w:b/>
          <w:sz w:val="20"/>
          <w:szCs w:val="24"/>
        </w:rPr>
      </w:pPr>
    </w:p>
    <w:p w14:paraId="238D4A30"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 xml:space="preserve">8.1. </w:t>
      </w:r>
    </w:p>
    <w:p w14:paraId="7E63D3CC" w14:textId="77777777" w:rsidR="00E36D4E" w:rsidRPr="00C4248F" w:rsidRDefault="00E36D4E" w:rsidP="00E36D4E">
      <w:pPr>
        <w:autoSpaceDE w:val="0"/>
        <w:autoSpaceDN w:val="0"/>
        <w:adjustRightInd w:val="0"/>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Nadzornik del bo polnopravno zastopal naročnika in v njegovem imenu in za njegov račun lahko prevzemal, da se obveznosti izpolnjujejo po pogodbenih določilih te pogodbe.</w:t>
      </w:r>
    </w:p>
    <w:p w14:paraId="56C13A6F" w14:textId="77777777" w:rsidR="00E36D4E" w:rsidRPr="00C4248F" w:rsidRDefault="00E36D4E" w:rsidP="00E36D4E">
      <w:pPr>
        <w:autoSpaceDE w:val="0"/>
        <w:autoSpaceDN w:val="0"/>
        <w:adjustRightInd w:val="0"/>
        <w:spacing w:after="0" w:line="240" w:lineRule="auto"/>
        <w:jc w:val="both"/>
        <w:rPr>
          <w:rFonts w:ascii="Arial" w:eastAsia="Times New Roman" w:hAnsi="Arial" w:cs="Arial"/>
          <w:sz w:val="20"/>
          <w:szCs w:val="20"/>
        </w:rPr>
      </w:pPr>
    </w:p>
    <w:p w14:paraId="4DEBA1F2" w14:textId="77777777" w:rsidR="00E36D4E" w:rsidRPr="00C4248F" w:rsidRDefault="00E36D4E" w:rsidP="00E36D4E">
      <w:pPr>
        <w:autoSpaceDE w:val="0"/>
        <w:autoSpaceDN w:val="0"/>
        <w:adjustRightInd w:val="0"/>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 xml:space="preserve">Glede na naravo del naročnik meni, da ni potrebno izvesti prijave gradbišča, kot je to določeno v prilogi 3 Uredbe o zagotavljanju varnosti in zdravja pri delu na začasnih in premičnih gradbiščih. </w:t>
      </w:r>
    </w:p>
    <w:p w14:paraId="63B090C9" w14:textId="77777777" w:rsidR="00E36D4E" w:rsidRPr="00C4248F" w:rsidRDefault="00E36D4E" w:rsidP="00E36D4E">
      <w:pPr>
        <w:autoSpaceDE w:val="0"/>
        <w:autoSpaceDN w:val="0"/>
        <w:adjustRightInd w:val="0"/>
        <w:spacing w:after="0" w:line="240" w:lineRule="auto"/>
        <w:jc w:val="both"/>
        <w:rPr>
          <w:rFonts w:ascii="Arial" w:eastAsia="Times New Roman" w:hAnsi="Arial" w:cs="Arial"/>
          <w:sz w:val="20"/>
          <w:szCs w:val="20"/>
        </w:rPr>
      </w:pPr>
    </w:p>
    <w:p w14:paraId="07AF60FD" w14:textId="77777777" w:rsidR="00E36D4E" w:rsidRPr="00C4248F" w:rsidRDefault="00E36D4E" w:rsidP="00E36D4E">
      <w:pPr>
        <w:autoSpaceDE w:val="0"/>
        <w:autoSpaceDN w:val="0"/>
        <w:adjustRightInd w:val="0"/>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lastRenderedPageBreak/>
        <w:t>Nadzornik del skrbi, da se obveznosti izpolnjujejo po pogodbenih dokumentih ali po določilih te izvajalske pogodbe v skladu s terminskim planom (Priloga 4 k pogodbi).</w:t>
      </w:r>
    </w:p>
    <w:p w14:paraId="6E2887F3" w14:textId="77777777" w:rsidR="00E36D4E" w:rsidRPr="00C4248F" w:rsidRDefault="00E36D4E" w:rsidP="00E36D4E">
      <w:pPr>
        <w:autoSpaceDE w:val="0"/>
        <w:autoSpaceDN w:val="0"/>
        <w:adjustRightInd w:val="0"/>
        <w:spacing w:after="0" w:line="240" w:lineRule="auto"/>
        <w:jc w:val="both"/>
        <w:rPr>
          <w:rFonts w:ascii="Arial" w:eastAsia="Times New Roman" w:hAnsi="Arial" w:cs="Arial"/>
          <w:sz w:val="20"/>
          <w:szCs w:val="20"/>
        </w:rPr>
      </w:pPr>
    </w:p>
    <w:p w14:paraId="23F45E67" w14:textId="77777777" w:rsidR="00E36D4E" w:rsidRPr="00C4248F" w:rsidRDefault="00E36D4E" w:rsidP="00E36D4E">
      <w:pPr>
        <w:autoSpaceDE w:val="0"/>
        <w:autoSpaceDN w:val="0"/>
        <w:adjustRightInd w:val="0"/>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Vodja del skrbi za upoštevanje ukrepov za zagotovitev varnosti in zdravja pri delu ter za njihovo izvajanje. Vodja nadzora bo posredoval v primeru, da se na območju gradbišča ne izvajajo ukrepi za zagotovitev varnosti in zdravja pri delu.</w:t>
      </w:r>
    </w:p>
    <w:p w14:paraId="70D66943" w14:textId="77777777" w:rsidR="00E36D4E" w:rsidRPr="00C4248F" w:rsidRDefault="00E36D4E" w:rsidP="00E36D4E">
      <w:pPr>
        <w:autoSpaceDE w:val="0"/>
        <w:autoSpaceDN w:val="0"/>
        <w:adjustRightInd w:val="0"/>
        <w:spacing w:after="0" w:line="240" w:lineRule="auto"/>
        <w:jc w:val="both"/>
        <w:rPr>
          <w:rFonts w:ascii="Arial" w:eastAsia="Times New Roman" w:hAnsi="Arial" w:cs="Arial"/>
          <w:sz w:val="20"/>
          <w:szCs w:val="20"/>
        </w:rPr>
      </w:pPr>
    </w:p>
    <w:p w14:paraId="6C9112FE" w14:textId="77777777" w:rsidR="00E36D4E" w:rsidRPr="00C4248F" w:rsidRDefault="00E36D4E" w:rsidP="00E36D4E">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Ponudnik je za svojega zastopnika in vodjo del pri izvedbi po tej pogodbi sprejetih del imenoval: …………………………, ki bo prisoten ves čas izvajanja del. Ponudnik bo zagotovil vsakodnevno stalno prisotnost vodje del na gradbišču naročnika.</w:t>
      </w:r>
    </w:p>
    <w:p w14:paraId="14928A98" w14:textId="77777777" w:rsidR="00E36D4E" w:rsidRPr="00C4248F" w:rsidRDefault="00E36D4E" w:rsidP="00E36D4E">
      <w:pPr>
        <w:spacing w:after="0" w:line="240" w:lineRule="auto"/>
        <w:jc w:val="both"/>
        <w:rPr>
          <w:rFonts w:ascii="Arial" w:eastAsia="Times New Roman" w:hAnsi="Arial" w:cs="Times New Roman"/>
          <w:sz w:val="20"/>
          <w:szCs w:val="20"/>
        </w:rPr>
      </w:pPr>
    </w:p>
    <w:p w14:paraId="54DBA77C" w14:textId="77777777" w:rsidR="00E36D4E" w:rsidRPr="00C4248F" w:rsidRDefault="00E36D4E" w:rsidP="00E36D4E">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Zamenjava vodje del tekom trajanja pogodbe ni možna, razen v izjemnih primerih (daljša bolezen, smrt).</w:t>
      </w:r>
    </w:p>
    <w:p w14:paraId="09B517B7" w14:textId="77777777" w:rsidR="00E36D4E" w:rsidRPr="00C4248F" w:rsidRDefault="00E36D4E" w:rsidP="00E36D4E">
      <w:pPr>
        <w:spacing w:after="0" w:line="240" w:lineRule="auto"/>
        <w:jc w:val="both"/>
        <w:rPr>
          <w:rFonts w:ascii="Arial" w:eastAsia="Times New Roman" w:hAnsi="Arial" w:cs="Times New Roman"/>
          <w:sz w:val="20"/>
          <w:szCs w:val="20"/>
        </w:rPr>
      </w:pPr>
    </w:p>
    <w:p w14:paraId="035B8EE4"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 xml:space="preserve">8.2.  </w:t>
      </w:r>
    </w:p>
    <w:p w14:paraId="6A857846" w14:textId="77777777" w:rsidR="00E36D4E" w:rsidRPr="00C4248F" w:rsidRDefault="00E36D4E" w:rsidP="00E36D4E">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Pred pričetkom dela na delovišču je potrebno na osnovi 25. člena Zakona o varnosti in zdravja pri delu (Uradni list RS, št. </w:t>
      </w:r>
      <w:hyperlink r:id="rId41" w:tgtFrame="_blank" w:tooltip="Zakon o varnosti in zdravju pri delu (ZVZD-1)" w:history="1">
        <w:r w:rsidRPr="00C4248F">
          <w:rPr>
            <w:rStyle w:val="Hiperpovezava"/>
            <w:rFonts w:ascii="Arial" w:eastAsia="Times New Roman" w:hAnsi="Arial" w:cs="Arial"/>
            <w:bCs/>
            <w:color w:val="auto"/>
            <w:sz w:val="20"/>
            <w:szCs w:val="24"/>
          </w:rPr>
          <w:t>43/11</w:t>
        </w:r>
      </w:hyperlink>
      <w:r w:rsidRPr="00C4248F">
        <w:rPr>
          <w:rFonts w:ascii="Arial" w:eastAsia="Times New Roman" w:hAnsi="Arial" w:cs="Arial"/>
          <w:bCs/>
          <w:sz w:val="20"/>
          <w:szCs w:val="24"/>
        </w:rPr>
        <w:t xml:space="preserve">; v nadaljevanju: ZVZD-1) skleniti pisni sporazum. </w:t>
      </w:r>
    </w:p>
    <w:p w14:paraId="1D63FF28" w14:textId="77777777" w:rsidR="00E36D4E" w:rsidRPr="00C4248F" w:rsidRDefault="00E36D4E" w:rsidP="00E36D4E">
      <w:pPr>
        <w:spacing w:after="0" w:line="240" w:lineRule="auto"/>
        <w:jc w:val="both"/>
        <w:rPr>
          <w:rFonts w:ascii="Arial" w:eastAsia="Times New Roman" w:hAnsi="Arial" w:cs="Arial"/>
          <w:bCs/>
          <w:sz w:val="20"/>
          <w:szCs w:val="24"/>
        </w:rPr>
      </w:pPr>
    </w:p>
    <w:p w14:paraId="20406053" w14:textId="77777777" w:rsidR="00E36D4E" w:rsidRPr="00C4248F" w:rsidRDefault="00E36D4E" w:rsidP="00E36D4E">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Ponudnik mora spoštovati določila hišnega in požarnega reda zavoda RTV Slovenija. Naročnik ponudniku zato posreduje ustrezna navodila.</w:t>
      </w:r>
    </w:p>
    <w:p w14:paraId="60BC0BDE" w14:textId="77777777" w:rsidR="00E36D4E" w:rsidRPr="00C4248F" w:rsidRDefault="00E36D4E" w:rsidP="00E36D4E">
      <w:pPr>
        <w:spacing w:after="0" w:line="240" w:lineRule="auto"/>
        <w:jc w:val="both"/>
        <w:rPr>
          <w:rFonts w:ascii="Arial" w:eastAsia="Times New Roman" w:hAnsi="Arial" w:cs="Arial"/>
          <w:bCs/>
          <w:sz w:val="20"/>
          <w:szCs w:val="24"/>
        </w:rPr>
      </w:pPr>
    </w:p>
    <w:p w14:paraId="29203AF0" w14:textId="77777777" w:rsidR="00E36D4E" w:rsidRPr="00C4248F" w:rsidRDefault="00E36D4E" w:rsidP="00E36D4E">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Ponudnik s podpisom te pogodbe in omenjenega dogovora potrjuje, da so mu znani ukrepi iz varstva pri delu in požarnega varstva za objekt, na katerem bo izvajal dela. </w:t>
      </w:r>
    </w:p>
    <w:p w14:paraId="5481C342" w14:textId="77777777" w:rsidR="00E36D4E" w:rsidRPr="00C4248F" w:rsidRDefault="00E36D4E" w:rsidP="00E36D4E">
      <w:pPr>
        <w:spacing w:after="0" w:line="240" w:lineRule="auto"/>
        <w:jc w:val="both"/>
        <w:rPr>
          <w:rFonts w:ascii="Arial" w:eastAsia="Times New Roman" w:hAnsi="Arial" w:cs="Arial"/>
          <w:bCs/>
          <w:sz w:val="20"/>
          <w:szCs w:val="20"/>
        </w:rPr>
      </w:pPr>
    </w:p>
    <w:p w14:paraId="112C8C0D" w14:textId="77777777" w:rsidR="00E36D4E" w:rsidRPr="00C4248F" w:rsidRDefault="00E36D4E" w:rsidP="00E36D4E">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Ponudnik izdela v sodelovanju z varnostno službo naročnika </w:t>
      </w:r>
      <w:r w:rsidRPr="00C4248F">
        <w:rPr>
          <w:rFonts w:ascii="Arial" w:hAnsi="Arial" w:cs="Arial"/>
          <w:sz w:val="20"/>
          <w:szCs w:val="20"/>
        </w:rPr>
        <w:t xml:space="preserve">elaborat iz varstva in zdravja pri delu (VZPD) in </w:t>
      </w:r>
      <w:r w:rsidRPr="00C4248F">
        <w:rPr>
          <w:rFonts w:ascii="Arial" w:eastAsia="Times New Roman" w:hAnsi="Arial" w:cs="Arial"/>
          <w:bCs/>
          <w:sz w:val="20"/>
          <w:szCs w:val="20"/>
        </w:rPr>
        <w:t>Varnostni načrt ter plača koordinatorja VZD.</w:t>
      </w:r>
    </w:p>
    <w:p w14:paraId="750596BA" w14:textId="77777777" w:rsidR="00E36D4E" w:rsidRPr="00C4248F" w:rsidRDefault="00E36D4E" w:rsidP="00E36D4E">
      <w:pPr>
        <w:spacing w:after="0" w:line="240" w:lineRule="auto"/>
        <w:jc w:val="both"/>
        <w:rPr>
          <w:rFonts w:ascii="Arial" w:eastAsia="Times New Roman" w:hAnsi="Arial" w:cs="Arial"/>
          <w:bCs/>
          <w:sz w:val="20"/>
          <w:szCs w:val="20"/>
        </w:rPr>
      </w:pPr>
    </w:p>
    <w:p w14:paraId="72744CC3" w14:textId="77777777" w:rsidR="00E36D4E" w:rsidRPr="00C4248F" w:rsidRDefault="00E36D4E" w:rsidP="00E36D4E">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Pisni sporazum VZPD izdela ponudnik skupaj v sodelovanju z Varnostno službo naročnika. </w:t>
      </w:r>
    </w:p>
    <w:p w14:paraId="72B1C3F5" w14:textId="77777777" w:rsidR="00E36D4E" w:rsidRPr="00C4248F" w:rsidRDefault="00E36D4E" w:rsidP="00E36D4E">
      <w:pPr>
        <w:spacing w:after="0" w:line="240" w:lineRule="auto"/>
        <w:jc w:val="both"/>
        <w:rPr>
          <w:rFonts w:ascii="Arial" w:eastAsia="Times New Roman" w:hAnsi="Arial" w:cs="Arial"/>
          <w:bCs/>
          <w:sz w:val="20"/>
          <w:szCs w:val="24"/>
        </w:rPr>
      </w:pPr>
    </w:p>
    <w:p w14:paraId="28B7763B" w14:textId="77777777" w:rsidR="00E36D4E" w:rsidRPr="00C4248F" w:rsidRDefault="00E36D4E" w:rsidP="00E36D4E">
      <w:pPr>
        <w:spacing w:after="0" w:line="240" w:lineRule="auto"/>
        <w:jc w:val="both"/>
        <w:rPr>
          <w:rFonts w:ascii="Arial" w:eastAsia="Times New Roman" w:hAnsi="Arial" w:cs="Times New Roman"/>
          <w:b/>
          <w:sz w:val="20"/>
          <w:szCs w:val="20"/>
        </w:rPr>
      </w:pPr>
      <w:r w:rsidRPr="00C4248F">
        <w:rPr>
          <w:rFonts w:ascii="Arial" w:eastAsia="Times New Roman" w:hAnsi="Arial" w:cs="Times New Roman"/>
          <w:b/>
          <w:sz w:val="20"/>
          <w:szCs w:val="20"/>
        </w:rPr>
        <w:t>8.3.</w:t>
      </w:r>
    </w:p>
    <w:p w14:paraId="213F8263" w14:textId="77777777" w:rsidR="00E36D4E" w:rsidRPr="00C4248F" w:rsidRDefault="00E36D4E" w:rsidP="00E36D4E">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sz w:val="20"/>
          <w:szCs w:val="20"/>
        </w:rPr>
        <w:t xml:space="preserve">Pri izvedbi del mora ponudnik spoštovati določila </w:t>
      </w:r>
      <w:r w:rsidRPr="00C4248F">
        <w:rPr>
          <w:rFonts w:ascii="Arial" w:eastAsia="Times New Roman" w:hAnsi="Arial" w:cs="Arial"/>
          <w:bCs/>
          <w:sz w:val="20"/>
          <w:szCs w:val="24"/>
        </w:rPr>
        <w:t>ZVZD-1</w:t>
      </w:r>
      <w:r w:rsidRPr="00C4248F">
        <w:rPr>
          <w:rFonts w:ascii="Arial" w:eastAsia="Times New Roman" w:hAnsi="Arial" w:cs="Times New Roman"/>
          <w:sz w:val="20"/>
          <w:szCs w:val="20"/>
        </w:rPr>
        <w:t>ter druge veljavne predpise s področja varnosti in zdravja pri delu, požarne varnosti in varstva okolja.</w:t>
      </w:r>
      <w:r w:rsidRPr="00C4248F">
        <w:rPr>
          <w:rFonts w:ascii="Arial" w:eastAsia="Times New Roman" w:hAnsi="Arial" w:cs="Times New Roman"/>
          <w:bCs/>
          <w:sz w:val="20"/>
          <w:szCs w:val="20"/>
        </w:rPr>
        <w:t xml:space="preserve"> </w:t>
      </w:r>
    </w:p>
    <w:p w14:paraId="1C79D859" w14:textId="77777777" w:rsidR="00E36D4E" w:rsidRPr="00C4248F" w:rsidRDefault="00E36D4E" w:rsidP="00E36D4E">
      <w:pPr>
        <w:spacing w:after="0" w:line="240" w:lineRule="auto"/>
        <w:jc w:val="both"/>
        <w:rPr>
          <w:rFonts w:ascii="Arial" w:eastAsia="Times New Roman" w:hAnsi="Arial" w:cs="Times New Roman"/>
          <w:bCs/>
          <w:sz w:val="20"/>
          <w:szCs w:val="20"/>
        </w:rPr>
      </w:pPr>
    </w:p>
    <w:p w14:paraId="096D93A5" w14:textId="77777777" w:rsidR="00E36D4E" w:rsidRPr="00C4248F" w:rsidRDefault="00E36D4E" w:rsidP="00E36D4E">
      <w:pPr>
        <w:spacing w:after="0" w:line="240" w:lineRule="auto"/>
        <w:jc w:val="both"/>
        <w:rPr>
          <w:rFonts w:ascii="Arial" w:eastAsia="Times New Roman" w:hAnsi="Arial" w:cs="Times New Roman"/>
          <w:sz w:val="20"/>
          <w:szCs w:val="20"/>
        </w:rPr>
      </w:pPr>
      <w:r w:rsidRPr="00C4248F">
        <w:rPr>
          <w:rFonts w:ascii="Arial" w:eastAsia="Times New Roman" w:hAnsi="Arial" w:cs="Times New Roman"/>
          <w:bCs/>
          <w:sz w:val="20"/>
          <w:szCs w:val="20"/>
        </w:rPr>
        <w:t>Pred pričetkom dela na delovišču je potrebno na osnovi 39. člena ZVZD-1 skleniti pisni sporazum. Ponudnik s podpisom pogodbe in omenjenega sporazuma potrjuje, da so mu znani ukrepi iz varstva pri delu in varnosti okolja in izvajanje okoljevarstvenih ukrepov požarnega varstva za objekt, na katerem bo izvajal dela.</w:t>
      </w:r>
    </w:p>
    <w:p w14:paraId="4BC5D517" w14:textId="77777777" w:rsidR="00E36D4E" w:rsidRPr="00C4248F" w:rsidRDefault="00E36D4E" w:rsidP="00E36D4E">
      <w:pPr>
        <w:spacing w:after="0" w:line="240" w:lineRule="auto"/>
        <w:jc w:val="both"/>
        <w:rPr>
          <w:rFonts w:ascii="Arial" w:eastAsia="Times New Roman" w:hAnsi="Arial" w:cs="Times New Roman"/>
          <w:sz w:val="20"/>
          <w:szCs w:val="20"/>
        </w:rPr>
      </w:pPr>
    </w:p>
    <w:p w14:paraId="7F8CBD60" w14:textId="77777777" w:rsidR="00E36D4E" w:rsidRPr="00C4248F" w:rsidRDefault="00E36D4E" w:rsidP="00E36D4E">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Ponudnik se zavezuje, da pri izvedbi gradbenih del in sicer pri vgradnji novega oz. rušitvi starega materiala spoštuje in deluje v skladu z določili Zakona o varstvu okolja (Uradni list RS, št. </w:t>
      </w:r>
      <w:hyperlink r:id="rId42" w:tgtFrame="_blank" w:tooltip="Zakon o varstvu okolja (ZVO-2)" w:history="1">
        <w:r w:rsidRPr="00C4248F">
          <w:rPr>
            <w:rStyle w:val="Hiperpovezava"/>
            <w:rFonts w:ascii="Arial" w:eastAsia="Times New Roman" w:hAnsi="Arial" w:cs="Times New Roman"/>
            <w:color w:val="auto"/>
            <w:sz w:val="20"/>
            <w:szCs w:val="20"/>
          </w:rPr>
          <w:t>44/22</w:t>
        </w:r>
      </w:hyperlink>
      <w:r w:rsidRPr="00C4248F">
        <w:rPr>
          <w:rFonts w:ascii="Arial" w:eastAsia="Times New Roman" w:hAnsi="Arial" w:cs="Times New Roman"/>
          <w:sz w:val="20"/>
          <w:szCs w:val="20"/>
        </w:rPr>
        <w:t>, </w:t>
      </w:r>
      <w:hyperlink r:id="rId43" w:tgtFrame="_blank" w:tooltip="Zakon o spremembah in dopolnitvah Zakona o državni upravi (ZDU-1O)" w:history="1">
        <w:r w:rsidRPr="00C4248F">
          <w:rPr>
            <w:rStyle w:val="Hiperpovezava"/>
            <w:rFonts w:ascii="Arial" w:eastAsia="Times New Roman" w:hAnsi="Arial" w:cs="Times New Roman"/>
            <w:color w:val="auto"/>
            <w:sz w:val="20"/>
            <w:szCs w:val="20"/>
          </w:rPr>
          <w:t>18/23</w:t>
        </w:r>
      </w:hyperlink>
      <w:r w:rsidRPr="00C4248F">
        <w:rPr>
          <w:rFonts w:ascii="Arial" w:eastAsia="Times New Roman" w:hAnsi="Arial" w:cs="Times New Roman"/>
          <w:sz w:val="20"/>
          <w:szCs w:val="20"/>
        </w:rPr>
        <w:t> – ZDU-1O, </w:t>
      </w:r>
      <w:hyperlink r:id="rId44" w:tgtFrame="_blank" w:tooltip="Zakon o uvajanju naprav za proizvodnjo električne energije iz obnovljivih virov energije (ZUNPEOVE)" w:history="1">
        <w:r w:rsidRPr="00C4248F">
          <w:rPr>
            <w:rStyle w:val="Hiperpovezava"/>
            <w:rFonts w:ascii="Arial" w:eastAsia="Times New Roman" w:hAnsi="Arial" w:cs="Times New Roman"/>
            <w:color w:val="auto"/>
            <w:sz w:val="20"/>
            <w:szCs w:val="20"/>
          </w:rPr>
          <w:t>78/23</w:t>
        </w:r>
      </w:hyperlink>
      <w:r w:rsidRPr="00C4248F">
        <w:rPr>
          <w:rFonts w:ascii="Arial" w:eastAsia="Times New Roman" w:hAnsi="Arial" w:cs="Times New Roman"/>
          <w:sz w:val="20"/>
          <w:szCs w:val="20"/>
        </w:rPr>
        <w:t> – ZUNPEOVE in </w:t>
      </w:r>
      <w:hyperlink r:id="rId45" w:tgtFrame="_blank" w:tooltip="Zakon o spremembah in dopolnitvah Zakona o varstvu okolja (ZVO-2A)" w:history="1">
        <w:r w:rsidRPr="00C4248F">
          <w:rPr>
            <w:rStyle w:val="Hiperpovezava"/>
            <w:rFonts w:ascii="Arial" w:eastAsia="Times New Roman" w:hAnsi="Arial" w:cs="Times New Roman"/>
            <w:color w:val="auto"/>
            <w:sz w:val="20"/>
            <w:szCs w:val="20"/>
          </w:rPr>
          <w:t>23/24</w:t>
        </w:r>
      </w:hyperlink>
      <w:r w:rsidRPr="00C4248F">
        <w:rPr>
          <w:rFonts w:ascii="Arial" w:eastAsia="Times New Roman" w:hAnsi="Arial" w:cs="Times New Roman"/>
          <w:sz w:val="20"/>
          <w:szCs w:val="20"/>
        </w:rPr>
        <w:t>) in drugimi veljavnimi predpisi s tega področja.</w:t>
      </w:r>
    </w:p>
    <w:p w14:paraId="554A0CE7" w14:textId="77777777" w:rsidR="00E36D4E" w:rsidRPr="00C4248F" w:rsidRDefault="00E36D4E" w:rsidP="00E36D4E">
      <w:pPr>
        <w:spacing w:after="0" w:line="240" w:lineRule="auto"/>
        <w:jc w:val="both"/>
        <w:rPr>
          <w:rFonts w:ascii="Arial" w:eastAsia="Times New Roman" w:hAnsi="Arial" w:cs="Times New Roman"/>
          <w:sz w:val="20"/>
          <w:szCs w:val="20"/>
        </w:rPr>
      </w:pPr>
    </w:p>
    <w:p w14:paraId="14DDCBAB" w14:textId="77777777" w:rsidR="00E36D4E" w:rsidRPr="00C4248F" w:rsidRDefault="00E36D4E" w:rsidP="00E36D4E">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Ponudnik mora upoštevati vsa določila hišnega in požarnega reda naročnika. Naročnik ponudniku zato posreduje ustrezna navodila. Pred začetkom izvajanja del posreduje ponudniku navodila v pisni obliki oz. pri večjih gradbenih delih v obliki Študije o požarni varnosti, ki jo izdela pooblaščena oseba naročnika v skladu z Zakonom o varstvu pred požarom  (Uradni list RS, št. </w:t>
      </w:r>
      <w:hyperlink r:id="rId46" w:tgtFrame="_blank" w:tooltip="Zakon o varstvu pred požarom (uradno prečiščeno besedilo) (ZVPoz-UPB1)" w:history="1">
        <w:r w:rsidRPr="00C4248F">
          <w:rPr>
            <w:rStyle w:val="Hiperpovezava"/>
            <w:rFonts w:ascii="Arial" w:eastAsia="Times New Roman" w:hAnsi="Arial" w:cs="Times New Roman"/>
            <w:color w:val="auto"/>
            <w:sz w:val="20"/>
            <w:szCs w:val="20"/>
          </w:rPr>
          <w:t>3/07</w:t>
        </w:r>
      </w:hyperlink>
      <w:r w:rsidRPr="00C4248F">
        <w:rPr>
          <w:rFonts w:ascii="Arial" w:eastAsia="Times New Roman" w:hAnsi="Arial" w:cs="Times New Roman"/>
          <w:sz w:val="20"/>
          <w:szCs w:val="20"/>
        </w:rPr>
        <w:t> – uradno prečiščeno besedilo, </w:t>
      </w:r>
      <w:hyperlink r:id="rId47" w:tgtFrame="_blank" w:tooltip="Zakon o spremembah in dopolnitvah Zakona o varstvu pred požarom (ZVPoz-C)" w:history="1">
        <w:r w:rsidRPr="00C4248F">
          <w:rPr>
            <w:rStyle w:val="Hiperpovezava"/>
            <w:rFonts w:ascii="Arial" w:eastAsia="Times New Roman" w:hAnsi="Arial" w:cs="Times New Roman"/>
            <w:color w:val="auto"/>
            <w:sz w:val="20"/>
            <w:szCs w:val="20"/>
          </w:rPr>
          <w:t>9/11</w:t>
        </w:r>
      </w:hyperlink>
      <w:r w:rsidRPr="00C4248F">
        <w:rPr>
          <w:rFonts w:ascii="Arial" w:eastAsia="Times New Roman" w:hAnsi="Arial" w:cs="Times New Roman"/>
          <w:sz w:val="20"/>
          <w:szCs w:val="20"/>
        </w:rPr>
        <w:t>, </w:t>
      </w:r>
      <w:hyperlink r:id="rId48" w:tgtFrame="_blank" w:tooltip="Zakon o spremembah in dopolnitvah Zakona o varstvu pred požarom (ZVPoz-D)" w:history="1">
        <w:r w:rsidRPr="00C4248F">
          <w:rPr>
            <w:rStyle w:val="Hiperpovezava"/>
            <w:rFonts w:ascii="Arial" w:eastAsia="Times New Roman" w:hAnsi="Arial" w:cs="Times New Roman"/>
            <w:color w:val="auto"/>
            <w:sz w:val="20"/>
            <w:szCs w:val="20"/>
          </w:rPr>
          <w:t>83/12</w:t>
        </w:r>
      </w:hyperlink>
      <w:r w:rsidRPr="00C4248F">
        <w:rPr>
          <w:rFonts w:ascii="Arial" w:eastAsia="Times New Roman" w:hAnsi="Arial" w:cs="Times New Roman"/>
          <w:sz w:val="20"/>
          <w:szCs w:val="20"/>
        </w:rPr>
        <w:t>, </w:t>
      </w:r>
      <w:hyperlink r:id="rId49" w:tgtFrame="_blank" w:tooltip="Gradbeni zakon (GZ)" w:history="1">
        <w:r w:rsidRPr="00C4248F">
          <w:rPr>
            <w:rStyle w:val="Hiperpovezava"/>
            <w:rFonts w:ascii="Arial" w:eastAsia="Times New Roman" w:hAnsi="Arial" w:cs="Times New Roman"/>
            <w:color w:val="auto"/>
            <w:sz w:val="20"/>
            <w:szCs w:val="20"/>
          </w:rPr>
          <w:t>61/17</w:t>
        </w:r>
      </w:hyperlink>
      <w:r w:rsidRPr="00C4248F">
        <w:rPr>
          <w:rFonts w:ascii="Arial" w:eastAsia="Times New Roman" w:hAnsi="Arial" w:cs="Times New Roman"/>
          <w:sz w:val="20"/>
          <w:szCs w:val="20"/>
        </w:rPr>
        <w:t> – GZ, </w:t>
      </w:r>
      <w:hyperlink r:id="rId50" w:tgtFrame="_blank" w:tooltip="Zakon o finančni razbremenitvi občin (ZFRO)" w:history="1">
        <w:r w:rsidRPr="00C4248F">
          <w:rPr>
            <w:rStyle w:val="Hiperpovezava"/>
            <w:rFonts w:ascii="Arial" w:eastAsia="Times New Roman" w:hAnsi="Arial" w:cs="Times New Roman"/>
            <w:color w:val="auto"/>
            <w:sz w:val="20"/>
            <w:szCs w:val="20"/>
          </w:rPr>
          <w:t>189/20</w:t>
        </w:r>
      </w:hyperlink>
      <w:r w:rsidRPr="00C4248F">
        <w:rPr>
          <w:rFonts w:ascii="Arial" w:eastAsia="Times New Roman" w:hAnsi="Arial" w:cs="Times New Roman"/>
          <w:sz w:val="20"/>
          <w:szCs w:val="20"/>
        </w:rPr>
        <w:t> – ZFRO in </w:t>
      </w:r>
      <w:hyperlink r:id="rId51" w:tgtFrame="_blank" w:tooltip="Zakon o spremembi Zakona o varstvu pred požarom (ZVPoz-E)" w:history="1">
        <w:r w:rsidRPr="00C4248F">
          <w:rPr>
            <w:rStyle w:val="Hiperpovezava"/>
            <w:rFonts w:ascii="Arial" w:eastAsia="Times New Roman" w:hAnsi="Arial" w:cs="Times New Roman"/>
            <w:color w:val="auto"/>
            <w:sz w:val="20"/>
            <w:szCs w:val="20"/>
          </w:rPr>
          <w:t>43/22</w:t>
        </w:r>
      </w:hyperlink>
    </w:p>
    <w:p w14:paraId="1BDB191E" w14:textId="77777777" w:rsidR="00E36D4E" w:rsidRPr="00C4248F" w:rsidRDefault="00E36D4E" w:rsidP="00E36D4E">
      <w:pPr>
        <w:spacing w:after="0" w:line="240" w:lineRule="auto"/>
        <w:jc w:val="both"/>
        <w:rPr>
          <w:rFonts w:ascii="Arial" w:eastAsia="Times New Roman" w:hAnsi="Arial" w:cs="Times New Roman"/>
          <w:sz w:val="20"/>
          <w:szCs w:val="20"/>
        </w:rPr>
      </w:pPr>
    </w:p>
    <w:p w14:paraId="3F5F5E01" w14:textId="77777777" w:rsidR="00E36D4E" w:rsidRPr="00C4248F" w:rsidRDefault="00E36D4E" w:rsidP="00E36D4E">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V primeru izvajanja večjih gradbenih del mora naročnik ali nadzornik projekta zagotoviti prijavo gradbenih del, skladno s Prilogo III Uredbe o zagotavljanju varnosti in zdravja pri delu na začasnih in premičnih gradbiščih (Uradni </w:t>
      </w:r>
      <w:proofErr w:type="spellStart"/>
      <w:r w:rsidRPr="00C4248F">
        <w:rPr>
          <w:rFonts w:ascii="Arial" w:eastAsia="Times New Roman" w:hAnsi="Arial" w:cs="Times New Roman"/>
          <w:sz w:val="20"/>
          <w:szCs w:val="20"/>
        </w:rPr>
        <w:t>ListRS</w:t>
      </w:r>
      <w:proofErr w:type="spellEnd"/>
      <w:r w:rsidRPr="00C4248F">
        <w:rPr>
          <w:rFonts w:ascii="Arial" w:eastAsia="Times New Roman" w:hAnsi="Arial" w:cs="Times New Roman"/>
          <w:sz w:val="20"/>
          <w:szCs w:val="20"/>
        </w:rPr>
        <w:t xml:space="preserve"> , št. 83/05 in 43/11).</w:t>
      </w:r>
    </w:p>
    <w:p w14:paraId="48A6187D" w14:textId="77777777" w:rsidR="00E36D4E" w:rsidRPr="00C4248F" w:rsidRDefault="00E36D4E" w:rsidP="00E36D4E">
      <w:pPr>
        <w:spacing w:after="0" w:line="240" w:lineRule="auto"/>
        <w:jc w:val="both"/>
        <w:rPr>
          <w:rFonts w:ascii="Arial" w:eastAsia="Times New Roman" w:hAnsi="Arial" w:cs="Times New Roman"/>
          <w:sz w:val="20"/>
          <w:szCs w:val="20"/>
        </w:rPr>
      </w:pPr>
    </w:p>
    <w:p w14:paraId="2706623B" w14:textId="77777777" w:rsidR="00E36D4E" w:rsidRPr="00C4248F" w:rsidRDefault="00E36D4E" w:rsidP="00E36D4E">
      <w:pPr>
        <w:spacing w:after="0" w:line="240" w:lineRule="auto"/>
        <w:jc w:val="both"/>
        <w:rPr>
          <w:rFonts w:ascii="Arial" w:eastAsia="Times New Roman" w:hAnsi="Arial" w:cs="Times New Roman"/>
          <w:sz w:val="20"/>
          <w:szCs w:val="20"/>
        </w:rPr>
      </w:pPr>
    </w:p>
    <w:p w14:paraId="3AF33DB6"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8.4.</w:t>
      </w:r>
    </w:p>
    <w:p w14:paraId="20934583" w14:textId="77777777" w:rsidR="00E36D4E" w:rsidRPr="00C4248F" w:rsidRDefault="00E36D4E" w:rsidP="00E36D4E">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Odgovorna oseba s strani ponudnika bo usklajevala izvajanja del in je s tem pooblaščena za naslednje:</w:t>
      </w:r>
    </w:p>
    <w:p w14:paraId="4CDE76A0" w14:textId="77777777" w:rsidR="00E36D4E" w:rsidRPr="00C4248F" w:rsidRDefault="00E36D4E" w:rsidP="00E36D4E">
      <w:pPr>
        <w:numPr>
          <w:ilvl w:val="0"/>
          <w:numId w:val="7"/>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ima obveznost in pravico ustaviti dela, če je nevarno za življenje in zdravje delavcev, oz. se med seboj ogrožajo;</w:t>
      </w:r>
    </w:p>
    <w:p w14:paraId="0D79AF45" w14:textId="77777777" w:rsidR="00E36D4E" w:rsidRPr="00C4248F" w:rsidRDefault="00E36D4E" w:rsidP="00E36D4E">
      <w:pPr>
        <w:numPr>
          <w:ilvl w:val="0"/>
          <w:numId w:val="7"/>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da zahteva izvajanje ukrepov iz varstva pri delu, kateri so določeni v elaboratu iz VPD in določilih veljavne zakonodaje s področja varnosti in zdravja pri delu ter požarne varnosti;</w:t>
      </w:r>
    </w:p>
    <w:p w14:paraId="1045A710" w14:textId="77777777" w:rsidR="00E36D4E" w:rsidRPr="00C4248F" w:rsidRDefault="00E36D4E" w:rsidP="00E36D4E">
      <w:pPr>
        <w:numPr>
          <w:ilvl w:val="0"/>
          <w:numId w:val="7"/>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da rešuje nastale spore in istočasno obvešča koordinatorja in službo varstva pri delu RTV Slovenija;</w:t>
      </w:r>
    </w:p>
    <w:p w14:paraId="5B26BEBE" w14:textId="77777777" w:rsidR="00E36D4E" w:rsidRPr="00C4248F" w:rsidRDefault="00E36D4E" w:rsidP="00E36D4E">
      <w:pPr>
        <w:numPr>
          <w:ilvl w:val="0"/>
          <w:numId w:val="7"/>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da vodi knjigo dogovorjenih ukrepov s področja varnosti in zdravja pri delu, ki so se sproti ugotovili pri izvajanju del.</w:t>
      </w:r>
    </w:p>
    <w:p w14:paraId="43D6D062" w14:textId="7F1360A7" w:rsidR="00013E3B" w:rsidRPr="00C4248F" w:rsidRDefault="00013E3B" w:rsidP="00013E3B">
      <w:pPr>
        <w:spacing w:after="0" w:line="240" w:lineRule="auto"/>
        <w:jc w:val="both"/>
        <w:rPr>
          <w:rFonts w:ascii="Arial" w:eastAsia="Times New Roman" w:hAnsi="Arial" w:cs="Arial"/>
          <w:b/>
          <w:sz w:val="20"/>
          <w:szCs w:val="24"/>
        </w:rPr>
      </w:pPr>
    </w:p>
    <w:p w14:paraId="6E4F3A2F" w14:textId="77777777" w:rsidR="000A1124" w:rsidRPr="00C4248F" w:rsidRDefault="000A1124" w:rsidP="00013E3B">
      <w:pPr>
        <w:spacing w:after="0" w:line="240" w:lineRule="auto"/>
        <w:jc w:val="both"/>
        <w:rPr>
          <w:rFonts w:ascii="Arial" w:eastAsia="Times New Roman" w:hAnsi="Arial" w:cs="Arial"/>
          <w:b/>
          <w:sz w:val="20"/>
          <w:szCs w:val="24"/>
        </w:rPr>
      </w:pPr>
    </w:p>
    <w:p w14:paraId="4916B4FD" w14:textId="77777777" w:rsidR="000A1124" w:rsidRPr="00C4248F" w:rsidRDefault="000A1124" w:rsidP="00013E3B">
      <w:pPr>
        <w:spacing w:after="0" w:line="240" w:lineRule="auto"/>
        <w:jc w:val="both"/>
        <w:rPr>
          <w:rFonts w:ascii="Arial" w:eastAsia="Times New Roman" w:hAnsi="Arial" w:cs="Arial"/>
          <w:b/>
          <w:sz w:val="20"/>
          <w:szCs w:val="24"/>
        </w:rPr>
      </w:pPr>
    </w:p>
    <w:p w14:paraId="54F6240A"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lastRenderedPageBreak/>
        <w:t>9. člen</w:t>
      </w:r>
    </w:p>
    <w:p w14:paraId="01D17199" w14:textId="77777777" w:rsidR="00E36D4E" w:rsidRPr="00C4248F" w:rsidRDefault="00E36D4E" w:rsidP="00E36D4E">
      <w:pPr>
        <w:spacing w:after="0" w:line="240" w:lineRule="auto"/>
        <w:jc w:val="both"/>
        <w:rPr>
          <w:rFonts w:ascii="Arial" w:eastAsia="Times New Roman" w:hAnsi="Arial" w:cs="Times New Roman"/>
          <w:sz w:val="20"/>
          <w:szCs w:val="24"/>
        </w:rPr>
      </w:pPr>
    </w:p>
    <w:p w14:paraId="5AFFA584"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9.1.</w:t>
      </w:r>
    </w:p>
    <w:p w14:paraId="1C7D95DE" w14:textId="77777777" w:rsidR="00E36D4E" w:rsidRPr="00C4248F" w:rsidRDefault="00E36D4E" w:rsidP="00E36D4E">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Ponudnik se obvezuje, da bo pogodbena izvedba del ustrezala kvaliteti, ki jo je navedel v razpisni ponudbi in po veljavnih predpisih, normativih ter standardih, ki veljajo za dejavnost na področju stroke. Istočasno ponudnik garantira v imenu svojih podizvajalcev, da bodo vgrajena oprema in izvedena dela opravljena v skladu z zahtevami po tej pogodbi.</w:t>
      </w:r>
    </w:p>
    <w:p w14:paraId="18EB391F" w14:textId="77777777" w:rsidR="00E36D4E" w:rsidRPr="00C4248F" w:rsidRDefault="00E36D4E" w:rsidP="00E36D4E">
      <w:pPr>
        <w:spacing w:after="0" w:line="240" w:lineRule="auto"/>
        <w:jc w:val="both"/>
        <w:rPr>
          <w:rFonts w:ascii="Arial" w:eastAsia="Times New Roman" w:hAnsi="Arial" w:cs="Arial"/>
          <w:b/>
          <w:sz w:val="20"/>
          <w:szCs w:val="24"/>
        </w:rPr>
      </w:pPr>
    </w:p>
    <w:p w14:paraId="12FB1B14"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9.2.</w:t>
      </w:r>
    </w:p>
    <w:p w14:paraId="464A8650" w14:textId="77777777" w:rsidR="00E36D4E" w:rsidRPr="00C4248F" w:rsidRDefault="00E36D4E" w:rsidP="00E36D4E">
      <w:pPr>
        <w:spacing w:after="0" w:line="240" w:lineRule="auto"/>
        <w:jc w:val="both"/>
        <w:rPr>
          <w:rFonts w:ascii="Arial" w:eastAsia="Times New Roman" w:hAnsi="Arial" w:cs="Times New Roman"/>
          <w:bCs/>
          <w:noProof/>
          <w:sz w:val="20"/>
          <w:szCs w:val="24"/>
        </w:rPr>
      </w:pPr>
      <w:r w:rsidRPr="00C4248F">
        <w:rPr>
          <w:rFonts w:ascii="Arial" w:eastAsia="Times New Roman" w:hAnsi="Arial" w:cs="Arial"/>
          <w:bCs/>
          <w:noProof/>
          <w:sz w:val="20"/>
          <w:szCs w:val="24"/>
        </w:rPr>
        <w:t xml:space="preserve">Ponudnik daje naročniku ……………. (najmanj 5) </w:t>
      </w:r>
      <w:r w:rsidRPr="00C4248F">
        <w:rPr>
          <w:rFonts w:ascii="Arial" w:eastAsia="Times New Roman" w:hAnsi="Arial" w:cs="Arial"/>
          <w:bCs/>
          <w:noProof/>
          <w:sz w:val="20"/>
          <w:szCs w:val="20"/>
        </w:rPr>
        <w:t>letno garancijo za vsa izvršena in prevzeta dela po tej pogodbi (tudi za dela podizvajalcev).</w:t>
      </w:r>
      <w:r w:rsidRPr="00C4248F">
        <w:rPr>
          <w:rFonts w:ascii="Arial" w:eastAsia="Times New Roman" w:hAnsi="Arial" w:cs="Times New Roman"/>
          <w:bCs/>
          <w:noProof/>
          <w:sz w:val="20"/>
          <w:szCs w:val="24"/>
        </w:rPr>
        <w:t xml:space="preserve"> Za kvaliteto vgrajene opreme in materiala pa ponudnik jamči v obsegu in za čas, kot jamči proizvajalec te opreme in materiala, s pričetkom datuma jamstva od dneva končnega prevzemnega zapisnika. Ponudnik mora predati naročniku jamstvene listine (ateste) proizvajalca opreme in materiala. </w:t>
      </w:r>
    </w:p>
    <w:p w14:paraId="340F7FCF" w14:textId="77777777" w:rsidR="00E36D4E" w:rsidRPr="00C4248F" w:rsidRDefault="00E36D4E" w:rsidP="00E36D4E">
      <w:pPr>
        <w:spacing w:after="0" w:line="240" w:lineRule="auto"/>
        <w:jc w:val="both"/>
        <w:rPr>
          <w:rFonts w:ascii="Arial" w:eastAsia="Times New Roman" w:hAnsi="Arial" w:cs="Times New Roman"/>
          <w:sz w:val="20"/>
          <w:szCs w:val="24"/>
        </w:rPr>
      </w:pPr>
    </w:p>
    <w:p w14:paraId="51A6EC62" w14:textId="77777777" w:rsidR="00E36D4E" w:rsidRPr="00C4248F" w:rsidRDefault="00E36D4E" w:rsidP="00E36D4E">
      <w:pPr>
        <w:spacing w:after="0" w:line="240" w:lineRule="auto"/>
        <w:jc w:val="both"/>
        <w:rPr>
          <w:rFonts w:ascii="Arial" w:eastAsia="Times New Roman" w:hAnsi="Arial" w:cs="Arial"/>
          <w:bCs/>
          <w:noProof/>
          <w:sz w:val="20"/>
          <w:szCs w:val="20"/>
        </w:rPr>
      </w:pPr>
      <w:r w:rsidRPr="00C4248F">
        <w:rPr>
          <w:rFonts w:ascii="Arial" w:eastAsia="Times New Roman" w:hAnsi="Arial" w:cs="Times New Roman"/>
          <w:noProof/>
          <w:sz w:val="20"/>
          <w:szCs w:val="24"/>
        </w:rPr>
        <w:t xml:space="preserve">Ponudnik se obvezuje, da bo pogodbena izvedba del, kakor tudi vgrajeni material in oprema ustrezala kvaliteti, ki jo je navedel v razpisni ponudbi in po veljavnih predpisih, normativih ter standardih, ki veljajo za dejavnost na področju stroke, </w:t>
      </w:r>
      <w:r w:rsidRPr="00C4248F">
        <w:rPr>
          <w:rFonts w:ascii="Arial" w:eastAsia="Times New Roman" w:hAnsi="Arial" w:cs="Arial"/>
          <w:bCs/>
          <w:noProof/>
          <w:sz w:val="20"/>
          <w:szCs w:val="20"/>
        </w:rPr>
        <w:t xml:space="preserve">v nasprotnem primeru bo naročnik unovčil </w:t>
      </w:r>
      <w:r w:rsidRPr="00C4248F">
        <w:rPr>
          <w:rFonts w:ascii="Arial" w:eastAsia="Times New Roman" w:hAnsi="Arial" w:cs="Arial"/>
          <w:bCs/>
          <w:noProof/>
          <w:sz w:val="20"/>
          <w:szCs w:val="24"/>
        </w:rPr>
        <w:t>garancijo za odpravo pomanjkljivosti v garancijskem roku.</w:t>
      </w:r>
    </w:p>
    <w:p w14:paraId="0BC750AF" w14:textId="77777777" w:rsidR="00E36D4E" w:rsidRPr="00C4248F" w:rsidRDefault="00E36D4E" w:rsidP="00E36D4E">
      <w:pPr>
        <w:spacing w:after="0" w:line="240" w:lineRule="auto"/>
        <w:jc w:val="both"/>
        <w:rPr>
          <w:rFonts w:ascii="Arial" w:eastAsia="Times New Roman" w:hAnsi="Arial" w:cs="Times New Roman"/>
          <w:bCs/>
          <w:sz w:val="20"/>
          <w:szCs w:val="24"/>
        </w:rPr>
      </w:pPr>
    </w:p>
    <w:p w14:paraId="786EFE52" w14:textId="77777777" w:rsidR="00E36D4E" w:rsidRPr="00C4248F" w:rsidRDefault="00E36D4E" w:rsidP="00E36D4E">
      <w:pPr>
        <w:spacing w:after="0" w:line="240" w:lineRule="auto"/>
        <w:jc w:val="both"/>
        <w:rPr>
          <w:rFonts w:ascii="Arial" w:eastAsia="Times New Roman" w:hAnsi="Arial" w:cs="Arial"/>
          <w:bCs/>
          <w:noProof/>
          <w:sz w:val="20"/>
          <w:szCs w:val="20"/>
        </w:rPr>
      </w:pPr>
      <w:r w:rsidRPr="00C4248F">
        <w:rPr>
          <w:rFonts w:ascii="Arial" w:eastAsia="Times New Roman" w:hAnsi="Arial" w:cs="Arial"/>
          <w:bCs/>
          <w:noProof/>
          <w:sz w:val="20"/>
          <w:szCs w:val="20"/>
        </w:rPr>
        <w:t xml:space="preserve">Garancijski rok začne teči od datuma končnega prevzemnega oz. primopredajnega zapisnika. </w:t>
      </w:r>
    </w:p>
    <w:p w14:paraId="551F8B32" w14:textId="77777777" w:rsidR="00E36D4E" w:rsidRPr="00C4248F" w:rsidRDefault="00E36D4E" w:rsidP="00E36D4E">
      <w:pPr>
        <w:spacing w:after="0" w:line="240" w:lineRule="auto"/>
        <w:jc w:val="both"/>
        <w:rPr>
          <w:rFonts w:ascii="Arial" w:eastAsia="Times New Roman" w:hAnsi="Arial" w:cs="Times New Roman"/>
          <w:bCs/>
          <w:sz w:val="20"/>
          <w:szCs w:val="24"/>
        </w:rPr>
      </w:pPr>
    </w:p>
    <w:p w14:paraId="362BDD4C" w14:textId="77777777" w:rsidR="00E36D4E" w:rsidRPr="00C4248F" w:rsidRDefault="00E36D4E" w:rsidP="00E36D4E">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Ponudnik zagotavlja rezervne dele še ………….. (najmanj 7) let po datumu končnega prevzemnega zapisnika.</w:t>
      </w:r>
    </w:p>
    <w:p w14:paraId="4BD5882C" w14:textId="77777777" w:rsidR="00E36D4E" w:rsidRPr="00C4248F" w:rsidRDefault="00E36D4E" w:rsidP="00E36D4E">
      <w:pPr>
        <w:spacing w:after="0" w:line="240" w:lineRule="auto"/>
        <w:jc w:val="both"/>
        <w:rPr>
          <w:rFonts w:ascii="Arial" w:eastAsia="Times New Roman" w:hAnsi="Arial" w:cs="Times New Roman"/>
          <w:bCs/>
          <w:sz w:val="20"/>
          <w:szCs w:val="24"/>
        </w:rPr>
      </w:pPr>
    </w:p>
    <w:p w14:paraId="59D5D879" w14:textId="77777777" w:rsidR="00E36D4E" w:rsidRPr="00C4248F" w:rsidRDefault="00E36D4E" w:rsidP="00E36D4E">
      <w:pPr>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Ponudnik zagotavlja odzivni čas v največ 2 urah in odpravo napak v času 24 ur v času garancije za vgrajeno opremo.</w:t>
      </w:r>
    </w:p>
    <w:p w14:paraId="7BDE87A6" w14:textId="77777777" w:rsidR="00E36D4E" w:rsidRPr="00C4248F" w:rsidRDefault="00E36D4E" w:rsidP="00E36D4E">
      <w:pPr>
        <w:spacing w:after="0" w:line="240" w:lineRule="auto"/>
        <w:jc w:val="both"/>
        <w:rPr>
          <w:rFonts w:ascii="Arial" w:eastAsia="Times New Roman" w:hAnsi="Arial" w:cs="Arial"/>
          <w:sz w:val="20"/>
          <w:szCs w:val="20"/>
        </w:rPr>
      </w:pPr>
    </w:p>
    <w:p w14:paraId="2306E883"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9.3</w:t>
      </w:r>
    </w:p>
    <w:p w14:paraId="5B12B125" w14:textId="77777777" w:rsidR="00E36D4E" w:rsidRPr="00C4248F" w:rsidRDefault="00E36D4E" w:rsidP="00E36D4E">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Ponudnik zagotavlja, da bo v času garancije opravljal servisne storitve oziroma vzdrževalna dela z ustreznimi tehničnimi in kadrovskimi kapacitetami, vendar po posebnem naročilu naročnika. </w:t>
      </w:r>
    </w:p>
    <w:p w14:paraId="7722C42F" w14:textId="77777777" w:rsidR="00E36D4E" w:rsidRPr="00C4248F" w:rsidRDefault="00E36D4E" w:rsidP="00E36D4E">
      <w:pPr>
        <w:spacing w:after="0" w:line="240" w:lineRule="auto"/>
        <w:jc w:val="both"/>
        <w:rPr>
          <w:rFonts w:ascii="Arial" w:eastAsia="Times New Roman" w:hAnsi="Arial" w:cs="Arial"/>
          <w:bCs/>
          <w:sz w:val="20"/>
          <w:szCs w:val="24"/>
        </w:rPr>
      </w:pPr>
    </w:p>
    <w:p w14:paraId="0BCD46EC" w14:textId="77777777" w:rsidR="00E36D4E" w:rsidRPr="00C4248F" w:rsidRDefault="00E36D4E" w:rsidP="00E36D4E">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V času garancije naročnik ponudniku ne prizna nobenih stroškov za odpravljanje napak.</w:t>
      </w:r>
    </w:p>
    <w:p w14:paraId="5D268B59" w14:textId="77777777" w:rsidR="00E36D4E" w:rsidRPr="00C4248F" w:rsidRDefault="00E36D4E" w:rsidP="00E36D4E">
      <w:pPr>
        <w:spacing w:after="0" w:line="240" w:lineRule="auto"/>
        <w:jc w:val="both"/>
        <w:rPr>
          <w:rFonts w:ascii="Arial" w:eastAsia="Times New Roman" w:hAnsi="Arial" w:cs="Arial"/>
          <w:bCs/>
          <w:sz w:val="20"/>
          <w:szCs w:val="24"/>
        </w:rPr>
      </w:pPr>
    </w:p>
    <w:p w14:paraId="2ABCB757" w14:textId="77777777" w:rsidR="00E36D4E" w:rsidRPr="00C4248F" w:rsidRDefault="00E36D4E" w:rsidP="00E36D4E">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9.4</w:t>
      </w:r>
    </w:p>
    <w:p w14:paraId="24D24E90" w14:textId="77777777" w:rsidR="00E36D4E" w:rsidRPr="00C4248F" w:rsidRDefault="00E36D4E" w:rsidP="00E36D4E">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Ponudnik odgovarja za skrite napake pri izvedbi del. Skrite napake so vse tiste pomanjkljivosti, ki jih naročnik ni mogel ugotoviti z običajnim pregledom prevzetih del. Naročnik mora obvestiti ponudnika o skriti napaki v osmih (8) dneh šteto od dneva, ko je napako opazil.  </w:t>
      </w:r>
    </w:p>
    <w:p w14:paraId="331CA881" w14:textId="77777777" w:rsidR="00E36D4E" w:rsidRPr="00C4248F" w:rsidRDefault="00E36D4E" w:rsidP="00E36D4E">
      <w:pPr>
        <w:spacing w:after="0" w:line="240" w:lineRule="auto"/>
        <w:jc w:val="both"/>
        <w:rPr>
          <w:rFonts w:ascii="Arial" w:eastAsia="Times New Roman" w:hAnsi="Arial" w:cs="Arial"/>
          <w:b/>
          <w:sz w:val="20"/>
          <w:szCs w:val="24"/>
        </w:rPr>
      </w:pPr>
    </w:p>
    <w:p w14:paraId="6D792D8F"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9.5</w:t>
      </w:r>
    </w:p>
    <w:p w14:paraId="5CD5B8D7" w14:textId="77777777" w:rsidR="00E36D4E" w:rsidRPr="00C4248F" w:rsidRDefault="00E36D4E" w:rsidP="00E36D4E">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Ponudnik bo k odpravi napak, ki povzročajo  škodo ali ogrožajo varnost stvari in oseb, pristopil takoj na prvi poziv v roku največ 2 ur po prejemu pisnega obvestila o nastalih napakah. Če se ponudnik ne odzove, da bo napako odpravil oziroma če ne odpravi napake v roku 24 ur, mu bo naročnik zaračunal kazen v višini dvakratne vrednosti nastale škode. </w:t>
      </w:r>
    </w:p>
    <w:p w14:paraId="0E20ED8B" w14:textId="77777777" w:rsidR="00E36D4E" w:rsidRPr="00C4248F" w:rsidRDefault="00E36D4E" w:rsidP="00E36D4E">
      <w:pPr>
        <w:spacing w:after="0" w:line="240" w:lineRule="auto"/>
        <w:jc w:val="both"/>
        <w:rPr>
          <w:rFonts w:ascii="Arial" w:eastAsia="Times New Roman" w:hAnsi="Arial" w:cs="Arial"/>
          <w:bCs/>
          <w:sz w:val="20"/>
          <w:szCs w:val="24"/>
        </w:rPr>
      </w:pPr>
    </w:p>
    <w:p w14:paraId="2045B461" w14:textId="77777777" w:rsidR="00E36D4E" w:rsidRPr="00C4248F" w:rsidRDefault="00E36D4E" w:rsidP="00E36D4E">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Kontaktna oseba naročnika za sporočanje obvestil o nastalih napakah je:……………………</w:t>
      </w:r>
    </w:p>
    <w:p w14:paraId="2D25C0A3" w14:textId="77777777" w:rsidR="00E36D4E" w:rsidRPr="00C4248F" w:rsidRDefault="00E36D4E" w:rsidP="00E36D4E">
      <w:pPr>
        <w:spacing w:after="0" w:line="240" w:lineRule="auto"/>
        <w:ind w:left="1080"/>
        <w:jc w:val="both"/>
        <w:rPr>
          <w:rFonts w:ascii="Arial" w:eastAsia="Times New Roman" w:hAnsi="Arial" w:cs="Arial"/>
          <w:bCs/>
          <w:sz w:val="20"/>
          <w:szCs w:val="24"/>
        </w:rPr>
      </w:pPr>
    </w:p>
    <w:p w14:paraId="1C5BE710"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9.6</w:t>
      </w:r>
    </w:p>
    <w:p w14:paraId="0CBC0CFC" w14:textId="77777777" w:rsidR="00E36D4E" w:rsidRPr="00C4248F" w:rsidRDefault="00E36D4E" w:rsidP="00E36D4E">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Ponudnik zagotavlja izvajanje del in storitev z ustreznimi tehničnimi in kadrovskimi kapacitetami na objektu.</w:t>
      </w:r>
    </w:p>
    <w:p w14:paraId="11A29F25" w14:textId="77777777" w:rsidR="00013E3B" w:rsidRPr="00C4248F" w:rsidRDefault="00013E3B" w:rsidP="00013E3B">
      <w:pPr>
        <w:spacing w:after="0" w:line="240" w:lineRule="auto"/>
        <w:jc w:val="both"/>
        <w:rPr>
          <w:rFonts w:ascii="Arial" w:eastAsia="Times New Roman" w:hAnsi="Arial" w:cs="Arial"/>
          <w:b/>
          <w:sz w:val="20"/>
          <w:szCs w:val="24"/>
        </w:rPr>
      </w:pPr>
    </w:p>
    <w:p w14:paraId="26C0072A" w14:textId="41BC884B" w:rsidR="00013E3B" w:rsidRPr="00C4248F" w:rsidRDefault="00E36D4E" w:rsidP="00013E3B">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w:t>
      </w:r>
      <w:r w:rsidR="00013E3B" w:rsidRPr="00C4248F">
        <w:rPr>
          <w:rFonts w:ascii="Arial" w:eastAsia="Times New Roman" w:hAnsi="Arial" w:cs="Arial"/>
          <w:b/>
          <w:sz w:val="20"/>
          <w:szCs w:val="24"/>
        </w:rPr>
        <w:t>.7</w:t>
      </w:r>
    </w:p>
    <w:p w14:paraId="2FDF9CFE" w14:textId="3F40B724" w:rsidR="00013E3B" w:rsidRPr="00C4248F" w:rsidRDefault="00013E3B" w:rsidP="00013E3B">
      <w:pPr>
        <w:spacing w:after="0" w:line="240" w:lineRule="auto"/>
        <w:jc w:val="both"/>
        <w:rPr>
          <w:rFonts w:ascii="Arial" w:hAnsi="Arial" w:cs="Times New Roman"/>
          <w:sz w:val="20"/>
          <w:szCs w:val="20"/>
          <w:lang w:eastAsia="sl-SI"/>
        </w:rPr>
      </w:pPr>
      <w:r w:rsidRPr="00C4248F">
        <w:rPr>
          <w:rFonts w:ascii="Arial" w:hAnsi="Arial"/>
          <w:sz w:val="20"/>
        </w:rPr>
        <w:t xml:space="preserve">Ponudnik se zavezuje, da bo predložil </w:t>
      </w:r>
      <w:r w:rsidRPr="00C4248F">
        <w:rPr>
          <w:rFonts w:ascii="Arial" w:hAnsi="Arial" w:cs="Times New Roman"/>
          <w:sz w:val="20"/>
          <w:szCs w:val="20"/>
          <w:lang w:eastAsia="sl-SI"/>
        </w:rPr>
        <w:t>izjavo zavarovalnice, s katero zagotavlja, da bo ta v primeru sklenitve pogodbe z naročnikom izdala zavarovalno kritje za zavarovanje odgovornosti za škodo v skladu s 1</w:t>
      </w:r>
      <w:r w:rsidR="000D33AB" w:rsidRPr="00C4248F">
        <w:rPr>
          <w:rFonts w:ascii="Arial" w:hAnsi="Arial" w:cs="Times New Roman"/>
          <w:sz w:val="20"/>
          <w:szCs w:val="20"/>
          <w:lang w:eastAsia="sl-SI"/>
        </w:rPr>
        <w:t>6</w:t>
      </w:r>
      <w:r w:rsidRPr="00C4248F">
        <w:rPr>
          <w:rFonts w:ascii="Arial" w:hAnsi="Arial" w:cs="Times New Roman"/>
          <w:sz w:val="20"/>
          <w:szCs w:val="20"/>
          <w:lang w:eastAsia="sl-SI"/>
        </w:rPr>
        <w:t xml:space="preserve">. členom </w:t>
      </w:r>
      <w:r w:rsidRPr="00C4248F">
        <w:rPr>
          <w:rFonts w:ascii="Arial" w:hAnsi="Arial" w:cs="Arial"/>
          <w:sz w:val="20"/>
          <w:szCs w:val="20"/>
          <w:lang w:eastAsia="sl-SI"/>
        </w:rPr>
        <w:t>Gradbenega zakona</w:t>
      </w:r>
      <w:r w:rsidRPr="00C4248F">
        <w:rPr>
          <w:rFonts w:ascii="Arial" w:hAnsi="Arial" w:cs="Times New Roman"/>
          <w:sz w:val="20"/>
          <w:szCs w:val="20"/>
          <w:lang w:eastAsia="sl-SI"/>
        </w:rPr>
        <w:t xml:space="preserve">, v višini 50.000,00 EUR za čas izvajanja del na RTV Slovenija – Sklop </w:t>
      </w:r>
      <w:r w:rsidR="00D16E83" w:rsidRPr="00C4248F">
        <w:rPr>
          <w:rFonts w:ascii="Arial" w:hAnsi="Arial" w:cs="Times New Roman"/>
          <w:sz w:val="20"/>
          <w:szCs w:val="20"/>
          <w:lang w:eastAsia="sl-SI"/>
        </w:rPr>
        <w:t>C</w:t>
      </w:r>
      <w:r w:rsidRPr="00C4248F">
        <w:rPr>
          <w:rFonts w:ascii="Arial" w:hAnsi="Arial" w:cs="Times New Roman"/>
          <w:sz w:val="20"/>
          <w:szCs w:val="20"/>
          <w:lang w:eastAsia="sl-SI"/>
        </w:rPr>
        <w:t xml:space="preserve">: Nakup hladilne omare </w:t>
      </w:r>
      <w:r w:rsidR="00D16E83" w:rsidRPr="00C4248F">
        <w:rPr>
          <w:rFonts w:ascii="Arial" w:hAnsi="Arial" w:cs="Times New Roman"/>
          <w:sz w:val="20"/>
          <w:szCs w:val="20"/>
          <w:lang w:eastAsia="sl-SI"/>
        </w:rPr>
        <w:t>–</w:t>
      </w:r>
      <w:r w:rsidRPr="00C4248F">
        <w:rPr>
          <w:rFonts w:ascii="Arial" w:hAnsi="Arial" w:cs="Times New Roman"/>
          <w:sz w:val="20"/>
          <w:szCs w:val="20"/>
          <w:lang w:eastAsia="sl-SI"/>
        </w:rPr>
        <w:t xml:space="preserve"> </w:t>
      </w:r>
      <w:r w:rsidR="00D16E83" w:rsidRPr="00C4248F">
        <w:rPr>
          <w:rFonts w:ascii="Arial" w:hAnsi="Arial" w:cs="Times New Roman"/>
          <w:sz w:val="20"/>
          <w:szCs w:val="20"/>
          <w:lang w:eastAsia="sl-SI"/>
        </w:rPr>
        <w:t>Maribor.</w:t>
      </w:r>
      <w:r w:rsidRPr="00C4248F">
        <w:rPr>
          <w:rFonts w:ascii="Arial" w:hAnsi="Arial" w:cs="Times New Roman"/>
          <w:sz w:val="20"/>
          <w:szCs w:val="20"/>
          <w:lang w:eastAsia="sl-SI"/>
        </w:rPr>
        <w:t xml:space="preserve"> </w:t>
      </w:r>
    </w:p>
    <w:p w14:paraId="309681BC" w14:textId="77777777" w:rsidR="00013E3B" w:rsidRPr="00C4248F" w:rsidRDefault="00013E3B" w:rsidP="00013E3B">
      <w:pPr>
        <w:spacing w:after="0" w:line="240" w:lineRule="auto"/>
        <w:jc w:val="both"/>
        <w:rPr>
          <w:rFonts w:ascii="Arial" w:hAnsi="Arial" w:cs="Times New Roman"/>
          <w:sz w:val="20"/>
          <w:szCs w:val="20"/>
          <w:lang w:eastAsia="sl-SI"/>
        </w:rPr>
      </w:pPr>
    </w:p>
    <w:p w14:paraId="18FBCB63" w14:textId="1026CAE4" w:rsidR="00013E3B" w:rsidRPr="00C4248F" w:rsidRDefault="00013E3B" w:rsidP="00013E3B">
      <w:pPr>
        <w:spacing w:after="0" w:line="240" w:lineRule="auto"/>
        <w:jc w:val="both"/>
        <w:rPr>
          <w:rFonts w:ascii="Arial" w:hAnsi="Arial" w:cs="Arial"/>
          <w:bCs/>
          <w:sz w:val="20"/>
          <w:szCs w:val="20"/>
        </w:rPr>
      </w:pPr>
      <w:r w:rsidRPr="00C4248F">
        <w:rPr>
          <w:rFonts w:ascii="Arial" w:hAnsi="Arial" w:cs="Arial"/>
          <w:sz w:val="20"/>
          <w:szCs w:val="20"/>
          <w:lang w:eastAsia="sl-SI"/>
        </w:rPr>
        <w:t xml:space="preserve">Dokazilo o zavarovanju odgovornosti mora ponudnik predložiti najkasneje v 10 dni po prejetju  podpisane pogodbe s strani naročnika. </w:t>
      </w:r>
      <w:r w:rsidRPr="00C4248F">
        <w:rPr>
          <w:rFonts w:ascii="Arial" w:hAnsi="Arial" w:cs="Times New Roman"/>
          <w:sz w:val="20"/>
          <w:szCs w:val="20"/>
          <w:lang w:eastAsia="sl-SI"/>
        </w:rPr>
        <w:t>Zavarovalna polica se mora glasiti na pogodbo naročnika za JN-B1063</w:t>
      </w:r>
      <w:r w:rsidR="00F51EC7" w:rsidRPr="00C4248F">
        <w:rPr>
          <w:rFonts w:ascii="Arial" w:hAnsi="Arial" w:cs="Times New Roman"/>
          <w:sz w:val="20"/>
          <w:szCs w:val="20"/>
          <w:lang w:eastAsia="sl-SI"/>
        </w:rPr>
        <w:t>/C</w:t>
      </w:r>
      <w:r w:rsidRPr="00C4248F">
        <w:rPr>
          <w:rFonts w:ascii="Arial" w:hAnsi="Arial" w:cs="Times New Roman"/>
          <w:sz w:val="20"/>
          <w:szCs w:val="20"/>
          <w:lang w:eastAsia="sl-SI"/>
        </w:rPr>
        <w:t xml:space="preserve"> -  Nakup toplotnih črpalk in hladilnih omar za potrebe RTVS, za sklop </w:t>
      </w:r>
      <w:r w:rsidR="00D16E83" w:rsidRPr="00C4248F">
        <w:rPr>
          <w:rFonts w:ascii="Arial" w:hAnsi="Arial" w:cs="Times New Roman"/>
          <w:sz w:val="20"/>
          <w:szCs w:val="20"/>
          <w:lang w:eastAsia="sl-SI"/>
        </w:rPr>
        <w:t>C</w:t>
      </w:r>
      <w:r w:rsidRPr="00C4248F">
        <w:rPr>
          <w:rFonts w:ascii="Arial" w:hAnsi="Arial" w:cs="Times New Roman"/>
          <w:sz w:val="20"/>
          <w:szCs w:val="20"/>
          <w:lang w:eastAsia="sl-SI"/>
        </w:rPr>
        <w:t xml:space="preserve">: Nakup hladilne omare </w:t>
      </w:r>
      <w:r w:rsidR="00D16E83" w:rsidRPr="00C4248F">
        <w:rPr>
          <w:rFonts w:ascii="Arial" w:hAnsi="Arial" w:cs="Times New Roman"/>
          <w:sz w:val="20"/>
          <w:szCs w:val="20"/>
          <w:lang w:eastAsia="sl-SI"/>
        </w:rPr>
        <w:t>Maribor</w:t>
      </w:r>
      <w:r w:rsidRPr="00C4248F">
        <w:rPr>
          <w:rFonts w:ascii="Arial" w:hAnsi="Arial" w:cs="Times New Roman"/>
          <w:sz w:val="20"/>
          <w:szCs w:val="20"/>
          <w:lang w:eastAsia="sl-SI"/>
        </w:rPr>
        <w:t xml:space="preserve"> </w:t>
      </w:r>
      <w:r w:rsidRPr="00C4248F">
        <w:rPr>
          <w:rFonts w:ascii="Arial" w:hAnsi="Arial" w:cs="Arial"/>
          <w:bCs/>
          <w:sz w:val="20"/>
          <w:szCs w:val="20"/>
        </w:rPr>
        <w:t xml:space="preserve">(Priloga 3 k pogodbi). </w:t>
      </w:r>
    </w:p>
    <w:p w14:paraId="0EB65063" w14:textId="77777777" w:rsidR="00013E3B" w:rsidRPr="00C4248F" w:rsidRDefault="00013E3B" w:rsidP="00013E3B">
      <w:pPr>
        <w:spacing w:after="0" w:line="240" w:lineRule="auto"/>
        <w:jc w:val="both"/>
        <w:rPr>
          <w:rFonts w:ascii="Arial" w:hAnsi="Arial" w:cs="Times New Roman"/>
          <w:sz w:val="20"/>
          <w:szCs w:val="20"/>
          <w:lang w:eastAsia="sl-SI"/>
        </w:rPr>
      </w:pPr>
    </w:p>
    <w:p w14:paraId="03369B05" w14:textId="77777777" w:rsidR="00013E3B" w:rsidRPr="00C4248F" w:rsidRDefault="00013E3B" w:rsidP="00013E3B">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Časovna veljavnost dokumenta o zavarovanju pred odgovornostjo mora veljati najmanj za čas trajanja pogodbe.</w:t>
      </w:r>
    </w:p>
    <w:p w14:paraId="60E5B301" w14:textId="77777777" w:rsidR="00013E3B" w:rsidRPr="00C4248F" w:rsidRDefault="00013E3B" w:rsidP="00013E3B">
      <w:pPr>
        <w:spacing w:after="0" w:line="240" w:lineRule="auto"/>
        <w:jc w:val="both"/>
        <w:rPr>
          <w:rFonts w:ascii="Arial" w:eastAsia="Times New Roman" w:hAnsi="Arial" w:cs="Arial"/>
          <w:bCs/>
          <w:sz w:val="20"/>
          <w:szCs w:val="24"/>
        </w:rPr>
      </w:pPr>
    </w:p>
    <w:p w14:paraId="5B102272" w14:textId="77777777" w:rsidR="00E36D4E" w:rsidRPr="00C4248F" w:rsidRDefault="00E36D4E" w:rsidP="00E36D4E">
      <w:pPr>
        <w:spacing w:after="0" w:line="240" w:lineRule="auto"/>
        <w:jc w:val="both"/>
        <w:rPr>
          <w:rFonts w:ascii="Arial" w:eastAsia="Times New Roman" w:hAnsi="Arial" w:cs="Arial"/>
          <w:b/>
          <w:bCs/>
          <w:sz w:val="20"/>
          <w:szCs w:val="24"/>
        </w:rPr>
      </w:pPr>
      <w:r w:rsidRPr="00C4248F">
        <w:rPr>
          <w:rFonts w:ascii="Arial" w:eastAsia="Times New Roman" w:hAnsi="Arial" w:cs="Arial"/>
          <w:b/>
          <w:bCs/>
          <w:sz w:val="20"/>
          <w:szCs w:val="24"/>
        </w:rPr>
        <w:lastRenderedPageBreak/>
        <w:t>9.8</w:t>
      </w:r>
    </w:p>
    <w:p w14:paraId="150657B8" w14:textId="77777777" w:rsidR="00E36D4E" w:rsidRPr="00C4248F" w:rsidRDefault="00E36D4E" w:rsidP="00E36D4E">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sz w:val="20"/>
          <w:szCs w:val="20"/>
        </w:rPr>
        <w:t xml:space="preserve">Za zavarovanje odprav pomanjkljivosti v garancijski dobi bo ponudnik naročniku predložil bančno garancijo (izdano s strani banke ali zavarovalnice) v višini 5% pogodbene vrednosti (z DDV), nepreklicno, brezpogojno in plačljivo na prvi poziv naročnika, veljavno 5 let od dneva podpisa </w:t>
      </w:r>
      <w:r w:rsidRPr="00C4248F">
        <w:rPr>
          <w:rFonts w:ascii="Arial" w:eastAsia="Times New Roman" w:hAnsi="Arial" w:cs="Times New Roman"/>
          <w:bCs/>
          <w:sz w:val="20"/>
          <w:szCs w:val="20"/>
        </w:rPr>
        <w:t xml:space="preserve">končnega prevzemnega oz. primopredajnega zapisnika. </w:t>
      </w:r>
      <w:r w:rsidRPr="00C4248F">
        <w:rPr>
          <w:rFonts w:ascii="Arial" w:hAnsi="Arial" w:cs="Arial"/>
          <w:sz w:val="20"/>
          <w:szCs w:val="20"/>
        </w:rPr>
        <w:t>Brez predložene garancije za odpravo pomanjkljivosti v garancijski dobi primopredaja del ni opravljena.</w:t>
      </w:r>
      <w:r w:rsidRPr="00C4248F">
        <w:rPr>
          <w:rFonts w:ascii="Arial" w:eastAsia="Times New Roman" w:hAnsi="Arial" w:cs="Times New Roman"/>
          <w:bCs/>
          <w:sz w:val="20"/>
          <w:szCs w:val="20"/>
        </w:rPr>
        <w:t xml:space="preserve"> (Priloga 6 k pogodbi)</w:t>
      </w:r>
    </w:p>
    <w:p w14:paraId="2F5FDB54" w14:textId="77777777" w:rsidR="00E36D4E" w:rsidRPr="00C4248F" w:rsidRDefault="00E36D4E" w:rsidP="00E36D4E">
      <w:pPr>
        <w:spacing w:after="0" w:line="240" w:lineRule="auto"/>
        <w:jc w:val="both"/>
        <w:rPr>
          <w:rFonts w:ascii="Arial" w:eastAsia="Times New Roman" w:hAnsi="Arial" w:cs="Times New Roman"/>
          <w:sz w:val="20"/>
          <w:szCs w:val="20"/>
        </w:rPr>
      </w:pPr>
    </w:p>
    <w:p w14:paraId="0B6DE2CF" w14:textId="77777777" w:rsidR="00E36D4E" w:rsidRPr="00C4248F" w:rsidRDefault="00E36D4E" w:rsidP="00E36D4E">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Ponudnik je dolžan predložiti garancijo za zavarovanje odprav pomanjkljivosti v garancijski dobi najkasneje 10 dni po podpisu in prejemu končnega oz. </w:t>
      </w:r>
      <w:r w:rsidRPr="00C4248F">
        <w:rPr>
          <w:rFonts w:ascii="Arial" w:eastAsia="Times New Roman" w:hAnsi="Arial" w:cs="Times New Roman"/>
          <w:bCs/>
          <w:sz w:val="20"/>
          <w:szCs w:val="20"/>
        </w:rPr>
        <w:t>primopredajnega zapisnika</w:t>
      </w:r>
      <w:r w:rsidRPr="00C4248F">
        <w:rPr>
          <w:rFonts w:ascii="Arial" w:eastAsia="Times New Roman" w:hAnsi="Arial" w:cs="Times New Roman"/>
          <w:sz w:val="20"/>
          <w:szCs w:val="20"/>
        </w:rPr>
        <w:t>.</w:t>
      </w:r>
    </w:p>
    <w:p w14:paraId="29C0C5C6" w14:textId="77777777" w:rsidR="00013E3B" w:rsidRPr="00C4248F" w:rsidRDefault="00013E3B" w:rsidP="00013E3B">
      <w:pPr>
        <w:spacing w:after="0" w:line="240" w:lineRule="auto"/>
        <w:jc w:val="both"/>
        <w:rPr>
          <w:rFonts w:ascii="Arial" w:eastAsia="Times New Roman" w:hAnsi="Arial" w:cs="Times New Roman"/>
          <w:sz w:val="20"/>
          <w:szCs w:val="20"/>
        </w:rPr>
      </w:pPr>
    </w:p>
    <w:p w14:paraId="63701857" w14:textId="77777777" w:rsidR="00013E3B" w:rsidRPr="00C4248F" w:rsidRDefault="00013E3B" w:rsidP="00013E3B">
      <w:pPr>
        <w:spacing w:after="0" w:line="240" w:lineRule="auto"/>
        <w:jc w:val="both"/>
        <w:rPr>
          <w:rFonts w:ascii="Arial" w:eastAsia="Times New Roman" w:hAnsi="Arial" w:cs="Arial"/>
          <w:bCs/>
          <w:sz w:val="20"/>
          <w:szCs w:val="24"/>
        </w:rPr>
      </w:pPr>
    </w:p>
    <w:p w14:paraId="4C7A310A"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10. člen</w:t>
      </w:r>
    </w:p>
    <w:p w14:paraId="06B834C9" w14:textId="77777777" w:rsidR="00E36D4E" w:rsidRPr="00C4248F" w:rsidRDefault="00E36D4E" w:rsidP="00E36D4E">
      <w:pPr>
        <w:spacing w:after="0" w:line="240" w:lineRule="auto"/>
        <w:jc w:val="both"/>
        <w:rPr>
          <w:rFonts w:ascii="Arial" w:eastAsia="Times New Roman" w:hAnsi="Arial" w:cs="Arial"/>
          <w:b/>
          <w:sz w:val="20"/>
          <w:szCs w:val="24"/>
        </w:rPr>
      </w:pPr>
    </w:p>
    <w:p w14:paraId="63CDC8ED"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10.1.</w:t>
      </w:r>
    </w:p>
    <w:p w14:paraId="68A217FE" w14:textId="77777777" w:rsidR="00E36D4E" w:rsidRPr="00C4248F" w:rsidRDefault="00E36D4E" w:rsidP="00E36D4E">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V primeru, da pride do zakasnitve dobave po določilih 5. člena pogodbe, ima naročnik pravico uveljavljati pogodbene kazni.</w:t>
      </w:r>
    </w:p>
    <w:p w14:paraId="2D7F5AB1" w14:textId="77777777" w:rsidR="00E36D4E" w:rsidRPr="00C4248F" w:rsidRDefault="00E36D4E" w:rsidP="00E36D4E">
      <w:pPr>
        <w:spacing w:after="0" w:line="240" w:lineRule="auto"/>
        <w:jc w:val="both"/>
        <w:rPr>
          <w:rFonts w:ascii="Arial" w:eastAsia="Times New Roman" w:hAnsi="Arial" w:cs="Arial"/>
          <w:bCs/>
          <w:sz w:val="20"/>
          <w:szCs w:val="24"/>
        </w:rPr>
      </w:pPr>
    </w:p>
    <w:p w14:paraId="09C715F7"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10.2.</w:t>
      </w:r>
    </w:p>
    <w:p w14:paraId="35A25A28" w14:textId="77777777" w:rsidR="00E36D4E" w:rsidRPr="00C4248F" w:rsidRDefault="00E36D4E" w:rsidP="00E36D4E">
      <w:pPr>
        <w:spacing w:after="0" w:line="240" w:lineRule="auto"/>
        <w:jc w:val="both"/>
        <w:rPr>
          <w:rFonts w:ascii="Arial" w:eastAsia="Times New Roman" w:hAnsi="Arial" w:cs="Arial"/>
          <w:bCs/>
          <w:noProof/>
          <w:sz w:val="20"/>
          <w:szCs w:val="24"/>
        </w:rPr>
      </w:pPr>
      <w:r w:rsidRPr="00C4248F">
        <w:rPr>
          <w:rFonts w:ascii="Arial" w:eastAsia="Times New Roman" w:hAnsi="Arial" w:cs="Arial"/>
          <w:bCs/>
          <w:noProof/>
          <w:sz w:val="20"/>
          <w:szCs w:val="24"/>
        </w:rPr>
        <w:t xml:space="preserve">V kolikor ponudnik po lastni krivdi zamudi s končni rokom izvedbe, je dolžan plačati naročniku za vsak dan zamude dalje 5 </w:t>
      </w:r>
      <w:r w:rsidRPr="00C4248F">
        <w:rPr>
          <w:rFonts w:ascii="Tahoma" w:hAnsi="Tahoma" w:cs="Tahoma"/>
          <w:sz w:val="18"/>
          <w:szCs w:val="18"/>
          <w:shd w:val="clear" w:color="auto" w:fill="EAF5F6"/>
        </w:rPr>
        <w:t xml:space="preserve">‰ </w:t>
      </w:r>
      <w:r w:rsidRPr="00C4248F">
        <w:rPr>
          <w:rFonts w:ascii="Arial" w:eastAsia="Times New Roman" w:hAnsi="Arial" w:cs="Arial"/>
          <w:bCs/>
          <w:noProof/>
          <w:sz w:val="20"/>
          <w:szCs w:val="24"/>
        </w:rPr>
        <w:t>od pogodbene vrednosti, vendar ne več kot 5 % od celotne vrednosti pogodbe.</w:t>
      </w:r>
    </w:p>
    <w:p w14:paraId="30697791" w14:textId="77777777" w:rsidR="00E36D4E" w:rsidRPr="00C4248F" w:rsidRDefault="00E36D4E" w:rsidP="00E36D4E">
      <w:pPr>
        <w:spacing w:after="0" w:line="240" w:lineRule="auto"/>
        <w:jc w:val="both"/>
        <w:rPr>
          <w:rFonts w:ascii="Arial" w:eastAsia="Times New Roman" w:hAnsi="Arial" w:cs="Arial"/>
          <w:bCs/>
          <w:sz w:val="20"/>
          <w:szCs w:val="24"/>
        </w:rPr>
      </w:pPr>
    </w:p>
    <w:p w14:paraId="591CB0A5"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 xml:space="preserve">10.3.  </w:t>
      </w:r>
    </w:p>
    <w:p w14:paraId="3CB181E8" w14:textId="77777777" w:rsidR="00E36D4E" w:rsidRPr="00C4248F" w:rsidRDefault="00E36D4E" w:rsidP="00E36D4E">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Obveznosti ponudnika:</w:t>
      </w:r>
    </w:p>
    <w:p w14:paraId="00D18491" w14:textId="77777777" w:rsidR="00E36D4E" w:rsidRPr="00C4248F" w:rsidRDefault="00E36D4E" w:rsidP="00E36D4E">
      <w:pPr>
        <w:numPr>
          <w:ilvl w:val="0"/>
          <w:numId w:val="20"/>
        </w:numPr>
        <w:spacing w:after="120" w:line="240" w:lineRule="auto"/>
        <w:jc w:val="both"/>
        <w:rPr>
          <w:rFonts w:ascii="Arial" w:eastAsia="Times New Roman" w:hAnsi="Arial" w:cs="Times New Roman"/>
          <w:sz w:val="20"/>
          <w:szCs w:val="20"/>
        </w:rPr>
      </w:pPr>
      <w:r w:rsidRPr="00C4248F">
        <w:rPr>
          <w:rFonts w:ascii="Arial" w:eastAsia="Times New Roman" w:hAnsi="Arial" w:cs="Arial"/>
          <w:sz w:val="20"/>
          <w:szCs w:val="20"/>
        </w:rPr>
        <w:t>Pogodbene obveznosti izvajati gospodarno, v korist naročnika, pravilno in kvalitetno po pravilih stroke, v skladu z veljavnimi predpisi, standardi, tehničnimi navodili, priporočili in</w:t>
      </w:r>
      <w:r w:rsidRPr="00C4248F">
        <w:rPr>
          <w:rFonts w:ascii="Arial" w:eastAsia="Times New Roman" w:hAnsi="Arial" w:cs="Times New Roman"/>
          <w:sz w:val="20"/>
          <w:szCs w:val="20"/>
        </w:rPr>
        <w:t xml:space="preserve"> normativi, ob upoštevanju omejitev gibanja in morebitnih občasnih prekinitev del glede na celodnevno redno dejavnost naročnika.</w:t>
      </w:r>
    </w:p>
    <w:p w14:paraId="00D755A5" w14:textId="77777777" w:rsidR="00E36D4E" w:rsidRPr="00C4248F" w:rsidRDefault="00E36D4E" w:rsidP="00E36D4E">
      <w:pPr>
        <w:numPr>
          <w:ilvl w:val="0"/>
          <w:numId w:val="20"/>
        </w:numPr>
        <w:spacing w:after="12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Pogodbene obveznosti izvajati v soglasju z naročnikom, nadzorniki in projektanti. V primeru, da soglasja ne bi mogel doseči, ali v primeru vpisov v gradbeni dnevnik, ki bi za posledico lahko imeli naročnikovo pravno ali finančno obveznost, mora ponudnik  naročnika o tem nemudoma obvestiti, in sicer s pisno obrazložitvijo in priporočili za nadaljnje postopke. V tem primeru mora naročnik zavzeti pisno stališče v najkrajšem možnem času. V primeru, da ponudnik naročnika ne obvesti pravočasno in zaradi tega naročniku nastane škoda, je ponudnik dolžan povrniti naročniku nastalo škodo.</w:t>
      </w:r>
    </w:p>
    <w:p w14:paraId="5FFD3970" w14:textId="77777777" w:rsidR="00E36D4E" w:rsidRPr="00C4248F" w:rsidRDefault="00E36D4E" w:rsidP="00E36D4E">
      <w:pPr>
        <w:numPr>
          <w:ilvl w:val="0"/>
          <w:numId w:val="20"/>
        </w:numPr>
        <w:spacing w:after="0" w:line="240" w:lineRule="auto"/>
        <w:ind w:left="777" w:hanging="357"/>
        <w:jc w:val="both"/>
        <w:rPr>
          <w:rFonts w:ascii="Arial" w:eastAsia="Times New Roman" w:hAnsi="Arial" w:cs="Times New Roman"/>
          <w:sz w:val="20"/>
          <w:szCs w:val="20"/>
        </w:rPr>
      </w:pPr>
      <w:r w:rsidRPr="00C4248F">
        <w:rPr>
          <w:rFonts w:ascii="Arial" w:eastAsia="Times New Roman" w:hAnsi="Arial" w:cs="Times New Roman"/>
          <w:sz w:val="20"/>
          <w:szCs w:val="20"/>
        </w:rPr>
        <w:t>Pogodbene obveznosti izvajati z imenovanimi strokovno usposobljenimi sodelavci, ki imajo ustrezno izobrazbo in opravljen strokovni izpit ter potrebne delovne izkušnje pri izvedbi sorodnih zahtevnih projektov, kot to izhaja iz zahtev Gradbenega zakona.</w:t>
      </w:r>
    </w:p>
    <w:p w14:paraId="10916042" w14:textId="77777777" w:rsidR="00E36D4E" w:rsidRPr="00C4248F" w:rsidRDefault="00E36D4E" w:rsidP="00E36D4E">
      <w:pPr>
        <w:spacing w:after="0" w:line="240" w:lineRule="auto"/>
        <w:ind w:left="777"/>
        <w:jc w:val="both"/>
        <w:rPr>
          <w:rFonts w:ascii="Arial" w:eastAsia="Times New Roman" w:hAnsi="Arial" w:cs="Times New Roman"/>
          <w:sz w:val="20"/>
          <w:szCs w:val="20"/>
        </w:rPr>
      </w:pPr>
    </w:p>
    <w:p w14:paraId="342671AF" w14:textId="77777777" w:rsidR="00E36D4E" w:rsidRPr="00C4248F" w:rsidRDefault="00E36D4E" w:rsidP="00E36D4E">
      <w:pPr>
        <w:numPr>
          <w:ilvl w:val="0"/>
          <w:numId w:val="20"/>
        </w:numPr>
        <w:spacing w:after="12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V času izvajanja del zagotoviti stalno prisotnost vodje del.</w:t>
      </w:r>
    </w:p>
    <w:p w14:paraId="41E418C5" w14:textId="77777777" w:rsidR="00E36D4E" w:rsidRPr="00C4248F" w:rsidRDefault="00E36D4E" w:rsidP="00E36D4E">
      <w:pPr>
        <w:numPr>
          <w:ilvl w:val="0"/>
          <w:numId w:val="20"/>
        </w:numPr>
        <w:spacing w:after="12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Redno voditi gradbeni dnevnik in knjigo obračunskih izmer.</w:t>
      </w:r>
    </w:p>
    <w:p w14:paraId="6697215E" w14:textId="77777777" w:rsidR="00E36D4E" w:rsidRPr="00C4248F" w:rsidRDefault="00E36D4E" w:rsidP="00E36D4E">
      <w:pPr>
        <w:numPr>
          <w:ilvl w:val="0"/>
          <w:numId w:val="20"/>
        </w:numPr>
        <w:spacing w:after="0" w:line="240" w:lineRule="auto"/>
        <w:ind w:left="782"/>
        <w:jc w:val="both"/>
        <w:rPr>
          <w:rFonts w:ascii="Arial" w:eastAsia="Times New Roman" w:hAnsi="Arial" w:cs="Times New Roman"/>
          <w:sz w:val="20"/>
          <w:szCs w:val="20"/>
        </w:rPr>
      </w:pPr>
      <w:r w:rsidRPr="00C4248F">
        <w:rPr>
          <w:rFonts w:ascii="Arial" w:eastAsia="Times New Roman" w:hAnsi="Arial" w:cs="Times New Roman"/>
          <w:sz w:val="20"/>
          <w:szCs w:val="20"/>
        </w:rPr>
        <w:t xml:space="preserve">Omogočiti stalno izvajanje nadzora na gradbišču s strani naročnika, vodje nadzora in ostalih odgovornih nadzornikov in koordinatorja za varnost in zdravje pri delu, po potrebi pa sodelovati tudi s </w:t>
      </w:r>
      <w:proofErr w:type="spellStart"/>
      <w:r w:rsidRPr="00C4248F">
        <w:rPr>
          <w:rFonts w:ascii="Arial" w:eastAsia="Times New Roman" w:hAnsi="Arial" w:cs="Times New Roman"/>
          <w:sz w:val="20"/>
          <w:szCs w:val="20"/>
        </w:rPr>
        <w:t>soglasodajalci</w:t>
      </w:r>
      <w:proofErr w:type="spellEnd"/>
      <w:r w:rsidRPr="00C4248F">
        <w:rPr>
          <w:rFonts w:ascii="Arial" w:eastAsia="Times New Roman" w:hAnsi="Arial" w:cs="Times New Roman"/>
          <w:sz w:val="20"/>
          <w:szCs w:val="20"/>
        </w:rPr>
        <w:t>, upravnimi organi, inšpekcijskimi službami in drugimi udeleženci v času gradnje.</w:t>
      </w:r>
    </w:p>
    <w:p w14:paraId="4EE81141" w14:textId="77777777" w:rsidR="00E36D4E" w:rsidRPr="00C4248F" w:rsidRDefault="00E36D4E" w:rsidP="00E36D4E">
      <w:pPr>
        <w:spacing w:after="0" w:line="240" w:lineRule="auto"/>
        <w:ind w:left="782"/>
        <w:jc w:val="both"/>
        <w:rPr>
          <w:rFonts w:ascii="Arial" w:eastAsia="Times New Roman" w:hAnsi="Arial" w:cs="Times New Roman"/>
          <w:sz w:val="20"/>
          <w:szCs w:val="20"/>
        </w:rPr>
      </w:pPr>
    </w:p>
    <w:p w14:paraId="37EAB8FD" w14:textId="77777777" w:rsidR="00E36D4E" w:rsidRPr="00C4248F" w:rsidRDefault="00E36D4E" w:rsidP="00E36D4E">
      <w:pPr>
        <w:numPr>
          <w:ilvl w:val="0"/>
          <w:numId w:val="20"/>
        </w:numPr>
        <w:spacing w:after="0" w:line="240" w:lineRule="auto"/>
        <w:ind w:left="782"/>
        <w:jc w:val="both"/>
        <w:rPr>
          <w:rFonts w:ascii="Arial" w:eastAsia="Times New Roman" w:hAnsi="Arial" w:cs="Times New Roman"/>
          <w:sz w:val="20"/>
          <w:szCs w:val="20"/>
        </w:rPr>
      </w:pPr>
      <w:r w:rsidRPr="00C4248F">
        <w:rPr>
          <w:rFonts w:ascii="Arial" w:eastAsia="Times New Roman" w:hAnsi="Arial" w:cs="Times New Roman"/>
          <w:sz w:val="20"/>
          <w:szCs w:val="20"/>
        </w:rPr>
        <w:t>Najmanj 7 dni pred vgradnjo vodji nadzora in naročniku predložiti v pregled dokazila o  ustreznosti in skladnosti vgrajenih gradbenih proizvodov in materialov (certifikati, atesti, izjave o skladnosti ) in pridobiti potrditev ustreznosti in skladnosti s potrjeno dokumentacijo pred vgradnjo s strani vodje nadzora.</w:t>
      </w:r>
      <w:r w:rsidRPr="00C4248F">
        <w:rPr>
          <w:rFonts w:ascii="Arial" w:hAnsi="Arial"/>
          <w:sz w:val="20"/>
        </w:rPr>
        <w:t xml:space="preserve"> V primeru, da o</w:t>
      </w:r>
      <w:r w:rsidRPr="00C4248F">
        <w:rPr>
          <w:rFonts w:ascii="Arial" w:eastAsia="Times New Roman" w:hAnsi="Arial" w:cs="Times New Roman"/>
          <w:sz w:val="20"/>
          <w:szCs w:val="20"/>
        </w:rPr>
        <w:t>riginalna dokazila, atesti ter certifikati niso v slovenskem jeziku, mora ponudnik zagotoviti prevod v slovenski  jezik.</w:t>
      </w:r>
    </w:p>
    <w:p w14:paraId="42C79B99" w14:textId="77777777" w:rsidR="00E36D4E" w:rsidRPr="00C4248F" w:rsidRDefault="00E36D4E" w:rsidP="00E36D4E">
      <w:pPr>
        <w:spacing w:after="0" w:line="240" w:lineRule="auto"/>
        <w:jc w:val="both"/>
        <w:rPr>
          <w:rFonts w:ascii="Arial" w:eastAsia="Times New Roman" w:hAnsi="Arial" w:cs="Times New Roman"/>
          <w:sz w:val="20"/>
          <w:szCs w:val="20"/>
        </w:rPr>
      </w:pPr>
    </w:p>
    <w:p w14:paraId="7EA926AD" w14:textId="77777777" w:rsidR="00E36D4E" w:rsidRPr="00C4248F" w:rsidRDefault="00E36D4E" w:rsidP="00E36D4E">
      <w:pPr>
        <w:numPr>
          <w:ilvl w:val="0"/>
          <w:numId w:val="20"/>
        </w:numPr>
        <w:spacing w:after="0" w:line="240" w:lineRule="auto"/>
        <w:ind w:left="782"/>
        <w:jc w:val="both"/>
        <w:rPr>
          <w:rFonts w:ascii="Arial" w:eastAsia="Times New Roman" w:hAnsi="Arial" w:cs="Times New Roman"/>
          <w:sz w:val="20"/>
          <w:szCs w:val="20"/>
        </w:rPr>
      </w:pPr>
      <w:r w:rsidRPr="00C4248F">
        <w:rPr>
          <w:rFonts w:ascii="Arial" w:eastAsia="Times New Roman" w:hAnsi="Arial" w:cs="Times New Roman"/>
          <w:sz w:val="20"/>
          <w:szCs w:val="20"/>
        </w:rPr>
        <w:t>Urediti gradbišče skladno z varnostnim načrtom s stalnim zagotavljanjem ustrezne ureditve delovanja in zavarovanja gradbišča, gradbiščnih dostopov, deponij materiala in sprotnih odvozov odpadkov, vse skladno z zahtevami naročnika in koordinatorja za varnost in zdravje pri delu. Pri izdelavi varnostnega načrta in organizacije gradbišča je ponudnik dolžan upoštevati lokacijo predmetne gradnje in omejitve glede dostopa in transporta.</w:t>
      </w:r>
    </w:p>
    <w:p w14:paraId="3A3DC2D8" w14:textId="77777777" w:rsidR="00E36D4E" w:rsidRPr="00C4248F" w:rsidRDefault="00E36D4E" w:rsidP="00E36D4E">
      <w:pPr>
        <w:spacing w:after="0" w:line="240" w:lineRule="auto"/>
        <w:jc w:val="both"/>
        <w:rPr>
          <w:rFonts w:ascii="Arial" w:eastAsia="Times New Roman" w:hAnsi="Arial" w:cs="Times New Roman"/>
          <w:sz w:val="20"/>
          <w:szCs w:val="20"/>
        </w:rPr>
      </w:pPr>
    </w:p>
    <w:p w14:paraId="6E68A604" w14:textId="77777777" w:rsidR="00E36D4E" w:rsidRPr="00C4248F" w:rsidRDefault="00E36D4E" w:rsidP="00E36D4E">
      <w:pPr>
        <w:numPr>
          <w:ilvl w:val="0"/>
          <w:numId w:val="20"/>
        </w:numPr>
        <w:spacing w:after="0" w:line="240" w:lineRule="auto"/>
        <w:ind w:left="782"/>
        <w:jc w:val="both"/>
        <w:rPr>
          <w:rFonts w:ascii="Arial" w:eastAsia="Times New Roman" w:hAnsi="Arial" w:cs="Times New Roman"/>
          <w:sz w:val="20"/>
          <w:szCs w:val="24"/>
        </w:rPr>
      </w:pPr>
      <w:r w:rsidRPr="00C4248F">
        <w:rPr>
          <w:rFonts w:ascii="Arial" w:eastAsia="Times New Roman" w:hAnsi="Arial" w:cs="Times New Roman"/>
          <w:sz w:val="20"/>
          <w:szCs w:val="24"/>
        </w:rPr>
        <w:t xml:space="preserve">Ves čas gradnje foto-dokumentirati  posamezne faze dela in detajle vgradnje, s čemer dokazuje tehnično in kvalitetno ustreznost vgrajenih gradbenih proizvodov in same vgradnje. Urejeno fotodokumentacijo, iz katere je razvidna lega in pozicija fotografiranega dela na stavbi, zlasti za dele oz. sklope, ki po montaži niso več dostopni oz. vidni, mora shraniti na CD in jo </w:t>
      </w:r>
      <w:r w:rsidRPr="00C4248F">
        <w:rPr>
          <w:rFonts w:ascii="Arial" w:eastAsia="Times New Roman" w:hAnsi="Arial" w:cs="Times New Roman"/>
          <w:sz w:val="20"/>
          <w:szCs w:val="20"/>
        </w:rPr>
        <w:t>15 dni pred napovedano primopredajo objekta predati naročniku</w:t>
      </w:r>
      <w:r w:rsidRPr="00C4248F">
        <w:rPr>
          <w:rFonts w:ascii="Arial" w:eastAsia="Times New Roman" w:hAnsi="Arial" w:cs="Times New Roman"/>
          <w:sz w:val="20"/>
          <w:szCs w:val="24"/>
        </w:rPr>
        <w:t>.</w:t>
      </w:r>
    </w:p>
    <w:p w14:paraId="3FB5E795" w14:textId="77777777" w:rsidR="00E36D4E" w:rsidRPr="00C4248F" w:rsidRDefault="00E36D4E" w:rsidP="00E36D4E">
      <w:pPr>
        <w:spacing w:after="0" w:line="240" w:lineRule="auto"/>
        <w:ind w:left="782"/>
        <w:jc w:val="both"/>
        <w:rPr>
          <w:rFonts w:ascii="Arial" w:eastAsia="Times New Roman" w:hAnsi="Arial" w:cs="Times New Roman"/>
          <w:sz w:val="20"/>
          <w:szCs w:val="24"/>
        </w:rPr>
      </w:pPr>
    </w:p>
    <w:p w14:paraId="408209FC" w14:textId="77777777" w:rsidR="00E36D4E" w:rsidRPr="00C4248F" w:rsidRDefault="00E36D4E" w:rsidP="00E36D4E">
      <w:pPr>
        <w:numPr>
          <w:ilvl w:val="0"/>
          <w:numId w:val="20"/>
        </w:numPr>
        <w:spacing w:after="0" w:line="240" w:lineRule="auto"/>
        <w:ind w:left="782"/>
        <w:jc w:val="both"/>
        <w:rPr>
          <w:rFonts w:ascii="Arial" w:eastAsia="Times New Roman" w:hAnsi="Arial" w:cs="Times New Roman"/>
          <w:sz w:val="20"/>
          <w:szCs w:val="20"/>
        </w:rPr>
      </w:pPr>
      <w:r w:rsidRPr="00C4248F">
        <w:rPr>
          <w:rFonts w:ascii="Arial" w:eastAsia="Times New Roman" w:hAnsi="Arial" w:cs="Times New Roman"/>
          <w:sz w:val="20"/>
          <w:szCs w:val="20"/>
        </w:rPr>
        <w:t>Varovati poslovno tajnost naročnika in njegovih partnerjev, kakor tudi tajnost vseh načrtov, postopkov razpisov in pogodbenih določil.</w:t>
      </w:r>
    </w:p>
    <w:p w14:paraId="57C5CDA1" w14:textId="77777777" w:rsidR="00E36D4E" w:rsidRPr="00C4248F" w:rsidRDefault="00E36D4E" w:rsidP="00E36D4E">
      <w:pPr>
        <w:spacing w:after="0" w:line="240" w:lineRule="auto"/>
        <w:jc w:val="both"/>
        <w:rPr>
          <w:rFonts w:ascii="Arial" w:eastAsia="Times New Roman" w:hAnsi="Arial" w:cs="Times New Roman"/>
          <w:sz w:val="20"/>
          <w:szCs w:val="20"/>
        </w:rPr>
      </w:pPr>
    </w:p>
    <w:p w14:paraId="5A6E8575" w14:textId="77777777" w:rsidR="00E36D4E" w:rsidRPr="00C4248F" w:rsidRDefault="00E36D4E" w:rsidP="00E36D4E">
      <w:pPr>
        <w:numPr>
          <w:ilvl w:val="0"/>
          <w:numId w:val="20"/>
        </w:numPr>
        <w:spacing w:after="0" w:line="240" w:lineRule="auto"/>
        <w:ind w:left="782"/>
        <w:jc w:val="both"/>
        <w:rPr>
          <w:rFonts w:ascii="Arial" w:eastAsia="Times New Roman" w:hAnsi="Arial" w:cs="Times New Roman"/>
          <w:sz w:val="20"/>
          <w:szCs w:val="20"/>
        </w:rPr>
      </w:pPr>
      <w:r w:rsidRPr="00C4248F">
        <w:rPr>
          <w:rFonts w:ascii="Arial" w:eastAsia="Times New Roman" w:hAnsi="Arial" w:cs="Times New Roman"/>
          <w:sz w:val="20"/>
          <w:szCs w:val="20"/>
        </w:rPr>
        <w:t>Pred oddajo ponudbe je ponudnik dolžan pregledati dokumentacijo v zvezi z oddajo javnega naročila in v primeru nejasnosti naročniku zastaviti vprašanja na način naveden v točki 4.1.1 dokumentacije v zvezi z oddajo javnega naročila. Kasnejših pripomb na dokumentacijo v zvezi z oddajo javnega naročila naročnik ne bo upošteval.</w:t>
      </w:r>
    </w:p>
    <w:p w14:paraId="5D02CFE4" w14:textId="77777777" w:rsidR="00E36D4E" w:rsidRPr="00C4248F" w:rsidRDefault="00E36D4E" w:rsidP="00E36D4E">
      <w:pPr>
        <w:spacing w:after="0" w:line="240" w:lineRule="auto"/>
        <w:jc w:val="both"/>
        <w:rPr>
          <w:rFonts w:ascii="Arial" w:eastAsia="Times New Roman" w:hAnsi="Arial" w:cs="Times New Roman"/>
          <w:bCs/>
          <w:sz w:val="20"/>
          <w:szCs w:val="20"/>
        </w:rPr>
      </w:pPr>
    </w:p>
    <w:p w14:paraId="4FEE375E" w14:textId="77777777" w:rsidR="00E36D4E" w:rsidRPr="00C4248F" w:rsidRDefault="00E36D4E" w:rsidP="00E36D4E">
      <w:pPr>
        <w:pStyle w:val="Odstavekseznama"/>
        <w:numPr>
          <w:ilvl w:val="0"/>
          <w:numId w:val="20"/>
        </w:numPr>
        <w:rPr>
          <w:szCs w:val="20"/>
        </w:rPr>
      </w:pPr>
      <w:r w:rsidRPr="00C4248F">
        <w:rPr>
          <w:szCs w:val="20"/>
        </w:rPr>
        <w:t xml:space="preserve">Za vgrajene materiale, naprave in za izvedena dela predložiti naročniku predpisane ateste, certifikate in /ali opravil predpisane preizkuse. </w:t>
      </w:r>
    </w:p>
    <w:p w14:paraId="00CEED50" w14:textId="77777777" w:rsidR="00E36D4E" w:rsidRPr="00C4248F" w:rsidRDefault="00E36D4E" w:rsidP="00E36D4E">
      <w:pPr>
        <w:pStyle w:val="Odstavekseznama"/>
        <w:rPr>
          <w:szCs w:val="20"/>
        </w:rPr>
      </w:pPr>
    </w:p>
    <w:p w14:paraId="1D72D993" w14:textId="77777777" w:rsidR="00E36D4E" w:rsidRPr="00C4248F" w:rsidRDefault="00E36D4E" w:rsidP="00E36D4E">
      <w:pPr>
        <w:pStyle w:val="Odstavekseznama"/>
        <w:numPr>
          <w:ilvl w:val="0"/>
          <w:numId w:val="20"/>
        </w:numPr>
        <w:rPr>
          <w:szCs w:val="20"/>
        </w:rPr>
      </w:pPr>
      <w:r w:rsidRPr="00C4248F">
        <w:rPr>
          <w:szCs w:val="20"/>
        </w:rPr>
        <w:t xml:space="preserve">Ponudnik je dolžan voditi dokumentacijo v skladu z GZ-1 (Uradni list RS, št. 61/17, 72/17 – </w:t>
      </w:r>
      <w:proofErr w:type="spellStart"/>
      <w:r w:rsidRPr="00C4248F">
        <w:rPr>
          <w:szCs w:val="20"/>
        </w:rPr>
        <w:t>popr</w:t>
      </w:r>
      <w:proofErr w:type="spellEnd"/>
      <w:r w:rsidRPr="00C4248F">
        <w:rPr>
          <w:szCs w:val="20"/>
        </w:rPr>
        <w:t>., 65/20 in 15/21 – ZDUOP).</w:t>
      </w:r>
    </w:p>
    <w:p w14:paraId="5A11A921" w14:textId="77777777" w:rsidR="00E36D4E" w:rsidRPr="00C4248F" w:rsidRDefault="00E36D4E" w:rsidP="00E36D4E">
      <w:pPr>
        <w:pStyle w:val="Odstavekseznama"/>
        <w:rPr>
          <w:szCs w:val="20"/>
        </w:rPr>
      </w:pPr>
    </w:p>
    <w:p w14:paraId="72923C53" w14:textId="77777777" w:rsidR="00E36D4E" w:rsidRPr="00C4248F" w:rsidRDefault="00E36D4E" w:rsidP="00E36D4E">
      <w:pPr>
        <w:pStyle w:val="Odstavekseznama"/>
        <w:numPr>
          <w:ilvl w:val="0"/>
          <w:numId w:val="20"/>
        </w:numPr>
        <w:rPr>
          <w:szCs w:val="20"/>
        </w:rPr>
      </w:pPr>
      <w:r w:rsidRPr="00C4248F">
        <w:rPr>
          <w:szCs w:val="20"/>
        </w:rPr>
        <w:t>Ponudnik mora pridobiti elaborat VPD, ki predstavlja prilogo 5 k tej pogodbi.</w:t>
      </w:r>
    </w:p>
    <w:p w14:paraId="6F2142DF" w14:textId="77777777" w:rsidR="00E36D4E" w:rsidRPr="00C4248F" w:rsidRDefault="00E36D4E" w:rsidP="00E36D4E">
      <w:pPr>
        <w:pStyle w:val="Odstavekseznama"/>
        <w:rPr>
          <w:szCs w:val="20"/>
        </w:rPr>
      </w:pPr>
    </w:p>
    <w:p w14:paraId="6A0F55A0" w14:textId="77777777" w:rsidR="00E36D4E" w:rsidRPr="00C4248F" w:rsidRDefault="00E36D4E" w:rsidP="00E36D4E">
      <w:pPr>
        <w:pStyle w:val="Odstavekseznama"/>
        <w:numPr>
          <w:ilvl w:val="0"/>
          <w:numId w:val="20"/>
        </w:numPr>
        <w:rPr>
          <w:szCs w:val="20"/>
        </w:rPr>
      </w:pPr>
      <w:r w:rsidRPr="00C4248F">
        <w:rPr>
          <w:szCs w:val="20"/>
        </w:rPr>
        <w:t>Ponudnik je upravičen, da si v primeru kakršnih koli nejasnosti glede tehnične izvedbe pridobi predhodno usmeritev s strani nadzorne službe naročnika.</w:t>
      </w:r>
    </w:p>
    <w:p w14:paraId="6954DBA0" w14:textId="77777777" w:rsidR="00E36D4E" w:rsidRPr="00C4248F" w:rsidRDefault="00E36D4E" w:rsidP="00E36D4E">
      <w:pPr>
        <w:spacing w:after="0" w:line="240" w:lineRule="auto"/>
        <w:jc w:val="both"/>
        <w:rPr>
          <w:rFonts w:ascii="Arial" w:eastAsia="Times New Roman" w:hAnsi="Arial" w:cs="Times New Roman"/>
          <w:sz w:val="20"/>
          <w:szCs w:val="20"/>
        </w:rPr>
      </w:pPr>
    </w:p>
    <w:p w14:paraId="777A76AB" w14:textId="77777777" w:rsidR="00E36D4E" w:rsidRPr="00C4248F" w:rsidRDefault="00E36D4E" w:rsidP="00E36D4E">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bCs/>
          <w:sz w:val="20"/>
          <w:szCs w:val="20"/>
        </w:rPr>
        <w:t>Ponudnik je upravičen, da si v primeru kakršnih koli nejasnosti glede tehnične izvedbe pridobi predhodno usmeritev  s strani nadzorne službe naročnika.</w:t>
      </w:r>
    </w:p>
    <w:p w14:paraId="30276D64" w14:textId="77777777" w:rsidR="00E36D4E" w:rsidRPr="00C4248F" w:rsidRDefault="00E36D4E" w:rsidP="00E36D4E">
      <w:pPr>
        <w:spacing w:after="0" w:line="240" w:lineRule="auto"/>
        <w:jc w:val="both"/>
        <w:rPr>
          <w:rFonts w:ascii="Arial" w:eastAsia="Times New Roman" w:hAnsi="Arial" w:cs="Arial"/>
          <w:b/>
          <w:sz w:val="20"/>
          <w:szCs w:val="24"/>
        </w:rPr>
      </w:pPr>
    </w:p>
    <w:p w14:paraId="739C6520"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 xml:space="preserve">10.4 </w:t>
      </w:r>
    </w:p>
    <w:p w14:paraId="51E0679F" w14:textId="77777777" w:rsidR="00E36D4E" w:rsidRPr="00C4248F" w:rsidRDefault="00E36D4E" w:rsidP="00E36D4E">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Obveznosti naročnika: Naročnik se obvezuje ponudniku plačevati na prej naveden način nesporno ugotovljene zneske. Naročnik je upravičen, da izvajanje del po tej pogodbi zadrži ali prekine, če:</w:t>
      </w:r>
    </w:p>
    <w:p w14:paraId="28F4274A" w14:textId="77777777" w:rsidR="00E36D4E" w:rsidRPr="00C4248F" w:rsidRDefault="00E36D4E" w:rsidP="00E36D4E">
      <w:pPr>
        <w:numPr>
          <w:ilvl w:val="0"/>
          <w:numId w:val="8"/>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bo ponudnik izvajal dela na način, ki ni predviden s to pogodbo,</w:t>
      </w:r>
    </w:p>
    <w:p w14:paraId="39940445" w14:textId="77777777" w:rsidR="00E36D4E" w:rsidRPr="00C4248F" w:rsidRDefault="00E36D4E" w:rsidP="00E36D4E">
      <w:pPr>
        <w:numPr>
          <w:ilvl w:val="0"/>
          <w:numId w:val="8"/>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bo izvajal dela z delavci, ki niso ustrezno usposobljeni,</w:t>
      </w:r>
    </w:p>
    <w:p w14:paraId="7E74A25B" w14:textId="77777777" w:rsidR="00E36D4E" w:rsidRPr="00C4248F" w:rsidRDefault="00E36D4E" w:rsidP="00E36D4E">
      <w:pPr>
        <w:numPr>
          <w:ilvl w:val="0"/>
          <w:numId w:val="8"/>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bo izvajal dela z opremo, ki ni v skladu s pravilniki oziroma veljavno zakonodajo,</w:t>
      </w:r>
    </w:p>
    <w:p w14:paraId="5B856E59" w14:textId="77777777" w:rsidR="00E36D4E" w:rsidRPr="00C4248F" w:rsidRDefault="00E36D4E" w:rsidP="00E36D4E">
      <w:pPr>
        <w:numPr>
          <w:ilvl w:val="0"/>
          <w:numId w:val="8"/>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na podlagi drugih razlogov, če ne bi bila zagotovljena varnost,</w:t>
      </w:r>
    </w:p>
    <w:p w14:paraId="28E73EC0" w14:textId="77777777" w:rsidR="00E36D4E" w:rsidRPr="00C4248F" w:rsidRDefault="00E36D4E" w:rsidP="00E36D4E">
      <w:pPr>
        <w:numPr>
          <w:ilvl w:val="0"/>
          <w:numId w:val="8"/>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ponudnik ne opravlja dela v skladu s terminskim planom in je ogrožen končni rok.</w:t>
      </w:r>
    </w:p>
    <w:p w14:paraId="4A5F0D3D" w14:textId="77777777" w:rsidR="00E36D4E" w:rsidRPr="00C4248F" w:rsidRDefault="00E36D4E" w:rsidP="00E36D4E">
      <w:pPr>
        <w:spacing w:after="0" w:line="240" w:lineRule="auto"/>
        <w:jc w:val="both"/>
        <w:rPr>
          <w:rFonts w:ascii="Arial" w:eastAsia="Times New Roman" w:hAnsi="Arial" w:cs="Arial"/>
          <w:bCs/>
          <w:sz w:val="20"/>
          <w:szCs w:val="24"/>
        </w:rPr>
      </w:pPr>
    </w:p>
    <w:p w14:paraId="3B8BAD8F" w14:textId="77777777" w:rsidR="00E36D4E" w:rsidRPr="00C4248F" w:rsidRDefault="00E36D4E" w:rsidP="00E36D4E">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Prekinitev del iz navedenih razlogov se šteje kot prekinitev del po krivdi ponudnika. </w:t>
      </w:r>
    </w:p>
    <w:p w14:paraId="45FF77BE" w14:textId="77777777" w:rsidR="00013E3B" w:rsidRPr="00C4248F" w:rsidRDefault="00013E3B" w:rsidP="00013E3B">
      <w:pPr>
        <w:spacing w:after="0" w:line="240" w:lineRule="auto"/>
        <w:jc w:val="both"/>
        <w:rPr>
          <w:rFonts w:ascii="Arial" w:eastAsia="Times New Roman" w:hAnsi="Arial" w:cs="Arial"/>
          <w:b/>
          <w:sz w:val="20"/>
          <w:szCs w:val="24"/>
        </w:rPr>
      </w:pPr>
    </w:p>
    <w:p w14:paraId="74A183BF" w14:textId="77777777" w:rsidR="00013E3B" w:rsidRPr="00C4248F" w:rsidRDefault="00013E3B" w:rsidP="00013E3B">
      <w:pPr>
        <w:spacing w:after="0" w:line="240" w:lineRule="auto"/>
        <w:jc w:val="both"/>
        <w:rPr>
          <w:rFonts w:ascii="Arial" w:eastAsia="Times New Roman" w:hAnsi="Arial" w:cs="Arial"/>
          <w:b/>
          <w:sz w:val="20"/>
          <w:szCs w:val="24"/>
        </w:rPr>
      </w:pPr>
    </w:p>
    <w:p w14:paraId="73481A6A" w14:textId="7EFA1DA6" w:rsidR="00013E3B" w:rsidRPr="00C4248F" w:rsidRDefault="00013E3B" w:rsidP="00013E3B">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w:t>
      </w:r>
      <w:r w:rsidR="00E36D4E" w:rsidRPr="00C4248F">
        <w:rPr>
          <w:rFonts w:ascii="Arial" w:eastAsia="Times New Roman" w:hAnsi="Arial" w:cs="Arial"/>
          <w:b/>
          <w:sz w:val="20"/>
          <w:szCs w:val="24"/>
        </w:rPr>
        <w:t>1</w:t>
      </w:r>
      <w:r w:rsidRPr="00C4248F">
        <w:rPr>
          <w:rFonts w:ascii="Arial" w:eastAsia="Times New Roman" w:hAnsi="Arial" w:cs="Arial"/>
          <w:b/>
          <w:sz w:val="20"/>
          <w:szCs w:val="24"/>
        </w:rPr>
        <w:t>. člen</w:t>
      </w:r>
    </w:p>
    <w:p w14:paraId="302A413B" w14:textId="77777777" w:rsidR="00013E3B" w:rsidRPr="00C4248F" w:rsidRDefault="00013E3B" w:rsidP="00013E3B">
      <w:pPr>
        <w:spacing w:after="0" w:line="240" w:lineRule="auto"/>
        <w:jc w:val="both"/>
        <w:rPr>
          <w:rFonts w:ascii="Arial" w:eastAsia="Times New Roman" w:hAnsi="Arial" w:cs="Arial"/>
          <w:b/>
          <w:sz w:val="20"/>
          <w:szCs w:val="24"/>
        </w:rPr>
      </w:pPr>
    </w:p>
    <w:p w14:paraId="0DC33452" w14:textId="77777777" w:rsidR="00F51EC7" w:rsidRPr="00C4248F" w:rsidRDefault="00F51EC7" w:rsidP="00F51EC7">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14BAE098" w14:textId="77777777" w:rsidR="00F51EC7" w:rsidRPr="00C4248F" w:rsidRDefault="00F51EC7" w:rsidP="00F51EC7">
      <w:pPr>
        <w:spacing w:after="0" w:line="240" w:lineRule="auto"/>
        <w:jc w:val="both"/>
        <w:rPr>
          <w:rFonts w:ascii="Arial" w:eastAsia="Times New Roman" w:hAnsi="Arial" w:cs="Times New Roman"/>
          <w:sz w:val="20"/>
          <w:szCs w:val="20"/>
        </w:rPr>
      </w:pPr>
    </w:p>
    <w:p w14:paraId="6046E08A" w14:textId="77777777" w:rsidR="00F51EC7" w:rsidRPr="00C4248F" w:rsidRDefault="00F51EC7" w:rsidP="00F51EC7">
      <w:pPr>
        <w:spacing w:after="0" w:line="240" w:lineRule="auto"/>
        <w:jc w:val="both"/>
        <w:rPr>
          <w:rFonts w:ascii="Arial" w:eastAsia="Times New Roman" w:hAnsi="Arial" w:cs="Arial"/>
          <w:b/>
          <w:sz w:val="20"/>
          <w:szCs w:val="24"/>
        </w:rPr>
      </w:pPr>
      <w:r w:rsidRPr="00C4248F">
        <w:rPr>
          <w:rFonts w:ascii="Arial" w:eastAsia="Times New Roman" w:hAnsi="Arial" w:cs="Times New Roman"/>
          <w:sz w:val="20"/>
          <w:szCs w:val="20"/>
        </w:rPr>
        <w:t>V primeru daljšega trajanja višje sile pogodbeni stranki lahko pogodbo razdreta, vsaka stranka nosi svoje, do razdrtja pogodbe nastale stroške.</w:t>
      </w:r>
    </w:p>
    <w:p w14:paraId="44AA458C" w14:textId="77777777" w:rsidR="00013E3B" w:rsidRPr="00C4248F" w:rsidRDefault="00013E3B" w:rsidP="00013E3B">
      <w:pPr>
        <w:spacing w:after="0" w:line="240" w:lineRule="auto"/>
        <w:jc w:val="both"/>
        <w:rPr>
          <w:rFonts w:ascii="Arial" w:eastAsia="Times New Roman" w:hAnsi="Arial" w:cs="Arial"/>
          <w:b/>
          <w:sz w:val="20"/>
          <w:szCs w:val="24"/>
        </w:rPr>
      </w:pPr>
    </w:p>
    <w:p w14:paraId="71840DE0" w14:textId="77777777" w:rsidR="00E36D4E" w:rsidRPr="00C4248F" w:rsidRDefault="00E36D4E" w:rsidP="00013E3B">
      <w:pPr>
        <w:spacing w:after="0" w:line="240" w:lineRule="auto"/>
        <w:jc w:val="both"/>
        <w:rPr>
          <w:rFonts w:ascii="Arial" w:eastAsia="Times New Roman" w:hAnsi="Arial" w:cs="Arial"/>
          <w:b/>
          <w:sz w:val="20"/>
          <w:szCs w:val="24"/>
        </w:rPr>
      </w:pPr>
    </w:p>
    <w:p w14:paraId="533AED31" w14:textId="10DE9527" w:rsidR="00013E3B" w:rsidRPr="00C4248F" w:rsidRDefault="00013E3B" w:rsidP="00013E3B">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w:t>
      </w:r>
      <w:r w:rsidR="00E36D4E" w:rsidRPr="00C4248F">
        <w:rPr>
          <w:rFonts w:ascii="Arial" w:eastAsia="Times New Roman" w:hAnsi="Arial" w:cs="Arial"/>
          <w:b/>
          <w:sz w:val="20"/>
          <w:szCs w:val="24"/>
        </w:rPr>
        <w:t>2</w:t>
      </w:r>
      <w:r w:rsidRPr="00C4248F">
        <w:rPr>
          <w:rFonts w:ascii="Arial" w:eastAsia="Times New Roman" w:hAnsi="Arial" w:cs="Arial"/>
          <w:b/>
          <w:sz w:val="20"/>
          <w:szCs w:val="24"/>
        </w:rPr>
        <w:t>. člen</w:t>
      </w:r>
    </w:p>
    <w:p w14:paraId="16AA48C5" w14:textId="77777777" w:rsidR="00013E3B" w:rsidRPr="00C4248F" w:rsidRDefault="00013E3B" w:rsidP="00013E3B">
      <w:pPr>
        <w:spacing w:after="0" w:line="240" w:lineRule="auto"/>
        <w:jc w:val="both"/>
        <w:rPr>
          <w:rFonts w:ascii="Arial" w:eastAsia="Times New Roman" w:hAnsi="Arial" w:cs="Arial"/>
          <w:b/>
          <w:sz w:val="20"/>
          <w:szCs w:val="24"/>
        </w:rPr>
      </w:pPr>
    </w:p>
    <w:p w14:paraId="3AA69533" w14:textId="77777777" w:rsidR="00F51EC7" w:rsidRPr="00C4248F" w:rsidRDefault="00F51EC7" w:rsidP="00F51EC7">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Pogodbeni stranki izjavljata, da je to pogodbo možno odpovedati pred njeno izpolnitvijo v primeru, da nastopi ena od naslednjih spodaj navedenih okoliščin.</w:t>
      </w:r>
    </w:p>
    <w:p w14:paraId="23B6A669" w14:textId="77777777" w:rsidR="00F51EC7" w:rsidRPr="00C4248F" w:rsidRDefault="00F51EC7" w:rsidP="00F51EC7">
      <w:pPr>
        <w:spacing w:after="0" w:line="240" w:lineRule="auto"/>
        <w:jc w:val="both"/>
        <w:rPr>
          <w:rFonts w:ascii="Arial" w:eastAsia="Times New Roman" w:hAnsi="Arial" w:cs="Times New Roman"/>
          <w:sz w:val="20"/>
          <w:szCs w:val="20"/>
        </w:rPr>
      </w:pPr>
    </w:p>
    <w:p w14:paraId="311ADEAA" w14:textId="77777777" w:rsidR="00F51EC7" w:rsidRPr="00C4248F" w:rsidRDefault="00F51EC7" w:rsidP="00F51EC7">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Naročnik lahko odpove pogodbo pred njeno izpolnitvijo:</w:t>
      </w:r>
    </w:p>
    <w:p w14:paraId="6EDCF566" w14:textId="77777777" w:rsidR="00F51EC7" w:rsidRPr="00C4248F" w:rsidRDefault="00F51EC7" w:rsidP="000F7157">
      <w:pPr>
        <w:numPr>
          <w:ilvl w:val="0"/>
          <w:numId w:val="21"/>
        </w:numPr>
        <w:spacing w:after="0" w:line="240" w:lineRule="auto"/>
        <w:jc w:val="both"/>
        <w:rPr>
          <w:rFonts w:ascii="Arial" w:eastAsia="Times New Roman" w:hAnsi="Arial" w:cs="Times New Roman"/>
          <w:bCs/>
          <w:sz w:val="20"/>
          <w:szCs w:val="20"/>
        </w:rPr>
      </w:pPr>
      <w:r w:rsidRPr="00C4248F">
        <w:rPr>
          <w:rFonts w:ascii="Arial" w:eastAsia="Times New Roman" w:hAnsi="Arial" w:cs="Times New Roman"/>
          <w:sz w:val="20"/>
          <w:szCs w:val="24"/>
        </w:rPr>
        <w:t>če ponudnik ne izpolnjuje pogodbenih obveznosti na način, predviden v pogodbi o izvedbi javnega naročila, naročnik odstopi od te pogodbe.</w:t>
      </w:r>
    </w:p>
    <w:p w14:paraId="2DBF3B7F" w14:textId="77777777" w:rsidR="00F51EC7" w:rsidRPr="00C4248F" w:rsidRDefault="00F51EC7" w:rsidP="000F7157">
      <w:pPr>
        <w:numPr>
          <w:ilvl w:val="0"/>
          <w:numId w:val="21"/>
        </w:num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če je proti ponudniku uveden stečaj ali prisilna poravnava,</w:t>
      </w:r>
    </w:p>
    <w:p w14:paraId="1C5A5147" w14:textId="77777777" w:rsidR="00F51EC7" w:rsidRPr="00C4248F" w:rsidRDefault="00F51EC7" w:rsidP="000F7157">
      <w:pPr>
        <w:numPr>
          <w:ilvl w:val="0"/>
          <w:numId w:val="21"/>
        </w:num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če je neuspešno pretekel pogodbeno določen rok, pa ponudnik ni izpolnil pogodbenih obveznosti,</w:t>
      </w:r>
    </w:p>
    <w:p w14:paraId="4FECD7F9" w14:textId="77777777" w:rsidR="00F51EC7" w:rsidRPr="00C4248F" w:rsidRDefault="00F51EC7" w:rsidP="000F7157">
      <w:pPr>
        <w:numPr>
          <w:ilvl w:val="0"/>
          <w:numId w:val="21"/>
        </w:num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če ponudnik ni odpravil </w:t>
      </w:r>
      <w:proofErr w:type="spellStart"/>
      <w:r w:rsidRPr="00C4248F">
        <w:rPr>
          <w:rFonts w:ascii="Arial" w:eastAsia="Times New Roman" w:hAnsi="Arial" w:cs="Times New Roman"/>
          <w:sz w:val="20"/>
          <w:szCs w:val="20"/>
        </w:rPr>
        <w:t>ugovarjanih</w:t>
      </w:r>
      <w:proofErr w:type="spellEnd"/>
      <w:r w:rsidRPr="00C4248F">
        <w:rPr>
          <w:rFonts w:ascii="Arial" w:eastAsia="Times New Roman" w:hAnsi="Arial" w:cs="Times New Roman"/>
          <w:sz w:val="20"/>
          <w:szCs w:val="20"/>
        </w:rPr>
        <w:t xml:space="preserve"> napak oz. odprava napak ni možna,</w:t>
      </w:r>
    </w:p>
    <w:p w14:paraId="4C265ABA" w14:textId="77777777" w:rsidR="00F51EC7" w:rsidRPr="00C4248F" w:rsidRDefault="00F51EC7" w:rsidP="000F7157">
      <w:pPr>
        <w:numPr>
          <w:ilvl w:val="0"/>
          <w:numId w:val="21"/>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če ponudnik ne predloži Načrta varovanja v določenem roku,</w:t>
      </w:r>
    </w:p>
    <w:p w14:paraId="7673614B" w14:textId="27FEC3CB" w:rsidR="00F51EC7" w:rsidRPr="00C4248F" w:rsidRDefault="00F51EC7" w:rsidP="000F7157">
      <w:pPr>
        <w:numPr>
          <w:ilvl w:val="0"/>
          <w:numId w:val="21"/>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če pride do neizpolnjevanja pogoja iz </w:t>
      </w:r>
      <w:r w:rsidR="00596AB3" w:rsidRPr="00C4248F">
        <w:rPr>
          <w:rFonts w:ascii="Arial" w:eastAsia="Times New Roman" w:hAnsi="Arial" w:cs="Arial"/>
          <w:sz w:val="20"/>
          <w:szCs w:val="24"/>
        </w:rPr>
        <w:t>10</w:t>
      </w:r>
      <w:r w:rsidRPr="00C4248F">
        <w:rPr>
          <w:rFonts w:ascii="Arial" w:eastAsia="Times New Roman" w:hAnsi="Arial" w:cs="Arial"/>
          <w:sz w:val="20"/>
          <w:szCs w:val="24"/>
        </w:rPr>
        <w:t>. člena.</w:t>
      </w:r>
    </w:p>
    <w:p w14:paraId="43685E47" w14:textId="77777777" w:rsidR="00F51EC7" w:rsidRPr="00C4248F" w:rsidRDefault="00F51EC7" w:rsidP="00F51EC7">
      <w:pPr>
        <w:spacing w:after="0" w:line="240" w:lineRule="auto"/>
        <w:jc w:val="both"/>
        <w:rPr>
          <w:rFonts w:ascii="Arial" w:eastAsia="Times New Roman" w:hAnsi="Arial" w:cs="Times New Roman"/>
          <w:sz w:val="20"/>
          <w:szCs w:val="20"/>
        </w:rPr>
      </w:pPr>
    </w:p>
    <w:p w14:paraId="15F59027" w14:textId="77777777" w:rsidR="00F51EC7" w:rsidRPr="00C4248F" w:rsidRDefault="00F51EC7" w:rsidP="00F51EC7">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Ponudnik lahko odpove pogodbo:</w:t>
      </w:r>
    </w:p>
    <w:p w14:paraId="08A7F127" w14:textId="77777777" w:rsidR="00F51EC7" w:rsidRPr="00C4248F" w:rsidRDefault="00F51EC7" w:rsidP="000F7157">
      <w:pPr>
        <w:numPr>
          <w:ilvl w:val="0"/>
          <w:numId w:val="21"/>
        </w:num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če naročnik ne plača pogodbene cene.</w:t>
      </w:r>
    </w:p>
    <w:p w14:paraId="2DDB1580" w14:textId="77777777" w:rsidR="00F51EC7" w:rsidRPr="00C4248F" w:rsidRDefault="00F51EC7" w:rsidP="00F51EC7">
      <w:pPr>
        <w:spacing w:after="0" w:line="240" w:lineRule="auto"/>
        <w:jc w:val="both"/>
        <w:rPr>
          <w:rFonts w:ascii="Arial" w:eastAsia="Times New Roman" w:hAnsi="Arial" w:cs="Times New Roman"/>
          <w:sz w:val="20"/>
          <w:szCs w:val="20"/>
        </w:rPr>
      </w:pPr>
    </w:p>
    <w:p w14:paraId="48D4890B" w14:textId="77777777" w:rsidR="00F51EC7" w:rsidRPr="00C4248F" w:rsidRDefault="00F51EC7" w:rsidP="00F51EC7">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lastRenderedPageBreak/>
        <w:t xml:space="preserve">Odpoved pogodbe se poda v pisni obliki, pogodba pa preneha veljati v tridesetih dneh po prejemu takšne odpovedi, podpisane s strani pooblaščene osebe pogodbene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  </w:t>
      </w:r>
    </w:p>
    <w:p w14:paraId="0266776D" w14:textId="77777777" w:rsidR="00013E3B" w:rsidRPr="00C4248F" w:rsidRDefault="00013E3B" w:rsidP="00013E3B">
      <w:pPr>
        <w:spacing w:after="0" w:line="240" w:lineRule="auto"/>
        <w:jc w:val="both"/>
        <w:rPr>
          <w:rFonts w:ascii="Arial" w:eastAsia="Times New Roman" w:hAnsi="Arial" w:cs="Times New Roman"/>
          <w:sz w:val="20"/>
          <w:szCs w:val="20"/>
        </w:rPr>
      </w:pPr>
    </w:p>
    <w:p w14:paraId="30003D68" w14:textId="77777777" w:rsidR="00013E3B" w:rsidRPr="00C4248F" w:rsidRDefault="00013E3B" w:rsidP="00013E3B">
      <w:pPr>
        <w:spacing w:after="0" w:line="240" w:lineRule="auto"/>
        <w:jc w:val="both"/>
        <w:rPr>
          <w:rFonts w:ascii="Arial" w:eastAsia="Times New Roman" w:hAnsi="Arial" w:cs="Times New Roman"/>
          <w:sz w:val="20"/>
          <w:szCs w:val="20"/>
        </w:rPr>
      </w:pPr>
    </w:p>
    <w:p w14:paraId="14408A17" w14:textId="62820227" w:rsidR="00013E3B" w:rsidRPr="00C4248F" w:rsidRDefault="00013E3B" w:rsidP="00013E3B">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w:t>
      </w:r>
      <w:r w:rsidR="0027085D" w:rsidRPr="00C4248F">
        <w:rPr>
          <w:rFonts w:ascii="Arial" w:eastAsia="Times New Roman" w:hAnsi="Arial" w:cs="Arial"/>
          <w:b/>
          <w:sz w:val="20"/>
          <w:szCs w:val="24"/>
        </w:rPr>
        <w:t>3</w:t>
      </w:r>
      <w:r w:rsidRPr="00C4248F">
        <w:rPr>
          <w:rFonts w:ascii="Arial" w:eastAsia="Times New Roman" w:hAnsi="Arial" w:cs="Arial"/>
          <w:b/>
          <w:sz w:val="20"/>
          <w:szCs w:val="24"/>
        </w:rPr>
        <w:t>. člen</w:t>
      </w:r>
    </w:p>
    <w:p w14:paraId="0AFE4D88" w14:textId="77777777" w:rsidR="00013E3B" w:rsidRPr="00C4248F" w:rsidRDefault="00013E3B" w:rsidP="00013E3B">
      <w:pPr>
        <w:spacing w:after="0" w:line="240" w:lineRule="auto"/>
        <w:jc w:val="both"/>
        <w:rPr>
          <w:rFonts w:ascii="Arial" w:eastAsia="Times New Roman" w:hAnsi="Arial" w:cs="Arial"/>
          <w:b/>
          <w:sz w:val="20"/>
          <w:szCs w:val="24"/>
        </w:rPr>
      </w:pPr>
    </w:p>
    <w:p w14:paraId="682F764E" w14:textId="77777777" w:rsidR="00F51EC7" w:rsidRPr="00C4248F" w:rsidRDefault="00F51EC7" w:rsidP="00F51EC7">
      <w:pPr>
        <w:spacing w:after="0" w:line="240" w:lineRule="auto"/>
        <w:jc w:val="both"/>
        <w:rPr>
          <w:rFonts w:ascii="Arial" w:eastAsia="Times New Roman" w:hAnsi="Arial" w:cs="Arial"/>
          <w:sz w:val="20"/>
          <w:szCs w:val="20"/>
        </w:rPr>
      </w:pPr>
      <w:r w:rsidRPr="00C4248F">
        <w:rPr>
          <w:rFonts w:ascii="Arial" w:eastAsia="Times New Roman" w:hAnsi="Arial" w:cs="Times New Roman"/>
          <w:sz w:val="20"/>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3055A3CE" w14:textId="77777777" w:rsidR="00013E3B" w:rsidRPr="00C4248F" w:rsidRDefault="00013E3B" w:rsidP="00013E3B">
      <w:pPr>
        <w:spacing w:after="0" w:line="240" w:lineRule="auto"/>
        <w:jc w:val="both"/>
        <w:rPr>
          <w:rFonts w:ascii="Arial" w:eastAsia="Times New Roman" w:hAnsi="Arial" w:cs="Arial"/>
          <w:bCs/>
          <w:sz w:val="20"/>
          <w:szCs w:val="24"/>
        </w:rPr>
      </w:pPr>
    </w:p>
    <w:p w14:paraId="6079DA2B" w14:textId="77777777" w:rsidR="00013E3B" w:rsidRPr="00C4248F" w:rsidRDefault="00013E3B" w:rsidP="00013E3B">
      <w:pPr>
        <w:spacing w:after="0" w:line="240" w:lineRule="auto"/>
        <w:jc w:val="both"/>
        <w:rPr>
          <w:rFonts w:ascii="Arial" w:eastAsia="Times New Roman" w:hAnsi="Arial" w:cs="Arial"/>
          <w:bCs/>
          <w:sz w:val="20"/>
          <w:szCs w:val="24"/>
        </w:rPr>
      </w:pPr>
    </w:p>
    <w:p w14:paraId="3DB396A3" w14:textId="09D9D9F8" w:rsidR="00013E3B" w:rsidRPr="00C4248F" w:rsidRDefault="00013E3B" w:rsidP="00013E3B">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w:t>
      </w:r>
      <w:r w:rsidR="0027085D" w:rsidRPr="00C4248F">
        <w:rPr>
          <w:rFonts w:ascii="Arial" w:eastAsia="Times New Roman" w:hAnsi="Arial" w:cs="Arial"/>
          <w:b/>
          <w:sz w:val="20"/>
          <w:szCs w:val="24"/>
        </w:rPr>
        <w:t>4</w:t>
      </w:r>
      <w:r w:rsidRPr="00C4248F">
        <w:rPr>
          <w:rFonts w:ascii="Arial" w:eastAsia="Times New Roman" w:hAnsi="Arial" w:cs="Arial"/>
          <w:b/>
          <w:sz w:val="20"/>
          <w:szCs w:val="24"/>
        </w:rPr>
        <w:t>. člen</w:t>
      </w:r>
    </w:p>
    <w:p w14:paraId="2DA6BE16" w14:textId="77777777" w:rsidR="00013E3B" w:rsidRPr="00C4248F" w:rsidRDefault="00013E3B" w:rsidP="00013E3B">
      <w:pPr>
        <w:spacing w:after="0" w:line="240" w:lineRule="auto"/>
        <w:jc w:val="both"/>
        <w:rPr>
          <w:rFonts w:ascii="Arial" w:eastAsia="Times New Roman" w:hAnsi="Arial" w:cs="Arial"/>
          <w:b/>
          <w:sz w:val="20"/>
          <w:szCs w:val="24"/>
        </w:rPr>
      </w:pPr>
    </w:p>
    <w:p w14:paraId="70D727C8" w14:textId="77777777" w:rsidR="00013E3B" w:rsidRPr="00C4248F" w:rsidRDefault="00013E3B" w:rsidP="00013E3B">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Pogodba postane veljavna:</w:t>
      </w:r>
    </w:p>
    <w:p w14:paraId="091E230A" w14:textId="77777777" w:rsidR="00013E3B" w:rsidRPr="00C4248F" w:rsidRDefault="00013E3B" w:rsidP="000F7157">
      <w:pPr>
        <w:numPr>
          <w:ilvl w:val="0"/>
          <w:numId w:val="5"/>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ko jo podpišeta pooblaščena predstavnika obeh pogodbenih strank;</w:t>
      </w:r>
    </w:p>
    <w:p w14:paraId="6432E204" w14:textId="77777777" w:rsidR="00013E3B" w:rsidRPr="00C4248F" w:rsidRDefault="00013E3B" w:rsidP="00013E3B">
      <w:pPr>
        <w:spacing w:after="0" w:line="240" w:lineRule="auto"/>
        <w:ind w:left="780"/>
        <w:jc w:val="both"/>
        <w:rPr>
          <w:rFonts w:ascii="Arial" w:eastAsia="Times New Roman" w:hAnsi="Arial" w:cs="Arial"/>
          <w:bCs/>
          <w:sz w:val="20"/>
          <w:szCs w:val="24"/>
        </w:rPr>
      </w:pPr>
    </w:p>
    <w:p w14:paraId="0F1593D0" w14:textId="0890C610" w:rsidR="00013E3B" w:rsidRPr="00C4248F" w:rsidRDefault="00013E3B" w:rsidP="000F7157">
      <w:pPr>
        <w:numPr>
          <w:ilvl w:val="0"/>
          <w:numId w:val="5"/>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po izvajalčevi predložitvi garancije za dobro izvedbo pogodbenih obveznosti, izdane s strani banke ali zavarovalnice, v višini </w:t>
      </w:r>
      <w:r w:rsidR="008A3FBB" w:rsidRPr="00C4248F">
        <w:rPr>
          <w:rFonts w:ascii="Arial" w:eastAsia="Times New Roman" w:hAnsi="Arial" w:cs="Arial"/>
          <w:bCs/>
          <w:sz w:val="20"/>
          <w:szCs w:val="24"/>
        </w:rPr>
        <w:t>5</w:t>
      </w:r>
      <w:r w:rsidRPr="00C4248F">
        <w:rPr>
          <w:rFonts w:ascii="Arial" w:eastAsia="Times New Roman" w:hAnsi="Arial" w:cs="Arial"/>
          <w:bCs/>
          <w:sz w:val="20"/>
          <w:szCs w:val="24"/>
        </w:rPr>
        <w:t xml:space="preserve"> % pogodbene vrednosti (z DDV), nepreklicne, brezpogojne, in plačljive na prvi poziv naročnika, veljavne še 30 dni po podpisu končnega prevzemnega oz. primopredajnega zapisnika. Ponudnik mora garancijo predložiti v roku </w:t>
      </w:r>
      <w:r w:rsidRPr="00C4248F">
        <w:rPr>
          <w:rFonts w:ascii="Arial" w:eastAsia="Times New Roman" w:hAnsi="Arial" w:cs="Times New Roman"/>
          <w:sz w:val="20"/>
          <w:szCs w:val="24"/>
        </w:rPr>
        <w:t>10 dni po prejetju  podpisane pogodbe s strani naročnika (Priloga 2 k pogodbi);</w:t>
      </w:r>
    </w:p>
    <w:p w14:paraId="49D45CAB" w14:textId="77777777" w:rsidR="00013E3B" w:rsidRPr="00C4248F" w:rsidRDefault="00013E3B" w:rsidP="00013E3B">
      <w:pPr>
        <w:spacing w:after="0" w:line="240" w:lineRule="auto"/>
        <w:jc w:val="both"/>
        <w:rPr>
          <w:rFonts w:ascii="Arial" w:eastAsia="Times New Roman" w:hAnsi="Arial" w:cs="Arial"/>
          <w:bCs/>
          <w:sz w:val="20"/>
          <w:szCs w:val="24"/>
        </w:rPr>
      </w:pPr>
    </w:p>
    <w:p w14:paraId="72F3D83F" w14:textId="635350F4" w:rsidR="00013E3B" w:rsidRPr="00C4248F" w:rsidRDefault="00013E3B" w:rsidP="000F7157">
      <w:pPr>
        <w:numPr>
          <w:ilvl w:val="0"/>
          <w:numId w:val="5"/>
        </w:numPr>
        <w:spacing w:after="0" w:line="240" w:lineRule="auto"/>
        <w:jc w:val="both"/>
        <w:rPr>
          <w:rFonts w:ascii="Arial" w:eastAsia="Times New Roman" w:hAnsi="Arial" w:cs="Arial"/>
          <w:bCs/>
          <w:sz w:val="20"/>
          <w:szCs w:val="24"/>
        </w:rPr>
      </w:pPr>
      <w:r w:rsidRPr="00C4248F">
        <w:rPr>
          <w:rFonts w:ascii="Arial" w:eastAsia="Times New Roman" w:hAnsi="Arial" w:cs="Times New Roman"/>
          <w:sz w:val="20"/>
          <w:szCs w:val="20"/>
        </w:rPr>
        <w:t>da je predloženo dokazilo o zavarovanju odgovornosti za škodo v skladu s 1</w:t>
      </w:r>
      <w:r w:rsidR="000D33AB" w:rsidRPr="00C4248F">
        <w:rPr>
          <w:rFonts w:ascii="Arial" w:eastAsia="Times New Roman" w:hAnsi="Arial" w:cs="Times New Roman"/>
          <w:sz w:val="20"/>
          <w:szCs w:val="20"/>
        </w:rPr>
        <w:t>6</w:t>
      </w:r>
      <w:r w:rsidRPr="00C4248F">
        <w:rPr>
          <w:rFonts w:ascii="Arial" w:eastAsia="Times New Roman" w:hAnsi="Arial" w:cs="Times New Roman"/>
          <w:sz w:val="20"/>
          <w:szCs w:val="20"/>
        </w:rPr>
        <w:t xml:space="preserve">. členom Gradbenega zakona, v višini najmanj 50.000,00 EUR za čas izvajanja gradbenih del na RTV Slovenija – </w:t>
      </w:r>
      <w:r w:rsidRPr="00C4248F">
        <w:rPr>
          <w:rFonts w:ascii="Arial" w:hAnsi="Arial" w:cs="Times New Roman"/>
          <w:sz w:val="20"/>
          <w:szCs w:val="20"/>
          <w:lang w:eastAsia="sl-SI"/>
        </w:rPr>
        <w:t xml:space="preserve">Nakup toplotnih črpalk in hladilnih omar za potrebe RTVS, za sklop </w:t>
      </w:r>
      <w:r w:rsidR="00D16E83" w:rsidRPr="00C4248F">
        <w:rPr>
          <w:rFonts w:ascii="Arial" w:hAnsi="Arial" w:cs="Times New Roman"/>
          <w:sz w:val="20"/>
          <w:szCs w:val="20"/>
          <w:lang w:eastAsia="sl-SI"/>
        </w:rPr>
        <w:t>C</w:t>
      </w:r>
      <w:r w:rsidRPr="00C4248F">
        <w:rPr>
          <w:rFonts w:ascii="Arial" w:hAnsi="Arial" w:cs="Times New Roman"/>
          <w:sz w:val="20"/>
          <w:szCs w:val="20"/>
          <w:lang w:eastAsia="sl-SI"/>
        </w:rPr>
        <w:t xml:space="preserve">: Nakup hladilne omare - </w:t>
      </w:r>
      <w:r w:rsidR="00D16E83" w:rsidRPr="00C4248F">
        <w:rPr>
          <w:rFonts w:ascii="Arial" w:hAnsi="Arial" w:cs="Times New Roman"/>
          <w:sz w:val="20"/>
          <w:szCs w:val="20"/>
          <w:lang w:eastAsia="sl-SI"/>
        </w:rPr>
        <w:t>Maribor</w:t>
      </w:r>
      <w:r w:rsidRPr="00C4248F">
        <w:rPr>
          <w:rFonts w:ascii="Arial" w:eastAsia="Times New Roman" w:hAnsi="Arial" w:cs="Times New Roman"/>
          <w:sz w:val="20"/>
          <w:szCs w:val="20"/>
        </w:rPr>
        <w:t>; ponudnik je dolžan predložiti dokazilo v roku desetih dni od podpisa te pogodbe (Priloga 3 k pogodbi).</w:t>
      </w:r>
    </w:p>
    <w:p w14:paraId="0FBBD7B5" w14:textId="77777777" w:rsidR="00013E3B" w:rsidRPr="00C4248F" w:rsidRDefault="00013E3B" w:rsidP="00013E3B">
      <w:pPr>
        <w:spacing w:after="0" w:line="240" w:lineRule="auto"/>
        <w:jc w:val="both"/>
        <w:rPr>
          <w:rFonts w:ascii="Arial" w:eastAsia="Times New Roman" w:hAnsi="Arial" w:cs="Arial"/>
          <w:b/>
          <w:sz w:val="20"/>
          <w:szCs w:val="24"/>
        </w:rPr>
      </w:pPr>
    </w:p>
    <w:p w14:paraId="13B39F4E" w14:textId="482D3F56" w:rsidR="0027085D" w:rsidRPr="00C4248F" w:rsidRDefault="00013E3B" w:rsidP="0027085D">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Ta pogodba je sklenjena za določen čas, in sicer do konca izvedbe vseh pogodbenih obveznosti. Le-te so zaključene, ko poteče garancijski rok po tej pogodbi in so odpravljene vse morebitne napake, ki so bile ugotovljene v tem garancijskem roku</w:t>
      </w:r>
      <w:r w:rsidR="0027085D" w:rsidRPr="00C4248F">
        <w:rPr>
          <w:rFonts w:ascii="Arial" w:eastAsia="Times New Roman" w:hAnsi="Arial" w:cs="Times New Roman"/>
          <w:sz w:val="20"/>
          <w:szCs w:val="20"/>
        </w:rPr>
        <w:t xml:space="preserve"> ter ko se izteče rok, v katerem mora ponudnik zagotoviti dobavo rezervnih delov.</w:t>
      </w:r>
    </w:p>
    <w:p w14:paraId="16057BE7" w14:textId="34B94620" w:rsidR="00013E3B" w:rsidRPr="00C4248F" w:rsidRDefault="00013E3B" w:rsidP="00013E3B">
      <w:pPr>
        <w:spacing w:after="0" w:line="240" w:lineRule="auto"/>
        <w:jc w:val="both"/>
        <w:rPr>
          <w:rFonts w:ascii="Arial" w:eastAsia="Calibri" w:hAnsi="Arial" w:cs="Arial"/>
          <w:bCs/>
          <w:sz w:val="20"/>
          <w:szCs w:val="20"/>
        </w:rPr>
      </w:pPr>
    </w:p>
    <w:p w14:paraId="73A4F682" w14:textId="77777777" w:rsidR="000A1124" w:rsidRPr="00C4248F" w:rsidRDefault="000A1124" w:rsidP="00013E3B">
      <w:pPr>
        <w:spacing w:after="0" w:line="240" w:lineRule="auto"/>
        <w:jc w:val="both"/>
        <w:rPr>
          <w:rFonts w:ascii="Arial" w:eastAsia="Times New Roman" w:hAnsi="Arial" w:cs="Arial"/>
          <w:b/>
          <w:sz w:val="20"/>
          <w:szCs w:val="24"/>
        </w:rPr>
      </w:pPr>
    </w:p>
    <w:p w14:paraId="6B6EFE12" w14:textId="350DBB8C" w:rsidR="00013E3B" w:rsidRPr="00C4248F" w:rsidRDefault="00013E3B" w:rsidP="00013E3B">
      <w:pPr>
        <w:spacing w:after="0" w:line="240" w:lineRule="auto"/>
        <w:jc w:val="both"/>
        <w:rPr>
          <w:rFonts w:ascii="Arial" w:eastAsia="Times New Roman" w:hAnsi="Arial" w:cs="Arial"/>
          <w:b/>
          <w:sz w:val="20"/>
          <w:szCs w:val="20"/>
        </w:rPr>
      </w:pPr>
      <w:r w:rsidRPr="00C4248F">
        <w:rPr>
          <w:rFonts w:ascii="Arial" w:eastAsia="Times New Roman" w:hAnsi="Arial" w:cs="Arial"/>
          <w:b/>
          <w:sz w:val="20"/>
          <w:szCs w:val="20"/>
        </w:rPr>
        <w:t>1</w:t>
      </w:r>
      <w:r w:rsidR="0027085D" w:rsidRPr="00C4248F">
        <w:rPr>
          <w:rFonts w:ascii="Arial" w:eastAsia="Times New Roman" w:hAnsi="Arial" w:cs="Arial"/>
          <w:b/>
          <w:sz w:val="20"/>
          <w:szCs w:val="20"/>
        </w:rPr>
        <w:t>5</w:t>
      </w:r>
      <w:r w:rsidRPr="00C4248F">
        <w:rPr>
          <w:rFonts w:ascii="Arial" w:eastAsia="Times New Roman" w:hAnsi="Arial" w:cs="Arial"/>
          <w:b/>
          <w:sz w:val="20"/>
          <w:szCs w:val="20"/>
        </w:rPr>
        <w:t>. člen</w:t>
      </w:r>
    </w:p>
    <w:p w14:paraId="1C15D860" w14:textId="77777777" w:rsidR="00013E3B" w:rsidRPr="00C4248F" w:rsidRDefault="00013E3B" w:rsidP="00013E3B">
      <w:pPr>
        <w:spacing w:after="0" w:line="240" w:lineRule="auto"/>
        <w:jc w:val="both"/>
        <w:rPr>
          <w:rFonts w:ascii="Arial" w:eastAsia="Times New Roman" w:hAnsi="Arial" w:cs="Times New Roman"/>
          <w:b/>
          <w:sz w:val="20"/>
          <w:szCs w:val="20"/>
        </w:rPr>
      </w:pPr>
    </w:p>
    <w:p w14:paraId="7BA9F7AF" w14:textId="77777777" w:rsidR="00F51EC7" w:rsidRPr="00C4248F" w:rsidRDefault="00F51EC7" w:rsidP="00F51EC7">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bCs/>
          <w:sz w:val="20"/>
          <w:szCs w:val="20"/>
        </w:rPr>
        <w:t>Določila pogodbe so fiksna in se jih ne sme spreminjati v času trajanja pogodbe. V primeru, da nastanejo izredni pogoji, ki bi onemogočali izpolnjevanje pogodbenih določil, lahko stranki skleneta dodatek k pogodbi v pisni obliki. Ta mora biti podpisan in žigosan s strani obeh pooblaščenih pogodbenih predstavnikov.</w:t>
      </w:r>
    </w:p>
    <w:p w14:paraId="50AB4F28" w14:textId="77777777" w:rsidR="00013E3B" w:rsidRPr="00C4248F" w:rsidRDefault="00013E3B" w:rsidP="00013E3B">
      <w:pPr>
        <w:spacing w:after="0" w:line="240" w:lineRule="auto"/>
        <w:jc w:val="both"/>
        <w:rPr>
          <w:rFonts w:ascii="Arial" w:eastAsia="Times New Roman" w:hAnsi="Arial" w:cs="Arial"/>
          <w:b/>
          <w:sz w:val="20"/>
          <w:szCs w:val="24"/>
        </w:rPr>
      </w:pPr>
    </w:p>
    <w:p w14:paraId="5708999B" w14:textId="77777777" w:rsidR="00013E3B" w:rsidRPr="00C4248F" w:rsidRDefault="00013E3B" w:rsidP="00013E3B">
      <w:pPr>
        <w:spacing w:after="0" w:line="240" w:lineRule="auto"/>
        <w:jc w:val="both"/>
        <w:rPr>
          <w:rFonts w:ascii="Arial" w:eastAsia="Times New Roman" w:hAnsi="Arial" w:cs="Arial"/>
          <w:b/>
          <w:sz w:val="20"/>
          <w:szCs w:val="24"/>
        </w:rPr>
      </w:pPr>
    </w:p>
    <w:p w14:paraId="7FF9B49C" w14:textId="4D054D16" w:rsidR="00013E3B" w:rsidRPr="00C4248F" w:rsidRDefault="00013E3B" w:rsidP="00013E3B">
      <w:pPr>
        <w:spacing w:after="0" w:line="240" w:lineRule="auto"/>
        <w:jc w:val="both"/>
        <w:rPr>
          <w:rFonts w:ascii="Arial" w:eastAsia="Times New Roman" w:hAnsi="Arial" w:cs="Times New Roman"/>
          <w:b/>
          <w:sz w:val="20"/>
          <w:szCs w:val="20"/>
        </w:rPr>
      </w:pPr>
      <w:r w:rsidRPr="00C4248F">
        <w:rPr>
          <w:rFonts w:ascii="Arial" w:eastAsia="Times New Roman" w:hAnsi="Arial" w:cs="Times New Roman"/>
          <w:b/>
          <w:sz w:val="20"/>
          <w:szCs w:val="20"/>
        </w:rPr>
        <w:t>1</w:t>
      </w:r>
      <w:r w:rsidR="0027085D" w:rsidRPr="00C4248F">
        <w:rPr>
          <w:rFonts w:ascii="Arial" w:eastAsia="Times New Roman" w:hAnsi="Arial" w:cs="Times New Roman"/>
          <w:b/>
          <w:sz w:val="20"/>
          <w:szCs w:val="20"/>
        </w:rPr>
        <w:t>6</w:t>
      </w:r>
      <w:r w:rsidRPr="00C4248F">
        <w:rPr>
          <w:rFonts w:ascii="Arial" w:eastAsia="Times New Roman" w:hAnsi="Arial" w:cs="Times New Roman"/>
          <w:b/>
          <w:sz w:val="20"/>
          <w:szCs w:val="20"/>
        </w:rPr>
        <w:t>. člen</w:t>
      </w:r>
    </w:p>
    <w:p w14:paraId="2992B4B1" w14:textId="77777777" w:rsidR="00013E3B" w:rsidRPr="00C4248F" w:rsidRDefault="00013E3B" w:rsidP="00013E3B">
      <w:pPr>
        <w:autoSpaceDE w:val="0"/>
        <w:autoSpaceDN w:val="0"/>
        <w:spacing w:after="0" w:line="240" w:lineRule="auto"/>
        <w:jc w:val="both"/>
        <w:rPr>
          <w:rFonts w:ascii="Arial" w:eastAsia="Times New Roman" w:hAnsi="Arial" w:cs="Arial"/>
          <w:bCs/>
          <w:iCs/>
          <w:sz w:val="20"/>
          <w:szCs w:val="20"/>
          <w:lang w:eastAsia="sl-SI"/>
        </w:rPr>
      </w:pPr>
    </w:p>
    <w:p w14:paraId="5C0FED16" w14:textId="77777777" w:rsidR="00F51EC7" w:rsidRPr="00C4248F" w:rsidRDefault="00F51EC7" w:rsidP="00F51EC7">
      <w:pPr>
        <w:suppressAutoHyphens/>
        <w:autoSpaceDE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Če kdo od pogodbenih partnerjev posredno ali neposredno obljubi, ponudi ali da kakšno nedovoljeno korist (vključno s potnimi stroški, darili in stroški gostinskih storitev, ki presegajo vrednost 75 EUR), z namenom vplivati na:</w:t>
      </w:r>
    </w:p>
    <w:p w14:paraId="6A0759A7" w14:textId="77777777" w:rsidR="00F51EC7" w:rsidRPr="00C4248F" w:rsidRDefault="00F51EC7" w:rsidP="000F7157">
      <w:pPr>
        <w:numPr>
          <w:ilvl w:val="0"/>
          <w:numId w:val="32"/>
        </w:numPr>
        <w:suppressAutoHyphens/>
        <w:autoSpaceDE w:val="0"/>
        <w:autoSpaceDN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 xml:space="preserve">pridobitev posla, </w:t>
      </w:r>
    </w:p>
    <w:p w14:paraId="370754C1" w14:textId="77777777" w:rsidR="00F51EC7" w:rsidRPr="00C4248F" w:rsidRDefault="00F51EC7" w:rsidP="000F7157">
      <w:pPr>
        <w:numPr>
          <w:ilvl w:val="0"/>
          <w:numId w:val="32"/>
        </w:numPr>
        <w:suppressAutoHyphens/>
        <w:autoSpaceDE w:val="0"/>
        <w:autoSpaceDN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 xml:space="preserve">sklenitev posla pod ugodnejšimi pogoji, </w:t>
      </w:r>
    </w:p>
    <w:p w14:paraId="2F4B37F9" w14:textId="77777777" w:rsidR="00F51EC7" w:rsidRPr="00C4248F" w:rsidRDefault="00F51EC7" w:rsidP="000F7157">
      <w:pPr>
        <w:numPr>
          <w:ilvl w:val="0"/>
          <w:numId w:val="32"/>
        </w:numPr>
        <w:suppressAutoHyphens/>
        <w:autoSpaceDE w:val="0"/>
        <w:autoSpaceDN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 xml:space="preserve">opustitev dolžnega nadzora nad izvajanjem pogodbenih obveznosti ali </w:t>
      </w:r>
    </w:p>
    <w:p w14:paraId="73AF0659" w14:textId="77777777" w:rsidR="00F51EC7" w:rsidRPr="00C4248F" w:rsidRDefault="00F51EC7" w:rsidP="000F7157">
      <w:pPr>
        <w:numPr>
          <w:ilvl w:val="0"/>
          <w:numId w:val="32"/>
        </w:numPr>
        <w:suppressAutoHyphens/>
        <w:autoSpaceDE w:val="0"/>
        <w:autoSpaceDN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C937BB2" w14:textId="77777777" w:rsidR="00F51EC7" w:rsidRPr="00C4248F" w:rsidRDefault="00F51EC7" w:rsidP="00F51EC7">
      <w:pPr>
        <w:suppressAutoHyphens/>
        <w:autoSpaceDE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je pogodba nična.</w:t>
      </w:r>
    </w:p>
    <w:p w14:paraId="10D7FB49" w14:textId="77777777" w:rsidR="00013E3B" w:rsidRPr="00C4248F" w:rsidRDefault="00013E3B" w:rsidP="00013E3B">
      <w:pPr>
        <w:spacing w:after="0" w:line="240" w:lineRule="auto"/>
        <w:jc w:val="both"/>
        <w:rPr>
          <w:rFonts w:ascii="Arial" w:eastAsia="Times New Roman" w:hAnsi="Arial" w:cs="Times New Roman"/>
          <w:b/>
          <w:bCs/>
          <w:sz w:val="20"/>
          <w:szCs w:val="20"/>
        </w:rPr>
      </w:pPr>
    </w:p>
    <w:p w14:paraId="44B43B09" w14:textId="77777777" w:rsidR="001639C1" w:rsidRPr="00C4248F" w:rsidRDefault="001639C1" w:rsidP="00013E3B">
      <w:pPr>
        <w:spacing w:after="0" w:line="240" w:lineRule="auto"/>
        <w:jc w:val="both"/>
        <w:rPr>
          <w:rFonts w:ascii="Arial" w:eastAsia="Times New Roman" w:hAnsi="Arial" w:cs="Times New Roman"/>
          <w:b/>
          <w:bCs/>
          <w:sz w:val="20"/>
          <w:szCs w:val="20"/>
        </w:rPr>
      </w:pPr>
    </w:p>
    <w:p w14:paraId="66B13554" w14:textId="77777777" w:rsidR="000A1124" w:rsidRPr="00C4248F" w:rsidRDefault="000A1124" w:rsidP="00013E3B">
      <w:pPr>
        <w:spacing w:after="0" w:line="240" w:lineRule="auto"/>
        <w:jc w:val="both"/>
        <w:rPr>
          <w:rFonts w:ascii="Arial" w:eastAsia="Times New Roman" w:hAnsi="Arial" w:cs="Times New Roman"/>
          <w:b/>
          <w:bCs/>
          <w:sz w:val="20"/>
          <w:szCs w:val="20"/>
        </w:rPr>
      </w:pPr>
    </w:p>
    <w:p w14:paraId="3DE7B771" w14:textId="77777777" w:rsidR="000A1124" w:rsidRPr="00C4248F" w:rsidRDefault="000A1124" w:rsidP="00013E3B">
      <w:pPr>
        <w:spacing w:after="0" w:line="240" w:lineRule="auto"/>
        <w:jc w:val="both"/>
        <w:rPr>
          <w:rFonts w:ascii="Arial" w:eastAsia="Times New Roman" w:hAnsi="Arial" w:cs="Times New Roman"/>
          <w:b/>
          <w:bCs/>
          <w:sz w:val="20"/>
          <w:szCs w:val="20"/>
        </w:rPr>
      </w:pPr>
    </w:p>
    <w:p w14:paraId="15EE3CAF" w14:textId="77777777" w:rsidR="000A1124" w:rsidRPr="00C4248F" w:rsidRDefault="000A1124" w:rsidP="00013E3B">
      <w:pPr>
        <w:spacing w:after="0" w:line="240" w:lineRule="auto"/>
        <w:jc w:val="both"/>
        <w:rPr>
          <w:rFonts w:ascii="Arial" w:eastAsia="Times New Roman" w:hAnsi="Arial" w:cs="Times New Roman"/>
          <w:b/>
          <w:bCs/>
          <w:sz w:val="20"/>
          <w:szCs w:val="20"/>
        </w:rPr>
      </w:pPr>
    </w:p>
    <w:p w14:paraId="48CFE3B4" w14:textId="2AB02CE2" w:rsidR="00013E3B" w:rsidRPr="00C4248F" w:rsidRDefault="00013E3B" w:rsidP="00013E3B">
      <w:pPr>
        <w:spacing w:after="0" w:line="240" w:lineRule="auto"/>
        <w:jc w:val="both"/>
        <w:rPr>
          <w:rFonts w:ascii="Arial" w:eastAsia="Times New Roman" w:hAnsi="Arial" w:cs="Arial"/>
          <w:b/>
          <w:sz w:val="20"/>
          <w:szCs w:val="20"/>
        </w:rPr>
      </w:pPr>
      <w:r w:rsidRPr="00C4248F">
        <w:rPr>
          <w:rFonts w:ascii="Arial" w:eastAsia="Times New Roman" w:hAnsi="Arial" w:cs="Arial"/>
          <w:b/>
          <w:sz w:val="20"/>
          <w:szCs w:val="20"/>
        </w:rPr>
        <w:lastRenderedPageBreak/>
        <w:t>1</w:t>
      </w:r>
      <w:r w:rsidR="0027085D" w:rsidRPr="00C4248F">
        <w:rPr>
          <w:rFonts w:ascii="Arial" w:eastAsia="Times New Roman" w:hAnsi="Arial" w:cs="Arial"/>
          <w:b/>
          <w:sz w:val="20"/>
          <w:szCs w:val="20"/>
        </w:rPr>
        <w:t>7</w:t>
      </w:r>
      <w:r w:rsidRPr="00C4248F">
        <w:rPr>
          <w:rFonts w:ascii="Arial" w:eastAsia="Times New Roman" w:hAnsi="Arial" w:cs="Arial"/>
          <w:b/>
          <w:sz w:val="20"/>
          <w:szCs w:val="20"/>
        </w:rPr>
        <w:t>. člen</w:t>
      </w:r>
    </w:p>
    <w:p w14:paraId="6A5F5577" w14:textId="77777777" w:rsidR="00013E3B" w:rsidRPr="00C4248F" w:rsidRDefault="00013E3B" w:rsidP="00013E3B">
      <w:pPr>
        <w:spacing w:after="0" w:line="240" w:lineRule="auto"/>
        <w:jc w:val="both"/>
        <w:rPr>
          <w:rFonts w:ascii="Arial" w:hAnsi="Arial"/>
          <w:sz w:val="20"/>
        </w:rPr>
      </w:pPr>
    </w:p>
    <w:p w14:paraId="0EA1D721" w14:textId="77777777" w:rsidR="00F51EC7" w:rsidRPr="00C4248F" w:rsidRDefault="00F51EC7" w:rsidP="00F51EC7">
      <w:pPr>
        <w:suppressAutoHyphens/>
        <w:spacing w:after="0" w:line="240" w:lineRule="auto"/>
        <w:jc w:val="both"/>
        <w:rPr>
          <w:rFonts w:ascii="Arial" w:eastAsia="Times New Roman" w:hAnsi="Arial" w:cs="Calibri"/>
          <w:sz w:val="20"/>
          <w:szCs w:val="24"/>
          <w:lang w:eastAsia="ar-SA"/>
        </w:rPr>
      </w:pPr>
      <w:r w:rsidRPr="00C4248F">
        <w:rPr>
          <w:rFonts w:ascii="Arial" w:eastAsia="Times New Roman" w:hAnsi="Arial" w:cs="Calibri"/>
          <w:sz w:val="20"/>
          <w:szCs w:val="24"/>
          <w:lang w:eastAsia="ar-SA"/>
        </w:rPr>
        <w:t>Ta pogodba je sklenjena pod razveznim pogojem, ki se uresniči v primeru izpolnitve ene od naslednjih okoliščin:</w:t>
      </w:r>
    </w:p>
    <w:p w14:paraId="71C6D1FF" w14:textId="77777777" w:rsidR="00F51EC7" w:rsidRPr="00C4248F" w:rsidRDefault="00F51EC7" w:rsidP="000F7157">
      <w:pPr>
        <w:numPr>
          <w:ilvl w:val="0"/>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t xml:space="preserve">če bo naročnik seznanjen, da je sodišče s pravnomočno odločitvijo ugotovilo kršitev obveznosti delovne, </w:t>
      </w:r>
      <w:proofErr w:type="spellStart"/>
      <w:r w:rsidRPr="00C4248F">
        <w:rPr>
          <w:rFonts w:ascii="Arial" w:eastAsia="Times New Roman" w:hAnsi="Arial" w:cs="Times New Roman"/>
          <w:sz w:val="20"/>
          <w:szCs w:val="24"/>
          <w:lang w:eastAsia="ar-SA"/>
        </w:rPr>
        <w:t>okoljske</w:t>
      </w:r>
      <w:proofErr w:type="spellEnd"/>
      <w:r w:rsidRPr="00C4248F">
        <w:rPr>
          <w:rFonts w:ascii="Arial" w:eastAsia="Times New Roman" w:hAnsi="Arial" w:cs="Times New Roman"/>
          <w:sz w:val="20"/>
          <w:szCs w:val="24"/>
          <w:lang w:eastAsia="ar-SA"/>
        </w:rPr>
        <w:t xml:space="preserve"> ali socialne zakonodaje s strani ponudnika ali podizvajalca ali </w:t>
      </w:r>
    </w:p>
    <w:p w14:paraId="737308A3" w14:textId="77777777" w:rsidR="00F51EC7" w:rsidRPr="00C4248F" w:rsidRDefault="00F51EC7" w:rsidP="000F7157">
      <w:pPr>
        <w:numPr>
          <w:ilvl w:val="0"/>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t>če bo naročnik seznanjen, da je pristojni državni organ pri ponudniku ali podizvajalcu v času izvajanja pogodbe ugotovil najmanj dve kršitvi v zvezi s:</w:t>
      </w:r>
    </w:p>
    <w:p w14:paraId="1F1F4FBA" w14:textId="77777777" w:rsidR="00F51EC7" w:rsidRPr="00C4248F" w:rsidRDefault="00F51EC7" w:rsidP="000F7157">
      <w:pPr>
        <w:numPr>
          <w:ilvl w:val="1"/>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t xml:space="preserve">plačilom za delo, </w:t>
      </w:r>
    </w:p>
    <w:p w14:paraId="0F424573" w14:textId="77777777" w:rsidR="00F51EC7" w:rsidRPr="00C4248F" w:rsidRDefault="00F51EC7" w:rsidP="000F7157">
      <w:pPr>
        <w:numPr>
          <w:ilvl w:val="1"/>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t xml:space="preserve">delovnim časom, </w:t>
      </w:r>
    </w:p>
    <w:p w14:paraId="7C6F0D10" w14:textId="77777777" w:rsidR="00F51EC7" w:rsidRPr="00C4248F" w:rsidRDefault="00F51EC7" w:rsidP="000F7157">
      <w:pPr>
        <w:numPr>
          <w:ilvl w:val="1"/>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t xml:space="preserve">počitki, </w:t>
      </w:r>
    </w:p>
    <w:p w14:paraId="4B55192C" w14:textId="77777777" w:rsidR="00F51EC7" w:rsidRPr="00C4248F" w:rsidRDefault="00F51EC7" w:rsidP="000F7157">
      <w:pPr>
        <w:numPr>
          <w:ilvl w:val="1"/>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t xml:space="preserve">opravljanjem dela na podlagi pogodb civilnega prava kljub obstoju elementov delovnega razmerja ali v zvezi z zaposlovanjem na črno </w:t>
      </w:r>
    </w:p>
    <w:p w14:paraId="1AB3784A" w14:textId="77777777" w:rsidR="00F51EC7" w:rsidRPr="00C4248F" w:rsidRDefault="00F51EC7" w:rsidP="00F51EC7">
      <w:pPr>
        <w:suppressAutoHyphens/>
        <w:spacing w:after="0" w:line="240" w:lineRule="auto"/>
        <w:ind w:left="708"/>
        <w:jc w:val="both"/>
        <w:rPr>
          <w:rFonts w:ascii="Arial" w:eastAsia="Times New Roman" w:hAnsi="Arial" w:cs="Calibri"/>
          <w:sz w:val="20"/>
          <w:szCs w:val="24"/>
          <w:lang w:eastAsia="ar-SA"/>
        </w:rPr>
      </w:pPr>
      <w:r w:rsidRPr="00C4248F">
        <w:rPr>
          <w:rFonts w:ascii="Arial" w:eastAsia="Times New Roman" w:hAnsi="Arial" w:cs="Calibri"/>
          <w:sz w:val="20"/>
          <w:szCs w:val="24"/>
          <w:lang w:eastAsia="ar-SA"/>
        </w:rPr>
        <w:t>in za kateri mu je bila s pravnomočno odločitvijo ali več pravnomočnimi odločitvami izrečena globa za prekršek,</w:t>
      </w:r>
    </w:p>
    <w:p w14:paraId="721A7769" w14:textId="77777777" w:rsidR="00F51EC7" w:rsidRPr="00C4248F" w:rsidRDefault="00F51EC7" w:rsidP="00F51EC7">
      <w:pPr>
        <w:suppressAutoHyphens/>
        <w:spacing w:after="0" w:line="240" w:lineRule="auto"/>
        <w:jc w:val="both"/>
        <w:rPr>
          <w:rFonts w:ascii="Arial" w:eastAsia="Times New Roman" w:hAnsi="Arial" w:cs="Calibri"/>
          <w:sz w:val="20"/>
          <w:szCs w:val="24"/>
          <w:lang w:eastAsia="ar-SA"/>
        </w:rPr>
      </w:pPr>
      <w:r w:rsidRPr="00C4248F">
        <w:rPr>
          <w:rFonts w:ascii="Arial" w:eastAsia="Times New Roman" w:hAnsi="Arial" w:cs="Calibri"/>
          <w:sz w:val="20"/>
          <w:szCs w:val="24"/>
          <w:lang w:eastAsia="ar-SA"/>
        </w:rPr>
        <w:t xml:space="preserve">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w:t>
      </w:r>
      <w:r w:rsidRPr="00C4248F">
        <w:rPr>
          <w:rFonts w:ascii="Arial" w:eastAsia="Times New Roman" w:hAnsi="Arial" w:cs="Calibri"/>
          <w:iCs/>
          <w:sz w:val="20"/>
          <w:szCs w:val="24"/>
          <w:lang w:eastAsia="ar-SA"/>
        </w:rPr>
        <w:t>skladu s 94. členom ZJN-3</w:t>
      </w:r>
      <w:r w:rsidRPr="00C4248F">
        <w:rPr>
          <w:rFonts w:ascii="Arial" w:eastAsia="Times New Roman" w:hAnsi="Arial" w:cs="Calibri"/>
          <w:sz w:val="20"/>
          <w:szCs w:val="24"/>
          <w:lang w:eastAsia="ar-SA"/>
        </w:rPr>
        <w:t xml:space="preserve"> in določili te pogodbe v roku 30 dni od seznanitve s kršitvijo. </w:t>
      </w:r>
    </w:p>
    <w:p w14:paraId="7C63F0C0" w14:textId="77777777" w:rsidR="00F51EC7" w:rsidRPr="00C4248F" w:rsidRDefault="00F51EC7" w:rsidP="00F51EC7">
      <w:pPr>
        <w:suppressAutoHyphens/>
        <w:spacing w:after="0" w:line="240" w:lineRule="auto"/>
        <w:jc w:val="both"/>
        <w:rPr>
          <w:rFonts w:ascii="Arial" w:eastAsia="Times New Roman" w:hAnsi="Arial" w:cs="Calibri"/>
          <w:sz w:val="20"/>
          <w:szCs w:val="24"/>
          <w:lang w:eastAsia="ar-SA"/>
        </w:rPr>
      </w:pPr>
    </w:p>
    <w:p w14:paraId="2117EE76" w14:textId="77777777" w:rsidR="00F51EC7" w:rsidRPr="00C4248F" w:rsidRDefault="00F51EC7" w:rsidP="00F51EC7">
      <w:pPr>
        <w:suppressAutoHyphens/>
        <w:spacing w:after="0" w:line="240" w:lineRule="auto"/>
        <w:jc w:val="both"/>
        <w:rPr>
          <w:rFonts w:ascii="Arial" w:eastAsia="Times New Roman" w:hAnsi="Arial" w:cs="Calibri"/>
          <w:sz w:val="20"/>
          <w:szCs w:val="24"/>
          <w:lang w:eastAsia="ar-SA"/>
        </w:rPr>
      </w:pPr>
      <w:r w:rsidRPr="00C4248F">
        <w:rPr>
          <w:rFonts w:ascii="Arial" w:eastAsia="Times New Roman" w:hAnsi="Arial" w:cs="Calibri"/>
          <w:sz w:val="20"/>
          <w:szCs w:val="24"/>
          <w:lang w:eastAsia="ar-SA"/>
        </w:rPr>
        <w:t>V primeru izpolnitve okoliščine in pogojev iz prejšnjega odstavka se šteje, da je pogodba razvezana z dnem sklenitve nove pogodbe o izvedbi javnega naročila za predmetno naročilo. O datumu sklenitve nove pogodbe bo naročnik obvestil ponudnika.</w:t>
      </w:r>
    </w:p>
    <w:p w14:paraId="2E23F052" w14:textId="77777777" w:rsidR="00F51EC7" w:rsidRPr="00C4248F" w:rsidRDefault="00F51EC7" w:rsidP="00F51EC7">
      <w:pPr>
        <w:suppressAutoHyphens/>
        <w:spacing w:after="0" w:line="240" w:lineRule="auto"/>
        <w:jc w:val="both"/>
        <w:rPr>
          <w:rFonts w:ascii="Arial" w:eastAsia="Times New Roman" w:hAnsi="Arial" w:cs="Calibri"/>
          <w:sz w:val="20"/>
          <w:szCs w:val="24"/>
          <w:lang w:eastAsia="ar-SA"/>
        </w:rPr>
      </w:pPr>
    </w:p>
    <w:p w14:paraId="33C75042" w14:textId="77777777" w:rsidR="00F51EC7" w:rsidRPr="00C4248F" w:rsidRDefault="00F51EC7" w:rsidP="00F51EC7">
      <w:pPr>
        <w:suppressAutoHyphens/>
        <w:spacing w:after="0" w:line="240" w:lineRule="auto"/>
        <w:jc w:val="both"/>
        <w:rPr>
          <w:rFonts w:ascii="Arial" w:eastAsia="Times New Roman" w:hAnsi="Arial" w:cs="Calibri"/>
          <w:sz w:val="20"/>
          <w:szCs w:val="24"/>
          <w:lang w:eastAsia="ar-SA"/>
        </w:rPr>
      </w:pPr>
      <w:r w:rsidRPr="00C4248F">
        <w:rPr>
          <w:rFonts w:ascii="Arial" w:eastAsia="Times New Roman" w:hAnsi="Arial" w:cs="Calibri"/>
          <w:sz w:val="20"/>
          <w:szCs w:val="24"/>
          <w:lang w:eastAsia="ar-SA"/>
        </w:rPr>
        <w:t xml:space="preserve">Če naročnik v roku 30 dni od seznanitve s kršitvijo ne začne novega postopka javnega naročila, se šteje, da je pogodba razvezana trideseti dan od seznanitve s kršitvijo. </w:t>
      </w:r>
    </w:p>
    <w:p w14:paraId="305A62CE" w14:textId="77777777" w:rsidR="00013E3B" w:rsidRPr="00C4248F" w:rsidRDefault="00013E3B" w:rsidP="00013E3B">
      <w:pPr>
        <w:spacing w:after="0" w:line="240" w:lineRule="auto"/>
        <w:jc w:val="both"/>
        <w:rPr>
          <w:rFonts w:ascii="Arial" w:eastAsia="Times New Roman" w:hAnsi="Arial" w:cs="Arial"/>
          <w:b/>
          <w:sz w:val="20"/>
          <w:szCs w:val="24"/>
        </w:rPr>
      </w:pPr>
    </w:p>
    <w:p w14:paraId="18CF7C20" w14:textId="77777777" w:rsidR="001639C1" w:rsidRPr="00C4248F" w:rsidRDefault="001639C1" w:rsidP="00013E3B">
      <w:pPr>
        <w:spacing w:after="0" w:line="240" w:lineRule="auto"/>
        <w:jc w:val="both"/>
        <w:rPr>
          <w:rFonts w:ascii="Arial" w:eastAsia="Times New Roman" w:hAnsi="Arial" w:cs="Arial"/>
          <w:b/>
          <w:sz w:val="20"/>
          <w:szCs w:val="24"/>
        </w:rPr>
      </w:pPr>
    </w:p>
    <w:p w14:paraId="168D5633" w14:textId="4E426E59" w:rsidR="00013E3B" w:rsidRPr="00C4248F" w:rsidRDefault="00013E3B" w:rsidP="00013E3B">
      <w:pPr>
        <w:tabs>
          <w:tab w:val="left" w:pos="1305"/>
        </w:tabs>
        <w:spacing w:after="0" w:line="240" w:lineRule="auto"/>
        <w:jc w:val="both"/>
        <w:rPr>
          <w:rFonts w:ascii="Arial" w:eastAsia="Times New Roman" w:hAnsi="Arial" w:cs="Times New Roman"/>
          <w:b/>
          <w:bCs/>
          <w:sz w:val="20"/>
          <w:szCs w:val="20"/>
        </w:rPr>
      </w:pPr>
      <w:r w:rsidRPr="00C4248F">
        <w:rPr>
          <w:rFonts w:ascii="Arial" w:eastAsia="Times New Roman" w:hAnsi="Arial" w:cs="Times New Roman"/>
          <w:b/>
          <w:bCs/>
          <w:sz w:val="20"/>
          <w:szCs w:val="20"/>
        </w:rPr>
        <w:t>1</w:t>
      </w:r>
      <w:r w:rsidR="0027085D" w:rsidRPr="00C4248F">
        <w:rPr>
          <w:rFonts w:ascii="Arial" w:eastAsia="Times New Roman" w:hAnsi="Arial" w:cs="Times New Roman"/>
          <w:b/>
          <w:bCs/>
          <w:sz w:val="20"/>
          <w:szCs w:val="20"/>
        </w:rPr>
        <w:t>8</w:t>
      </w:r>
      <w:r w:rsidRPr="00C4248F">
        <w:rPr>
          <w:rFonts w:ascii="Arial" w:eastAsia="Times New Roman" w:hAnsi="Arial" w:cs="Times New Roman"/>
          <w:b/>
          <w:bCs/>
          <w:sz w:val="20"/>
          <w:szCs w:val="20"/>
        </w:rPr>
        <w:t>. člen</w:t>
      </w:r>
    </w:p>
    <w:p w14:paraId="4730A271" w14:textId="77777777" w:rsidR="00013E3B" w:rsidRPr="00C4248F" w:rsidRDefault="00013E3B" w:rsidP="00013E3B">
      <w:pPr>
        <w:spacing w:after="0" w:line="240" w:lineRule="auto"/>
        <w:jc w:val="both"/>
        <w:rPr>
          <w:rFonts w:ascii="Arial" w:eastAsia="Times New Roman" w:hAnsi="Arial" w:cs="Times New Roman"/>
          <w:sz w:val="20"/>
          <w:szCs w:val="20"/>
        </w:rPr>
      </w:pPr>
    </w:p>
    <w:p w14:paraId="2FD4A091" w14:textId="77777777" w:rsidR="00013E3B" w:rsidRPr="00C4248F" w:rsidRDefault="00013E3B" w:rsidP="00013E3B">
      <w:pPr>
        <w:suppressAutoHyphens/>
        <w:spacing w:after="0" w:line="240" w:lineRule="auto"/>
        <w:jc w:val="both"/>
        <w:rPr>
          <w:rFonts w:ascii="Arial" w:eastAsia="Times New Roman" w:hAnsi="Arial" w:cs="Calibri"/>
          <w:sz w:val="20"/>
          <w:szCs w:val="20"/>
          <w:lang w:eastAsia="ar-SA"/>
        </w:rPr>
      </w:pPr>
      <w:r w:rsidRPr="00C4248F">
        <w:rPr>
          <w:rFonts w:ascii="Arial" w:eastAsia="Times New Roman" w:hAnsi="Arial" w:cs="Arial"/>
          <w:sz w:val="20"/>
          <w:szCs w:val="20"/>
          <w:lang w:eastAsia="ar-SA"/>
        </w:rPr>
        <w:t xml:space="preserve">S strani naročnika je za izvajanje pogodbe odgovoren: </w:t>
      </w:r>
      <w:r w:rsidRPr="00C4248F">
        <w:rPr>
          <w:rFonts w:ascii="Arial" w:eastAsia="Times New Roman" w:hAnsi="Arial" w:cs="Calibri"/>
          <w:sz w:val="20"/>
          <w:szCs w:val="20"/>
          <w:lang w:eastAsia="ar-SA"/>
        </w:rPr>
        <w:t>……………………. (telefon: ……………….).</w:t>
      </w:r>
    </w:p>
    <w:p w14:paraId="0B20BA83" w14:textId="77777777" w:rsidR="00013E3B" w:rsidRPr="00C4248F" w:rsidRDefault="00013E3B" w:rsidP="00013E3B">
      <w:pPr>
        <w:suppressAutoHyphens/>
        <w:spacing w:after="0" w:line="240" w:lineRule="auto"/>
        <w:jc w:val="both"/>
        <w:rPr>
          <w:rFonts w:ascii="Arial" w:eastAsia="Times New Roman" w:hAnsi="Arial" w:cs="Calibri"/>
          <w:sz w:val="20"/>
          <w:szCs w:val="24"/>
          <w:lang w:eastAsia="ar-SA"/>
        </w:rPr>
      </w:pPr>
      <w:r w:rsidRPr="00C4248F">
        <w:rPr>
          <w:rFonts w:ascii="Arial" w:eastAsia="Times New Roman" w:hAnsi="Arial" w:cs="Calibri"/>
          <w:sz w:val="20"/>
          <w:szCs w:val="20"/>
          <w:lang w:eastAsia="ar-SA"/>
        </w:rPr>
        <w:t>S strani ponudnika je za izvajanje pogodbe odgovoren ……………………. (telefon: ……………….).</w:t>
      </w:r>
    </w:p>
    <w:p w14:paraId="380D66DC" w14:textId="77777777" w:rsidR="001639C1" w:rsidRPr="00C4248F" w:rsidRDefault="001639C1" w:rsidP="00013E3B">
      <w:pPr>
        <w:spacing w:after="0" w:line="240" w:lineRule="auto"/>
        <w:jc w:val="both"/>
        <w:rPr>
          <w:rFonts w:ascii="Arial" w:eastAsia="Times New Roman" w:hAnsi="Arial" w:cs="Arial"/>
          <w:b/>
          <w:noProof/>
          <w:sz w:val="20"/>
          <w:szCs w:val="24"/>
        </w:rPr>
      </w:pPr>
    </w:p>
    <w:p w14:paraId="7B1619B8" w14:textId="77777777" w:rsidR="0027085D" w:rsidRPr="00C4248F" w:rsidRDefault="0027085D" w:rsidP="00013E3B">
      <w:pPr>
        <w:spacing w:after="0" w:line="240" w:lineRule="auto"/>
        <w:jc w:val="both"/>
        <w:rPr>
          <w:rFonts w:ascii="Arial" w:eastAsia="Times New Roman" w:hAnsi="Arial" w:cs="Arial"/>
          <w:b/>
          <w:noProof/>
          <w:sz w:val="20"/>
          <w:szCs w:val="24"/>
        </w:rPr>
      </w:pPr>
    </w:p>
    <w:p w14:paraId="7044D3C4" w14:textId="69960F4E" w:rsidR="00013E3B" w:rsidRPr="00C4248F" w:rsidRDefault="00013E3B" w:rsidP="00013E3B">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w:t>
      </w:r>
      <w:r w:rsidR="0027085D" w:rsidRPr="00C4248F">
        <w:rPr>
          <w:rFonts w:ascii="Arial" w:eastAsia="Times New Roman" w:hAnsi="Arial" w:cs="Arial"/>
          <w:b/>
          <w:sz w:val="20"/>
          <w:szCs w:val="24"/>
        </w:rPr>
        <w:t>9</w:t>
      </w:r>
      <w:r w:rsidRPr="00C4248F">
        <w:rPr>
          <w:rFonts w:ascii="Arial" w:eastAsia="Times New Roman" w:hAnsi="Arial" w:cs="Arial"/>
          <w:b/>
          <w:sz w:val="20"/>
          <w:szCs w:val="24"/>
        </w:rPr>
        <w:t>. člen</w:t>
      </w:r>
    </w:p>
    <w:p w14:paraId="1B7CF267" w14:textId="77777777" w:rsidR="00013E3B" w:rsidRPr="00C4248F" w:rsidRDefault="00013E3B" w:rsidP="00013E3B">
      <w:pPr>
        <w:spacing w:after="0" w:line="240" w:lineRule="auto"/>
        <w:jc w:val="both"/>
        <w:rPr>
          <w:rFonts w:ascii="Arial" w:eastAsia="Times New Roman" w:hAnsi="Arial" w:cs="Arial"/>
          <w:b/>
          <w:sz w:val="20"/>
          <w:szCs w:val="24"/>
        </w:rPr>
      </w:pPr>
    </w:p>
    <w:p w14:paraId="236C2386" w14:textId="77777777" w:rsidR="00013E3B" w:rsidRPr="00C4248F" w:rsidRDefault="00013E3B" w:rsidP="00013E3B">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Pogodba je sestavljena iz:</w:t>
      </w:r>
    </w:p>
    <w:p w14:paraId="069B97D0" w14:textId="77777777" w:rsidR="00013E3B" w:rsidRPr="00C4248F" w:rsidRDefault="00013E3B" w:rsidP="000F7157">
      <w:pPr>
        <w:numPr>
          <w:ilvl w:val="0"/>
          <w:numId w:val="4"/>
        </w:numPr>
        <w:tabs>
          <w:tab w:val="left" w:pos="2835"/>
        </w:tabs>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Osnovne pogodbe - komercialnega dela, </w:t>
      </w:r>
    </w:p>
    <w:p w14:paraId="1A1BA8A8" w14:textId="77777777" w:rsidR="00013E3B" w:rsidRPr="00C4248F" w:rsidRDefault="00013E3B" w:rsidP="000F7157">
      <w:pPr>
        <w:numPr>
          <w:ilvl w:val="0"/>
          <w:numId w:val="4"/>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Priloge 1 - ponudbene dokumentacije …………………,</w:t>
      </w:r>
    </w:p>
    <w:p w14:paraId="3222014F" w14:textId="77777777" w:rsidR="00013E3B" w:rsidRPr="00C4248F" w:rsidRDefault="00013E3B" w:rsidP="000F7157">
      <w:pPr>
        <w:numPr>
          <w:ilvl w:val="0"/>
          <w:numId w:val="4"/>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Priloge 2 - garancije za dobro izvedbo pogodbenih obveznosti,</w:t>
      </w:r>
    </w:p>
    <w:p w14:paraId="5D990A17" w14:textId="77777777" w:rsidR="00013E3B" w:rsidRPr="00C4248F" w:rsidRDefault="00013E3B" w:rsidP="000F7157">
      <w:pPr>
        <w:numPr>
          <w:ilvl w:val="0"/>
          <w:numId w:val="4"/>
        </w:num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Priloge 3 - dokumenta o zavarovanju pred odgovornostjo,</w:t>
      </w:r>
    </w:p>
    <w:p w14:paraId="5324FEC1" w14:textId="77777777" w:rsidR="00013E3B" w:rsidRPr="00C4248F" w:rsidRDefault="00013E3B" w:rsidP="000F7157">
      <w:pPr>
        <w:numPr>
          <w:ilvl w:val="0"/>
          <w:numId w:val="4"/>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Priloge 4 - terminskega plana,</w:t>
      </w:r>
    </w:p>
    <w:p w14:paraId="4D4E0941" w14:textId="77777777" w:rsidR="00013E3B" w:rsidRPr="00C4248F" w:rsidRDefault="00013E3B" w:rsidP="000F7157">
      <w:pPr>
        <w:numPr>
          <w:ilvl w:val="0"/>
          <w:numId w:val="4"/>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Priloge 5 - varnostnega načrta oz. elaborata iz varstva pri delu,</w:t>
      </w:r>
    </w:p>
    <w:p w14:paraId="45C5E5F8" w14:textId="77777777" w:rsidR="00013E3B" w:rsidRPr="00C4248F" w:rsidRDefault="00013E3B" w:rsidP="000F7157">
      <w:pPr>
        <w:numPr>
          <w:ilvl w:val="0"/>
          <w:numId w:val="4"/>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Priloga 6 - garancija za odpravo pomanjkljivosti v garancijskem roku.</w:t>
      </w:r>
    </w:p>
    <w:p w14:paraId="54142F63" w14:textId="77777777" w:rsidR="00013E3B" w:rsidRPr="00C4248F" w:rsidRDefault="00013E3B" w:rsidP="00013E3B">
      <w:pPr>
        <w:spacing w:after="0" w:line="240" w:lineRule="auto"/>
        <w:jc w:val="both"/>
        <w:rPr>
          <w:rFonts w:ascii="Arial" w:eastAsia="Times New Roman" w:hAnsi="Arial" w:cs="Arial"/>
          <w:bCs/>
          <w:sz w:val="20"/>
          <w:szCs w:val="20"/>
        </w:rPr>
      </w:pPr>
    </w:p>
    <w:p w14:paraId="256AD011" w14:textId="77777777" w:rsidR="00013E3B" w:rsidRPr="00C4248F" w:rsidRDefault="00013E3B" w:rsidP="00013E3B">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Pogodba je sestavljena v petih izvodih, od katerih prejme naročnik tri izvode, ponudnik pa dva izvoda.</w:t>
      </w:r>
    </w:p>
    <w:p w14:paraId="0DBCF39F" w14:textId="77777777" w:rsidR="00013E3B" w:rsidRPr="00C4248F" w:rsidRDefault="00013E3B" w:rsidP="00013E3B">
      <w:pPr>
        <w:spacing w:after="0" w:line="240" w:lineRule="auto"/>
        <w:jc w:val="both"/>
        <w:rPr>
          <w:rFonts w:ascii="Arial" w:eastAsia="Times New Roman" w:hAnsi="Arial" w:cs="Times New Roman"/>
          <w:sz w:val="20"/>
          <w:szCs w:val="20"/>
        </w:rPr>
      </w:pPr>
    </w:p>
    <w:p w14:paraId="24DACD44" w14:textId="079769D1" w:rsidR="00013E3B" w:rsidRPr="00C4248F" w:rsidRDefault="00013E3B" w:rsidP="00013E3B">
      <w:pPr>
        <w:spacing w:after="0" w:line="240" w:lineRule="auto"/>
        <w:jc w:val="both"/>
        <w:rPr>
          <w:rFonts w:ascii="Arial" w:eastAsia="Times New Roman" w:hAnsi="Arial" w:cs="Times New Roman"/>
          <w:b/>
          <w:sz w:val="20"/>
          <w:szCs w:val="20"/>
        </w:rPr>
      </w:pPr>
      <w:r w:rsidRPr="00C4248F">
        <w:rPr>
          <w:rFonts w:ascii="Arial" w:eastAsia="Times New Roman" w:hAnsi="Arial" w:cs="Times New Roman"/>
          <w:sz w:val="20"/>
          <w:szCs w:val="20"/>
        </w:rPr>
        <w:t>PODPIS IN ŽIG POOBLAŠČENIH PREDSTAVNIKOV NAROČNIKA IN PONUDNIKA – POGODBA JN-B1063</w:t>
      </w:r>
      <w:r w:rsidR="00F75C0A" w:rsidRPr="00C4248F">
        <w:rPr>
          <w:rFonts w:ascii="Arial" w:eastAsia="Times New Roman" w:hAnsi="Arial" w:cs="Times New Roman"/>
          <w:sz w:val="20"/>
          <w:szCs w:val="20"/>
        </w:rPr>
        <w:t>/</w:t>
      </w:r>
      <w:r w:rsidR="00D16E83" w:rsidRPr="00C4248F">
        <w:rPr>
          <w:rFonts w:ascii="Arial" w:hAnsi="Arial" w:cs="Times New Roman"/>
          <w:sz w:val="20"/>
          <w:szCs w:val="20"/>
          <w:lang w:eastAsia="sl-SI"/>
        </w:rPr>
        <w:t>C</w:t>
      </w:r>
      <w:r w:rsidRPr="00C4248F">
        <w:rPr>
          <w:rFonts w:ascii="Arial" w:hAnsi="Arial" w:cs="Times New Roman"/>
          <w:sz w:val="20"/>
          <w:szCs w:val="20"/>
          <w:lang w:eastAsia="sl-SI"/>
        </w:rPr>
        <w:t xml:space="preserve">: Nakup hladilne omare - </w:t>
      </w:r>
      <w:r w:rsidR="00D16E83" w:rsidRPr="00C4248F">
        <w:rPr>
          <w:rFonts w:ascii="Arial" w:hAnsi="Arial" w:cs="Times New Roman"/>
          <w:sz w:val="20"/>
          <w:szCs w:val="20"/>
          <w:lang w:eastAsia="sl-SI"/>
        </w:rPr>
        <w:t>Maribor</w:t>
      </w:r>
      <w:r w:rsidRPr="00C4248F">
        <w:rPr>
          <w:rFonts w:ascii="Arial" w:eastAsia="Times New Roman" w:hAnsi="Arial" w:cs="Times New Roman"/>
          <w:sz w:val="20"/>
          <w:szCs w:val="20"/>
        </w:rPr>
        <w:t>.</w:t>
      </w:r>
    </w:p>
    <w:p w14:paraId="26F4D7E8" w14:textId="5DB6249F" w:rsidR="00D16E83" w:rsidRPr="00C4248F" w:rsidRDefault="00013E3B" w:rsidP="001639C1">
      <w:pPr>
        <w:tabs>
          <w:tab w:val="center" w:pos="1980"/>
          <w:tab w:val="center" w:pos="7020"/>
        </w:tabs>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ab/>
      </w:r>
    </w:p>
    <w:p w14:paraId="558F3684" w14:textId="77777777" w:rsidR="001639C1" w:rsidRPr="00C4248F" w:rsidRDefault="001639C1" w:rsidP="001639C1">
      <w:pPr>
        <w:tabs>
          <w:tab w:val="center" w:pos="1980"/>
          <w:tab w:val="center" w:pos="7020"/>
        </w:tabs>
        <w:spacing w:after="0" w:line="240" w:lineRule="auto"/>
        <w:jc w:val="both"/>
        <w:rPr>
          <w:rFonts w:ascii="Arial" w:eastAsia="Times New Roman" w:hAnsi="Arial" w:cs="Times New Roman"/>
          <w:sz w:val="20"/>
          <w:szCs w:val="20"/>
        </w:rPr>
      </w:pPr>
    </w:p>
    <w:p w14:paraId="7A92D28F" w14:textId="77777777" w:rsidR="00776E0E" w:rsidRPr="00C4248F" w:rsidRDefault="00776E0E" w:rsidP="00776E0E">
      <w:pPr>
        <w:tabs>
          <w:tab w:val="center" w:pos="1980"/>
          <w:tab w:val="center" w:pos="7020"/>
        </w:tabs>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Ljubljana, dne..................</w:t>
      </w:r>
      <w:r w:rsidRPr="00C4248F">
        <w:rPr>
          <w:rFonts w:ascii="Arial" w:eastAsia="Times New Roman" w:hAnsi="Arial" w:cs="Times New Roman"/>
          <w:sz w:val="20"/>
          <w:szCs w:val="20"/>
        </w:rPr>
        <w:tab/>
        <w:t>......................., dne.................</w:t>
      </w:r>
    </w:p>
    <w:p w14:paraId="6DA4AAF6" w14:textId="77777777" w:rsidR="00776E0E" w:rsidRPr="00C4248F" w:rsidRDefault="00776E0E" w:rsidP="00776E0E">
      <w:pPr>
        <w:tabs>
          <w:tab w:val="center" w:pos="1980"/>
          <w:tab w:val="center" w:pos="7020"/>
        </w:tabs>
        <w:spacing w:after="0" w:line="240" w:lineRule="auto"/>
        <w:jc w:val="both"/>
        <w:rPr>
          <w:rFonts w:ascii="Arial" w:eastAsia="Times New Roman" w:hAnsi="Arial" w:cs="Times New Roman"/>
          <w:sz w:val="20"/>
          <w:szCs w:val="20"/>
        </w:rPr>
      </w:pPr>
    </w:p>
    <w:p w14:paraId="613F98AD" w14:textId="77777777" w:rsidR="00776E0E" w:rsidRPr="00C4248F" w:rsidRDefault="00776E0E" w:rsidP="00776E0E">
      <w:pPr>
        <w:tabs>
          <w:tab w:val="center" w:pos="1980"/>
          <w:tab w:val="center" w:pos="7020"/>
        </w:tabs>
        <w:rPr>
          <w:rFonts w:ascii="Arial" w:eastAsia="Times New Roman" w:hAnsi="Arial" w:cs="Times New Roman"/>
          <w:sz w:val="20"/>
          <w:szCs w:val="24"/>
        </w:rPr>
      </w:pPr>
      <w:r w:rsidRPr="00C4248F">
        <w:rPr>
          <w:rFonts w:ascii="Arial" w:eastAsia="Times New Roman" w:hAnsi="Arial" w:cs="Arial"/>
          <w:sz w:val="20"/>
          <w:szCs w:val="24"/>
        </w:rPr>
        <w:tab/>
      </w:r>
      <w:r w:rsidRPr="00C4248F">
        <w:rPr>
          <w:rFonts w:ascii="Arial" w:eastAsia="Times New Roman" w:hAnsi="Arial" w:cs="Times New Roman"/>
          <w:sz w:val="20"/>
          <w:szCs w:val="24"/>
        </w:rPr>
        <w:t xml:space="preserve">                    NAROČNIK:</w:t>
      </w:r>
      <w:r w:rsidRPr="00C4248F">
        <w:rPr>
          <w:rFonts w:ascii="Arial" w:eastAsia="Times New Roman" w:hAnsi="Arial" w:cs="Times New Roman"/>
          <w:sz w:val="20"/>
          <w:szCs w:val="24"/>
        </w:rPr>
        <w:tab/>
        <w:t xml:space="preserve">   PONUDNIK</w:t>
      </w:r>
    </w:p>
    <w:tbl>
      <w:tblPr>
        <w:tblStyle w:val="Tabelamrea"/>
        <w:tblW w:w="9491" w:type="dxa"/>
        <w:tblInd w:w="-4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3"/>
        <w:gridCol w:w="1843"/>
        <w:gridCol w:w="1656"/>
        <w:gridCol w:w="4439"/>
      </w:tblGrid>
      <w:tr w:rsidR="00776E0E" w:rsidRPr="00C4248F" w14:paraId="2A72DAC1" w14:textId="77777777" w:rsidTr="002C5006">
        <w:trPr>
          <w:trHeight w:val="45"/>
        </w:trPr>
        <w:tc>
          <w:tcPr>
            <w:tcW w:w="1553" w:type="dxa"/>
            <w:vAlign w:val="center"/>
          </w:tcPr>
          <w:p w14:paraId="5FD101AF" w14:textId="77777777" w:rsidR="00776E0E" w:rsidRPr="00C4248F" w:rsidRDefault="00776E0E" w:rsidP="002C5006">
            <w:pPr>
              <w:jc w:val="center"/>
              <w:rPr>
                <w:rFonts w:ascii="Arial" w:eastAsia="Times New Roman" w:hAnsi="Arial" w:cs="Times New Roman"/>
                <w:color w:val="FF0000"/>
                <w:sz w:val="16"/>
                <w:szCs w:val="16"/>
              </w:rPr>
            </w:pPr>
          </w:p>
        </w:tc>
        <w:tc>
          <w:tcPr>
            <w:tcW w:w="1843" w:type="dxa"/>
            <w:vAlign w:val="center"/>
          </w:tcPr>
          <w:p w14:paraId="703A726F" w14:textId="77777777" w:rsidR="00776E0E" w:rsidRPr="00C4248F" w:rsidRDefault="00776E0E" w:rsidP="002C5006">
            <w:pPr>
              <w:jc w:val="center"/>
              <w:rPr>
                <w:rFonts w:ascii="Arial" w:eastAsia="Times New Roman" w:hAnsi="Arial" w:cs="Times New Roman"/>
                <w:sz w:val="16"/>
                <w:szCs w:val="16"/>
              </w:rPr>
            </w:pPr>
            <w:r w:rsidRPr="00C4248F">
              <w:rPr>
                <w:rFonts w:ascii="Arial" w:eastAsia="Times New Roman" w:hAnsi="Arial" w:cs="Times New Roman"/>
                <w:sz w:val="16"/>
                <w:szCs w:val="16"/>
              </w:rPr>
              <w:t>Natalija Gorščak</w:t>
            </w:r>
          </w:p>
          <w:p w14:paraId="0D4500B1" w14:textId="77777777" w:rsidR="00776E0E" w:rsidRPr="00C4248F" w:rsidRDefault="00776E0E" w:rsidP="002C5006">
            <w:pPr>
              <w:jc w:val="center"/>
              <w:rPr>
                <w:rFonts w:ascii="Arial" w:eastAsia="Times New Roman" w:hAnsi="Arial" w:cs="Times New Roman"/>
                <w:sz w:val="16"/>
                <w:szCs w:val="16"/>
              </w:rPr>
            </w:pPr>
            <w:r w:rsidRPr="00C4248F">
              <w:rPr>
                <w:rFonts w:ascii="Arial" w:eastAsia="Times New Roman" w:hAnsi="Arial" w:cs="Times New Roman"/>
                <w:sz w:val="16"/>
                <w:szCs w:val="16"/>
              </w:rPr>
              <w:t>V. d. predsednika uprave RTV Slovenija</w:t>
            </w:r>
          </w:p>
          <w:p w14:paraId="2B383D3A" w14:textId="77777777" w:rsidR="00776E0E" w:rsidRPr="00C4248F" w:rsidRDefault="00776E0E" w:rsidP="002C5006">
            <w:pPr>
              <w:jc w:val="center"/>
              <w:rPr>
                <w:rFonts w:ascii="Arial" w:eastAsia="Times New Roman" w:hAnsi="Arial" w:cs="Times New Roman"/>
                <w:color w:val="FF0000"/>
                <w:sz w:val="16"/>
                <w:szCs w:val="16"/>
              </w:rPr>
            </w:pPr>
          </w:p>
          <w:p w14:paraId="27919305" w14:textId="77777777" w:rsidR="00776E0E" w:rsidRPr="00C4248F" w:rsidRDefault="00776E0E" w:rsidP="002C5006">
            <w:pPr>
              <w:jc w:val="center"/>
              <w:rPr>
                <w:rFonts w:ascii="Arial" w:eastAsia="Times New Roman" w:hAnsi="Arial" w:cs="Times New Roman"/>
                <w:color w:val="FF0000"/>
                <w:sz w:val="16"/>
                <w:szCs w:val="16"/>
              </w:rPr>
            </w:pPr>
            <w:r w:rsidRPr="00C4248F">
              <w:rPr>
                <w:rFonts w:ascii="Arial" w:eastAsia="Times New Roman" w:hAnsi="Arial" w:cs="Times New Roman"/>
                <w:sz w:val="16"/>
                <w:szCs w:val="16"/>
              </w:rPr>
              <w:t>……………….</w:t>
            </w:r>
          </w:p>
        </w:tc>
        <w:tc>
          <w:tcPr>
            <w:tcW w:w="1656" w:type="dxa"/>
            <w:vAlign w:val="center"/>
          </w:tcPr>
          <w:p w14:paraId="16C1DC18" w14:textId="77777777" w:rsidR="00776E0E" w:rsidRPr="00C4248F" w:rsidRDefault="00776E0E" w:rsidP="002C5006">
            <w:pPr>
              <w:jc w:val="center"/>
              <w:rPr>
                <w:rFonts w:ascii="Arial" w:eastAsia="Times New Roman" w:hAnsi="Arial" w:cs="Times New Roman"/>
                <w:color w:val="FF0000"/>
                <w:sz w:val="16"/>
                <w:szCs w:val="16"/>
              </w:rPr>
            </w:pPr>
          </w:p>
        </w:tc>
        <w:tc>
          <w:tcPr>
            <w:tcW w:w="4439" w:type="dxa"/>
            <w:vMerge w:val="restart"/>
            <w:vAlign w:val="center"/>
          </w:tcPr>
          <w:p w14:paraId="26253DD1" w14:textId="77777777" w:rsidR="00776E0E" w:rsidRPr="00C4248F" w:rsidRDefault="00776E0E" w:rsidP="002C5006">
            <w:pPr>
              <w:jc w:val="center"/>
              <w:rPr>
                <w:rFonts w:ascii="Arial" w:eastAsia="Times New Roman" w:hAnsi="Arial" w:cs="Times New Roman"/>
                <w:color w:val="FF0000"/>
                <w:sz w:val="16"/>
                <w:szCs w:val="16"/>
              </w:rPr>
            </w:pPr>
          </w:p>
          <w:p w14:paraId="7DC13E22" w14:textId="77777777" w:rsidR="00776E0E" w:rsidRPr="00C4248F" w:rsidRDefault="00776E0E" w:rsidP="002C5006">
            <w:pPr>
              <w:jc w:val="center"/>
              <w:rPr>
                <w:rFonts w:ascii="Arial" w:eastAsia="Times New Roman" w:hAnsi="Arial" w:cs="Times New Roman"/>
                <w:color w:val="FF0000"/>
                <w:sz w:val="16"/>
                <w:szCs w:val="16"/>
              </w:rPr>
            </w:pPr>
          </w:p>
          <w:p w14:paraId="79799BEE" w14:textId="77777777" w:rsidR="00776E0E" w:rsidRPr="00C4248F" w:rsidRDefault="00776E0E" w:rsidP="002C5006">
            <w:pPr>
              <w:jc w:val="center"/>
              <w:rPr>
                <w:rFonts w:ascii="Arial" w:eastAsia="Times New Roman" w:hAnsi="Arial" w:cs="Times New Roman"/>
                <w:color w:val="FF0000"/>
                <w:sz w:val="16"/>
                <w:szCs w:val="16"/>
              </w:rPr>
            </w:pPr>
          </w:p>
          <w:p w14:paraId="495FE3C9" w14:textId="77777777" w:rsidR="00776E0E" w:rsidRPr="00C4248F" w:rsidRDefault="00776E0E" w:rsidP="002C5006">
            <w:pPr>
              <w:jc w:val="center"/>
              <w:rPr>
                <w:rFonts w:ascii="Arial" w:eastAsia="Times New Roman" w:hAnsi="Arial" w:cs="Times New Roman"/>
                <w:color w:val="FF0000"/>
                <w:sz w:val="16"/>
                <w:szCs w:val="16"/>
              </w:rPr>
            </w:pPr>
          </w:p>
          <w:p w14:paraId="7EB26644" w14:textId="77777777" w:rsidR="00776E0E" w:rsidRPr="00C4248F" w:rsidRDefault="00776E0E" w:rsidP="002C5006">
            <w:pPr>
              <w:jc w:val="center"/>
              <w:rPr>
                <w:rFonts w:ascii="Arial" w:eastAsia="Times New Roman" w:hAnsi="Arial" w:cs="Times New Roman"/>
                <w:sz w:val="16"/>
                <w:szCs w:val="16"/>
              </w:rPr>
            </w:pPr>
          </w:p>
          <w:p w14:paraId="1D0A2D26" w14:textId="77777777" w:rsidR="00776E0E" w:rsidRPr="00C4248F" w:rsidRDefault="00776E0E" w:rsidP="002C5006">
            <w:pPr>
              <w:jc w:val="center"/>
              <w:rPr>
                <w:rFonts w:ascii="Arial" w:eastAsia="Times New Roman" w:hAnsi="Arial" w:cs="Times New Roman"/>
                <w:color w:val="FF0000"/>
                <w:sz w:val="16"/>
                <w:szCs w:val="16"/>
              </w:rPr>
            </w:pPr>
            <w:r w:rsidRPr="00C4248F">
              <w:rPr>
                <w:rFonts w:ascii="Arial" w:eastAsia="Times New Roman" w:hAnsi="Arial" w:cs="Times New Roman"/>
                <w:sz w:val="16"/>
                <w:szCs w:val="16"/>
              </w:rPr>
              <w:t xml:space="preserve">       Žig</w:t>
            </w:r>
          </w:p>
        </w:tc>
      </w:tr>
      <w:tr w:rsidR="00776E0E" w:rsidRPr="00C4248F" w14:paraId="334D79FD" w14:textId="77777777" w:rsidTr="002C5006">
        <w:trPr>
          <w:trHeight w:val="54"/>
        </w:trPr>
        <w:tc>
          <w:tcPr>
            <w:tcW w:w="1553" w:type="dxa"/>
            <w:vAlign w:val="center"/>
          </w:tcPr>
          <w:p w14:paraId="133EF0B0" w14:textId="77777777" w:rsidR="00776E0E" w:rsidRPr="00C4248F" w:rsidRDefault="00776E0E" w:rsidP="002C5006">
            <w:pPr>
              <w:jc w:val="center"/>
              <w:rPr>
                <w:rFonts w:ascii="Arial" w:eastAsia="Times New Roman" w:hAnsi="Arial" w:cs="Times New Roman"/>
                <w:sz w:val="16"/>
                <w:szCs w:val="16"/>
              </w:rPr>
            </w:pPr>
            <w:r w:rsidRPr="00C4248F">
              <w:rPr>
                <w:rFonts w:ascii="Arial" w:eastAsia="Times New Roman" w:hAnsi="Arial" w:cs="Times New Roman"/>
                <w:sz w:val="16"/>
                <w:szCs w:val="16"/>
              </w:rPr>
              <w:t>Luka Rupnik</w:t>
            </w:r>
          </w:p>
          <w:p w14:paraId="70A449DB" w14:textId="77777777" w:rsidR="00776E0E" w:rsidRPr="00C4248F" w:rsidRDefault="00776E0E" w:rsidP="002C5006">
            <w:pPr>
              <w:jc w:val="center"/>
              <w:rPr>
                <w:rFonts w:ascii="Arial" w:eastAsia="Times New Roman" w:hAnsi="Arial" w:cs="Times New Roman"/>
                <w:sz w:val="16"/>
                <w:szCs w:val="16"/>
              </w:rPr>
            </w:pPr>
            <w:r w:rsidRPr="00C4248F">
              <w:rPr>
                <w:rFonts w:ascii="Arial" w:eastAsia="Times New Roman" w:hAnsi="Arial" w:cs="Times New Roman"/>
                <w:sz w:val="16"/>
                <w:szCs w:val="16"/>
              </w:rPr>
              <w:t>V. d. člana uprave RTV Slovenija</w:t>
            </w:r>
          </w:p>
          <w:p w14:paraId="69B2400E" w14:textId="77777777" w:rsidR="00776E0E" w:rsidRPr="00C4248F" w:rsidRDefault="00776E0E" w:rsidP="002C5006">
            <w:pPr>
              <w:jc w:val="center"/>
              <w:rPr>
                <w:rFonts w:ascii="Arial" w:eastAsia="Times New Roman" w:hAnsi="Arial" w:cs="Times New Roman"/>
                <w:color w:val="FF0000"/>
                <w:sz w:val="16"/>
                <w:szCs w:val="16"/>
              </w:rPr>
            </w:pPr>
          </w:p>
          <w:p w14:paraId="76504FB2" w14:textId="77777777" w:rsidR="00776E0E" w:rsidRPr="00C4248F" w:rsidRDefault="00776E0E" w:rsidP="002C5006">
            <w:pPr>
              <w:jc w:val="center"/>
              <w:rPr>
                <w:rFonts w:ascii="Arial" w:eastAsia="Times New Roman" w:hAnsi="Arial" w:cs="Times New Roman"/>
                <w:color w:val="FF0000"/>
                <w:sz w:val="16"/>
                <w:szCs w:val="16"/>
              </w:rPr>
            </w:pPr>
          </w:p>
          <w:p w14:paraId="020E4E1D" w14:textId="77777777" w:rsidR="00776E0E" w:rsidRPr="00C4248F" w:rsidRDefault="00776E0E" w:rsidP="002C5006">
            <w:pPr>
              <w:jc w:val="center"/>
              <w:rPr>
                <w:rFonts w:ascii="Arial" w:eastAsia="Times New Roman" w:hAnsi="Arial" w:cs="Times New Roman"/>
                <w:color w:val="FF0000"/>
                <w:sz w:val="16"/>
                <w:szCs w:val="16"/>
              </w:rPr>
            </w:pPr>
            <w:r w:rsidRPr="00C4248F">
              <w:rPr>
                <w:rFonts w:ascii="Arial" w:eastAsia="Times New Roman" w:hAnsi="Arial" w:cs="Times New Roman"/>
                <w:sz w:val="16"/>
                <w:szCs w:val="16"/>
              </w:rPr>
              <w:t>……………………</w:t>
            </w:r>
          </w:p>
        </w:tc>
        <w:tc>
          <w:tcPr>
            <w:tcW w:w="1843" w:type="dxa"/>
            <w:vAlign w:val="center"/>
            <w:hideMark/>
          </w:tcPr>
          <w:p w14:paraId="79D7581E" w14:textId="77777777" w:rsidR="00776E0E" w:rsidRPr="00C4248F" w:rsidRDefault="00776E0E" w:rsidP="002C5006">
            <w:pPr>
              <w:jc w:val="center"/>
              <w:rPr>
                <w:rFonts w:ascii="Arial" w:eastAsia="Times New Roman" w:hAnsi="Arial" w:cs="Times New Roman"/>
                <w:color w:val="FF0000"/>
                <w:sz w:val="16"/>
                <w:szCs w:val="16"/>
              </w:rPr>
            </w:pPr>
            <w:r w:rsidRPr="00C4248F">
              <w:rPr>
                <w:rFonts w:ascii="Arial" w:eastAsia="Times New Roman" w:hAnsi="Arial" w:cs="Times New Roman"/>
                <w:sz w:val="16"/>
                <w:szCs w:val="16"/>
              </w:rPr>
              <w:t>Žig</w:t>
            </w:r>
          </w:p>
        </w:tc>
        <w:tc>
          <w:tcPr>
            <w:tcW w:w="1656" w:type="dxa"/>
            <w:vAlign w:val="center"/>
          </w:tcPr>
          <w:p w14:paraId="555C6FD6" w14:textId="77777777" w:rsidR="00776E0E" w:rsidRPr="00C4248F" w:rsidRDefault="00776E0E" w:rsidP="002C5006">
            <w:pPr>
              <w:tabs>
                <w:tab w:val="center" w:pos="2268"/>
                <w:tab w:val="center" w:pos="6804"/>
              </w:tabs>
              <w:jc w:val="center"/>
              <w:rPr>
                <w:rFonts w:ascii="Arial" w:eastAsia="Times New Roman" w:hAnsi="Arial" w:cs="Times New Roman"/>
                <w:sz w:val="16"/>
                <w:szCs w:val="16"/>
              </w:rPr>
            </w:pPr>
            <w:r w:rsidRPr="00C4248F">
              <w:rPr>
                <w:rFonts w:ascii="Arial" w:eastAsia="Times New Roman" w:hAnsi="Arial" w:cs="Times New Roman"/>
                <w:sz w:val="16"/>
                <w:szCs w:val="16"/>
              </w:rPr>
              <w:t>Franci Pavšer</w:t>
            </w:r>
          </w:p>
          <w:p w14:paraId="563B35BD" w14:textId="77777777" w:rsidR="00776E0E" w:rsidRPr="00C4248F" w:rsidRDefault="00776E0E" w:rsidP="002C5006">
            <w:pPr>
              <w:jc w:val="center"/>
              <w:rPr>
                <w:rFonts w:ascii="Arial" w:eastAsia="Times New Roman" w:hAnsi="Arial" w:cs="Times New Roman"/>
                <w:sz w:val="16"/>
                <w:szCs w:val="16"/>
              </w:rPr>
            </w:pPr>
            <w:r w:rsidRPr="00C4248F">
              <w:rPr>
                <w:rFonts w:ascii="Arial" w:eastAsia="Times New Roman" w:hAnsi="Arial" w:cs="Times New Roman"/>
                <w:sz w:val="16"/>
                <w:szCs w:val="16"/>
              </w:rPr>
              <w:t>Član uprave RTV Slovenija</w:t>
            </w:r>
          </w:p>
          <w:p w14:paraId="38897B10" w14:textId="77777777" w:rsidR="00776E0E" w:rsidRPr="00C4248F" w:rsidRDefault="00776E0E" w:rsidP="002C5006">
            <w:pPr>
              <w:jc w:val="center"/>
              <w:rPr>
                <w:rFonts w:ascii="Arial" w:eastAsia="Times New Roman" w:hAnsi="Arial" w:cs="Times New Roman"/>
                <w:sz w:val="16"/>
                <w:szCs w:val="16"/>
              </w:rPr>
            </w:pPr>
            <w:r w:rsidRPr="00C4248F">
              <w:rPr>
                <w:rFonts w:ascii="Arial" w:eastAsia="Times New Roman" w:hAnsi="Arial" w:cs="Times New Roman"/>
                <w:sz w:val="16"/>
                <w:szCs w:val="16"/>
              </w:rPr>
              <w:t>Delavski direktor</w:t>
            </w:r>
          </w:p>
          <w:p w14:paraId="0D42E1C4" w14:textId="77777777" w:rsidR="00776E0E" w:rsidRPr="00C4248F" w:rsidRDefault="00776E0E" w:rsidP="002C5006">
            <w:pPr>
              <w:jc w:val="center"/>
              <w:rPr>
                <w:rFonts w:ascii="Arial" w:eastAsia="Times New Roman" w:hAnsi="Arial" w:cs="Times New Roman"/>
                <w:color w:val="FF0000"/>
                <w:sz w:val="16"/>
                <w:szCs w:val="16"/>
              </w:rPr>
            </w:pPr>
          </w:p>
          <w:p w14:paraId="59DBE495" w14:textId="77777777" w:rsidR="00776E0E" w:rsidRPr="00C4248F" w:rsidRDefault="00776E0E" w:rsidP="002C5006">
            <w:pPr>
              <w:jc w:val="center"/>
              <w:rPr>
                <w:rFonts w:ascii="Arial" w:eastAsia="Times New Roman" w:hAnsi="Arial" w:cs="Times New Roman"/>
                <w:color w:val="FF0000"/>
                <w:sz w:val="16"/>
                <w:szCs w:val="16"/>
              </w:rPr>
            </w:pPr>
            <w:r w:rsidRPr="00C4248F">
              <w:rPr>
                <w:rFonts w:ascii="Arial" w:eastAsia="Times New Roman" w:hAnsi="Arial" w:cs="Times New Roman"/>
                <w:sz w:val="16"/>
                <w:szCs w:val="16"/>
              </w:rPr>
              <w:t>………………………</w:t>
            </w:r>
          </w:p>
        </w:tc>
        <w:tc>
          <w:tcPr>
            <w:tcW w:w="0" w:type="auto"/>
            <w:vMerge/>
            <w:vAlign w:val="center"/>
            <w:hideMark/>
          </w:tcPr>
          <w:p w14:paraId="63DD13CD" w14:textId="77777777" w:rsidR="00776E0E" w:rsidRPr="00C4248F" w:rsidRDefault="00776E0E" w:rsidP="002C5006">
            <w:pPr>
              <w:rPr>
                <w:rFonts w:ascii="Arial" w:eastAsia="Times New Roman" w:hAnsi="Arial" w:cs="Times New Roman"/>
                <w:color w:val="FF0000"/>
                <w:sz w:val="16"/>
                <w:szCs w:val="16"/>
              </w:rPr>
            </w:pPr>
          </w:p>
        </w:tc>
      </w:tr>
    </w:tbl>
    <w:p w14:paraId="407D7854" w14:textId="6F9AD0BA" w:rsidR="0027085D" w:rsidRPr="00C4248F" w:rsidRDefault="0027085D">
      <w:pPr>
        <w:rPr>
          <w:rFonts w:ascii="Arial" w:eastAsia="Times New Roman" w:hAnsi="Arial" w:cs="Times New Roman"/>
          <w:bCs/>
          <w:sz w:val="20"/>
          <w:szCs w:val="24"/>
          <w14:ligatures w14:val="standardContextual"/>
        </w:rPr>
      </w:pPr>
    </w:p>
    <w:p w14:paraId="0B9A42FE" w14:textId="598C72E6" w:rsidR="00BA4805" w:rsidRPr="00C4248F" w:rsidRDefault="00BA4805" w:rsidP="00723B15">
      <w:pPr>
        <w:spacing w:after="0" w:line="240" w:lineRule="auto"/>
        <w:jc w:val="right"/>
        <w:rPr>
          <w:rFonts w:ascii="Arial" w:eastAsia="Times New Roman" w:hAnsi="Arial" w:cs="Times New Roman"/>
          <w:bCs/>
          <w:sz w:val="20"/>
          <w:szCs w:val="24"/>
          <w14:ligatures w14:val="standardContextual"/>
        </w:rPr>
      </w:pPr>
      <w:r w:rsidRPr="00C4248F">
        <w:rPr>
          <w:rFonts w:ascii="Arial" w:eastAsia="Times New Roman" w:hAnsi="Arial" w:cs="Times New Roman"/>
          <w:bCs/>
          <w:sz w:val="20"/>
          <w:szCs w:val="24"/>
          <w14:ligatures w14:val="standardContextual"/>
        </w:rPr>
        <w:lastRenderedPageBreak/>
        <w:t>OBR</w:t>
      </w:r>
      <w:r w:rsidR="00B96A18" w:rsidRPr="00C4248F">
        <w:rPr>
          <w:rFonts w:ascii="Arial" w:eastAsia="Times New Roman" w:hAnsi="Arial" w:cs="Times New Roman"/>
          <w:bCs/>
          <w:sz w:val="20"/>
          <w:szCs w:val="24"/>
          <w14:ligatures w14:val="standardContextual"/>
        </w:rPr>
        <w:t>-</w:t>
      </w:r>
      <w:r w:rsidRPr="00C4248F">
        <w:rPr>
          <w:rFonts w:ascii="Arial" w:eastAsia="Times New Roman" w:hAnsi="Arial" w:cs="Times New Roman"/>
          <w:bCs/>
          <w:sz w:val="20"/>
          <w:szCs w:val="24"/>
          <w14:ligatures w14:val="standardContextual"/>
        </w:rPr>
        <w:t>1</w:t>
      </w:r>
      <w:r w:rsidR="00704E05" w:rsidRPr="00C4248F">
        <w:rPr>
          <w:rFonts w:ascii="Arial" w:eastAsia="Times New Roman" w:hAnsi="Arial" w:cs="Times New Roman"/>
          <w:bCs/>
          <w:sz w:val="20"/>
          <w:szCs w:val="24"/>
          <w14:ligatures w14:val="standardContextual"/>
        </w:rPr>
        <w:t>3</w:t>
      </w:r>
      <w:r w:rsidR="00D16E83" w:rsidRPr="00C4248F">
        <w:rPr>
          <w:rFonts w:ascii="Arial" w:eastAsia="Times New Roman" w:hAnsi="Arial" w:cs="Times New Roman"/>
          <w:bCs/>
          <w:sz w:val="20"/>
          <w:szCs w:val="24"/>
          <w14:ligatures w14:val="standardContextual"/>
        </w:rPr>
        <w:t xml:space="preserve"> (velja za vse sklope)</w:t>
      </w:r>
    </w:p>
    <w:p w14:paraId="62B66DAC" w14:textId="77777777" w:rsidR="00BA4805" w:rsidRPr="00C4248F" w:rsidRDefault="00BA4805" w:rsidP="00BA4805">
      <w:pPr>
        <w:spacing w:after="0" w:line="360" w:lineRule="auto"/>
      </w:pPr>
    </w:p>
    <w:p w14:paraId="2C90C208" w14:textId="281C5A06" w:rsidR="00581D73" w:rsidRPr="00C4248F" w:rsidRDefault="00581D73" w:rsidP="00BA4805">
      <w:pPr>
        <w:spacing w:after="0" w:line="360" w:lineRule="auto"/>
        <w:rPr>
          <w:rFonts w:ascii="Arial" w:eastAsia="Times New Roman" w:hAnsi="Arial" w:cs="Times New Roman"/>
          <w:i/>
          <w:sz w:val="20"/>
          <w:szCs w:val="24"/>
        </w:rPr>
      </w:pPr>
      <w:r w:rsidRPr="00C4248F">
        <w:rPr>
          <w:rFonts w:ascii="Arial" w:eastAsia="Times New Roman" w:hAnsi="Arial" w:cs="Times New Roman"/>
          <w:sz w:val="20"/>
          <w:szCs w:val="24"/>
        </w:rPr>
        <w:t>Ponudnik ..................................................</w:t>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t xml:space="preserve">     </w:t>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p>
    <w:p w14:paraId="487084B9" w14:textId="77777777" w:rsidR="00581D73" w:rsidRPr="00C4248F" w:rsidRDefault="00581D73" w:rsidP="00581D73">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Naslov .......................................................</w:t>
      </w:r>
    </w:p>
    <w:p w14:paraId="1FA0828D" w14:textId="77777777" w:rsidR="00581D73" w:rsidRPr="00C4248F" w:rsidRDefault="00581D73" w:rsidP="00581D73">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p>
    <w:p w14:paraId="6BBD30CA" w14:textId="77777777" w:rsidR="00581D73" w:rsidRPr="00C4248F" w:rsidRDefault="00581D73" w:rsidP="00581D73">
      <w:pPr>
        <w:spacing w:after="0" w:line="240" w:lineRule="auto"/>
        <w:rPr>
          <w:rFonts w:ascii="Arial" w:eastAsia="Times New Roman" w:hAnsi="Arial" w:cs="Times New Roman"/>
          <w:sz w:val="20"/>
          <w:szCs w:val="20"/>
        </w:rPr>
      </w:pPr>
    </w:p>
    <w:p w14:paraId="549C869E" w14:textId="77777777" w:rsidR="00581D73" w:rsidRPr="00C4248F" w:rsidRDefault="00581D73" w:rsidP="00581D73">
      <w:pPr>
        <w:pStyle w:val="Heading22"/>
      </w:pPr>
      <w:bookmarkStart w:id="235" w:name="_Toc28751777"/>
      <w:bookmarkStart w:id="236" w:name="_Toc32820901"/>
      <w:bookmarkStart w:id="237" w:name="_Toc107622462"/>
      <w:bookmarkStart w:id="238" w:name="_Toc177728890"/>
      <w:r w:rsidRPr="00C4248F">
        <w:t>I</w:t>
      </w:r>
      <w:bookmarkEnd w:id="235"/>
      <w:r w:rsidRPr="00C4248F">
        <w:t>zjava o zagotavljanju garancijske dobe</w:t>
      </w:r>
      <w:bookmarkEnd w:id="236"/>
      <w:bookmarkEnd w:id="237"/>
      <w:bookmarkEnd w:id="238"/>
    </w:p>
    <w:p w14:paraId="13E53F5C" w14:textId="7F9430AD" w:rsidR="00581D73" w:rsidRPr="00C4248F" w:rsidRDefault="00581D73" w:rsidP="00581D73">
      <w:pPr>
        <w:spacing w:after="0" w:line="240" w:lineRule="auto"/>
        <w:jc w:val="center"/>
        <w:rPr>
          <w:rFonts w:ascii="Arial" w:eastAsia="Times New Roman" w:hAnsi="Arial" w:cs="Times New Roman"/>
          <w:b/>
          <w:szCs w:val="28"/>
        </w:rPr>
      </w:pPr>
      <w:r w:rsidRPr="00C4248F">
        <w:rPr>
          <w:rFonts w:ascii="Arial" w:eastAsia="Times New Roman" w:hAnsi="Arial" w:cs="Arial"/>
          <w:b/>
          <w:szCs w:val="28"/>
        </w:rPr>
        <w:t xml:space="preserve">ZA JAVNO NAROČILO </w:t>
      </w:r>
      <w:r w:rsidR="0042265A" w:rsidRPr="00C4248F">
        <w:rPr>
          <w:rFonts w:ascii="Arial" w:eastAsia="Times New Roman" w:hAnsi="Arial" w:cs="Times New Roman"/>
          <w:b/>
          <w:szCs w:val="28"/>
        </w:rPr>
        <w:t>JN-B1063</w:t>
      </w:r>
    </w:p>
    <w:p w14:paraId="5CBC5C60" w14:textId="77777777" w:rsidR="00581D73" w:rsidRPr="00C4248F" w:rsidRDefault="00581D73" w:rsidP="00581D73">
      <w:pPr>
        <w:spacing w:after="0" w:line="240" w:lineRule="auto"/>
        <w:jc w:val="center"/>
        <w:rPr>
          <w:rFonts w:ascii="Arial" w:eastAsia="Times New Roman" w:hAnsi="Arial" w:cs="Times New Roman"/>
          <w:b/>
          <w:bCs/>
          <w:sz w:val="20"/>
          <w:szCs w:val="24"/>
        </w:rPr>
      </w:pPr>
    </w:p>
    <w:p w14:paraId="4130B24E" w14:textId="77777777" w:rsidR="00581D73" w:rsidRPr="00C4248F" w:rsidRDefault="00581D73" w:rsidP="00581D73">
      <w:pPr>
        <w:spacing w:after="0" w:line="240" w:lineRule="auto"/>
        <w:jc w:val="both"/>
        <w:rPr>
          <w:rFonts w:ascii="Arial" w:eastAsia="Times New Roman" w:hAnsi="Arial" w:cs="Times New Roman"/>
          <w:sz w:val="20"/>
          <w:szCs w:val="24"/>
        </w:rPr>
      </w:pPr>
    </w:p>
    <w:p w14:paraId="27B812CE" w14:textId="77777777" w:rsidR="00324A41" w:rsidRPr="00C4248F" w:rsidRDefault="00324A41" w:rsidP="00324A41">
      <w:pPr>
        <w:spacing w:after="0" w:line="240" w:lineRule="auto"/>
        <w:jc w:val="both"/>
        <w:rPr>
          <w:rFonts w:ascii="Arial" w:hAnsi="Arial" w:cs="Arial"/>
          <w:sz w:val="20"/>
          <w:szCs w:val="20"/>
        </w:rPr>
      </w:pPr>
      <w:r w:rsidRPr="00C4248F">
        <w:rPr>
          <w:rFonts w:ascii="Arial" w:hAnsi="Arial" w:cs="Arial"/>
          <w:sz w:val="20"/>
          <w:szCs w:val="20"/>
        </w:rPr>
        <w:t xml:space="preserve">Ponudnik označi (obkroži), za kateri sklop daje ponudbo: </w:t>
      </w:r>
    </w:p>
    <w:p w14:paraId="5BB63EC7" w14:textId="77777777" w:rsidR="00324A41" w:rsidRPr="00C4248F" w:rsidRDefault="00324A41" w:rsidP="00324A41">
      <w:pPr>
        <w:spacing w:after="0" w:line="240" w:lineRule="auto"/>
        <w:jc w:val="both"/>
        <w:rPr>
          <w:rFonts w:ascii="Arial" w:hAnsi="Arial" w:cs="Arial"/>
          <w:sz w:val="20"/>
          <w:szCs w:val="20"/>
        </w:rPr>
      </w:pPr>
      <w:r w:rsidRPr="00C4248F">
        <w:rPr>
          <w:rFonts w:ascii="Arial" w:hAnsi="Arial" w:cs="Arial"/>
          <w:sz w:val="20"/>
          <w:szCs w:val="20"/>
        </w:rPr>
        <w:t>V primeru, da ponudnik daje ponudbo za vse sklope ali dva sklopa, ustrezno označi (obkroži) vse možnosti oz. dve.</w:t>
      </w:r>
    </w:p>
    <w:p w14:paraId="68EC9920" w14:textId="77777777" w:rsidR="00581D73" w:rsidRPr="00C4248F" w:rsidRDefault="00581D73" w:rsidP="00581D73">
      <w:pPr>
        <w:spacing w:after="0" w:line="240" w:lineRule="auto"/>
        <w:jc w:val="both"/>
        <w:rPr>
          <w:rFonts w:ascii="Arial" w:eastAsia="Times New Roman" w:hAnsi="Arial" w:cs="Times New Roman"/>
          <w:sz w:val="20"/>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D363F6" w:rsidRPr="00C4248F" w14:paraId="5C1BB337" w14:textId="77777777" w:rsidTr="002E097F">
        <w:trPr>
          <w:trHeight w:val="80"/>
        </w:trPr>
        <w:tc>
          <w:tcPr>
            <w:tcW w:w="3020" w:type="dxa"/>
          </w:tcPr>
          <w:p w14:paraId="228681B0" w14:textId="038ABAC0" w:rsidR="002E097F" w:rsidRPr="00C4248F" w:rsidRDefault="002E097F" w:rsidP="002E097F">
            <w:pPr>
              <w:tabs>
                <w:tab w:val="center" w:pos="1402"/>
                <w:tab w:val="right" w:pos="2804"/>
              </w:tabs>
              <w:jc w:val="center"/>
              <w:rPr>
                <w:b/>
              </w:rPr>
            </w:pPr>
            <w:r w:rsidRPr="00C4248F">
              <w:rPr>
                <w:b/>
              </w:rPr>
              <w:t>Sklop A</w:t>
            </w:r>
          </w:p>
          <w:p w14:paraId="3237407A" w14:textId="7C2B0561" w:rsidR="002E097F" w:rsidRPr="00C4248F" w:rsidRDefault="002E097F" w:rsidP="002E097F">
            <w:pPr>
              <w:tabs>
                <w:tab w:val="center" w:pos="1402"/>
                <w:tab w:val="right" w:pos="2804"/>
              </w:tabs>
              <w:jc w:val="center"/>
              <w:rPr>
                <w:rFonts w:ascii="Arial" w:eastAsia="Times New Roman" w:hAnsi="Arial" w:cs="Times New Roman"/>
                <w:sz w:val="20"/>
                <w:szCs w:val="24"/>
              </w:rPr>
            </w:pPr>
            <w:r w:rsidRPr="00C4248F">
              <w:rPr>
                <w:b/>
                <w:bCs/>
              </w:rPr>
              <w:t>NAKUP TOPLOTNE ČRPALKE – KOPER</w:t>
            </w:r>
          </w:p>
        </w:tc>
        <w:tc>
          <w:tcPr>
            <w:tcW w:w="3020" w:type="dxa"/>
          </w:tcPr>
          <w:p w14:paraId="3E7BB695" w14:textId="77777777" w:rsidR="002E097F" w:rsidRPr="00C4248F" w:rsidRDefault="002E097F" w:rsidP="002E097F">
            <w:pPr>
              <w:jc w:val="center"/>
              <w:rPr>
                <w:b/>
              </w:rPr>
            </w:pPr>
            <w:r w:rsidRPr="00C4248F">
              <w:rPr>
                <w:b/>
              </w:rPr>
              <w:t>Sklop B</w:t>
            </w:r>
          </w:p>
          <w:p w14:paraId="0CB15A85" w14:textId="197A4BD5" w:rsidR="002E097F" w:rsidRPr="00C4248F" w:rsidRDefault="002E097F" w:rsidP="002E097F">
            <w:pPr>
              <w:jc w:val="center"/>
              <w:rPr>
                <w:rFonts w:ascii="Arial" w:eastAsia="Times New Roman" w:hAnsi="Arial" w:cs="Times New Roman"/>
                <w:sz w:val="20"/>
                <w:szCs w:val="24"/>
              </w:rPr>
            </w:pPr>
            <w:r w:rsidRPr="00C4248F">
              <w:rPr>
                <w:b/>
                <w:bCs/>
              </w:rPr>
              <w:t>NAKUP HLADILNE OMARE - LJUBLJANA</w:t>
            </w:r>
          </w:p>
        </w:tc>
        <w:tc>
          <w:tcPr>
            <w:tcW w:w="3020" w:type="dxa"/>
          </w:tcPr>
          <w:p w14:paraId="5F74ABC3" w14:textId="77777777" w:rsidR="002E097F" w:rsidRPr="00C4248F" w:rsidRDefault="002E097F" w:rsidP="002E097F">
            <w:pPr>
              <w:jc w:val="center"/>
              <w:rPr>
                <w:b/>
              </w:rPr>
            </w:pPr>
            <w:r w:rsidRPr="00C4248F">
              <w:rPr>
                <w:b/>
              </w:rPr>
              <w:t>Sklop C</w:t>
            </w:r>
          </w:p>
          <w:p w14:paraId="0AEA5DC3" w14:textId="519CB2F8" w:rsidR="002E097F" w:rsidRPr="00C4248F" w:rsidRDefault="002E097F" w:rsidP="002E097F">
            <w:pPr>
              <w:jc w:val="center"/>
              <w:rPr>
                <w:b/>
              </w:rPr>
            </w:pPr>
            <w:r w:rsidRPr="00C4248F">
              <w:rPr>
                <w:b/>
                <w:bCs/>
              </w:rPr>
              <w:t>NAKUP HLADILNE OMARE - MARIBOR</w:t>
            </w:r>
          </w:p>
        </w:tc>
      </w:tr>
    </w:tbl>
    <w:p w14:paraId="42EB5871" w14:textId="77777777" w:rsidR="002E097F" w:rsidRPr="00C4248F" w:rsidRDefault="002E097F" w:rsidP="002E097F">
      <w:pPr>
        <w:spacing w:after="0" w:line="240" w:lineRule="auto"/>
        <w:jc w:val="center"/>
        <w:rPr>
          <w:rFonts w:ascii="Arial" w:eastAsia="Times New Roman" w:hAnsi="Arial" w:cs="Times New Roman"/>
          <w:sz w:val="20"/>
          <w:szCs w:val="24"/>
        </w:rPr>
      </w:pPr>
    </w:p>
    <w:p w14:paraId="57BB5C55" w14:textId="77777777" w:rsidR="00581D73" w:rsidRPr="00C4248F" w:rsidRDefault="00581D73" w:rsidP="00581D73">
      <w:pPr>
        <w:spacing w:after="0" w:line="240" w:lineRule="auto"/>
        <w:jc w:val="both"/>
        <w:rPr>
          <w:rFonts w:ascii="Arial" w:eastAsia="Times New Roman" w:hAnsi="Arial" w:cs="Times New Roman"/>
          <w:sz w:val="20"/>
          <w:szCs w:val="24"/>
        </w:rPr>
      </w:pPr>
    </w:p>
    <w:p w14:paraId="49D1FE72" w14:textId="77777777" w:rsidR="00581D73" w:rsidRPr="00C4248F" w:rsidRDefault="00581D73" w:rsidP="00581D7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Pod kazensko in materialno odgovornostjo </w:t>
      </w:r>
    </w:p>
    <w:p w14:paraId="181B45E4" w14:textId="77777777" w:rsidR="00581D73" w:rsidRPr="00C4248F" w:rsidRDefault="00581D73" w:rsidP="00581D7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6954F393" w14:textId="77777777" w:rsidR="00581D73" w:rsidRPr="00C4248F" w:rsidRDefault="00581D73" w:rsidP="00581D7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7B112DA2" w14:textId="77777777" w:rsidR="00581D73" w:rsidRPr="00C4248F" w:rsidRDefault="00581D73" w:rsidP="00581D7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IZJAVLJAMO:</w:t>
      </w:r>
    </w:p>
    <w:p w14:paraId="5D109AE2" w14:textId="77777777" w:rsidR="00581D73" w:rsidRPr="00C4248F" w:rsidRDefault="00581D73" w:rsidP="00581D7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6112B3D4" w14:textId="77777777" w:rsidR="00581D73" w:rsidRPr="00C4248F" w:rsidRDefault="00581D73" w:rsidP="00581D7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2589C327" w14:textId="6434D358" w:rsidR="00581D73" w:rsidRPr="00C4248F" w:rsidRDefault="00581D73" w:rsidP="00581D73">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4"/>
        </w:rPr>
        <w:t xml:space="preserve">da  zagotavljamo …….(najmanj 5) </w:t>
      </w:r>
      <w:r w:rsidRPr="00C4248F">
        <w:rPr>
          <w:rFonts w:ascii="Arial" w:eastAsia="Times New Roman" w:hAnsi="Arial" w:cs="Arial"/>
          <w:bCs/>
          <w:sz w:val="20"/>
          <w:szCs w:val="20"/>
        </w:rPr>
        <w:t>letno garancijo za vsa izvršena in prevzeta dela p</w:t>
      </w:r>
      <w:r w:rsidR="00D96CB7" w:rsidRPr="00C4248F">
        <w:rPr>
          <w:rFonts w:ascii="Arial" w:eastAsia="Times New Roman" w:hAnsi="Arial" w:cs="Arial"/>
          <w:bCs/>
          <w:sz w:val="20"/>
          <w:szCs w:val="20"/>
        </w:rPr>
        <w:t xml:space="preserve">o tej pogodbi </w:t>
      </w:r>
      <w:r w:rsidR="00D96CB7" w:rsidRPr="00C4248F">
        <w:rPr>
          <w:rFonts w:ascii="Arial" w:eastAsia="Times New Roman" w:hAnsi="Arial" w:cs="Arial"/>
          <w:bCs/>
          <w:i/>
          <w:iCs/>
          <w:sz w:val="20"/>
          <w:szCs w:val="20"/>
        </w:rPr>
        <w:t xml:space="preserve">(za vsak sklop posebej), </w:t>
      </w:r>
      <w:r w:rsidR="00D96CB7" w:rsidRPr="00C4248F">
        <w:rPr>
          <w:rFonts w:ascii="Arial" w:eastAsia="Times New Roman" w:hAnsi="Arial" w:cs="Arial"/>
          <w:bCs/>
          <w:sz w:val="20"/>
          <w:szCs w:val="20"/>
        </w:rPr>
        <w:t xml:space="preserve">tudi za dela podizvajalcev. garancijski rok začne teči od datuma končnega prevzemnega oz. primopredajnega </w:t>
      </w:r>
      <w:r w:rsidRPr="00C4248F">
        <w:rPr>
          <w:rFonts w:ascii="Arial" w:eastAsia="Times New Roman" w:hAnsi="Arial" w:cs="Arial"/>
          <w:bCs/>
          <w:sz w:val="20"/>
          <w:szCs w:val="20"/>
        </w:rPr>
        <w:t>zapisnika.</w:t>
      </w:r>
    </w:p>
    <w:p w14:paraId="311081AA" w14:textId="77777777" w:rsidR="00581D73" w:rsidRPr="00C4248F" w:rsidRDefault="00581D73" w:rsidP="00581D73">
      <w:pPr>
        <w:spacing w:after="0" w:line="240" w:lineRule="auto"/>
        <w:jc w:val="both"/>
        <w:rPr>
          <w:rFonts w:ascii="Arial" w:eastAsia="Times New Roman" w:hAnsi="Arial" w:cs="Arial"/>
          <w:bCs/>
          <w:sz w:val="20"/>
          <w:szCs w:val="20"/>
        </w:rPr>
      </w:pPr>
    </w:p>
    <w:p w14:paraId="614B3012" w14:textId="77777777" w:rsidR="00581D73" w:rsidRPr="00C4248F" w:rsidRDefault="00581D73" w:rsidP="00581D73">
      <w:pPr>
        <w:spacing w:after="0" w:line="240" w:lineRule="auto"/>
        <w:jc w:val="both"/>
        <w:rPr>
          <w:rFonts w:ascii="Arial" w:eastAsia="Times New Roman" w:hAnsi="Arial" w:cs="Arial"/>
          <w:bCs/>
          <w:sz w:val="20"/>
          <w:szCs w:val="20"/>
        </w:rPr>
      </w:pPr>
      <w:r w:rsidRPr="00C4248F">
        <w:rPr>
          <w:rFonts w:ascii="Arial" w:eastAsia="Times New Roman" w:hAnsi="Arial" w:cs="Times New Roman"/>
          <w:bCs/>
          <w:sz w:val="20"/>
          <w:szCs w:val="24"/>
        </w:rPr>
        <w:t xml:space="preserve">Za kvaliteto opreme in materiala jamčimo v obsegu in za čas, kot jamči proizvajalec opreme in materiala, s pričetkom datuma jamstva od dneva končnega prevzemnega zapisnika. </w:t>
      </w:r>
    </w:p>
    <w:p w14:paraId="1C801029" w14:textId="77777777" w:rsidR="00581D73" w:rsidRPr="00C4248F" w:rsidRDefault="00581D73" w:rsidP="00581D73">
      <w:pPr>
        <w:spacing w:after="0" w:line="240" w:lineRule="auto"/>
        <w:jc w:val="both"/>
        <w:rPr>
          <w:rFonts w:ascii="Arial" w:eastAsia="Times New Roman" w:hAnsi="Arial" w:cs="Times New Roman"/>
          <w:bCs/>
          <w:sz w:val="20"/>
          <w:szCs w:val="24"/>
        </w:rPr>
      </w:pPr>
    </w:p>
    <w:p w14:paraId="77F8C4C4" w14:textId="77777777" w:rsidR="00581D73" w:rsidRPr="00C4248F" w:rsidRDefault="00581D73" w:rsidP="00581D73">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 xml:space="preserve">Naročniku bomo predali vse jamstvene listine proizvajalca opreme in materiala. </w:t>
      </w:r>
    </w:p>
    <w:p w14:paraId="1DA1852C" w14:textId="77777777" w:rsidR="00581D73" w:rsidRPr="00C4248F" w:rsidRDefault="00581D73" w:rsidP="00581D73">
      <w:pPr>
        <w:spacing w:after="0" w:line="240" w:lineRule="auto"/>
        <w:jc w:val="both"/>
        <w:rPr>
          <w:rFonts w:ascii="Arial" w:eastAsia="Times New Roman" w:hAnsi="Arial" w:cs="Times New Roman"/>
          <w:sz w:val="20"/>
          <w:szCs w:val="24"/>
        </w:rPr>
      </w:pPr>
    </w:p>
    <w:p w14:paraId="587EA719" w14:textId="77777777" w:rsidR="00581D73" w:rsidRPr="00C4248F" w:rsidRDefault="00581D73" w:rsidP="00581D73">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Zagotavljamo, da bomo nudili rezervne dele še ………… (najmanj 7) let po datumu končnega prevzemnega zapisnika.</w:t>
      </w:r>
    </w:p>
    <w:p w14:paraId="0DDD5A2E" w14:textId="77777777" w:rsidR="00581D73" w:rsidRPr="00C4248F" w:rsidRDefault="00581D73" w:rsidP="00581D73">
      <w:pPr>
        <w:spacing w:after="0" w:line="240" w:lineRule="auto"/>
        <w:jc w:val="both"/>
        <w:rPr>
          <w:rFonts w:ascii="Arial" w:eastAsia="Times New Roman" w:hAnsi="Arial" w:cs="Arial"/>
          <w:sz w:val="20"/>
          <w:szCs w:val="20"/>
        </w:rPr>
      </w:pPr>
    </w:p>
    <w:p w14:paraId="7FD93FFE" w14:textId="77777777" w:rsidR="00581D73" w:rsidRPr="00C4248F" w:rsidRDefault="00581D73" w:rsidP="00581D73">
      <w:pPr>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Ponudnik zagotavlja odzivni čas v največ 2 urah in odpravo napak v času 24 ur v času garancije za vgrajeno opremo.</w:t>
      </w:r>
    </w:p>
    <w:p w14:paraId="4C78F6B2" w14:textId="77777777" w:rsidR="00581D73" w:rsidRPr="00C4248F" w:rsidRDefault="00581D73" w:rsidP="00581D73">
      <w:pPr>
        <w:spacing w:after="0" w:line="240" w:lineRule="auto"/>
        <w:jc w:val="both"/>
        <w:rPr>
          <w:rFonts w:ascii="Arial" w:eastAsia="Times New Roman" w:hAnsi="Arial" w:cs="Times New Roman"/>
          <w:sz w:val="20"/>
          <w:szCs w:val="24"/>
        </w:rPr>
      </w:pPr>
    </w:p>
    <w:p w14:paraId="579CFB94" w14:textId="77777777" w:rsidR="00581D73" w:rsidRPr="00C4248F" w:rsidRDefault="00581D73" w:rsidP="00581D73">
      <w:pPr>
        <w:spacing w:after="0" w:line="240" w:lineRule="auto"/>
        <w:jc w:val="both"/>
        <w:rPr>
          <w:rFonts w:ascii="Arial" w:eastAsia="Times New Roman" w:hAnsi="Arial" w:cs="Times New Roman"/>
          <w:sz w:val="20"/>
          <w:szCs w:val="24"/>
        </w:rPr>
      </w:pPr>
    </w:p>
    <w:p w14:paraId="3C6C52B4" w14:textId="77777777" w:rsidR="00581D73" w:rsidRPr="00C4248F" w:rsidRDefault="00581D73" w:rsidP="00581D73">
      <w:pPr>
        <w:spacing w:after="0" w:line="240" w:lineRule="auto"/>
        <w:jc w:val="both"/>
        <w:rPr>
          <w:rFonts w:ascii="Arial" w:eastAsia="Times New Roman" w:hAnsi="Arial" w:cs="Times New Roman"/>
          <w:sz w:val="20"/>
          <w:szCs w:val="24"/>
        </w:rPr>
      </w:pPr>
    </w:p>
    <w:p w14:paraId="22AD997C" w14:textId="77777777" w:rsidR="00581D73" w:rsidRPr="00C4248F" w:rsidRDefault="00581D73" w:rsidP="00581D73">
      <w:pPr>
        <w:spacing w:after="0" w:line="240" w:lineRule="auto"/>
        <w:jc w:val="both"/>
        <w:rPr>
          <w:rFonts w:ascii="Arial" w:eastAsia="Times New Roman" w:hAnsi="Arial" w:cs="Times New Roman"/>
          <w:sz w:val="20"/>
          <w:szCs w:val="24"/>
        </w:rPr>
      </w:pPr>
    </w:p>
    <w:p w14:paraId="78E5F892" w14:textId="77777777" w:rsidR="00581D73" w:rsidRPr="00C4248F" w:rsidRDefault="00581D73" w:rsidP="00581D73">
      <w:pPr>
        <w:spacing w:after="0" w:line="240" w:lineRule="auto"/>
        <w:jc w:val="both"/>
        <w:rPr>
          <w:rFonts w:ascii="Arial" w:eastAsia="Times New Roman" w:hAnsi="Arial" w:cs="Times New Roman"/>
          <w:sz w:val="20"/>
          <w:szCs w:val="24"/>
        </w:rPr>
      </w:pPr>
    </w:p>
    <w:p w14:paraId="13D52B6E" w14:textId="77777777" w:rsidR="00D16E83" w:rsidRPr="00C4248F" w:rsidRDefault="00D16E83" w:rsidP="00581D73">
      <w:pPr>
        <w:spacing w:after="0" w:line="240" w:lineRule="auto"/>
        <w:jc w:val="both"/>
        <w:rPr>
          <w:rFonts w:ascii="Arial" w:eastAsia="Times New Roman" w:hAnsi="Arial" w:cs="Times New Roman"/>
          <w:sz w:val="20"/>
          <w:szCs w:val="24"/>
        </w:rPr>
      </w:pPr>
    </w:p>
    <w:p w14:paraId="039A5A25" w14:textId="77777777" w:rsidR="00D16E83" w:rsidRPr="00C4248F" w:rsidRDefault="00D16E83" w:rsidP="00581D73">
      <w:pPr>
        <w:spacing w:after="0" w:line="240" w:lineRule="auto"/>
        <w:jc w:val="both"/>
        <w:rPr>
          <w:rFonts w:ascii="Arial" w:eastAsia="Times New Roman" w:hAnsi="Arial" w:cs="Times New Roman"/>
          <w:sz w:val="20"/>
          <w:szCs w:val="24"/>
        </w:rPr>
      </w:pPr>
    </w:p>
    <w:p w14:paraId="4B6D1B7D" w14:textId="77777777" w:rsidR="00581D73" w:rsidRPr="00C4248F" w:rsidRDefault="00581D73" w:rsidP="00581D73">
      <w:pPr>
        <w:spacing w:after="0" w:line="240" w:lineRule="auto"/>
        <w:jc w:val="both"/>
        <w:rPr>
          <w:rFonts w:ascii="Arial" w:eastAsia="Times New Roman" w:hAnsi="Arial" w:cs="Times New Roman"/>
          <w:sz w:val="20"/>
          <w:szCs w:val="24"/>
        </w:rPr>
      </w:pPr>
    </w:p>
    <w:p w14:paraId="33C45976" w14:textId="77777777" w:rsidR="00581D73" w:rsidRPr="00C4248F" w:rsidRDefault="00581D73" w:rsidP="00581D73">
      <w:pPr>
        <w:spacing w:after="0" w:line="240" w:lineRule="auto"/>
        <w:jc w:val="both"/>
        <w:rPr>
          <w:rFonts w:ascii="Arial" w:eastAsia="Times New Roman" w:hAnsi="Arial" w:cs="Times New Roman"/>
          <w:sz w:val="20"/>
          <w:szCs w:val="24"/>
        </w:rPr>
      </w:pPr>
    </w:p>
    <w:p w14:paraId="0EA8CF8C" w14:textId="77777777" w:rsidR="00581D73" w:rsidRPr="00C4248F" w:rsidRDefault="00581D73" w:rsidP="00581D73">
      <w:pPr>
        <w:spacing w:after="0" w:line="240" w:lineRule="auto"/>
        <w:jc w:val="both"/>
        <w:rPr>
          <w:rFonts w:ascii="Arial" w:eastAsia="Times New Roman" w:hAnsi="Arial" w:cs="Times New Roman"/>
          <w:sz w:val="20"/>
          <w:szCs w:val="24"/>
        </w:rPr>
      </w:pPr>
    </w:p>
    <w:p w14:paraId="7D2EF2DD" w14:textId="77777777" w:rsidR="00581D73" w:rsidRPr="00C4248F" w:rsidRDefault="00581D73" w:rsidP="00581D73">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Kraj in datum: </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Žig:</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Podpis zastopnika</w:t>
      </w:r>
    </w:p>
    <w:p w14:paraId="0D2813A8" w14:textId="77777777" w:rsidR="00581D73" w:rsidRPr="00C4248F" w:rsidRDefault="00581D73" w:rsidP="00581D73">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oz. prokurista:</w:t>
      </w:r>
    </w:p>
    <w:p w14:paraId="5586C1D0" w14:textId="77777777" w:rsidR="00581D73" w:rsidRPr="00C4248F" w:rsidRDefault="00581D73" w:rsidP="00581D73">
      <w:pPr>
        <w:spacing w:after="0" w:line="360" w:lineRule="auto"/>
        <w:jc w:val="both"/>
        <w:rPr>
          <w:rFonts w:ascii="Arial" w:eastAsia="Times New Roman" w:hAnsi="Arial" w:cs="Times New Roman"/>
          <w:sz w:val="20"/>
          <w:szCs w:val="24"/>
        </w:rPr>
      </w:pPr>
    </w:p>
    <w:p w14:paraId="1E8C9247" w14:textId="59568FC9" w:rsidR="0004333F" w:rsidRPr="00C4248F" w:rsidRDefault="00581D73" w:rsidP="00581D73">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w:t>
      </w:r>
    </w:p>
    <w:p w14:paraId="12065DBC" w14:textId="77777777" w:rsidR="00704E05" w:rsidRPr="00C4248F" w:rsidRDefault="00704E05" w:rsidP="00723B15">
      <w:pPr>
        <w:spacing w:after="0" w:line="240" w:lineRule="auto"/>
        <w:jc w:val="right"/>
        <w:rPr>
          <w:rFonts w:ascii="Arial" w:eastAsia="Times New Roman" w:hAnsi="Arial" w:cs="Times New Roman"/>
          <w:bCs/>
          <w:sz w:val="20"/>
          <w:szCs w:val="24"/>
          <w14:ligatures w14:val="standardContextual"/>
        </w:rPr>
      </w:pPr>
    </w:p>
    <w:p w14:paraId="4538D773" w14:textId="77777777" w:rsidR="00704E05" w:rsidRPr="00C4248F" w:rsidRDefault="00704E05" w:rsidP="00723B15">
      <w:pPr>
        <w:spacing w:after="0" w:line="240" w:lineRule="auto"/>
        <w:jc w:val="right"/>
        <w:rPr>
          <w:rFonts w:ascii="Arial" w:eastAsia="Times New Roman" w:hAnsi="Arial" w:cs="Times New Roman"/>
          <w:bCs/>
          <w:sz w:val="20"/>
          <w:szCs w:val="24"/>
          <w14:ligatures w14:val="standardContextual"/>
        </w:rPr>
      </w:pPr>
    </w:p>
    <w:p w14:paraId="2477FB7D" w14:textId="77777777" w:rsidR="00704E05" w:rsidRPr="00C4248F" w:rsidRDefault="00704E05" w:rsidP="00723B15">
      <w:pPr>
        <w:spacing w:after="0" w:line="240" w:lineRule="auto"/>
        <w:jc w:val="right"/>
        <w:rPr>
          <w:rFonts w:ascii="Arial" w:eastAsia="Times New Roman" w:hAnsi="Arial" w:cs="Times New Roman"/>
          <w:bCs/>
          <w:sz w:val="20"/>
          <w:szCs w:val="24"/>
          <w14:ligatures w14:val="standardContextual"/>
        </w:rPr>
      </w:pPr>
    </w:p>
    <w:p w14:paraId="16F74B89" w14:textId="30AE296D" w:rsidR="00BA4805" w:rsidRPr="00C4248F" w:rsidRDefault="00BA4805" w:rsidP="00723B15">
      <w:pPr>
        <w:spacing w:after="0" w:line="240" w:lineRule="auto"/>
        <w:jc w:val="right"/>
        <w:rPr>
          <w:rFonts w:ascii="Arial" w:eastAsia="Times New Roman" w:hAnsi="Arial" w:cs="Times New Roman"/>
          <w:bCs/>
          <w:sz w:val="20"/>
          <w:szCs w:val="24"/>
          <w14:ligatures w14:val="standardContextual"/>
        </w:rPr>
      </w:pPr>
      <w:r w:rsidRPr="00C4248F">
        <w:rPr>
          <w:rFonts w:ascii="Arial" w:eastAsia="Times New Roman" w:hAnsi="Arial" w:cs="Times New Roman"/>
          <w:bCs/>
          <w:sz w:val="20"/>
          <w:szCs w:val="24"/>
          <w14:ligatures w14:val="standardContextual"/>
        </w:rPr>
        <w:lastRenderedPageBreak/>
        <w:t xml:space="preserve">OBR </w:t>
      </w:r>
      <w:r w:rsidR="00B96A18" w:rsidRPr="00C4248F">
        <w:rPr>
          <w:rFonts w:ascii="Arial" w:eastAsia="Times New Roman" w:hAnsi="Arial" w:cs="Times New Roman"/>
          <w:bCs/>
          <w:sz w:val="20"/>
          <w:szCs w:val="24"/>
          <w14:ligatures w14:val="standardContextual"/>
        </w:rPr>
        <w:t>-</w:t>
      </w:r>
      <w:r w:rsidRPr="00C4248F">
        <w:rPr>
          <w:rFonts w:ascii="Arial" w:eastAsia="Times New Roman" w:hAnsi="Arial" w:cs="Times New Roman"/>
          <w:bCs/>
          <w:sz w:val="20"/>
          <w:szCs w:val="24"/>
          <w14:ligatures w14:val="standardContextual"/>
        </w:rPr>
        <w:t>1</w:t>
      </w:r>
      <w:r w:rsidR="00FB4918" w:rsidRPr="00C4248F">
        <w:rPr>
          <w:rFonts w:ascii="Arial" w:eastAsia="Times New Roman" w:hAnsi="Arial" w:cs="Times New Roman"/>
          <w:bCs/>
          <w:sz w:val="20"/>
          <w:szCs w:val="24"/>
          <w14:ligatures w14:val="standardContextual"/>
        </w:rPr>
        <w:t>4</w:t>
      </w:r>
      <w:r w:rsidR="00D16E83" w:rsidRPr="00C4248F">
        <w:rPr>
          <w:rFonts w:ascii="Arial" w:eastAsia="Times New Roman" w:hAnsi="Arial" w:cs="Times New Roman"/>
          <w:bCs/>
          <w:sz w:val="20"/>
          <w:szCs w:val="24"/>
          <w14:ligatures w14:val="standardContextual"/>
        </w:rPr>
        <w:t xml:space="preserve"> (velja za vse sklope)</w:t>
      </w:r>
    </w:p>
    <w:p w14:paraId="7A89E3DB" w14:textId="77777777" w:rsidR="00BA4805" w:rsidRPr="00C4248F" w:rsidRDefault="00BA4805" w:rsidP="0004333F">
      <w:pPr>
        <w:spacing w:after="0" w:line="240" w:lineRule="auto"/>
        <w:jc w:val="both"/>
        <w:rPr>
          <w:rFonts w:ascii="Arial" w:eastAsia="Times New Roman" w:hAnsi="Arial" w:cs="Times New Roman"/>
          <w:sz w:val="20"/>
          <w:szCs w:val="24"/>
        </w:rPr>
      </w:pPr>
    </w:p>
    <w:p w14:paraId="33F53893" w14:textId="77777777" w:rsidR="00C26582" w:rsidRPr="00C4248F" w:rsidRDefault="00C26582" w:rsidP="0004333F">
      <w:pPr>
        <w:spacing w:after="0" w:line="240" w:lineRule="auto"/>
        <w:jc w:val="both"/>
        <w:rPr>
          <w:rFonts w:ascii="Arial" w:eastAsia="Times New Roman" w:hAnsi="Arial" w:cs="Times New Roman"/>
          <w:sz w:val="20"/>
          <w:szCs w:val="24"/>
        </w:rPr>
      </w:pPr>
    </w:p>
    <w:p w14:paraId="432E0401" w14:textId="77777777" w:rsidR="00C26582" w:rsidRPr="00C4248F" w:rsidRDefault="00C26582" w:rsidP="0004333F">
      <w:pPr>
        <w:spacing w:after="0" w:line="240" w:lineRule="auto"/>
        <w:jc w:val="both"/>
        <w:rPr>
          <w:rFonts w:ascii="Arial" w:eastAsia="Times New Roman" w:hAnsi="Arial" w:cs="Times New Roman"/>
          <w:sz w:val="20"/>
          <w:szCs w:val="24"/>
        </w:rPr>
      </w:pPr>
    </w:p>
    <w:p w14:paraId="11D47EF2" w14:textId="618840E2" w:rsidR="0004333F" w:rsidRPr="00C4248F" w:rsidRDefault="0004333F" w:rsidP="0004333F">
      <w:pPr>
        <w:spacing w:after="0" w:line="240" w:lineRule="auto"/>
        <w:jc w:val="both"/>
        <w:rPr>
          <w:rFonts w:ascii="Arial" w:eastAsia="Times New Roman" w:hAnsi="Arial" w:cs="Times New Roman"/>
          <w:i/>
          <w:sz w:val="20"/>
          <w:szCs w:val="24"/>
        </w:rPr>
      </w:pPr>
      <w:r w:rsidRPr="00C4248F">
        <w:rPr>
          <w:rFonts w:ascii="Arial" w:eastAsia="Times New Roman" w:hAnsi="Arial" w:cs="Times New Roman"/>
          <w:sz w:val="20"/>
          <w:szCs w:val="24"/>
        </w:rPr>
        <w:t>Ponudnik ..................................................</w:t>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t xml:space="preserve">     </w:t>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p>
    <w:p w14:paraId="2016B287" w14:textId="77777777"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Naslov .......................................................</w:t>
      </w:r>
    </w:p>
    <w:p w14:paraId="21CBA9C1" w14:textId="77777777"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p>
    <w:p w14:paraId="1D3C1A3F" w14:textId="77777777" w:rsidR="0004333F" w:rsidRPr="00C4248F" w:rsidRDefault="0004333F" w:rsidP="0004333F">
      <w:pPr>
        <w:spacing w:after="0" w:line="240" w:lineRule="auto"/>
        <w:rPr>
          <w:rFonts w:ascii="Arial" w:eastAsia="Times New Roman" w:hAnsi="Arial" w:cs="Times New Roman"/>
          <w:sz w:val="20"/>
          <w:szCs w:val="20"/>
        </w:rPr>
      </w:pPr>
    </w:p>
    <w:p w14:paraId="25C7A127" w14:textId="77777777" w:rsidR="0004333F" w:rsidRPr="00C4248F" w:rsidRDefault="0004333F" w:rsidP="0004333F">
      <w:pPr>
        <w:spacing w:after="0" w:line="240" w:lineRule="auto"/>
        <w:jc w:val="both"/>
        <w:rPr>
          <w:rFonts w:ascii="Arial" w:eastAsia="Times New Roman" w:hAnsi="Arial" w:cs="Times New Roman"/>
          <w:sz w:val="20"/>
          <w:szCs w:val="24"/>
        </w:rPr>
      </w:pPr>
    </w:p>
    <w:p w14:paraId="261FF0B1" w14:textId="39400E89" w:rsidR="0004333F" w:rsidRPr="00C4248F" w:rsidRDefault="0004333F" w:rsidP="00963053">
      <w:pPr>
        <w:pStyle w:val="Heading22"/>
      </w:pPr>
      <w:bookmarkStart w:id="239" w:name="_Toc126544294"/>
      <w:bookmarkStart w:id="240" w:name="_Toc177728891"/>
      <w:r w:rsidRPr="00C4248F">
        <w:t>zjava o predložitvi BANČNE garancije za dobro izvedbo pogodbenih obveznosti</w:t>
      </w:r>
      <w:bookmarkEnd w:id="239"/>
      <w:bookmarkEnd w:id="240"/>
    </w:p>
    <w:p w14:paraId="326180A1" w14:textId="2072C155" w:rsidR="0004333F" w:rsidRPr="00C4248F" w:rsidRDefault="0004333F" w:rsidP="0004333F">
      <w:pPr>
        <w:spacing w:after="0" w:line="240" w:lineRule="auto"/>
        <w:jc w:val="center"/>
        <w:rPr>
          <w:rFonts w:ascii="Arial" w:eastAsia="Times New Roman" w:hAnsi="Arial" w:cs="Times New Roman"/>
          <w:b/>
          <w:szCs w:val="28"/>
        </w:rPr>
      </w:pPr>
      <w:r w:rsidRPr="00C4248F">
        <w:rPr>
          <w:rFonts w:ascii="Arial" w:eastAsia="Times New Roman" w:hAnsi="Arial" w:cs="Arial"/>
          <w:b/>
          <w:szCs w:val="28"/>
        </w:rPr>
        <w:t xml:space="preserve">ZA JAVNO NAROČILO </w:t>
      </w:r>
      <w:r w:rsidR="0042265A" w:rsidRPr="00C4248F">
        <w:rPr>
          <w:rFonts w:ascii="Arial" w:eastAsia="Times New Roman" w:hAnsi="Arial" w:cs="Times New Roman"/>
          <w:b/>
          <w:szCs w:val="28"/>
        </w:rPr>
        <w:t>JN-B1063</w:t>
      </w:r>
    </w:p>
    <w:p w14:paraId="61908185" w14:textId="77777777" w:rsidR="0004333F" w:rsidRPr="00C4248F" w:rsidRDefault="0004333F" w:rsidP="0004333F">
      <w:pPr>
        <w:spacing w:after="0" w:line="240" w:lineRule="auto"/>
        <w:jc w:val="both"/>
        <w:rPr>
          <w:rFonts w:ascii="Arial" w:eastAsia="Times New Roman" w:hAnsi="Arial" w:cs="Times New Roman"/>
          <w:sz w:val="20"/>
          <w:szCs w:val="24"/>
        </w:rPr>
      </w:pPr>
    </w:p>
    <w:p w14:paraId="18A68864" w14:textId="77777777" w:rsidR="002E097F" w:rsidRPr="00C4248F" w:rsidRDefault="002E097F" w:rsidP="002E097F">
      <w:pPr>
        <w:spacing w:after="0" w:line="240" w:lineRule="auto"/>
        <w:jc w:val="both"/>
        <w:rPr>
          <w:rFonts w:ascii="Arial" w:hAnsi="Arial" w:cs="Arial"/>
          <w:sz w:val="20"/>
          <w:szCs w:val="20"/>
        </w:rPr>
      </w:pPr>
      <w:r w:rsidRPr="00C4248F">
        <w:rPr>
          <w:rFonts w:ascii="Arial" w:hAnsi="Arial" w:cs="Arial"/>
          <w:sz w:val="20"/>
          <w:szCs w:val="20"/>
        </w:rPr>
        <w:t xml:space="preserve">Ponudnik označi (obkroži), za kateri sklop daje ponudbo: </w:t>
      </w:r>
    </w:p>
    <w:p w14:paraId="47CB13D5" w14:textId="77777777" w:rsidR="002E097F" w:rsidRPr="00C4248F" w:rsidRDefault="002E097F" w:rsidP="002E097F">
      <w:pPr>
        <w:spacing w:after="0" w:line="240" w:lineRule="auto"/>
        <w:jc w:val="both"/>
        <w:rPr>
          <w:rFonts w:ascii="Arial" w:hAnsi="Arial" w:cs="Arial"/>
          <w:sz w:val="20"/>
          <w:szCs w:val="20"/>
        </w:rPr>
      </w:pPr>
      <w:r w:rsidRPr="00C4248F">
        <w:rPr>
          <w:rFonts w:ascii="Arial" w:hAnsi="Arial" w:cs="Arial"/>
          <w:sz w:val="20"/>
          <w:szCs w:val="20"/>
        </w:rPr>
        <w:t>V primeru, da ponudnik daje ponudbo za vse sklope ali dva sklopa, ustrezno označi (obkroži) vse možnosti oz. dve.</w:t>
      </w:r>
    </w:p>
    <w:p w14:paraId="54C4B25C" w14:textId="77777777" w:rsidR="002E097F" w:rsidRPr="00C4248F" w:rsidRDefault="002E097F" w:rsidP="002E097F">
      <w:pPr>
        <w:spacing w:after="0" w:line="240" w:lineRule="auto"/>
        <w:jc w:val="both"/>
        <w:rPr>
          <w:rFonts w:ascii="Arial" w:eastAsia="Times New Roman" w:hAnsi="Arial" w:cs="Times New Roman"/>
          <w:sz w:val="20"/>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D363F6" w:rsidRPr="00C4248F" w14:paraId="24DB59D8" w14:textId="77777777" w:rsidTr="00E7577F">
        <w:trPr>
          <w:trHeight w:val="80"/>
        </w:trPr>
        <w:tc>
          <w:tcPr>
            <w:tcW w:w="3020" w:type="dxa"/>
          </w:tcPr>
          <w:p w14:paraId="18FB676A" w14:textId="77777777" w:rsidR="002E097F" w:rsidRPr="00C4248F" w:rsidRDefault="002E097F" w:rsidP="00E7577F">
            <w:pPr>
              <w:tabs>
                <w:tab w:val="center" w:pos="1402"/>
                <w:tab w:val="right" w:pos="2804"/>
              </w:tabs>
              <w:jc w:val="center"/>
              <w:rPr>
                <w:b/>
              </w:rPr>
            </w:pPr>
            <w:r w:rsidRPr="00C4248F">
              <w:rPr>
                <w:b/>
              </w:rPr>
              <w:t>Sklop A</w:t>
            </w:r>
          </w:p>
          <w:p w14:paraId="7FBB07E0" w14:textId="77777777" w:rsidR="002E097F" w:rsidRPr="00C4248F" w:rsidRDefault="002E097F" w:rsidP="00E7577F">
            <w:pPr>
              <w:tabs>
                <w:tab w:val="center" w:pos="1402"/>
                <w:tab w:val="right" w:pos="2804"/>
              </w:tabs>
              <w:jc w:val="center"/>
              <w:rPr>
                <w:rFonts w:ascii="Arial" w:eastAsia="Times New Roman" w:hAnsi="Arial" w:cs="Times New Roman"/>
                <w:sz w:val="20"/>
                <w:szCs w:val="24"/>
              </w:rPr>
            </w:pPr>
            <w:r w:rsidRPr="00C4248F">
              <w:rPr>
                <w:b/>
                <w:bCs/>
              </w:rPr>
              <w:t>NAKUP TOPLOTNE ČRPALKE – KOPER</w:t>
            </w:r>
          </w:p>
        </w:tc>
        <w:tc>
          <w:tcPr>
            <w:tcW w:w="3020" w:type="dxa"/>
          </w:tcPr>
          <w:p w14:paraId="452A0952" w14:textId="77777777" w:rsidR="002E097F" w:rsidRPr="00C4248F" w:rsidRDefault="002E097F" w:rsidP="00E7577F">
            <w:pPr>
              <w:jc w:val="center"/>
              <w:rPr>
                <w:b/>
              </w:rPr>
            </w:pPr>
            <w:r w:rsidRPr="00C4248F">
              <w:rPr>
                <w:b/>
              </w:rPr>
              <w:t>Sklop B</w:t>
            </w:r>
          </w:p>
          <w:p w14:paraId="78B46CD2" w14:textId="77777777" w:rsidR="002E097F" w:rsidRPr="00C4248F" w:rsidRDefault="002E097F" w:rsidP="00E7577F">
            <w:pPr>
              <w:jc w:val="center"/>
              <w:rPr>
                <w:rFonts w:ascii="Arial" w:eastAsia="Times New Roman" w:hAnsi="Arial" w:cs="Times New Roman"/>
                <w:sz w:val="20"/>
                <w:szCs w:val="24"/>
              </w:rPr>
            </w:pPr>
            <w:r w:rsidRPr="00C4248F">
              <w:rPr>
                <w:b/>
                <w:bCs/>
              </w:rPr>
              <w:t>NAKUP HLADILNE OMARE - LJUBLJANA</w:t>
            </w:r>
          </w:p>
        </w:tc>
        <w:tc>
          <w:tcPr>
            <w:tcW w:w="3020" w:type="dxa"/>
          </w:tcPr>
          <w:p w14:paraId="3CBFB2EB" w14:textId="77777777" w:rsidR="002E097F" w:rsidRPr="00C4248F" w:rsidRDefault="002E097F" w:rsidP="00E7577F">
            <w:pPr>
              <w:jc w:val="center"/>
              <w:rPr>
                <w:b/>
              </w:rPr>
            </w:pPr>
            <w:r w:rsidRPr="00C4248F">
              <w:rPr>
                <w:b/>
              </w:rPr>
              <w:t>Sklop C</w:t>
            </w:r>
          </w:p>
          <w:p w14:paraId="213FBA50" w14:textId="77777777" w:rsidR="002E097F" w:rsidRPr="00C4248F" w:rsidRDefault="002E097F" w:rsidP="00E7577F">
            <w:pPr>
              <w:jc w:val="center"/>
              <w:rPr>
                <w:b/>
              </w:rPr>
            </w:pPr>
            <w:r w:rsidRPr="00C4248F">
              <w:rPr>
                <w:b/>
                <w:bCs/>
              </w:rPr>
              <w:t>NAKUP HLADILNE OMARE - MARIBOR</w:t>
            </w:r>
          </w:p>
        </w:tc>
      </w:tr>
    </w:tbl>
    <w:p w14:paraId="7FC5ADC5" w14:textId="77777777" w:rsidR="0004333F" w:rsidRPr="00C4248F" w:rsidRDefault="0004333F" w:rsidP="0004333F">
      <w:pPr>
        <w:spacing w:after="0" w:line="240" w:lineRule="auto"/>
        <w:jc w:val="both"/>
        <w:rPr>
          <w:rFonts w:ascii="Arial" w:eastAsia="Times New Roman" w:hAnsi="Arial" w:cs="Times New Roman"/>
          <w:sz w:val="20"/>
          <w:szCs w:val="24"/>
        </w:rPr>
      </w:pPr>
    </w:p>
    <w:p w14:paraId="5DA85254" w14:textId="77777777" w:rsidR="0004333F" w:rsidRPr="00C4248F" w:rsidRDefault="0004333F" w:rsidP="0004333F">
      <w:pPr>
        <w:spacing w:after="0" w:line="240" w:lineRule="auto"/>
        <w:jc w:val="both"/>
        <w:rPr>
          <w:rFonts w:ascii="Arial" w:eastAsia="Times New Roman" w:hAnsi="Arial" w:cs="Arial"/>
          <w:sz w:val="20"/>
          <w:szCs w:val="20"/>
        </w:rPr>
      </w:pPr>
    </w:p>
    <w:p w14:paraId="1D6B52C9" w14:textId="77777777" w:rsidR="0004333F" w:rsidRPr="00C4248F" w:rsidRDefault="0004333F" w:rsidP="0004333F">
      <w:pPr>
        <w:spacing w:after="0" w:line="240" w:lineRule="auto"/>
        <w:jc w:val="both"/>
        <w:rPr>
          <w:rFonts w:ascii="Arial" w:eastAsia="Times New Roman" w:hAnsi="Arial" w:cs="Arial"/>
          <w:sz w:val="20"/>
          <w:szCs w:val="20"/>
        </w:rPr>
      </w:pPr>
    </w:p>
    <w:p w14:paraId="39539C92" w14:textId="4DC0CC34" w:rsidR="0004333F" w:rsidRPr="00C4248F" w:rsidRDefault="0004333F" w:rsidP="0004333F">
      <w:pPr>
        <w:spacing w:after="0" w:line="240" w:lineRule="auto"/>
        <w:jc w:val="both"/>
        <w:rPr>
          <w:rFonts w:ascii="Arial" w:eastAsia="Times New Roman" w:hAnsi="Arial" w:cs="Arial"/>
          <w:b/>
          <w:bCs/>
          <w:sz w:val="20"/>
          <w:szCs w:val="20"/>
        </w:rPr>
      </w:pPr>
      <w:r w:rsidRPr="00C4248F">
        <w:rPr>
          <w:rFonts w:ascii="Arial" w:eastAsia="Times New Roman" w:hAnsi="Arial" w:cs="Arial"/>
          <w:sz w:val="20"/>
          <w:szCs w:val="20"/>
        </w:rPr>
        <w:t xml:space="preserve">V zvezi z našo ponudbo za javno naročilo za </w:t>
      </w:r>
      <w:bookmarkStart w:id="241" w:name="_Hlk70927006"/>
      <w:r w:rsidR="00D16E83" w:rsidRPr="00C4248F">
        <w:rPr>
          <w:rFonts w:ascii="Arial" w:eastAsia="Times New Roman" w:hAnsi="Arial" w:cs="Arial"/>
          <w:sz w:val="20"/>
          <w:szCs w:val="20"/>
        </w:rPr>
        <w:t xml:space="preserve">nakup </w:t>
      </w:r>
      <w:r w:rsidR="00AC43DA" w:rsidRPr="00C4248F">
        <w:rPr>
          <w:rFonts w:ascii="Arial" w:eastAsia="Times New Roman" w:hAnsi="Arial" w:cs="Arial"/>
          <w:sz w:val="20"/>
          <w:szCs w:val="20"/>
        </w:rPr>
        <w:t xml:space="preserve"> </w:t>
      </w:r>
      <w:bookmarkEnd w:id="241"/>
      <w:r w:rsidRPr="00C4248F">
        <w:rPr>
          <w:rFonts w:ascii="Arial" w:eastAsia="Times New Roman" w:hAnsi="Arial" w:cs="Arial"/>
          <w:bCs/>
          <w:sz w:val="20"/>
          <w:szCs w:val="20"/>
        </w:rPr>
        <w:t>za j</w:t>
      </w:r>
      <w:r w:rsidRPr="00C4248F">
        <w:rPr>
          <w:rFonts w:ascii="Arial" w:eastAsia="Times New Roman" w:hAnsi="Arial" w:cs="Arial"/>
          <w:sz w:val="20"/>
          <w:szCs w:val="20"/>
        </w:rPr>
        <w:t xml:space="preserve">avno naročilo štev. </w:t>
      </w:r>
      <w:r w:rsidR="0042265A" w:rsidRPr="00C4248F">
        <w:rPr>
          <w:rFonts w:ascii="Arial" w:eastAsia="Times New Roman" w:hAnsi="Arial" w:cs="Arial"/>
          <w:sz w:val="20"/>
          <w:szCs w:val="20"/>
        </w:rPr>
        <w:t>JN-B1063</w:t>
      </w:r>
      <w:r w:rsidRPr="00C4248F">
        <w:rPr>
          <w:rFonts w:ascii="Arial" w:eastAsia="Times New Roman" w:hAnsi="Arial" w:cs="Arial"/>
          <w:sz w:val="20"/>
          <w:szCs w:val="20"/>
        </w:rPr>
        <w:t>, ki je bil objavljen na portalu javnih naročil dne……  pod št............….</w:t>
      </w:r>
    </w:p>
    <w:p w14:paraId="57AA65AE" w14:textId="77777777" w:rsidR="0004333F" w:rsidRPr="00C4248F" w:rsidRDefault="0004333F" w:rsidP="0004333F">
      <w:pPr>
        <w:spacing w:after="0" w:line="240" w:lineRule="auto"/>
        <w:jc w:val="both"/>
        <w:rPr>
          <w:rFonts w:ascii="Arial" w:eastAsia="Times New Roman" w:hAnsi="Arial" w:cs="Arial"/>
          <w:sz w:val="20"/>
          <w:szCs w:val="20"/>
        </w:rPr>
      </w:pPr>
    </w:p>
    <w:p w14:paraId="3F0B997B" w14:textId="77777777" w:rsidR="0004333F" w:rsidRPr="00C4248F" w:rsidRDefault="0004333F" w:rsidP="0004333F">
      <w:pPr>
        <w:spacing w:after="0" w:line="240" w:lineRule="auto"/>
        <w:jc w:val="both"/>
        <w:rPr>
          <w:rFonts w:ascii="Arial" w:eastAsia="Times New Roman" w:hAnsi="Arial" w:cs="Times New Roman"/>
          <w:sz w:val="20"/>
          <w:szCs w:val="20"/>
        </w:rPr>
      </w:pPr>
    </w:p>
    <w:p w14:paraId="3B0BD249" w14:textId="77777777" w:rsidR="0004333F" w:rsidRPr="00C4248F" w:rsidRDefault="0004333F" w:rsidP="0004333F">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IZJAVLJAMO</w:t>
      </w:r>
    </w:p>
    <w:p w14:paraId="4F8F02C0" w14:textId="77777777" w:rsidR="0004333F" w:rsidRPr="00C4248F" w:rsidRDefault="0004333F" w:rsidP="0004333F">
      <w:pPr>
        <w:spacing w:after="0" w:line="240" w:lineRule="auto"/>
        <w:jc w:val="both"/>
        <w:rPr>
          <w:rFonts w:ascii="Arial" w:eastAsia="Times New Roman" w:hAnsi="Arial" w:cs="Times New Roman"/>
          <w:sz w:val="20"/>
          <w:szCs w:val="20"/>
        </w:rPr>
      </w:pPr>
    </w:p>
    <w:p w14:paraId="313440CE" w14:textId="4EAFEC9B" w:rsidR="0086081A" w:rsidRPr="00C4248F" w:rsidRDefault="00227317" w:rsidP="00227317">
      <w:pPr>
        <w:spacing w:after="0" w:line="240" w:lineRule="auto"/>
        <w:jc w:val="both"/>
        <w:rPr>
          <w:rFonts w:ascii="Arial" w:eastAsia="Times New Roman" w:hAnsi="Arial" w:cs="Arial"/>
          <w:bCs/>
          <w:sz w:val="20"/>
          <w:szCs w:val="20"/>
          <w:lang w:eastAsia="x-none"/>
        </w:rPr>
      </w:pPr>
      <w:r w:rsidRPr="00C4248F">
        <w:rPr>
          <w:rFonts w:ascii="Arial" w:eastAsia="Times New Roman" w:hAnsi="Arial" w:cs="Arial"/>
          <w:bCs/>
          <w:sz w:val="20"/>
          <w:szCs w:val="20"/>
          <w:lang w:eastAsia="x-none"/>
        </w:rPr>
        <w:t>da bomo v primeru sklenitve pogodbe z naročnikom od prejetja podpisane pogodbe s strani naročnika najpozneje v roku 10 dni, kot pogoj za veljavnost pogodbe</w:t>
      </w:r>
      <w:r w:rsidR="00D96CB7" w:rsidRPr="00C4248F">
        <w:rPr>
          <w:rFonts w:ascii="Arial" w:eastAsia="Times New Roman" w:hAnsi="Arial" w:cs="Arial"/>
          <w:bCs/>
          <w:sz w:val="20"/>
          <w:szCs w:val="20"/>
          <w:lang w:eastAsia="x-none"/>
        </w:rPr>
        <w:t xml:space="preserve"> </w:t>
      </w:r>
      <w:r w:rsidR="00D96CB7" w:rsidRPr="00C4248F">
        <w:rPr>
          <w:rFonts w:ascii="Arial" w:eastAsia="Times New Roman" w:hAnsi="Arial" w:cs="Arial"/>
          <w:bCs/>
          <w:i/>
          <w:iCs/>
          <w:sz w:val="20"/>
          <w:szCs w:val="20"/>
        </w:rPr>
        <w:t>(za vsak sklop posebej)</w:t>
      </w:r>
      <w:r w:rsidRPr="00C4248F">
        <w:rPr>
          <w:rFonts w:ascii="Arial" w:eastAsia="Times New Roman" w:hAnsi="Arial" w:cs="Arial"/>
          <w:bCs/>
          <w:i/>
          <w:iCs/>
          <w:sz w:val="20"/>
          <w:szCs w:val="20"/>
          <w:lang w:eastAsia="x-none"/>
        </w:rPr>
        <w:t xml:space="preserve">, </w:t>
      </w:r>
      <w:r w:rsidRPr="00C4248F">
        <w:rPr>
          <w:rFonts w:ascii="Arial" w:eastAsia="Times New Roman" w:hAnsi="Arial" w:cs="Arial"/>
          <w:bCs/>
          <w:sz w:val="20"/>
          <w:szCs w:val="20"/>
          <w:lang w:eastAsia="x-none"/>
        </w:rPr>
        <w:t xml:space="preserve">izročili naročniku bančno garancijo za dobro izvedbo pogodbenih obveznosti (izdano s strani banke ali zavarovalnice) v višini </w:t>
      </w:r>
      <w:r w:rsidR="008A3FBB" w:rsidRPr="00C4248F">
        <w:rPr>
          <w:rFonts w:ascii="Arial" w:eastAsia="Times New Roman" w:hAnsi="Arial" w:cs="Arial"/>
          <w:bCs/>
          <w:sz w:val="20"/>
          <w:szCs w:val="20"/>
          <w:lang w:eastAsia="x-none"/>
        </w:rPr>
        <w:t>5</w:t>
      </w:r>
      <w:r w:rsidR="00D66AB4" w:rsidRPr="00C4248F">
        <w:rPr>
          <w:rFonts w:ascii="Arial" w:eastAsia="Times New Roman" w:hAnsi="Arial" w:cs="Arial"/>
          <w:bCs/>
          <w:sz w:val="20"/>
          <w:szCs w:val="20"/>
          <w:lang w:eastAsia="x-none"/>
        </w:rPr>
        <w:t xml:space="preserve"> </w:t>
      </w:r>
      <w:r w:rsidRPr="00C4248F">
        <w:rPr>
          <w:rFonts w:ascii="Arial" w:eastAsia="Times New Roman" w:hAnsi="Arial" w:cs="Arial"/>
          <w:bCs/>
          <w:sz w:val="20"/>
          <w:szCs w:val="20"/>
          <w:lang w:eastAsia="x-none"/>
        </w:rPr>
        <w:t xml:space="preserve">% pogodbene vrednosti, nepreklicno, brezpogojno in plačljivo na prvi poziv naročnika, </w:t>
      </w:r>
      <w:r w:rsidR="0086081A" w:rsidRPr="00C4248F">
        <w:rPr>
          <w:rFonts w:ascii="Arial" w:eastAsia="Times New Roman" w:hAnsi="Arial" w:cs="Times New Roman"/>
          <w:sz w:val="20"/>
          <w:szCs w:val="20"/>
        </w:rPr>
        <w:t>veljavn</w:t>
      </w:r>
      <w:r w:rsidR="000926B4" w:rsidRPr="00C4248F">
        <w:rPr>
          <w:rFonts w:ascii="Arial" w:eastAsia="Times New Roman" w:hAnsi="Arial" w:cs="Times New Roman"/>
          <w:sz w:val="20"/>
          <w:szCs w:val="20"/>
        </w:rPr>
        <w:t>o</w:t>
      </w:r>
      <w:r w:rsidR="0086081A" w:rsidRPr="00C4248F">
        <w:rPr>
          <w:rFonts w:ascii="Arial" w:eastAsia="Times New Roman" w:hAnsi="Arial" w:cs="Times New Roman"/>
          <w:sz w:val="20"/>
          <w:szCs w:val="20"/>
        </w:rPr>
        <w:t xml:space="preserve"> še </w:t>
      </w:r>
      <w:r w:rsidR="002D4E96" w:rsidRPr="00C4248F">
        <w:rPr>
          <w:rFonts w:ascii="Arial" w:eastAsia="Times New Roman" w:hAnsi="Arial" w:cs="Times New Roman"/>
          <w:sz w:val="20"/>
          <w:szCs w:val="20"/>
        </w:rPr>
        <w:t>30 dni</w:t>
      </w:r>
      <w:r w:rsidR="000926B4" w:rsidRPr="00C4248F">
        <w:rPr>
          <w:rFonts w:ascii="Arial" w:eastAsia="Times New Roman" w:hAnsi="Arial" w:cs="Times New Roman"/>
          <w:sz w:val="20"/>
          <w:szCs w:val="20"/>
        </w:rPr>
        <w:t xml:space="preserve"> po podpisu končnega prevzemnega oz. primopredajnega zapisnika.</w:t>
      </w:r>
    </w:p>
    <w:p w14:paraId="692F3E17" w14:textId="4D78B52C" w:rsidR="0004333F" w:rsidRPr="00C4248F" w:rsidRDefault="0004333F" w:rsidP="0004333F">
      <w:pPr>
        <w:spacing w:after="0" w:line="240" w:lineRule="auto"/>
        <w:jc w:val="both"/>
        <w:rPr>
          <w:rFonts w:ascii="Arial" w:eastAsia="Times New Roman" w:hAnsi="Arial" w:cs="Times New Roman"/>
          <w:sz w:val="20"/>
          <w:szCs w:val="24"/>
        </w:rPr>
      </w:pPr>
    </w:p>
    <w:p w14:paraId="2ACB2497" w14:textId="1A843E08" w:rsidR="008E28AE" w:rsidRPr="00C4248F" w:rsidRDefault="008E28AE" w:rsidP="0004333F">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Garancijo za dobro izvedbo pogodbenih obveznosti bomo predložili najkasneje </w:t>
      </w:r>
      <w:bookmarkStart w:id="242" w:name="_Hlk74828575"/>
      <w:r w:rsidRPr="00C4248F">
        <w:rPr>
          <w:rFonts w:ascii="Arial" w:eastAsia="Times New Roman" w:hAnsi="Arial" w:cs="Times New Roman"/>
          <w:sz w:val="20"/>
          <w:szCs w:val="24"/>
        </w:rPr>
        <w:t>10 dni po prejetju  podpisane pogodbe s strani naročnika</w:t>
      </w:r>
      <w:bookmarkEnd w:id="242"/>
      <w:r w:rsidRPr="00C4248F">
        <w:rPr>
          <w:rFonts w:ascii="Arial" w:eastAsia="Times New Roman" w:hAnsi="Arial" w:cs="Times New Roman"/>
          <w:sz w:val="20"/>
          <w:szCs w:val="24"/>
        </w:rPr>
        <w:t>.</w:t>
      </w:r>
    </w:p>
    <w:p w14:paraId="546DF329" w14:textId="77777777" w:rsidR="0004333F" w:rsidRPr="00C4248F" w:rsidRDefault="0004333F" w:rsidP="0004333F">
      <w:pPr>
        <w:spacing w:after="0" w:line="240" w:lineRule="auto"/>
        <w:jc w:val="both"/>
        <w:rPr>
          <w:rFonts w:ascii="Arial" w:eastAsia="Times New Roman" w:hAnsi="Arial" w:cs="Times New Roman"/>
          <w:b/>
          <w:bCs/>
          <w:sz w:val="20"/>
          <w:szCs w:val="24"/>
        </w:rPr>
      </w:pPr>
    </w:p>
    <w:p w14:paraId="191660EF" w14:textId="77777777" w:rsidR="0004333F" w:rsidRPr="00C4248F" w:rsidRDefault="0004333F" w:rsidP="0004333F">
      <w:pPr>
        <w:spacing w:after="0" w:line="240" w:lineRule="auto"/>
        <w:jc w:val="both"/>
        <w:rPr>
          <w:rFonts w:ascii="Arial" w:eastAsia="Times New Roman" w:hAnsi="Arial" w:cs="Times New Roman"/>
          <w:sz w:val="20"/>
          <w:szCs w:val="24"/>
        </w:rPr>
      </w:pPr>
    </w:p>
    <w:p w14:paraId="0A918007" w14:textId="77777777" w:rsidR="0004333F" w:rsidRPr="00C4248F" w:rsidRDefault="0004333F" w:rsidP="0004333F">
      <w:pPr>
        <w:spacing w:after="0" w:line="240" w:lineRule="auto"/>
        <w:jc w:val="both"/>
        <w:rPr>
          <w:rFonts w:ascii="Arial" w:eastAsia="Times New Roman" w:hAnsi="Arial" w:cs="Times New Roman"/>
          <w:sz w:val="20"/>
          <w:szCs w:val="24"/>
        </w:rPr>
      </w:pPr>
    </w:p>
    <w:p w14:paraId="0AE93FCC" w14:textId="77777777" w:rsidR="0004333F" w:rsidRPr="00C4248F" w:rsidRDefault="0004333F" w:rsidP="0004333F">
      <w:pPr>
        <w:spacing w:after="0" w:line="240" w:lineRule="auto"/>
        <w:jc w:val="both"/>
        <w:rPr>
          <w:rFonts w:ascii="Arial" w:eastAsia="Times New Roman" w:hAnsi="Arial" w:cs="Times New Roman"/>
          <w:sz w:val="20"/>
          <w:szCs w:val="24"/>
        </w:rPr>
      </w:pPr>
    </w:p>
    <w:p w14:paraId="314131E1" w14:textId="77777777" w:rsidR="0004333F" w:rsidRPr="00C4248F" w:rsidRDefault="0004333F" w:rsidP="0004333F">
      <w:pPr>
        <w:spacing w:after="0" w:line="240" w:lineRule="auto"/>
        <w:jc w:val="both"/>
        <w:rPr>
          <w:rFonts w:ascii="Arial" w:eastAsia="Times New Roman" w:hAnsi="Arial" w:cs="Times New Roman"/>
          <w:sz w:val="20"/>
          <w:szCs w:val="24"/>
        </w:rPr>
      </w:pPr>
    </w:p>
    <w:p w14:paraId="2D234421" w14:textId="77777777" w:rsidR="0004333F" w:rsidRPr="00C4248F" w:rsidRDefault="0004333F" w:rsidP="0004333F">
      <w:pPr>
        <w:spacing w:after="0" w:line="240" w:lineRule="auto"/>
        <w:jc w:val="both"/>
        <w:rPr>
          <w:rFonts w:ascii="Arial" w:eastAsia="Times New Roman" w:hAnsi="Arial" w:cs="Times New Roman"/>
          <w:sz w:val="20"/>
          <w:szCs w:val="24"/>
        </w:rPr>
      </w:pPr>
    </w:p>
    <w:p w14:paraId="3CF97317" w14:textId="77777777" w:rsidR="0004333F" w:rsidRPr="00C4248F" w:rsidRDefault="0004333F" w:rsidP="0004333F">
      <w:pPr>
        <w:spacing w:after="0" w:line="240" w:lineRule="auto"/>
        <w:jc w:val="both"/>
        <w:rPr>
          <w:rFonts w:ascii="Arial" w:eastAsia="Times New Roman" w:hAnsi="Arial" w:cs="Times New Roman"/>
          <w:sz w:val="20"/>
          <w:szCs w:val="24"/>
        </w:rPr>
      </w:pPr>
    </w:p>
    <w:p w14:paraId="48C10FAC" w14:textId="77777777" w:rsidR="0004333F" w:rsidRPr="00C4248F" w:rsidRDefault="0004333F" w:rsidP="0004333F">
      <w:pPr>
        <w:spacing w:after="0" w:line="240" w:lineRule="auto"/>
        <w:jc w:val="both"/>
        <w:rPr>
          <w:rFonts w:ascii="Arial" w:eastAsia="Times New Roman" w:hAnsi="Arial" w:cs="Times New Roman"/>
          <w:sz w:val="20"/>
          <w:szCs w:val="24"/>
        </w:rPr>
      </w:pPr>
    </w:p>
    <w:p w14:paraId="31831CEA" w14:textId="77777777" w:rsidR="0004333F" w:rsidRPr="00C4248F" w:rsidRDefault="0004333F" w:rsidP="0004333F">
      <w:pPr>
        <w:spacing w:after="0" w:line="240" w:lineRule="auto"/>
        <w:jc w:val="both"/>
        <w:rPr>
          <w:rFonts w:ascii="Arial" w:eastAsia="Times New Roman" w:hAnsi="Arial" w:cs="Times New Roman"/>
          <w:sz w:val="20"/>
          <w:szCs w:val="24"/>
        </w:rPr>
      </w:pPr>
    </w:p>
    <w:p w14:paraId="0DF91846" w14:textId="77777777" w:rsidR="0004333F" w:rsidRPr="00C4248F" w:rsidRDefault="0004333F" w:rsidP="0004333F">
      <w:pPr>
        <w:spacing w:after="0" w:line="240" w:lineRule="auto"/>
        <w:jc w:val="both"/>
        <w:rPr>
          <w:rFonts w:ascii="Arial" w:eastAsia="Times New Roman" w:hAnsi="Arial" w:cs="Times New Roman"/>
          <w:sz w:val="20"/>
          <w:szCs w:val="24"/>
        </w:rPr>
      </w:pPr>
    </w:p>
    <w:p w14:paraId="2824F20C" w14:textId="77777777" w:rsidR="0004333F" w:rsidRPr="00C4248F" w:rsidRDefault="0004333F" w:rsidP="0004333F">
      <w:pPr>
        <w:spacing w:after="0" w:line="240" w:lineRule="auto"/>
        <w:jc w:val="both"/>
        <w:rPr>
          <w:rFonts w:ascii="Arial" w:eastAsia="Times New Roman" w:hAnsi="Arial" w:cs="Times New Roman"/>
          <w:sz w:val="20"/>
          <w:szCs w:val="24"/>
        </w:rPr>
      </w:pPr>
    </w:p>
    <w:p w14:paraId="2C668E2D" w14:textId="77777777" w:rsidR="0004333F" w:rsidRPr="00C4248F" w:rsidRDefault="0004333F" w:rsidP="0004333F">
      <w:pPr>
        <w:spacing w:after="0" w:line="240" w:lineRule="auto"/>
        <w:jc w:val="both"/>
        <w:rPr>
          <w:rFonts w:ascii="Arial" w:eastAsia="Times New Roman" w:hAnsi="Arial" w:cs="Times New Roman"/>
          <w:sz w:val="20"/>
          <w:szCs w:val="24"/>
        </w:rPr>
      </w:pPr>
    </w:p>
    <w:p w14:paraId="756929B0" w14:textId="77777777" w:rsidR="0004333F" w:rsidRPr="00C4248F" w:rsidRDefault="0004333F" w:rsidP="0004333F">
      <w:pPr>
        <w:spacing w:after="0" w:line="240" w:lineRule="auto"/>
        <w:jc w:val="both"/>
        <w:rPr>
          <w:rFonts w:ascii="Arial" w:eastAsia="Times New Roman" w:hAnsi="Arial" w:cs="Times New Roman"/>
          <w:sz w:val="20"/>
          <w:szCs w:val="24"/>
        </w:rPr>
      </w:pPr>
    </w:p>
    <w:p w14:paraId="5E7140DE" w14:textId="77777777" w:rsidR="0004333F" w:rsidRPr="00C4248F" w:rsidRDefault="0004333F" w:rsidP="0004333F">
      <w:pPr>
        <w:spacing w:after="0" w:line="240" w:lineRule="auto"/>
        <w:jc w:val="both"/>
        <w:rPr>
          <w:rFonts w:ascii="Arial" w:eastAsia="Times New Roman" w:hAnsi="Arial" w:cs="Times New Roman"/>
          <w:sz w:val="20"/>
          <w:szCs w:val="24"/>
        </w:rPr>
      </w:pPr>
    </w:p>
    <w:p w14:paraId="39D26F46" w14:textId="77777777" w:rsidR="0004333F" w:rsidRPr="00C4248F" w:rsidRDefault="0004333F" w:rsidP="0004333F">
      <w:pPr>
        <w:spacing w:after="0" w:line="240" w:lineRule="auto"/>
        <w:jc w:val="both"/>
        <w:rPr>
          <w:rFonts w:ascii="Arial" w:eastAsia="Times New Roman" w:hAnsi="Arial" w:cs="Times New Roman"/>
          <w:sz w:val="20"/>
          <w:szCs w:val="24"/>
        </w:rPr>
      </w:pPr>
    </w:p>
    <w:p w14:paraId="5903961D" w14:textId="77777777" w:rsidR="0004333F" w:rsidRPr="00C4248F" w:rsidRDefault="0004333F" w:rsidP="0004333F">
      <w:pPr>
        <w:spacing w:after="0" w:line="240" w:lineRule="auto"/>
        <w:jc w:val="both"/>
        <w:rPr>
          <w:rFonts w:ascii="Arial" w:eastAsia="Times New Roman" w:hAnsi="Arial" w:cs="Times New Roman"/>
          <w:sz w:val="20"/>
          <w:szCs w:val="24"/>
        </w:rPr>
      </w:pPr>
    </w:p>
    <w:p w14:paraId="79A2AD86" w14:textId="77777777"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Kraj in datum: </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Žig:</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Podpis zastopnika</w:t>
      </w:r>
    </w:p>
    <w:p w14:paraId="70E7E975" w14:textId="77777777"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oz. prokurista:</w:t>
      </w:r>
    </w:p>
    <w:p w14:paraId="0BF43068" w14:textId="77777777" w:rsidR="0004333F" w:rsidRPr="00C4248F" w:rsidRDefault="0004333F" w:rsidP="0004333F">
      <w:pPr>
        <w:spacing w:after="0" w:line="360" w:lineRule="auto"/>
        <w:jc w:val="both"/>
        <w:rPr>
          <w:rFonts w:ascii="Arial" w:eastAsia="Times New Roman" w:hAnsi="Arial" w:cs="Times New Roman"/>
          <w:sz w:val="20"/>
          <w:szCs w:val="24"/>
        </w:rPr>
      </w:pPr>
    </w:p>
    <w:p w14:paraId="31F1C5D9" w14:textId="77777777"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w:t>
      </w:r>
    </w:p>
    <w:p w14:paraId="233FD4EC" w14:textId="77777777" w:rsidR="0004333F" w:rsidRPr="00C4248F" w:rsidRDefault="0004333F" w:rsidP="0004333F">
      <w:pPr>
        <w:spacing w:after="0" w:line="240" w:lineRule="auto"/>
        <w:jc w:val="both"/>
        <w:rPr>
          <w:rFonts w:ascii="Arial" w:eastAsia="Times New Roman" w:hAnsi="Arial" w:cs="Times New Roman"/>
          <w:sz w:val="20"/>
          <w:szCs w:val="24"/>
        </w:rPr>
      </w:pPr>
    </w:p>
    <w:p w14:paraId="421F025B" w14:textId="7F97D8CF" w:rsidR="00CA6DF7" w:rsidRPr="00C4248F" w:rsidRDefault="002E097F" w:rsidP="00723B15">
      <w:pPr>
        <w:spacing w:after="0" w:line="240" w:lineRule="auto"/>
        <w:jc w:val="right"/>
        <w:rPr>
          <w:rFonts w:ascii="Arial" w:eastAsia="Times New Roman" w:hAnsi="Arial" w:cs="Times New Roman"/>
          <w:bCs/>
          <w:sz w:val="20"/>
          <w:szCs w:val="24"/>
          <w14:ligatures w14:val="standardContextual"/>
        </w:rPr>
      </w:pPr>
      <w:r w:rsidRPr="00C4248F">
        <w:rPr>
          <w:rFonts w:ascii="Arial" w:eastAsia="Times New Roman" w:hAnsi="Arial" w:cs="Times New Roman"/>
          <w:bCs/>
          <w:sz w:val="20"/>
          <w:szCs w:val="24"/>
          <w14:ligatures w14:val="standardContextual"/>
        </w:rPr>
        <w:lastRenderedPageBreak/>
        <w:t>O</w:t>
      </w:r>
      <w:r w:rsidR="00CA6DF7" w:rsidRPr="00C4248F">
        <w:rPr>
          <w:rFonts w:ascii="Arial" w:eastAsia="Times New Roman" w:hAnsi="Arial" w:cs="Times New Roman"/>
          <w:bCs/>
          <w:sz w:val="20"/>
          <w:szCs w:val="24"/>
          <w14:ligatures w14:val="standardContextual"/>
        </w:rPr>
        <w:t xml:space="preserve">BR </w:t>
      </w:r>
      <w:r w:rsidR="00B96A18" w:rsidRPr="00C4248F">
        <w:rPr>
          <w:rFonts w:ascii="Arial" w:eastAsia="Times New Roman" w:hAnsi="Arial" w:cs="Times New Roman"/>
          <w:bCs/>
          <w:sz w:val="20"/>
          <w:szCs w:val="24"/>
          <w14:ligatures w14:val="standardContextual"/>
        </w:rPr>
        <w:t>-</w:t>
      </w:r>
      <w:r w:rsidR="00CA6DF7" w:rsidRPr="00C4248F">
        <w:rPr>
          <w:rFonts w:ascii="Arial" w:eastAsia="Times New Roman" w:hAnsi="Arial" w:cs="Times New Roman"/>
          <w:bCs/>
          <w:sz w:val="20"/>
          <w:szCs w:val="24"/>
          <w14:ligatures w14:val="standardContextual"/>
        </w:rPr>
        <w:t>1</w:t>
      </w:r>
      <w:r w:rsidR="00FB4918" w:rsidRPr="00C4248F">
        <w:rPr>
          <w:rFonts w:ascii="Arial" w:eastAsia="Times New Roman" w:hAnsi="Arial" w:cs="Times New Roman"/>
          <w:bCs/>
          <w:sz w:val="20"/>
          <w:szCs w:val="24"/>
          <w14:ligatures w14:val="standardContextual"/>
        </w:rPr>
        <w:t>5</w:t>
      </w:r>
      <w:r w:rsidR="00D16E83" w:rsidRPr="00C4248F">
        <w:rPr>
          <w:rFonts w:ascii="Arial" w:eastAsia="Times New Roman" w:hAnsi="Arial" w:cs="Times New Roman"/>
          <w:bCs/>
          <w:sz w:val="20"/>
          <w:szCs w:val="24"/>
          <w14:ligatures w14:val="standardContextual"/>
        </w:rPr>
        <w:t xml:space="preserve"> (velja za vse sklope)</w:t>
      </w:r>
    </w:p>
    <w:p w14:paraId="1C1C0BF5" w14:textId="3DA1C2A7" w:rsidR="0004333F" w:rsidRPr="00C4248F" w:rsidRDefault="00CA6DF7" w:rsidP="0004333F">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w:t>
      </w:r>
      <w:r w:rsidR="0004333F" w:rsidRPr="00C4248F">
        <w:rPr>
          <w:rFonts w:ascii="Arial" w:eastAsia="Times New Roman" w:hAnsi="Arial" w:cs="Times New Roman"/>
          <w:sz w:val="20"/>
          <w:szCs w:val="24"/>
        </w:rPr>
        <w:t>onudnik ..................................................</w:t>
      </w:r>
    </w:p>
    <w:p w14:paraId="7B037192" w14:textId="77777777" w:rsidR="0004333F" w:rsidRPr="00C4248F" w:rsidRDefault="0004333F" w:rsidP="0004333F">
      <w:pPr>
        <w:spacing w:after="0" w:line="240" w:lineRule="auto"/>
        <w:jc w:val="both"/>
        <w:rPr>
          <w:rFonts w:ascii="Arial" w:eastAsia="Times New Roman" w:hAnsi="Arial" w:cs="Times New Roman"/>
          <w:i/>
          <w:sz w:val="20"/>
          <w:szCs w:val="24"/>
        </w:rPr>
      </w:pPr>
    </w:p>
    <w:p w14:paraId="4E28D763" w14:textId="77777777"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Naslov .......................................................</w:t>
      </w:r>
    </w:p>
    <w:p w14:paraId="0FDBD9CB" w14:textId="77777777"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p>
    <w:p w14:paraId="003EF8A6" w14:textId="77777777" w:rsidR="0004333F" w:rsidRPr="00C4248F" w:rsidRDefault="0004333F" w:rsidP="0004333F">
      <w:pPr>
        <w:spacing w:after="0" w:line="240" w:lineRule="auto"/>
        <w:rPr>
          <w:rFonts w:ascii="Arial" w:eastAsia="Times New Roman" w:hAnsi="Arial" w:cs="Times New Roman"/>
          <w:sz w:val="20"/>
          <w:szCs w:val="20"/>
        </w:rPr>
      </w:pPr>
    </w:p>
    <w:p w14:paraId="0AD598C1" w14:textId="77777777" w:rsidR="0004333F" w:rsidRPr="00C4248F" w:rsidRDefault="0004333F" w:rsidP="0004333F">
      <w:pPr>
        <w:spacing w:after="0" w:line="240" w:lineRule="auto"/>
        <w:jc w:val="both"/>
        <w:rPr>
          <w:rFonts w:ascii="Arial" w:eastAsia="Times New Roman" w:hAnsi="Arial" w:cs="Times New Roman"/>
          <w:sz w:val="20"/>
          <w:szCs w:val="24"/>
        </w:rPr>
      </w:pPr>
    </w:p>
    <w:p w14:paraId="3F51CA2E" w14:textId="77777777" w:rsidR="0004333F" w:rsidRPr="00C4248F" w:rsidRDefault="0004333F" w:rsidP="0004333F">
      <w:pPr>
        <w:spacing w:after="0" w:line="240" w:lineRule="auto"/>
        <w:jc w:val="both"/>
        <w:rPr>
          <w:rFonts w:ascii="Arial" w:eastAsia="Times New Roman" w:hAnsi="Arial" w:cs="Times New Roman"/>
          <w:sz w:val="20"/>
          <w:szCs w:val="24"/>
        </w:rPr>
      </w:pPr>
    </w:p>
    <w:p w14:paraId="3FC6130E" w14:textId="77777777" w:rsidR="0004333F" w:rsidRPr="00C4248F" w:rsidRDefault="0004333F" w:rsidP="0004333F">
      <w:pPr>
        <w:spacing w:after="0" w:line="240" w:lineRule="auto"/>
        <w:jc w:val="both"/>
        <w:rPr>
          <w:rFonts w:ascii="Arial" w:eastAsia="Times New Roman" w:hAnsi="Arial" w:cs="Times New Roman"/>
          <w:sz w:val="20"/>
          <w:szCs w:val="24"/>
        </w:rPr>
      </w:pPr>
    </w:p>
    <w:p w14:paraId="2CD5CE2A" w14:textId="0294C174" w:rsidR="0004333F" w:rsidRPr="00C4248F" w:rsidRDefault="0004333F" w:rsidP="00963053">
      <w:pPr>
        <w:pStyle w:val="Heading22"/>
      </w:pPr>
      <w:bookmarkStart w:id="243" w:name="_Toc221072038"/>
      <w:bookmarkStart w:id="244" w:name="_Toc177728892"/>
      <w:r w:rsidRPr="00C4248F">
        <w:t>IZJAVA O PREDLOŽITVI BANČNE GARANCIJE ZA ODPRAVO POMANJKLJIVOSTI V GARANCIJSK</w:t>
      </w:r>
      <w:bookmarkEnd w:id="243"/>
      <w:r w:rsidR="00FB4918" w:rsidRPr="00C4248F">
        <w:t>I DOBI</w:t>
      </w:r>
      <w:bookmarkEnd w:id="244"/>
    </w:p>
    <w:p w14:paraId="2152DF13" w14:textId="1A3F681D" w:rsidR="0004333F" w:rsidRPr="00C4248F" w:rsidRDefault="0004333F" w:rsidP="0004333F">
      <w:pPr>
        <w:spacing w:after="0" w:line="240" w:lineRule="auto"/>
        <w:jc w:val="center"/>
        <w:rPr>
          <w:rFonts w:ascii="Arial" w:eastAsia="Times New Roman" w:hAnsi="Arial" w:cs="Times New Roman"/>
          <w:b/>
          <w:szCs w:val="28"/>
        </w:rPr>
      </w:pPr>
      <w:r w:rsidRPr="00C4248F">
        <w:rPr>
          <w:rFonts w:ascii="Arial" w:eastAsia="Times New Roman" w:hAnsi="Arial" w:cs="Arial"/>
          <w:b/>
          <w:szCs w:val="28"/>
        </w:rPr>
        <w:t xml:space="preserve">ZA JAVNO NAROČILO </w:t>
      </w:r>
      <w:r w:rsidR="0042265A" w:rsidRPr="00C4248F">
        <w:rPr>
          <w:rFonts w:ascii="Arial" w:eastAsia="Times New Roman" w:hAnsi="Arial" w:cs="Times New Roman"/>
          <w:b/>
          <w:szCs w:val="28"/>
        </w:rPr>
        <w:t>JN-B1063</w:t>
      </w:r>
    </w:p>
    <w:p w14:paraId="0344B020" w14:textId="77777777" w:rsidR="0004333F" w:rsidRPr="00C4248F" w:rsidRDefault="0004333F" w:rsidP="0004333F">
      <w:pPr>
        <w:spacing w:after="0" w:line="240" w:lineRule="auto"/>
        <w:jc w:val="both"/>
        <w:rPr>
          <w:rFonts w:ascii="Arial" w:eastAsia="Times New Roman" w:hAnsi="Arial" w:cs="Times New Roman"/>
          <w:sz w:val="20"/>
          <w:szCs w:val="24"/>
        </w:rPr>
      </w:pPr>
    </w:p>
    <w:p w14:paraId="7D257564" w14:textId="77777777" w:rsidR="0004333F" w:rsidRPr="00C4248F" w:rsidRDefault="0004333F" w:rsidP="0004333F">
      <w:pPr>
        <w:spacing w:after="0" w:line="240" w:lineRule="auto"/>
        <w:jc w:val="both"/>
        <w:rPr>
          <w:rFonts w:ascii="Arial" w:eastAsia="Times New Roman" w:hAnsi="Arial" w:cs="Times New Roman"/>
          <w:sz w:val="20"/>
          <w:szCs w:val="24"/>
        </w:rPr>
      </w:pPr>
    </w:p>
    <w:p w14:paraId="78097B9A" w14:textId="77777777" w:rsidR="002E097F" w:rsidRPr="00C4248F" w:rsidRDefault="002E097F" w:rsidP="002E097F">
      <w:pPr>
        <w:spacing w:after="0" w:line="240" w:lineRule="auto"/>
        <w:jc w:val="both"/>
        <w:rPr>
          <w:rFonts w:ascii="Arial" w:hAnsi="Arial" w:cs="Arial"/>
          <w:sz w:val="20"/>
          <w:szCs w:val="20"/>
        </w:rPr>
      </w:pPr>
      <w:r w:rsidRPr="00C4248F">
        <w:rPr>
          <w:rFonts w:ascii="Arial" w:hAnsi="Arial" w:cs="Arial"/>
          <w:sz w:val="20"/>
          <w:szCs w:val="20"/>
        </w:rPr>
        <w:t xml:space="preserve">Ponudnik označi (obkroži), za kateri sklop daje ponudbo: </w:t>
      </w:r>
    </w:p>
    <w:p w14:paraId="1ED7B750" w14:textId="77777777" w:rsidR="002E097F" w:rsidRPr="00C4248F" w:rsidRDefault="002E097F" w:rsidP="002E097F">
      <w:pPr>
        <w:spacing w:after="0" w:line="240" w:lineRule="auto"/>
        <w:jc w:val="both"/>
        <w:rPr>
          <w:rFonts w:ascii="Arial" w:hAnsi="Arial" w:cs="Arial"/>
          <w:sz w:val="20"/>
          <w:szCs w:val="20"/>
        </w:rPr>
      </w:pPr>
      <w:r w:rsidRPr="00C4248F">
        <w:rPr>
          <w:rFonts w:ascii="Arial" w:hAnsi="Arial" w:cs="Arial"/>
          <w:sz w:val="20"/>
          <w:szCs w:val="20"/>
        </w:rPr>
        <w:t>V primeru, da ponudnik daje ponudbo za vse sklope ali dva sklopa, ustrezno označi (obkroži) vse možnosti oz. dve.</w:t>
      </w:r>
    </w:p>
    <w:p w14:paraId="54A02EFC" w14:textId="77777777" w:rsidR="002E097F" w:rsidRPr="00C4248F" w:rsidRDefault="002E097F" w:rsidP="002E097F">
      <w:pPr>
        <w:spacing w:after="0" w:line="240" w:lineRule="auto"/>
        <w:jc w:val="both"/>
        <w:rPr>
          <w:rFonts w:ascii="Arial" w:eastAsia="Times New Roman" w:hAnsi="Arial" w:cs="Times New Roman"/>
          <w:sz w:val="20"/>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D363F6" w:rsidRPr="00C4248F" w14:paraId="14546844" w14:textId="77777777" w:rsidTr="00E7577F">
        <w:trPr>
          <w:trHeight w:val="80"/>
        </w:trPr>
        <w:tc>
          <w:tcPr>
            <w:tcW w:w="3020" w:type="dxa"/>
          </w:tcPr>
          <w:p w14:paraId="203758DC" w14:textId="77777777" w:rsidR="002E097F" w:rsidRPr="00C4248F" w:rsidRDefault="002E097F" w:rsidP="00E7577F">
            <w:pPr>
              <w:tabs>
                <w:tab w:val="center" w:pos="1402"/>
                <w:tab w:val="right" w:pos="2804"/>
              </w:tabs>
              <w:jc w:val="center"/>
              <w:rPr>
                <w:b/>
              </w:rPr>
            </w:pPr>
            <w:r w:rsidRPr="00C4248F">
              <w:rPr>
                <w:b/>
              </w:rPr>
              <w:t>Sklop A</w:t>
            </w:r>
          </w:p>
          <w:p w14:paraId="0658A533" w14:textId="77777777" w:rsidR="002E097F" w:rsidRPr="00C4248F" w:rsidRDefault="002E097F" w:rsidP="00E7577F">
            <w:pPr>
              <w:tabs>
                <w:tab w:val="center" w:pos="1402"/>
                <w:tab w:val="right" w:pos="2804"/>
              </w:tabs>
              <w:jc w:val="center"/>
              <w:rPr>
                <w:rFonts w:ascii="Arial" w:eastAsia="Times New Roman" w:hAnsi="Arial" w:cs="Times New Roman"/>
                <w:sz w:val="20"/>
                <w:szCs w:val="24"/>
              </w:rPr>
            </w:pPr>
            <w:r w:rsidRPr="00C4248F">
              <w:rPr>
                <w:b/>
                <w:bCs/>
              </w:rPr>
              <w:t>NAKUP TOPLOTNE ČRPALKE – KOPER</w:t>
            </w:r>
          </w:p>
        </w:tc>
        <w:tc>
          <w:tcPr>
            <w:tcW w:w="3020" w:type="dxa"/>
          </w:tcPr>
          <w:p w14:paraId="11C64EA0" w14:textId="77777777" w:rsidR="002E097F" w:rsidRPr="00C4248F" w:rsidRDefault="002E097F" w:rsidP="00E7577F">
            <w:pPr>
              <w:jc w:val="center"/>
              <w:rPr>
                <w:b/>
              </w:rPr>
            </w:pPr>
            <w:r w:rsidRPr="00C4248F">
              <w:rPr>
                <w:b/>
              </w:rPr>
              <w:t>Sklop B</w:t>
            </w:r>
          </w:p>
          <w:p w14:paraId="7FC31355" w14:textId="77777777" w:rsidR="002E097F" w:rsidRPr="00C4248F" w:rsidRDefault="002E097F" w:rsidP="00E7577F">
            <w:pPr>
              <w:jc w:val="center"/>
              <w:rPr>
                <w:rFonts w:ascii="Arial" w:eastAsia="Times New Roman" w:hAnsi="Arial" w:cs="Times New Roman"/>
                <w:sz w:val="20"/>
                <w:szCs w:val="24"/>
              </w:rPr>
            </w:pPr>
            <w:r w:rsidRPr="00C4248F">
              <w:rPr>
                <w:b/>
                <w:bCs/>
              </w:rPr>
              <w:t>NAKUP HLADILNE OMARE - LJUBLJANA</w:t>
            </w:r>
          </w:p>
        </w:tc>
        <w:tc>
          <w:tcPr>
            <w:tcW w:w="3020" w:type="dxa"/>
          </w:tcPr>
          <w:p w14:paraId="79C9A175" w14:textId="77777777" w:rsidR="002E097F" w:rsidRPr="00C4248F" w:rsidRDefault="002E097F" w:rsidP="00E7577F">
            <w:pPr>
              <w:jc w:val="center"/>
              <w:rPr>
                <w:b/>
              </w:rPr>
            </w:pPr>
            <w:r w:rsidRPr="00C4248F">
              <w:rPr>
                <w:b/>
              </w:rPr>
              <w:t>Sklop C</w:t>
            </w:r>
          </w:p>
          <w:p w14:paraId="4743EFD4" w14:textId="77777777" w:rsidR="002E097F" w:rsidRPr="00C4248F" w:rsidRDefault="002E097F" w:rsidP="00E7577F">
            <w:pPr>
              <w:jc w:val="center"/>
              <w:rPr>
                <w:b/>
              </w:rPr>
            </w:pPr>
            <w:r w:rsidRPr="00C4248F">
              <w:rPr>
                <w:b/>
                <w:bCs/>
              </w:rPr>
              <w:t>NAKUP HLADILNE OMARE - MARIBOR</w:t>
            </w:r>
          </w:p>
        </w:tc>
      </w:tr>
    </w:tbl>
    <w:p w14:paraId="21157F42" w14:textId="77777777" w:rsidR="0004333F" w:rsidRPr="00C4248F" w:rsidRDefault="0004333F" w:rsidP="0004333F">
      <w:pPr>
        <w:spacing w:after="0" w:line="240" w:lineRule="auto"/>
        <w:jc w:val="both"/>
        <w:rPr>
          <w:rFonts w:ascii="Arial" w:eastAsia="Times New Roman" w:hAnsi="Arial" w:cs="Times New Roman"/>
          <w:sz w:val="20"/>
          <w:szCs w:val="24"/>
        </w:rPr>
      </w:pPr>
    </w:p>
    <w:p w14:paraId="50BFD02E" w14:textId="77777777" w:rsidR="0004333F" w:rsidRPr="00C4248F" w:rsidRDefault="0004333F" w:rsidP="0004333F">
      <w:pPr>
        <w:spacing w:after="0" w:line="240" w:lineRule="auto"/>
        <w:jc w:val="both"/>
        <w:rPr>
          <w:rFonts w:ascii="Arial" w:eastAsia="Times New Roman" w:hAnsi="Arial" w:cs="Times New Roman"/>
          <w:sz w:val="20"/>
          <w:szCs w:val="24"/>
        </w:rPr>
      </w:pPr>
    </w:p>
    <w:p w14:paraId="69A2604E" w14:textId="69BFB56D" w:rsidR="0004333F" w:rsidRPr="00C4248F" w:rsidRDefault="0004333F" w:rsidP="0004333F">
      <w:pPr>
        <w:spacing w:after="0" w:line="240" w:lineRule="auto"/>
        <w:jc w:val="both"/>
        <w:rPr>
          <w:rFonts w:ascii="Arial" w:eastAsia="Times New Roman" w:hAnsi="Arial" w:cs="Arial"/>
          <w:bCs/>
          <w:sz w:val="20"/>
          <w:szCs w:val="24"/>
        </w:rPr>
      </w:pPr>
      <w:r w:rsidRPr="00C4248F">
        <w:rPr>
          <w:rFonts w:ascii="Arial" w:eastAsia="Times New Roman" w:hAnsi="Arial" w:cs="Times New Roman"/>
          <w:sz w:val="20"/>
          <w:szCs w:val="24"/>
        </w:rPr>
        <w:t xml:space="preserve">V zvezi z našo ponudbo za </w:t>
      </w:r>
      <w:r w:rsidR="002E097F" w:rsidRPr="00C4248F">
        <w:rPr>
          <w:rFonts w:ascii="Arial" w:eastAsia="Times New Roman" w:hAnsi="Arial" w:cs="Arial"/>
          <w:sz w:val="20"/>
          <w:szCs w:val="20"/>
        </w:rPr>
        <w:t>Nakup toplotnih črpalk in hladilnih omar za potrebe RTV Slovenija po sklopih</w:t>
      </w:r>
      <w:r w:rsidR="00AC43DA" w:rsidRPr="00C4248F">
        <w:rPr>
          <w:rFonts w:ascii="Arial" w:eastAsia="Times New Roman" w:hAnsi="Arial" w:cs="Arial"/>
          <w:sz w:val="20"/>
          <w:szCs w:val="20"/>
        </w:rPr>
        <w:t xml:space="preserve"> </w:t>
      </w:r>
      <w:r w:rsidRPr="00C4248F">
        <w:rPr>
          <w:rFonts w:ascii="Arial" w:eastAsia="Times New Roman" w:hAnsi="Arial" w:cs="Times New Roman"/>
          <w:sz w:val="20"/>
          <w:szCs w:val="24"/>
        </w:rPr>
        <w:t xml:space="preserve">za javno naročilo štev. </w:t>
      </w:r>
      <w:r w:rsidR="0042265A" w:rsidRPr="00C4248F">
        <w:rPr>
          <w:rFonts w:ascii="Arial" w:eastAsia="Times New Roman" w:hAnsi="Arial" w:cs="Times New Roman"/>
          <w:sz w:val="20"/>
          <w:szCs w:val="24"/>
        </w:rPr>
        <w:t>JN-B1063</w:t>
      </w:r>
      <w:r w:rsidR="002E097F" w:rsidRPr="00C4248F">
        <w:rPr>
          <w:rFonts w:ascii="Arial" w:eastAsia="Times New Roman" w:hAnsi="Arial" w:cs="Times New Roman"/>
          <w:sz w:val="20"/>
          <w:szCs w:val="24"/>
        </w:rPr>
        <w:t xml:space="preserve"> za sklop …….(A ali B ali C),</w:t>
      </w:r>
      <w:r w:rsidRPr="00C4248F">
        <w:rPr>
          <w:rFonts w:ascii="Arial" w:eastAsia="Times New Roman" w:hAnsi="Arial" w:cs="Times New Roman"/>
          <w:sz w:val="20"/>
          <w:szCs w:val="24"/>
        </w:rPr>
        <w:t xml:space="preserve"> ki je bil objavljen na portalu javnih naročil dne …………..  pod št. …………..</w:t>
      </w:r>
    </w:p>
    <w:p w14:paraId="15558A3F" w14:textId="77777777" w:rsidR="0004333F" w:rsidRPr="00C4248F" w:rsidRDefault="0004333F" w:rsidP="0004333F">
      <w:pPr>
        <w:spacing w:after="0" w:line="240" w:lineRule="auto"/>
        <w:jc w:val="both"/>
        <w:rPr>
          <w:rFonts w:ascii="Arial" w:eastAsia="Times New Roman" w:hAnsi="Arial" w:cs="Times New Roman"/>
          <w:sz w:val="20"/>
          <w:szCs w:val="24"/>
        </w:rPr>
      </w:pPr>
    </w:p>
    <w:p w14:paraId="0DA55AAC" w14:textId="77777777" w:rsidR="0004333F" w:rsidRPr="00C4248F" w:rsidRDefault="0004333F" w:rsidP="0004333F">
      <w:pPr>
        <w:spacing w:after="0" w:line="240" w:lineRule="auto"/>
        <w:jc w:val="both"/>
        <w:rPr>
          <w:rFonts w:ascii="Arial" w:eastAsia="Times New Roman" w:hAnsi="Arial" w:cs="Times New Roman"/>
          <w:sz w:val="20"/>
          <w:szCs w:val="20"/>
        </w:rPr>
      </w:pPr>
    </w:p>
    <w:p w14:paraId="1B942C6A" w14:textId="77777777" w:rsidR="0004333F" w:rsidRPr="00C4248F" w:rsidRDefault="0004333F" w:rsidP="0004333F">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IZJAVLJAMO</w:t>
      </w:r>
    </w:p>
    <w:p w14:paraId="1E788D44" w14:textId="77777777" w:rsidR="0004333F" w:rsidRPr="00C4248F" w:rsidRDefault="0004333F" w:rsidP="0004333F">
      <w:pPr>
        <w:spacing w:after="0" w:line="240" w:lineRule="auto"/>
        <w:jc w:val="both"/>
        <w:rPr>
          <w:rFonts w:ascii="Arial" w:eastAsia="Times New Roman" w:hAnsi="Arial" w:cs="Times New Roman"/>
          <w:sz w:val="20"/>
          <w:szCs w:val="20"/>
        </w:rPr>
      </w:pPr>
    </w:p>
    <w:p w14:paraId="11D02A5F" w14:textId="77777777" w:rsidR="0004333F" w:rsidRPr="00C4248F" w:rsidRDefault="0004333F" w:rsidP="0004333F">
      <w:pPr>
        <w:spacing w:after="0" w:line="240" w:lineRule="auto"/>
        <w:jc w:val="both"/>
        <w:rPr>
          <w:rFonts w:ascii="Arial" w:eastAsia="Times New Roman" w:hAnsi="Arial" w:cs="Times New Roman"/>
          <w:sz w:val="20"/>
          <w:szCs w:val="24"/>
        </w:rPr>
      </w:pPr>
    </w:p>
    <w:p w14:paraId="79F6289E" w14:textId="474A52C9" w:rsidR="0004333F" w:rsidRPr="00C4248F" w:rsidRDefault="0004333F" w:rsidP="0004333F">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da bomo v primeru sklenitve pogodbe z naročnikom predložili bančno </w:t>
      </w:r>
      <w:r w:rsidRPr="00C4248F">
        <w:rPr>
          <w:rFonts w:ascii="Arial" w:eastAsia="Times New Roman" w:hAnsi="Arial" w:cs="Times New Roman"/>
          <w:bCs/>
          <w:sz w:val="20"/>
          <w:szCs w:val="20"/>
        </w:rPr>
        <w:t xml:space="preserve">garancijo </w:t>
      </w:r>
      <w:r w:rsidRPr="00C4248F">
        <w:rPr>
          <w:rFonts w:ascii="Arial" w:eastAsia="Times New Roman" w:hAnsi="Arial" w:cs="Times New Roman"/>
          <w:sz w:val="20"/>
          <w:szCs w:val="20"/>
        </w:rPr>
        <w:t xml:space="preserve">za zavarovanje odprav pomanjkljivosti v garancijski dobi v višini </w:t>
      </w:r>
      <w:r w:rsidR="0086081A" w:rsidRPr="00C4248F">
        <w:rPr>
          <w:rFonts w:ascii="Arial" w:eastAsia="Times New Roman" w:hAnsi="Arial" w:cs="Times New Roman"/>
          <w:sz w:val="20"/>
          <w:szCs w:val="20"/>
        </w:rPr>
        <w:t xml:space="preserve">5 </w:t>
      </w:r>
      <w:r w:rsidRPr="00C4248F">
        <w:rPr>
          <w:rFonts w:ascii="Arial" w:eastAsia="Times New Roman" w:hAnsi="Arial" w:cs="Times New Roman"/>
          <w:sz w:val="20"/>
          <w:szCs w:val="20"/>
        </w:rPr>
        <w:t>% pogodbene vrednosti</w:t>
      </w:r>
      <w:r w:rsidR="00D96CB7" w:rsidRPr="00C4248F">
        <w:rPr>
          <w:rFonts w:ascii="Arial" w:eastAsia="Times New Roman" w:hAnsi="Arial" w:cs="Times New Roman"/>
          <w:sz w:val="20"/>
          <w:szCs w:val="20"/>
        </w:rPr>
        <w:t xml:space="preserve"> </w:t>
      </w:r>
      <w:r w:rsidR="00D96CB7" w:rsidRPr="00C4248F">
        <w:rPr>
          <w:rFonts w:ascii="Arial" w:eastAsia="Times New Roman" w:hAnsi="Arial" w:cs="Arial"/>
          <w:bCs/>
          <w:i/>
          <w:iCs/>
          <w:sz w:val="20"/>
          <w:szCs w:val="20"/>
        </w:rPr>
        <w:t>(za vsak sklop posebej),</w:t>
      </w:r>
      <w:r w:rsidRPr="00C4248F">
        <w:rPr>
          <w:rFonts w:ascii="Arial" w:eastAsia="Times New Roman" w:hAnsi="Arial" w:cs="Times New Roman"/>
          <w:sz w:val="20"/>
          <w:szCs w:val="20"/>
        </w:rPr>
        <w:t xml:space="preserve"> nepreklicno, brezpogojno in plačljivo na prvi poziv naročnika, </w:t>
      </w:r>
      <w:r w:rsidR="0034006E" w:rsidRPr="00C4248F">
        <w:rPr>
          <w:rFonts w:ascii="Arial" w:eastAsia="Times New Roman" w:hAnsi="Arial" w:cs="Times New Roman"/>
          <w:sz w:val="20"/>
          <w:szCs w:val="20"/>
        </w:rPr>
        <w:t xml:space="preserve">veljavno </w:t>
      </w:r>
      <w:r w:rsidR="005D6081" w:rsidRPr="00C4248F">
        <w:rPr>
          <w:rFonts w:ascii="Arial" w:eastAsia="Times New Roman" w:hAnsi="Arial" w:cs="Times New Roman"/>
          <w:sz w:val="20"/>
          <w:szCs w:val="20"/>
        </w:rPr>
        <w:t>5</w:t>
      </w:r>
      <w:r w:rsidRPr="00C4248F">
        <w:rPr>
          <w:rFonts w:ascii="Arial" w:eastAsia="Times New Roman" w:hAnsi="Arial" w:cs="Times New Roman"/>
          <w:sz w:val="20"/>
          <w:szCs w:val="20"/>
        </w:rPr>
        <w:t xml:space="preserve"> let do dneva podpisa končnega primopredajnega zapisnika.</w:t>
      </w:r>
    </w:p>
    <w:p w14:paraId="738138BF" w14:textId="77777777" w:rsidR="0004333F" w:rsidRPr="00C4248F" w:rsidRDefault="0004333F" w:rsidP="0004333F">
      <w:pPr>
        <w:spacing w:after="0" w:line="240" w:lineRule="auto"/>
        <w:jc w:val="both"/>
        <w:rPr>
          <w:rFonts w:ascii="Arial" w:eastAsia="Times New Roman" w:hAnsi="Arial" w:cs="Times New Roman"/>
          <w:b/>
          <w:bCs/>
          <w:sz w:val="20"/>
          <w:szCs w:val="24"/>
        </w:rPr>
      </w:pPr>
    </w:p>
    <w:p w14:paraId="02509425" w14:textId="77777777" w:rsidR="0004333F" w:rsidRPr="00C4248F" w:rsidRDefault="0004333F" w:rsidP="0004333F">
      <w:pPr>
        <w:spacing w:after="0" w:line="240" w:lineRule="auto"/>
        <w:jc w:val="both"/>
        <w:rPr>
          <w:rFonts w:ascii="Arial" w:eastAsia="Times New Roman" w:hAnsi="Arial" w:cs="Times New Roman"/>
          <w:sz w:val="20"/>
          <w:szCs w:val="24"/>
        </w:rPr>
      </w:pPr>
    </w:p>
    <w:p w14:paraId="685009E2" w14:textId="1FF0016F" w:rsidR="0004333F" w:rsidRPr="00C4248F" w:rsidRDefault="008E28AE" w:rsidP="0004333F">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0"/>
        </w:rPr>
        <w:t xml:space="preserve">Garancijo za zavarovanje odprav pomanjkljivosti v garancijski dobi bomo predložili  najkasneje 10 dni po podpisu in prejemu končnega oz. </w:t>
      </w:r>
      <w:r w:rsidRPr="00C4248F">
        <w:rPr>
          <w:rFonts w:ascii="Arial" w:eastAsia="Times New Roman" w:hAnsi="Arial" w:cs="Times New Roman"/>
          <w:bCs/>
          <w:sz w:val="20"/>
          <w:szCs w:val="20"/>
        </w:rPr>
        <w:t>primopredajnega zapisnika.</w:t>
      </w:r>
    </w:p>
    <w:p w14:paraId="61981704" w14:textId="77777777" w:rsidR="0004333F" w:rsidRPr="00C4248F" w:rsidRDefault="0004333F" w:rsidP="0004333F">
      <w:pPr>
        <w:spacing w:after="0" w:line="240" w:lineRule="auto"/>
        <w:jc w:val="both"/>
        <w:rPr>
          <w:rFonts w:ascii="Arial" w:eastAsia="Times New Roman" w:hAnsi="Arial" w:cs="Times New Roman"/>
          <w:sz w:val="20"/>
          <w:szCs w:val="24"/>
        </w:rPr>
      </w:pPr>
    </w:p>
    <w:p w14:paraId="22B7E539" w14:textId="77777777" w:rsidR="0004333F" w:rsidRPr="00C4248F" w:rsidRDefault="0004333F" w:rsidP="0004333F">
      <w:pPr>
        <w:spacing w:after="0" w:line="240" w:lineRule="auto"/>
        <w:jc w:val="both"/>
        <w:rPr>
          <w:rFonts w:ascii="Arial" w:eastAsia="Times New Roman" w:hAnsi="Arial" w:cs="Times New Roman"/>
          <w:sz w:val="20"/>
          <w:szCs w:val="24"/>
        </w:rPr>
      </w:pPr>
    </w:p>
    <w:p w14:paraId="03E17D59" w14:textId="77777777" w:rsidR="0004333F" w:rsidRPr="00C4248F" w:rsidRDefault="0004333F" w:rsidP="0004333F">
      <w:pPr>
        <w:spacing w:after="0" w:line="240" w:lineRule="auto"/>
        <w:jc w:val="both"/>
        <w:rPr>
          <w:rFonts w:ascii="Arial" w:eastAsia="Times New Roman" w:hAnsi="Arial" w:cs="Times New Roman"/>
          <w:sz w:val="20"/>
          <w:szCs w:val="24"/>
        </w:rPr>
      </w:pPr>
    </w:p>
    <w:p w14:paraId="7C92774D" w14:textId="77777777" w:rsidR="0004333F" w:rsidRPr="00C4248F" w:rsidRDefault="0004333F" w:rsidP="0004333F">
      <w:pPr>
        <w:spacing w:after="0" w:line="240" w:lineRule="auto"/>
        <w:jc w:val="both"/>
        <w:rPr>
          <w:rFonts w:ascii="Arial" w:eastAsia="Times New Roman" w:hAnsi="Arial" w:cs="Times New Roman"/>
          <w:sz w:val="20"/>
          <w:szCs w:val="24"/>
        </w:rPr>
      </w:pPr>
    </w:p>
    <w:p w14:paraId="19F7B91D" w14:textId="77777777" w:rsidR="0004333F" w:rsidRPr="00C4248F" w:rsidRDefault="0004333F" w:rsidP="0004333F">
      <w:pPr>
        <w:spacing w:after="0" w:line="240" w:lineRule="auto"/>
        <w:jc w:val="both"/>
        <w:rPr>
          <w:rFonts w:ascii="Arial" w:eastAsia="Times New Roman" w:hAnsi="Arial" w:cs="Times New Roman"/>
          <w:sz w:val="20"/>
          <w:szCs w:val="24"/>
        </w:rPr>
      </w:pPr>
    </w:p>
    <w:p w14:paraId="4F8555FD" w14:textId="77777777" w:rsidR="0004333F" w:rsidRPr="00C4248F" w:rsidRDefault="0004333F" w:rsidP="0004333F">
      <w:pPr>
        <w:spacing w:after="0" w:line="240" w:lineRule="auto"/>
        <w:jc w:val="both"/>
        <w:rPr>
          <w:rFonts w:ascii="Arial" w:eastAsia="Times New Roman" w:hAnsi="Arial" w:cs="Times New Roman"/>
          <w:sz w:val="20"/>
          <w:szCs w:val="24"/>
        </w:rPr>
      </w:pPr>
    </w:p>
    <w:p w14:paraId="4940BD8D" w14:textId="77777777" w:rsidR="0004333F" w:rsidRPr="00C4248F" w:rsidRDefault="0004333F" w:rsidP="0004333F">
      <w:pPr>
        <w:spacing w:after="0" w:line="240" w:lineRule="auto"/>
        <w:jc w:val="both"/>
        <w:rPr>
          <w:rFonts w:ascii="Arial" w:eastAsia="Times New Roman" w:hAnsi="Arial" w:cs="Times New Roman"/>
          <w:sz w:val="20"/>
          <w:szCs w:val="24"/>
        </w:rPr>
      </w:pPr>
    </w:p>
    <w:p w14:paraId="53B4A09D" w14:textId="77777777" w:rsidR="0004333F" w:rsidRPr="00C4248F" w:rsidRDefault="0004333F" w:rsidP="0004333F">
      <w:pPr>
        <w:spacing w:after="0" w:line="240" w:lineRule="auto"/>
        <w:jc w:val="both"/>
        <w:rPr>
          <w:rFonts w:ascii="Arial" w:eastAsia="Times New Roman" w:hAnsi="Arial" w:cs="Times New Roman"/>
          <w:sz w:val="20"/>
          <w:szCs w:val="24"/>
        </w:rPr>
      </w:pPr>
    </w:p>
    <w:p w14:paraId="5382916F" w14:textId="77777777" w:rsidR="0004333F" w:rsidRPr="00C4248F" w:rsidRDefault="0004333F" w:rsidP="0004333F">
      <w:pPr>
        <w:spacing w:after="0" w:line="240" w:lineRule="auto"/>
        <w:jc w:val="both"/>
        <w:rPr>
          <w:rFonts w:ascii="Arial" w:eastAsia="Times New Roman" w:hAnsi="Arial" w:cs="Times New Roman"/>
          <w:sz w:val="20"/>
          <w:szCs w:val="24"/>
        </w:rPr>
      </w:pPr>
    </w:p>
    <w:p w14:paraId="53122677" w14:textId="77777777" w:rsidR="0004333F" w:rsidRPr="00C4248F" w:rsidRDefault="0004333F" w:rsidP="0004333F">
      <w:pPr>
        <w:spacing w:after="0" w:line="240" w:lineRule="auto"/>
        <w:jc w:val="both"/>
        <w:rPr>
          <w:rFonts w:ascii="Arial" w:eastAsia="Times New Roman" w:hAnsi="Arial" w:cs="Times New Roman"/>
          <w:sz w:val="20"/>
          <w:szCs w:val="24"/>
        </w:rPr>
      </w:pPr>
    </w:p>
    <w:p w14:paraId="7A5A8695" w14:textId="77777777" w:rsidR="0004333F" w:rsidRPr="00C4248F" w:rsidRDefault="0004333F" w:rsidP="0004333F">
      <w:pPr>
        <w:spacing w:after="0" w:line="240" w:lineRule="auto"/>
        <w:jc w:val="both"/>
        <w:rPr>
          <w:rFonts w:ascii="Arial" w:eastAsia="Times New Roman" w:hAnsi="Arial" w:cs="Times New Roman"/>
          <w:sz w:val="20"/>
          <w:szCs w:val="24"/>
        </w:rPr>
      </w:pPr>
    </w:p>
    <w:p w14:paraId="7DE9FCC8" w14:textId="77777777" w:rsidR="0004333F" w:rsidRPr="00C4248F" w:rsidRDefault="0004333F" w:rsidP="0004333F">
      <w:pPr>
        <w:spacing w:after="0" w:line="240" w:lineRule="auto"/>
        <w:jc w:val="both"/>
        <w:rPr>
          <w:rFonts w:ascii="Arial" w:eastAsia="Times New Roman" w:hAnsi="Arial" w:cs="Times New Roman"/>
          <w:sz w:val="20"/>
          <w:szCs w:val="24"/>
        </w:rPr>
      </w:pPr>
    </w:p>
    <w:p w14:paraId="14939233" w14:textId="77777777" w:rsidR="0004333F" w:rsidRPr="00C4248F" w:rsidRDefault="0004333F" w:rsidP="0004333F">
      <w:pPr>
        <w:spacing w:after="0" w:line="240" w:lineRule="auto"/>
        <w:jc w:val="both"/>
        <w:rPr>
          <w:rFonts w:ascii="Arial" w:eastAsia="Times New Roman" w:hAnsi="Arial" w:cs="Times New Roman"/>
          <w:sz w:val="20"/>
          <w:szCs w:val="24"/>
        </w:rPr>
      </w:pPr>
    </w:p>
    <w:p w14:paraId="7C5C66A5" w14:textId="77777777" w:rsidR="0004333F" w:rsidRPr="00C4248F" w:rsidRDefault="0004333F" w:rsidP="0004333F">
      <w:pPr>
        <w:spacing w:after="0" w:line="240" w:lineRule="auto"/>
        <w:jc w:val="both"/>
        <w:rPr>
          <w:rFonts w:ascii="Arial" w:eastAsia="Times New Roman" w:hAnsi="Arial" w:cs="Times New Roman"/>
          <w:sz w:val="20"/>
          <w:szCs w:val="24"/>
        </w:rPr>
      </w:pPr>
    </w:p>
    <w:p w14:paraId="7FDACA03" w14:textId="77777777" w:rsidR="0004333F" w:rsidRPr="00C4248F" w:rsidRDefault="0004333F" w:rsidP="0004333F">
      <w:pPr>
        <w:spacing w:after="0" w:line="240" w:lineRule="auto"/>
        <w:jc w:val="both"/>
        <w:rPr>
          <w:rFonts w:ascii="Arial" w:eastAsia="Times New Roman" w:hAnsi="Arial" w:cs="Times New Roman"/>
          <w:sz w:val="20"/>
          <w:szCs w:val="24"/>
        </w:rPr>
      </w:pPr>
    </w:p>
    <w:p w14:paraId="0784E1E2" w14:textId="77777777" w:rsidR="0004333F" w:rsidRPr="00C4248F" w:rsidRDefault="0004333F" w:rsidP="0004333F">
      <w:pPr>
        <w:spacing w:after="0" w:line="240" w:lineRule="auto"/>
        <w:jc w:val="both"/>
        <w:rPr>
          <w:rFonts w:ascii="Arial" w:eastAsia="Times New Roman" w:hAnsi="Arial" w:cs="Times New Roman"/>
          <w:sz w:val="20"/>
          <w:szCs w:val="24"/>
        </w:rPr>
      </w:pPr>
    </w:p>
    <w:p w14:paraId="0FDA5A45" w14:textId="77777777"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Kraj in datum: </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Žig:</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Podpis zastopnika</w:t>
      </w:r>
    </w:p>
    <w:p w14:paraId="46C5C143" w14:textId="77777777"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oz. prokurista:</w:t>
      </w:r>
    </w:p>
    <w:p w14:paraId="2B940A06" w14:textId="77777777" w:rsidR="0004333F" w:rsidRPr="00C4248F" w:rsidRDefault="0004333F" w:rsidP="0004333F">
      <w:pPr>
        <w:spacing w:after="0" w:line="360" w:lineRule="auto"/>
        <w:jc w:val="both"/>
        <w:rPr>
          <w:rFonts w:ascii="Arial" w:eastAsia="Times New Roman" w:hAnsi="Arial" w:cs="Times New Roman"/>
          <w:sz w:val="20"/>
          <w:szCs w:val="24"/>
        </w:rPr>
      </w:pPr>
    </w:p>
    <w:p w14:paraId="6951441F" w14:textId="77777777"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w:t>
      </w:r>
    </w:p>
    <w:p w14:paraId="39C54111" w14:textId="37A4F94C" w:rsidR="000926B4" w:rsidRPr="00C4248F" w:rsidRDefault="00CA6DF7" w:rsidP="00723B15">
      <w:pPr>
        <w:spacing w:after="0" w:line="240" w:lineRule="auto"/>
        <w:jc w:val="right"/>
        <w:rPr>
          <w:rFonts w:ascii="Arial" w:eastAsia="Times New Roman" w:hAnsi="Arial" w:cs="Times New Roman"/>
          <w:bCs/>
          <w:sz w:val="20"/>
          <w:szCs w:val="24"/>
          <w14:ligatures w14:val="standardContextual"/>
        </w:rPr>
      </w:pPr>
      <w:bookmarkStart w:id="245" w:name="_Toc191098260"/>
      <w:r w:rsidRPr="00C4248F">
        <w:rPr>
          <w:rFonts w:ascii="Arial" w:eastAsia="Times New Roman" w:hAnsi="Arial" w:cs="Times New Roman"/>
          <w:bCs/>
          <w:sz w:val="20"/>
          <w:szCs w:val="24"/>
          <w14:ligatures w14:val="standardContextual"/>
        </w:rPr>
        <w:lastRenderedPageBreak/>
        <w:t>OBR</w:t>
      </w:r>
      <w:r w:rsidR="00B96A18" w:rsidRPr="00C4248F">
        <w:rPr>
          <w:rFonts w:ascii="Arial" w:eastAsia="Times New Roman" w:hAnsi="Arial" w:cs="Times New Roman"/>
          <w:bCs/>
          <w:sz w:val="20"/>
          <w:szCs w:val="24"/>
          <w14:ligatures w14:val="standardContextual"/>
        </w:rPr>
        <w:t>-</w:t>
      </w:r>
      <w:r w:rsidRPr="00C4248F">
        <w:rPr>
          <w:rFonts w:ascii="Arial" w:eastAsia="Times New Roman" w:hAnsi="Arial" w:cs="Times New Roman"/>
          <w:bCs/>
          <w:sz w:val="20"/>
          <w:szCs w:val="24"/>
          <w14:ligatures w14:val="standardContextual"/>
        </w:rPr>
        <w:t>1</w:t>
      </w:r>
      <w:r w:rsidR="00FB4918" w:rsidRPr="00C4248F">
        <w:rPr>
          <w:rFonts w:ascii="Arial" w:eastAsia="Times New Roman" w:hAnsi="Arial" w:cs="Times New Roman"/>
          <w:bCs/>
          <w:sz w:val="20"/>
          <w:szCs w:val="24"/>
          <w14:ligatures w14:val="standardContextual"/>
        </w:rPr>
        <w:t>6</w:t>
      </w:r>
      <w:r w:rsidR="00D16E83" w:rsidRPr="00C4248F">
        <w:rPr>
          <w:rFonts w:ascii="Arial" w:eastAsia="Times New Roman" w:hAnsi="Arial" w:cs="Times New Roman"/>
          <w:bCs/>
          <w:sz w:val="20"/>
          <w:szCs w:val="24"/>
          <w14:ligatures w14:val="standardContextual"/>
        </w:rPr>
        <w:t xml:space="preserve"> (velja za vse sklope)</w:t>
      </w:r>
    </w:p>
    <w:p w14:paraId="385EDA82" w14:textId="2B7CC1F3" w:rsidR="0004333F" w:rsidRPr="00C4248F" w:rsidRDefault="0004333F" w:rsidP="00963053">
      <w:pPr>
        <w:pStyle w:val="Heading22"/>
      </w:pPr>
      <w:bookmarkStart w:id="246" w:name="_Toc177728893"/>
      <w:r w:rsidRPr="00C4248F">
        <w:t>POTRDILO O OGLEDU LOKACIJE</w:t>
      </w:r>
      <w:bookmarkEnd w:id="245"/>
      <w:bookmarkEnd w:id="246"/>
    </w:p>
    <w:p w14:paraId="29F17E87" w14:textId="77777777" w:rsidR="0004333F" w:rsidRPr="00C4248F" w:rsidRDefault="0004333F" w:rsidP="0004333F">
      <w:pPr>
        <w:tabs>
          <w:tab w:val="left" w:pos="567"/>
          <w:tab w:val="left" w:pos="2410"/>
          <w:tab w:val="left" w:pos="5387"/>
          <w:tab w:val="left" w:pos="6663"/>
        </w:tabs>
        <w:spacing w:after="0" w:line="240" w:lineRule="auto"/>
        <w:jc w:val="center"/>
        <w:rPr>
          <w:rFonts w:ascii="Arial" w:eastAsia="Times New Roman" w:hAnsi="Arial" w:cs="Arial"/>
          <w:b/>
          <w:bCs/>
          <w:sz w:val="20"/>
          <w:szCs w:val="20"/>
        </w:rPr>
      </w:pPr>
    </w:p>
    <w:p w14:paraId="308FB798" w14:textId="0D601CFD" w:rsidR="0004333F" w:rsidRPr="00C4248F" w:rsidRDefault="0004333F" w:rsidP="0004333F">
      <w:pPr>
        <w:tabs>
          <w:tab w:val="left" w:pos="567"/>
          <w:tab w:val="left" w:pos="2410"/>
          <w:tab w:val="left" w:pos="5387"/>
          <w:tab w:val="left" w:pos="6663"/>
        </w:tabs>
        <w:spacing w:after="0" w:line="240" w:lineRule="auto"/>
        <w:jc w:val="center"/>
        <w:rPr>
          <w:rFonts w:ascii="Arial" w:eastAsia="Times New Roman" w:hAnsi="Arial" w:cs="Arial"/>
          <w:b/>
        </w:rPr>
      </w:pPr>
      <w:r w:rsidRPr="00C4248F">
        <w:rPr>
          <w:rFonts w:ascii="Arial" w:eastAsia="Times New Roman" w:hAnsi="Arial" w:cs="Arial"/>
          <w:b/>
          <w:caps/>
        </w:rPr>
        <w:t>za javno naročilo</w:t>
      </w:r>
      <w:r w:rsidRPr="00C4248F">
        <w:rPr>
          <w:rFonts w:ascii="Arial" w:eastAsia="Times New Roman" w:hAnsi="Arial" w:cs="Arial"/>
          <w:b/>
        </w:rPr>
        <w:t xml:space="preserve"> </w:t>
      </w:r>
      <w:r w:rsidR="0042265A" w:rsidRPr="00C4248F">
        <w:rPr>
          <w:rFonts w:ascii="Arial" w:eastAsia="Times New Roman" w:hAnsi="Arial" w:cs="Arial"/>
          <w:b/>
        </w:rPr>
        <w:t>JN-B1063</w:t>
      </w:r>
    </w:p>
    <w:p w14:paraId="1482FEB0" w14:textId="77777777" w:rsidR="0004333F" w:rsidRPr="00C4248F" w:rsidRDefault="0004333F" w:rsidP="0004333F">
      <w:pPr>
        <w:tabs>
          <w:tab w:val="left" w:pos="567"/>
          <w:tab w:val="left" w:pos="2410"/>
          <w:tab w:val="left" w:pos="5387"/>
          <w:tab w:val="left" w:pos="6663"/>
        </w:tabs>
        <w:spacing w:after="0" w:line="240" w:lineRule="auto"/>
        <w:jc w:val="both"/>
        <w:rPr>
          <w:rFonts w:ascii="Arial" w:eastAsia="Times New Roman" w:hAnsi="Arial" w:cs="Arial"/>
          <w:sz w:val="20"/>
          <w:szCs w:val="24"/>
        </w:rPr>
      </w:pPr>
    </w:p>
    <w:p w14:paraId="00716FD2" w14:textId="77777777" w:rsidR="0004333F" w:rsidRPr="00C4248F" w:rsidRDefault="0004333F" w:rsidP="0004333F">
      <w:pPr>
        <w:tabs>
          <w:tab w:val="left" w:pos="567"/>
          <w:tab w:val="left" w:pos="2410"/>
          <w:tab w:val="left" w:pos="5387"/>
          <w:tab w:val="left" w:pos="6663"/>
        </w:tabs>
        <w:spacing w:after="0" w:line="240" w:lineRule="auto"/>
        <w:jc w:val="both"/>
        <w:rPr>
          <w:rFonts w:ascii="Arial" w:eastAsia="Times New Roman" w:hAnsi="Arial" w:cs="Arial"/>
          <w:sz w:val="20"/>
          <w:szCs w:val="24"/>
        </w:rPr>
      </w:pPr>
    </w:p>
    <w:p w14:paraId="1ADB8284" w14:textId="77777777" w:rsidR="0004333F" w:rsidRPr="00C4248F" w:rsidRDefault="0004333F" w:rsidP="0004333F">
      <w:pPr>
        <w:tabs>
          <w:tab w:val="left" w:pos="567"/>
          <w:tab w:val="left" w:pos="2410"/>
          <w:tab w:val="left" w:pos="5387"/>
          <w:tab w:val="left" w:pos="6663"/>
        </w:tabs>
        <w:spacing w:after="0" w:line="240" w:lineRule="auto"/>
        <w:jc w:val="both"/>
        <w:rPr>
          <w:rFonts w:ascii="Arial" w:eastAsia="Times New Roman" w:hAnsi="Arial" w:cs="Arial"/>
          <w:sz w:val="20"/>
          <w:szCs w:val="24"/>
        </w:rPr>
      </w:pPr>
    </w:p>
    <w:p w14:paraId="722AB068" w14:textId="77777777" w:rsidR="0004333F" w:rsidRPr="00C4248F" w:rsidRDefault="0004333F" w:rsidP="0004333F">
      <w:pPr>
        <w:tabs>
          <w:tab w:val="left" w:pos="567"/>
          <w:tab w:val="left" w:pos="2410"/>
          <w:tab w:val="left" w:pos="5387"/>
          <w:tab w:val="left" w:pos="6663"/>
        </w:tabs>
        <w:spacing w:after="0" w:line="240" w:lineRule="auto"/>
        <w:jc w:val="both"/>
        <w:rPr>
          <w:rFonts w:ascii="Arial" w:eastAsia="Times New Roman" w:hAnsi="Arial" w:cs="Arial"/>
          <w:sz w:val="20"/>
          <w:szCs w:val="24"/>
        </w:rPr>
      </w:pPr>
    </w:p>
    <w:p w14:paraId="6ABE82CC" w14:textId="77777777" w:rsidR="0004333F" w:rsidRPr="00C4248F" w:rsidRDefault="0004333F" w:rsidP="0004333F">
      <w:pPr>
        <w:tabs>
          <w:tab w:val="left" w:pos="567"/>
          <w:tab w:val="left" w:pos="2410"/>
          <w:tab w:val="left" w:pos="5387"/>
          <w:tab w:val="left" w:pos="6663"/>
        </w:tabs>
        <w:spacing w:after="0" w:line="240" w:lineRule="auto"/>
        <w:jc w:val="both"/>
        <w:rPr>
          <w:rFonts w:ascii="Arial" w:eastAsia="Times New Roman" w:hAnsi="Arial" w:cs="Arial"/>
          <w:sz w:val="20"/>
          <w:szCs w:val="24"/>
        </w:rPr>
      </w:pPr>
    </w:p>
    <w:p w14:paraId="29ACBBD4" w14:textId="77777777" w:rsidR="0073752E" w:rsidRPr="00C4248F" w:rsidRDefault="0004333F" w:rsidP="0004333F">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 xml:space="preserve">Radiotelevizija Slovenija, Javni zavod, potrjujemo, da si je </w:t>
      </w:r>
      <w:r w:rsidR="0073752E" w:rsidRPr="00C4248F">
        <w:rPr>
          <w:rFonts w:ascii="Arial" w:eastAsia="Times New Roman" w:hAnsi="Arial" w:cs="Times New Roman"/>
          <w:bCs/>
          <w:sz w:val="20"/>
          <w:szCs w:val="24"/>
        </w:rPr>
        <w:t>(ustrezno obkroži):</w:t>
      </w:r>
    </w:p>
    <w:p w14:paraId="62AE872F" w14:textId="77777777" w:rsidR="0073752E" w:rsidRPr="00C4248F" w:rsidRDefault="0073752E" w:rsidP="0004333F">
      <w:pPr>
        <w:spacing w:after="0" w:line="240" w:lineRule="auto"/>
        <w:jc w:val="both"/>
        <w:rPr>
          <w:rFonts w:ascii="Arial" w:eastAsia="Times New Roman" w:hAnsi="Arial" w:cs="Times New Roman"/>
          <w:bCs/>
          <w:sz w:val="20"/>
          <w:szCs w:val="24"/>
        </w:rPr>
      </w:pPr>
    </w:p>
    <w:p w14:paraId="5C8507BD" w14:textId="77777777" w:rsidR="0004333F" w:rsidRPr="00C4248F" w:rsidRDefault="0004333F" w:rsidP="0004333F">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predstavnik ponudnika</w:t>
      </w:r>
      <w:r w:rsidR="0073752E" w:rsidRPr="00C4248F">
        <w:rPr>
          <w:rFonts w:ascii="Arial" w:eastAsia="Times New Roman" w:hAnsi="Arial" w:cs="Times New Roman"/>
          <w:bCs/>
          <w:sz w:val="20"/>
          <w:szCs w:val="24"/>
        </w:rPr>
        <w:t xml:space="preserve"> / podizvajalca / partnerja;</w:t>
      </w:r>
    </w:p>
    <w:p w14:paraId="7686CC8D" w14:textId="77777777" w:rsidR="0004333F" w:rsidRPr="00C4248F" w:rsidRDefault="0004333F" w:rsidP="0004333F">
      <w:pPr>
        <w:spacing w:after="0" w:line="240" w:lineRule="auto"/>
        <w:jc w:val="both"/>
        <w:rPr>
          <w:rFonts w:ascii="Arial" w:eastAsia="Times New Roman" w:hAnsi="Arial" w:cs="Times New Roman"/>
          <w:bCs/>
          <w:sz w:val="20"/>
          <w:szCs w:val="24"/>
        </w:rPr>
      </w:pPr>
    </w:p>
    <w:p w14:paraId="2C6236D5" w14:textId="77777777" w:rsidR="0004333F" w:rsidRPr="00C4248F" w:rsidRDefault="0004333F" w:rsidP="0004333F">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w:t>
      </w:r>
    </w:p>
    <w:p w14:paraId="4EDE5BB9" w14:textId="77777777" w:rsidR="0004333F" w:rsidRPr="00C4248F" w:rsidRDefault="0004333F" w:rsidP="0004333F">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 xml:space="preserve"> </w:t>
      </w:r>
    </w:p>
    <w:p w14:paraId="4371B9F3" w14:textId="1B4CBCF8" w:rsidR="0004333F" w:rsidRPr="00C4248F" w:rsidRDefault="0004333F" w:rsidP="0004333F">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gospod/gospa ……………………………………………………………….dne ………………</w:t>
      </w:r>
    </w:p>
    <w:p w14:paraId="7CF76EC6" w14:textId="77777777" w:rsidR="0004333F" w:rsidRPr="00C4248F" w:rsidRDefault="0004333F" w:rsidP="0004333F">
      <w:pPr>
        <w:spacing w:after="0" w:line="240" w:lineRule="auto"/>
        <w:jc w:val="both"/>
        <w:rPr>
          <w:rFonts w:ascii="Arial" w:eastAsia="Times New Roman" w:hAnsi="Arial" w:cs="Arial"/>
          <w:bCs/>
          <w:sz w:val="20"/>
          <w:szCs w:val="20"/>
        </w:rPr>
      </w:pPr>
    </w:p>
    <w:p w14:paraId="7FF180BE" w14:textId="06698CDB" w:rsidR="00750DF9" w:rsidRPr="00C4248F" w:rsidRDefault="0004333F" w:rsidP="00750DF9">
      <w:pPr>
        <w:tabs>
          <w:tab w:val="left" w:pos="-180"/>
        </w:tabs>
        <w:spacing w:after="0" w:line="240" w:lineRule="auto"/>
        <w:jc w:val="both"/>
        <w:rPr>
          <w:rFonts w:ascii="Arial" w:eastAsia="Times New Roman" w:hAnsi="Arial" w:cs="Times New Roman"/>
          <w:b/>
          <w:sz w:val="20"/>
          <w:szCs w:val="20"/>
        </w:rPr>
      </w:pPr>
      <w:r w:rsidRPr="00C4248F">
        <w:rPr>
          <w:rFonts w:ascii="Arial" w:eastAsia="Times New Roman" w:hAnsi="Arial" w:cs="Arial"/>
          <w:sz w:val="20"/>
          <w:szCs w:val="20"/>
        </w:rPr>
        <w:t xml:space="preserve">ogledal/a lokacijo naročnika v Ljubljani, v zvezi z javnim naročilom </w:t>
      </w:r>
      <w:r w:rsidR="00D16E83" w:rsidRPr="00C4248F">
        <w:rPr>
          <w:rFonts w:ascii="Arial" w:eastAsia="Times New Roman" w:hAnsi="Arial" w:cs="Arial"/>
          <w:sz w:val="20"/>
          <w:szCs w:val="20"/>
        </w:rPr>
        <w:t>za</w:t>
      </w:r>
      <w:r w:rsidR="00750DF9" w:rsidRPr="00C4248F">
        <w:rPr>
          <w:rFonts w:ascii="Arial" w:eastAsia="Times New Roman" w:hAnsi="Arial" w:cs="Arial"/>
          <w:sz w:val="20"/>
          <w:szCs w:val="20"/>
        </w:rPr>
        <w:t xml:space="preserve"> </w:t>
      </w:r>
      <w:r w:rsidR="00750DF9" w:rsidRPr="00C4248F">
        <w:rPr>
          <w:rFonts w:ascii="Arial" w:eastAsia="Times New Roman" w:hAnsi="Arial" w:cs="Arial"/>
          <w:bCs/>
          <w:noProof/>
          <w:sz w:val="20"/>
          <w:szCs w:val="24"/>
          <w14:ligatures w14:val="standardContextual"/>
        </w:rPr>
        <w:t>n</w:t>
      </w:r>
      <w:r w:rsidR="00750DF9" w:rsidRPr="00C4248F">
        <w:rPr>
          <w:rFonts w:ascii="Arial" w:eastAsia="Times New Roman" w:hAnsi="Arial" w:cs="Times New Roman"/>
          <w:b/>
          <w:sz w:val="20"/>
          <w:szCs w:val="20"/>
        </w:rPr>
        <w:t>akup toplotnih črpalk in hladilnih omar za potrebe RTVS  po sklopih (ustrezno obkrožite):</w:t>
      </w:r>
    </w:p>
    <w:p w14:paraId="6EE4F314" w14:textId="77777777" w:rsidR="00750DF9" w:rsidRPr="00C4248F" w:rsidRDefault="00750DF9" w:rsidP="00750DF9">
      <w:pPr>
        <w:tabs>
          <w:tab w:val="left" w:pos="-180"/>
        </w:tabs>
        <w:spacing w:after="0" w:line="240" w:lineRule="auto"/>
        <w:jc w:val="both"/>
        <w:rPr>
          <w:rFonts w:ascii="Arial" w:eastAsia="Times New Roman" w:hAnsi="Arial" w:cs="Times New Roman"/>
          <w:b/>
          <w:sz w:val="20"/>
          <w:szCs w:val="20"/>
        </w:rPr>
      </w:pPr>
    </w:p>
    <w:p w14:paraId="604E426C" w14:textId="12D3A1FA" w:rsidR="00750DF9" w:rsidRPr="00C4248F" w:rsidRDefault="00750DF9" w:rsidP="000F7157">
      <w:pPr>
        <w:keepNext/>
        <w:numPr>
          <w:ilvl w:val="0"/>
          <w:numId w:val="27"/>
        </w:numPr>
        <w:tabs>
          <w:tab w:val="left" w:pos="708"/>
        </w:tabs>
        <w:spacing w:after="0" w:line="240" w:lineRule="auto"/>
        <w:contextualSpacing/>
        <w:outlineLvl w:val="3"/>
        <w:rPr>
          <w:b/>
          <w:bCs/>
          <w:noProof/>
        </w:rPr>
      </w:pPr>
      <w:r w:rsidRPr="00C4248F">
        <w:rPr>
          <w:b/>
          <w:bCs/>
          <w:noProof/>
        </w:rPr>
        <w:t>sklop A:   NAKUP TOPLOTNE ČRPALKE – KOPER</w:t>
      </w:r>
      <w:r w:rsidR="0013381C" w:rsidRPr="00C4248F">
        <w:rPr>
          <w:b/>
          <w:bCs/>
          <w:noProof/>
        </w:rPr>
        <w:t xml:space="preserve"> </w:t>
      </w:r>
      <w:r w:rsidR="0013381C" w:rsidRPr="00C4248F">
        <w:rPr>
          <w:noProof/>
        </w:rPr>
        <w:t>(</w:t>
      </w:r>
      <w:r w:rsidR="00964D52" w:rsidRPr="00C4248F">
        <w:rPr>
          <w:noProof/>
        </w:rPr>
        <w:t>Regionalni RTV-center Koper/Capodistria</w:t>
      </w:r>
      <w:r w:rsidR="0013381C" w:rsidRPr="00C4248F">
        <w:rPr>
          <w:noProof/>
        </w:rPr>
        <w:t xml:space="preserve">, </w:t>
      </w:r>
      <w:r w:rsidR="0013381C" w:rsidRPr="00C4248F">
        <w:rPr>
          <w:rFonts w:cs="Arial"/>
        </w:rPr>
        <w:t>Ulica OF 15, Koper-</w:t>
      </w:r>
      <w:proofErr w:type="spellStart"/>
      <w:r w:rsidR="0013381C" w:rsidRPr="00C4248F">
        <w:rPr>
          <w:rFonts w:cs="Arial"/>
        </w:rPr>
        <w:t>Capodistria</w:t>
      </w:r>
      <w:proofErr w:type="spellEnd"/>
      <w:r w:rsidR="0013381C" w:rsidRPr="00C4248F">
        <w:rPr>
          <w:rFonts w:cs="Arial"/>
        </w:rPr>
        <w:t>)</w:t>
      </w:r>
    </w:p>
    <w:p w14:paraId="35570253" w14:textId="77777777" w:rsidR="00750DF9" w:rsidRPr="00C4248F" w:rsidRDefault="00750DF9" w:rsidP="00750DF9">
      <w:pPr>
        <w:keepNext/>
        <w:tabs>
          <w:tab w:val="left" w:pos="708"/>
        </w:tabs>
        <w:spacing w:after="0" w:line="240" w:lineRule="auto"/>
        <w:ind w:left="720"/>
        <w:contextualSpacing/>
        <w:outlineLvl w:val="3"/>
        <w:rPr>
          <w:b/>
          <w:bCs/>
          <w:noProof/>
        </w:rPr>
      </w:pPr>
    </w:p>
    <w:p w14:paraId="660102DE" w14:textId="4F4E561D" w:rsidR="00750DF9" w:rsidRPr="00C4248F" w:rsidRDefault="00750DF9" w:rsidP="000F7157">
      <w:pPr>
        <w:keepNext/>
        <w:numPr>
          <w:ilvl w:val="0"/>
          <w:numId w:val="27"/>
        </w:numPr>
        <w:tabs>
          <w:tab w:val="left" w:pos="708"/>
        </w:tabs>
        <w:spacing w:after="0" w:line="240" w:lineRule="auto"/>
        <w:contextualSpacing/>
        <w:outlineLvl w:val="3"/>
        <w:rPr>
          <w:b/>
          <w:bCs/>
          <w:noProof/>
        </w:rPr>
      </w:pPr>
      <w:r w:rsidRPr="00C4248F">
        <w:rPr>
          <w:b/>
          <w:bCs/>
          <w:noProof/>
        </w:rPr>
        <w:t>sklop B:   NAKUP HLADILNIH OMAR – LJUBLJANA</w:t>
      </w:r>
      <w:r w:rsidR="0013381C" w:rsidRPr="00C4248F">
        <w:rPr>
          <w:b/>
          <w:bCs/>
          <w:noProof/>
        </w:rPr>
        <w:t xml:space="preserve"> (</w:t>
      </w:r>
      <w:r w:rsidR="0013381C" w:rsidRPr="00C4248F">
        <w:rPr>
          <w:rFonts w:cs="Arial"/>
        </w:rPr>
        <w:t>RTV SLOVENIJA, Kolodvorska 2, Ljubljana)</w:t>
      </w:r>
    </w:p>
    <w:p w14:paraId="4FD7DAE2" w14:textId="77777777" w:rsidR="00750DF9" w:rsidRPr="00C4248F" w:rsidRDefault="00750DF9" w:rsidP="00750DF9">
      <w:pPr>
        <w:keepNext/>
        <w:tabs>
          <w:tab w:val="left" w:pos="708"/>
        </w:tabs>
        <w:spacing w:after="0" w:line="240" w:lineRule="auto"/>
        <w:ind w:left="360"/>
        <w:contextualSpacing/>
        <w:outlineLvl w:val="3"/>
        <w:rPr>
          <w:b/>
          <w:bCs/>
          <w:noProof/>
        </w:rPr>
      </w:pPr>
    </w:p>
    <w:p w14:paraId="26F500F2" w14:textId="6B36A5CD" w:rsidR="00750DF9" w:rsidRPr="00C4248F" w:rsidRDefault="00750DF9" w:rsidP="000F7157">
      <w:pPr>
        <w:keepNext/>
        <w:numPr>
          <w:ilvl w:val="0"/>
          <w:numId w:val="27"/>
        </w:numPr>
        <w:tabs>
          <w:tab w:val="left" w:pos="708"/>
        </w:tabs>
        <w:spacing w:after="0" w:line="240" w:lineRule="auto"/>
        <w:contextualSpacing/>
        <w:outlineLvl w:val="3"/>
        <w:rPr>
          <w:noProof/>
        </w:rPr>
      </w:pPr>
      <w:r w:rsidRPr="00C4248F">
        <w:rPr>
          <w:b/>
          <w:bCs/>
          <w:noProof/>
        </w:rPr>
        <w:t>sklop C:   NAKUP HLADILNE OMARE – MARIBOR</w:t>
      </w:r>
      <w:r w:rsidR="0013381C" w:rsidRPr="00C4248F">
        <w:rPr>
          <w:noProof/>
        </w:rPr>
        <w:t xml:space="preserve"> (</w:t>
      </w:r>
      <w:r w:rsidR="00964D52" w:rsidRPr="00C4248F">
        <w:rPr>
          <w:noProof/>
        </w:rPr>
        <w:t>Regionalni RTV-center Maribor</w:t>
      </w:r>
      <w:r w:rsidR="0013381C" w:rsidRPr="00C4248F">
        <w:rPr>
          <w:rFonts w:ascii="Arial" w:eastAsia="Times New Roman" w:hAnsi="Arial" w:cs="Arial"/>
          <w:sz w:val="20"/>
          <w:szCs w:val="20"/>
        </w:rPr>
        <w:t>, Ilichova ulica 33, Maribor)</w:t>
      </w:r>
    </w:p>
    <w:p w14:paraId="29FAB685" w14:textId="20320C86" w:rsidR="0004333F" w:rsidRPr="00C4248F" w:rsidRDefault="0004333F" w:rsidP="0004333F">
      <w:pPr>
        <w:spacing w:after="0" w:line="240" w:lineRule="auto"/>
        <w:jc w:val="both"/>
        <w:rPr>
          <w:rFonts w:ascii="Arial" w:eastAsia="Times New Roman" w:hAnsi="Arial" w:cs="Arial"/>
          <w:sz w:val="20"/>
          <w:szCs w:val="20"/>
        </w:rPr>
      </w:pPr>
    </w:p>
    <w:p w14:paraId="58A3F55A" w14:textId="77777777" w:rsidR="00E661D5" w:rsidRPr="00C4248F" w:rsidRDefault="00E661D5" w:rsidP="00E661D5">
      <w:pPr>
        <w:spacing w:after="0" w:line="240" w:lineRule="auto"/>
        <w:rPr>
          <w:rFonts w:ascii="Arial" w:eastAsia="Times New Roman" w:hAnsi="Arial" w:cs="Arial"/>
          <w:b/>
          <w:sz w:val="20"/>
          <w:szCs w:val="20"/>
        </w:rPr>
      </w:pPr>
    </w:p>
    <w:p w14:paraId="66CF45FC" w14:textId="77777777" w:rsidR="00750DF9" w:rsidRPr="00C4248F" w:rsidRDefault="00750DF9" w:rsidP="00E661D5">
      <w:pPr>
        <w:spacing w:after="0" w:line="240" w:lineRule="auto"/>
        <w:rPr>
          <w:rFonts w:ascii="Arial" w:hAnsi="Arial" w:cs="Arial"/>
          <w:sz w:val="20"/>
        </w:rPr>
      </w:pPr>
    </w:p>
    <w:p w14:paraId="25087249" w14:textId="77777777" w:rsidR="00E661D5" w:rsidRPr="00C4248F" w:rsidRDefault="00E661D5" w:rsidP="00E661D5">
      <w:pPr>
        <w:spacing w:after="0" w:line="240" w:lineRule="auto"/>
        <w:rPr>
          <w:rFonts w:ascii="Arial" w:hAnsi="Arial" w:cs="Arial"/>
          <w:sz w:val="20"/>
        </w:rPr>
      </w:pPr>
    </w:p>
    <w:p w14:paraId="50152645" w14:textId="77777777" w:rsidR="00E661D5" w:rsidRPr="00C4248F" w:rsidRDefault="00E661D5" w:rsidP="00E661D5">
      <w:pPr>
        <w:spacing w:after="0" w:line="240" w:lineRule="auto"/>
        <w:rPr>
          <w:rFonts w:ascii="Arial" w:hAnsi="Arial" w:cs="Arial"/>
          <w:sz w:val="20"/>
        </w:rPr>
      </w:pPr>
      <w:r w:rsidRPr="00C4248F">
        <w:rPr>
          <w:rFonts w:ascii="Arial" w:hAnsi="Arial" w:cs="Arial"/>
          <w:sz w:val="20"/>
        </w:rPr>
        <w:t>PONUDNIK JE PREDLOŽIL POOBLASTILO:</w:t>
      </w:r>
      <w:r w:rsidRPr="00C4248F">
        <w:rPr>
          <w:rFonts w:ascii="Arial" w:hAnsi="Arial" w:cs="Arial"/>
          <w:sz w:val="20"/>
        </w:rPr>
        <w:tab/>
      </w:r>
      <w:r w:rsidRPr="00C4248F">
        <w:rPr>
          <w:rFonts w:ascii="Arial" w:hAnsi="Arial" w:cs="Arial"/>
          <w:sz w:val="20"/>
        </w:rPr>
        <w:tab/>
        <w:t xml:space="preserve"> </w:t>
      </w:r>
      <w:r w:rsidRPr="00C4248F">
        <w:rPr>
          <w:rFonts w:ascii="Arial" w:hAnsi="Arial" w:cs="Arial"/>
          <w:sz w:val="20"/>
        </w:rPr>
        <w:tab/>
      </w:r>
      <w:r w:rsidRPr="00C4248F">
        <w:rPr>
          <w:rFonts w:ascii="Arial" w:hAnsi="Arial" w:cs="Arial"/>
          <w:sz w:val="20"/>
        </w:rPr>
        <w:tab/>
        <w:t>DA</w:t>
      </w:r>
      <w:r w:rsidRPr="00C4248F">
        <w:rPr>
          <w:rFonts w:ascii="Arial" w:hAnsi="Arial" w:cs="Arial"/>
          <w:sz w:val="20"/>
        </w:rPr>
        <w:tab/>
      </w:r>
      <w:r w:rsidRPr="00C4248F">
        <w:rPr>
          <w:rFonts w:ascii="Arial" w:hAnsi="Arial" w:cs="Arial"/>
          <w:sz w:val="20"/>
        </w:rPr>
        <w:tab/>
        <w:t>NE</w:t>
      </w:r>
    </w:p>
    <w:p w14:paraId="566A1768" w14:textId="77777777" w:rsidR="00E661D5" w:rsidRPr="00C4248F" w:rsidRDefault="00E661D5" w:rsidP="00E661D5">
      <w:pPr>
        <w:spacing w:after="0" w:line="240" w:lineRule="auto"/>
        <w:rPr>
          <w:rFonts w:ascii="Arial" w:hAnsi="Arial" w:cs="Arial"/>
          <w:i/>
          <w:sz w:val="18"/>
          <w:szCs w:val="18"/>
        </w:rPr>
      </w:pPr>
      <w:r w:rsidRPr="00C4248F">
        <w:rPr>
          <w:rFonts w:ascii="Arial" w:hAnsi="Arial" w:cs="Arial"/>
          <w:i/>
          <w:sz w:val="18"/>
          <w:szCs w:val="18"/>
        </w:rPr>
        <w:t>(naročnik ustrezno obkroži)</w:t>
      </w:r>
    </w:p>
    <w:p w14:paraId="3F10D1AA" w14:textId="77777777" w:rsidR="00E661D5" w:rsidRPr="00C4248F" w:rsidRDefault="00E661D5" w:rsidP="00E661D5">
      <w:pPr>
        <w:spacing w:after="0" w:line="240" w:lineRule="auto"/>
        <w:rPr>
          <w:rFonts w:ascii="Arial" w:hAnsi="Arial" w:cs="Arial"/>
          <w:sz w:val="20"/>
        </w:rPr>
      </w:pPr>
    </w:p>
    <w:p w14:paraId="03483B48" w14:textId="77777777" w:rsidR="00E661D5" w:rsidRPr="00C4248F" w:rsidRDefault="00E661D5" w:rsidP="00E661D5">
      <w:pPr>
        <w:spacing w:after="0" w:line="240" w:lineRule="auto"/>
        <w:rPr>
          <w:rFonts w:ascii="Arial" w:hAnsi="Arial" w:cs="Arial"/>
          <w:sz w:val="20"/>
        </w:rPr>
      </w:pPr>
    </w:p>
    <w:p w14:paraId="0516E871" w14:textId="77777777" w:rsidR="00E661D5" w:rsidRPr="00C4248F" w:rsidRDefault="00E661D5" w:rsidP="00E661D5">
      <w:pPr>
        <w:spacing w:after="0" w:line="240" w:lineRule="auto"/>
        <w:rPr>
          <w:rFonts w:ascii="Arial" w:hAnsi="Arial" w:cs="Arial"/>
          <w:sz w:val="20"/>
        </w:rPr>
      </w:pPr>
      <w:r w:rsidRPr="00C4248F">
        <w:rPr>
          <w:rFonts w:ascii="Arial" w:hAnsi="Arial" w:cs="Arial"/>
          <w:sz w:val="20"/>
        </w:rPr>
        <w:t>PONUDNIK JE PREDLOŽIL IZJAVO O VAROVANJU PODATKOV:</w:t>
      </w:r>
      <w:r w:rsidRPr="00C4248F">
        <w:rPr>
          <w:rFonts w:ascii="Arial" w:hAnsi="Arial" w:cs="Arial"/>
          <w:sz w:val="20"/>
        </w:rPr>
        <w:tab/>
        <w:t>DA</w:t>
      </w:r>
      <w:r w:rsidRPr="00C4248F">
        <w:rPr>
          <w:rFonts w:ascii="Arial" w:hAnsi="Arial" w:cs="Arial"/>
          <w:sz w:val="20"/>
        </w:rPr>
        <w:tab/>
      </w:r>
      <w:r w:rsidRPr="00C4248F">
        <w:rPr>
          <w:rFonts w:ascii="Arial" w:hAnsi="Arial" w:cs="Arial"/>
          <w:sz w:val="20"/>
        </w:rPr>
        <w:tab/>
        <w:t>NE</w:t>
      </w:r>
    </w:p>
    <w:p w14:paraId="5ADFDBC4" w14:textId="77777777" w:rsidR="00E661D5" w:rsidRPr="00C4248F" w:rsidRDefault="00E661D5" w:rsidP="00E661D5">
      <w:pPr>
        <w:spacing w:after="0" w:line="240" w:lineRule="auto"/>
        <w:rPr>
          <w:rFonts w:ascii="Arial" w:hAnsi="Arial" w:cs="Arial"/>
          <w:i/>
          <w:sz w:val="18"/>
          <w:szCs w:val="18"/>
        </w:rPr>
      </w:pPr>
      <w:r w:rsidRPr="00C4248F">
        <w:rPr>
          <w:rFonts w:ascii="Arial" w:hAnsi="Arial" w:cs="Arial"/>
          <w:i/>
          <w:sz w:val="18"/>
          <w:szCs w:val="18"/>
        </w:rPr>
        <w:t>(naročnik ustrezno obkroži)</w:t>
      </w:r>
    </w:p>
    <w:p w14:paraId="6F396057" w14:textId="77777777" w:rsidR="0004333F" w:rsidRPr="00C4248F" w:rsidRDefault="0004333F" w:rsidP="0004333F">
      <w:pPr>
        <w:spacing w:after="0" w:line="240" w:lineRule="auto"/>
        <w:jc w:val="both"/>
        <w:rPr>
          <w:rFonts w:ascii="Arial" w:eastAsia="Times New Roman" w:hAnsi="Arial" w:cs="Times New Roman"/>
          <w:b/>
          <w:sz w:val="20"/>
          <w:szCs w:val="24"/>
        </w:rPr>
      </w:pPr>
    </w:p>
    <w:p w14:paraId="0731CE76" w14:textId="77777777" w:rsidR="0004333F" w:rsidRPr="00C4248F" w:rsidRDefault="0004333F" w:rsidP="0004333F">
      <w:pPr>
        <w:spacing w:after="0" w:line="240" w:lineRule="auto"/>
        <w:jc w:val="both"/>
        <w:rPr>
          <w:rFonts w:ascii="Arial" w:eastAsia="Times New Roman" w:hAnsi="Arial" w:cs="Times New Roman"/>
          <w:b/>
          <w:sz w:val="20"/>
          <w:szCs w:val="24"/>
        </w:rPr>
      </w:pPr>
    </w:p>
    <w:p w14:paraId="55A48C29" w14:textId="77777777" w:rsidR="00404807" w:rsidRPr="00C4248F" w:rsidRDefault="00404807" w:rsidP="00E661D5">
      <w:pPr>
        <w:spacing w:after="0" w:line="240" w:lineRule="auto"/>
        <w:rPr>
          <w:rFonts w:ascii="Arial" w:eastAsia="Times New Roman" w:hAnsi="Arial" w:cs="Times New Roman"/>
          <w:b/>
          <w:sz w:val="20"/>
          <w:szCs w:val="24"/>
        </w:rPr>
      </w:pPr>
    </w:p>
    <w:p w14:paraId="71BB5FAC" w14:textId="77777777" w:rsidR="00404807" w:rsidRPr="00C4248F" w:rsidRDefault="00404807" w:rsidP="00E661D5">
      <w:pPr>
        <w:spacing w:after="0" w:line="240" w:lineRule="auto"/>
        <w:rPr>
          <w:rFonts w:ascii="Arial" w:eastAsia="Times New Roman" w:hAnsi="Arial" w:cs="Times New Roman"/>
          <w:b/>
          <w:sz w:val="20"/>
          <w:szCs w:val="24"/>
        </w:rPr>
      </w:pPr>
    </w:p>
    <w:p w14:paraId="38BCDAE5" w14:textId="77777777" w:rsidR="00404807" w:rsidRPr="00C4248F" w:rsidRDefault="00404807" w:rsidP="00E661D5">
      <w:pPr>
        <w:spacing w:after="0" w:line="240" w:lineRule="auto"/>
        <w:rPr>
          <w:rFonts w:ascii="Arial" w:eastAsia="Times New Roman" w:hAnsi="Arial" w:cs="Times New Roman"/>
          <w:b/>
          <w:sz w:val="20"/>
          <w:szCs w:val="24"/>
        </w:rPr>
      </w:pPr>
    </w:p>
    <w:p w14:paraId="1C38DD28" w14:textId="77777777" w:rsidR="00404807" w:rsidRPr="00C4248F" w:rsidRDefault="00404807" w:rsidP="00E661D5">
      <w:pPr>
        <w:spacing w:after="0" w:line="240" w:lineRule="auto"/>
        <w:rPr>
          <w:rFonts w:ascii="Arial" w:eastAsia="Times New Roman" w:hAnsi="Arial" w:cs="Times New Roman"/>
          <w:b/>
          <w:sz w:val="20"/>
          <w:szCs w:val="24"/>
        </w:rPr>
      </w:pPr>
    </w:p>
    <w:p w14:paraId="400F1682" w14:textId="77777777" w:rsidR="00404807" w:rsidRPr="00C4248F" w:rsidRDefault="00404807" w:rsidP="00E661D5">
      <w:pPr>
        <w:spacing w:after="0" w:line="240" w:lineRule="auto"/>
        <w:rPr>
          <w:rFonts w:ascii="Arial" w:eastAsia="Times New Roman" w:hAnsi="Arial" w:cs="Times New Roman"/>
          <w:b/>
          <w:sz w:val="20"/>
          <w:szCs w:val="24"/>
        </w:rPr>
      </w:pPr>
    </w:p>
    <w:p w14:paraId="7FD9F1ED" w14:textId="4C890845" w:rsidR="00E661D5" w:rsidRPr="00C4248F" w:rsidRDefault="00E661D5" w:rsidP="00E661D5">
      <w:pPr>
        <w:spacing w:after="0" w:line="240" w:lineRule="auto"/>
        <w:rPr>
          <w:rFonts w:ascii="Arial" w:hAnsi="Arial"/>
          <w:bCs/>
          <w:sz w:val="20"/>
        </w:rPr>
      </w:pPr>
      <w:r w:rsidRPr="00C4248F">
        <w:rPr>
          <w:rFonts w:ascii="Arial" w:hAnsi="Arial"/>
          <w:bCs/>
          <w:sz w:val="20"/>
        </w:rPr>
        <w:t>Predstavnik ponudnika:</w:t>
      </w:r>
      <w:r w:rsidRPr="00C4248F">
        <w:rPr>
          <w:rFonts w:ascii="Arial" w:hAnsi="Arial"/>
          <w:bCs/>
          <w:sz w:val="20"/>
        </w:rPr>
        <w:tab/>
      </w:r>
      <w:r w:rsidRPr="00C4248F">
        <w:rPr>
          <w:rFonts w:ascii="Arial" w:hAnsi="Arial"/>
          <w:bCs/>
          <w:sz w:val="20"/>
        </w:rPr>
        <w:tab/>
        <w:t xml:space="preserve"> ……………………………………………………..</w:t>
      </w:r>
    </w:p>
    <w:p w14:paraId="672312CC" w14:textId="77777777" w:rsidR="00E661D5" w:rsidRPr="00C4248F" w:rsidRDefault="00E661D5" w:rsidP="00E661D5">
      <w:pPr>
        <w:spacing w:after="0" w:line="240" w:lineRule="auto"/>
        <w:ind w:left="2160" w:firstLine="720"/>
        <w:rPr>
          <w:rFonts w:ascii="Arial" w:hAnsi="Arial"/>
          <w:bCs/>
          <w:i/>
          <w:sz w:val="16"/>
          <w:szCs w:val="16"/>
        </w:rPr>
      </w:pPr>
      <w:r w:rsidRPr="00C4248F">
        <w:rPr>
          <w:rFonts w:ascii="Arial" w:hAnsi="Arial"/>
          <w:bCs/>
          <w:i/>
          <w:sz w:val="16"/>
          <w:szCs w:val="16"/>
        </w:rPr>
        <w:t>(ime in priimek, podpis)</w:t>
      </w:r>
    </w:p>
    <w:p w14:paraId="47950622" w14:textId="77777777" w:rsidR="00E661D5" w:rsidRPr="00C4248F" w:rsidRDefault="00E661D5" w:rsidP="00E661D5">
      <w:pPr>
        <w:spacing w:after="0" w:line="240" w:lineRule="auto"/>
        <w:rPr>
          <w:rFonts w:ascii="Arial" w:hAnsi="Arial"/>
          <w:bCs/>
          <w:sz w:val="20"/>
        </w:rPr>
      </w:pPr>
    </w:p>
    <w:p w14:paraId="3B192104" w14:textId="77777777" w:rsidR="00E661D5" w:rsidRPr="00C4248F" w:rsidRDefault="00E661D5" w:rsidP="00E661D5">
      <w:pPr>
        <w:spacing w:after="0" w:line="240" w:lineRule="auto"/>
        <w:rPr>
          <w:rFonts w:ascii="Arial" w:hAnsi="Arial"/>
          <w:bCs/>
          <w:sz w:val="20"/>
        </w:rPr>
      </w:pPr>
    </w:p>
    <w:p w14:paraId="4E14680D" w14:textId="77777777" w:rsidR="00E661D5" w:rsidRPr="00C4248F" w:rsidRDefault="00E661D5" w:rsidP="00E661D5">
      <w:pPr>
        <w:spacing w:after="0" w:line="240" w:lineRule="auto"/>
        <w:rPr>
          <w:rFonts w:ascii="Arial" w:hAnsi="Arial"/>
          <w:bCs/>
          <w:sz w:val="20"/>
        </w:rPr>
      </w:pPr>
      <w:r w:rsidRPr="00C4248F">
        <w:rPr>
          <w:rFonts w:ascii="Arial" w:hAnsi="Arial"/>
          <w:bCs/>
          <w:sz w:val="20"/>
        </w:rPr>
        <w:t xml:space="preserve">Predstavnik naročnika: </w:t>
      </w:r>
      <w:r w:rsidRPr="00C4248F">
        <w:rPr>
          <w:rFonts w:ascii="Arial" w:hAnsi="Arial"/>
          <w:bCs/>
          <w:sz w:val="20"/>
        </w:rPr>
        <w:tab/>
      </w:r>
      <w:r w:rsidRPr="00C4248F">
        <w:rPr>
          <w:rFonts w:ascii="Arial" w:hAnsi="Arial"/>
          <w:bCs/>
          <w:sz w:val="20"/>
        </w:rPr>
        <w:tab/>
        <w:t>………………………………………………………</w:t>
      </w:r>
    </w:p>
    <w:p w14:paraId="7FE88D24" w14:textId="77777777" w:rsidR="00E661D5" w:rsidRPr="00C4248F" w:rsidRDefault="00E661D5" w:rsidP="00E661D5">
      <w:pPr>
        <w:spacing w:after="0" w:line="240" w:lineRule="auto"/>
        <w:rPr>
          <w:rFonts w:ascii="Arial" w:hAnsi="Arial"/>
          <w:bCs/>
          <w:i/>
          <w:sz w:val="16"/>
          <w:szCs w:val="16"/>
        </w:rPr>
      </w:pPr>
      <w:r w:rsidRPr="00C4248F">
        <w:rPr>
          <w:rFonts w:ascii="Arial" w:hAnsi="Arial"/>
          <w:bCs/>
          <w:i/>
          <w:sz w:val="16"/>
          <w:szCs w:val="16"/>
        </w:rPr>
        <w:tab/>
      </w:r>
      <w:r w:rsidRPr="00C4248F">
        <w:rPr>
          <w:rFonts w:ascii="Arial" w:hAnsi="Arial"/>
          <w:bCs/>
          <w:i/>
          <w:sz w:val="16"/>
          <w:szCs w:val="16"/>
        </w:rPr>
        <w:tab/>
      </w:r>
      <w:r w:rsidRPr="00C4248F">
        <w:rPr>
          <w:rFonts w:ascii="Arial" w:hAnsi="Arial"/>
          <w:bCs/>
          <w:i/>
          <w:sz w:val="16"/>
          <w:szCs w:val="16"/>
        </w:rPr>
        <w:tab/>
      </w:r>
      <w:r w:rsidRPr="00C4248F">
        <w:rPr>
          <w:rFonts w:ascii="Arial" w:hAnsi="Arial"/>
          <w:bCs/>
          <w:i/>
          <w:sz w:val="16"/>
          <w:szCs w:val="16"/>
        </w:rPr>
        <w:tab/>
        <w:t>(ime in priimek, podpis)</w:t>
      </w:r>
    </w:p>
    <w:p w14:paraId="555469BE" w14:textId="77777777" w:rsidR="0004333F" w:rsidRPr="00C4248F" w:rsidRDefault="0004333F" w:rsidP="0004333F">
      <w:pPr>
        <w:spacing w:after="0" w:line="240" w:lineRule="auto"/>
        <w:rPr>
          <w:rFonts w:ascii="Arial" w:eastAsia="Times New Roman" w:hAnsi="Arial" w:cs="Times New Roman"/>
          <w:bCs/>
          <w:kern w:val="16"/>
          <w:sz w:val="20"/>
          <w:szCs w:val="20"/>
        </w:rPr>
      </w:pPr>
      <w:r w:rsidRPr="00C4248F">
        <w:rPr>
          <w:rFonts w:ascii="Arial" w:eastAsia="Times New Roman" w:hAnsi="Arial" w:cs="Times New Roman"/>
          <w:bCs/>
          <w:sz w:val="20"/>
          <w:szCs w:val="24"/>
        </w:rPr>
        <w:br w:type="page"/>
      </w:r>
    </w:p>
    <w:p w14:paraId="2CA60987" w14:textId="5F9B352F" w:rsidR="00CA6DF7" w:rsidRPr="00C4248F" w:rsidRDefault="00CA6DF7" w:rsidP="00723B15">
      <w:pPr>
        <w:spacing w:after="0" w:line="240" w:lineRule="auto"/>
        <w:jc w:val="right"/>
        <w:rPr>
          <w:rFonts w:ascii="Arial" w:eastAsia="Times New Roman" w:hAnsi="Arial" w:cs="Times New Roman"/>
          <w:bCs/>
          <w:sz w:val="20"/>
          <w:szCs w:val="24"/>
          <w14:ligatures w14:val="standardContextual"/>
        </w:rPr>
      </w:pPr>
      <w:r w:rsidRPr="00C4248F">
        <w:rPr>
          <w:rFonts w:ascii="Arial" w:eastAsia="Times New Roman" w:hAnsi="Arial" w:cs="Times New Roman"/>
          <w:bCs/>
          <w:sz w:val="20"/>
          <w:szCs w:val="24"/>
          <w14:ligatures w14:val="standardContextual"/>
        </w:rPr>
        <w:lastRenderedPageBreak/>
        <w:t>OBR</w:t>
      </w:r>
      <w:r w:rsidR="00B96A18" w:rsidRPr="00C4248F">
        <w:rPr>
          <w:rFonts w:ascii="Arial" w:eastAsia="Times New Roman" w:hAnsi="Arial" w:cs="Times New Roman"/>
          <w:bCs/>
          <w:sz w:val="20"/>
          <w:szCs w:val="24"/>
          <w14:ligatures w14:val="standardContextual"/>
        </w:rPr>
        <w:t>-</w:t>
      </w:r>
      <w:r w:rsidRPr="00C4248F">
        <w:rPr>
          <w:rFonts w:ascii="Arial" w:eastAsia="Times New Roman" w:hAnsi="Arial" w:cs="Times New Roman"/>
          <w:bCs/>
          <w:sz w:val="20"/>
          <w:szCs w:val="24"/>
          <w14:ligatures w14:val="standardContextual"/>
        </w:rPr>
        <w:t>1</w:t>
      </w:r>
      <w:r w:rsidR="00147FE7" w:rsidRPr="00C4248F">
        <w:rPr>
          <w:rFonts w:ascii="Arial" w:eastAsia="Times New Roman" w:hAnsi="Arial" w:cs="Times New Roman"/>
          <w:bCs/>
          <w:sz w:val="20"/>
          <w:szCs w:val="24"/>
          <w14:ligatures w14:val="standardContextual"/>
        </w:rPr>
        <w:t>7</w:t>
      </w:r>
      <w:r w:rsidR="00D16E83" w:rsidRPr="00C4248F">
        <w:rPr>
          <w:rFonts w:ascii="Arial" w:eastAsia="Times New Roman" w:hAnsi="Arial" w:cs="Times New Roman"/>
          <w:bCs/>
          <w:sz w:val="20"/>
          <w:szCs w:val="24"/>
          <w14:ligatures w14:val="standardContextual"/>
        </w:rPr>
        <w:t xml:space="preserve"> (velja za vse sklope)</w:t>
      </w:r>
    </w:p>
    <w:p w14:paraId="1DA70CE2" w14:textId="77777777" w:rsidR="00CA6DF7" w:rsidRPr="00C4248F" w:rsidRDefault="00CA6DF7" w:rsidP="0004333F">
      <w:pPr>
        <w:spacing w:after="0" w:line="240" w:lineRule="auto"/>
        <w:jc w:val="both"/>
        <w:rPr>
          <w:rFonts w:ascii="Arial" w:eastAsia="Times New Roman" w:hAnsi="Arial" w:cs="Arial"/>
          <w:sz w:val="20"/>
          <w:szCs w:val="20"/>
        </w:rPr>
      </w:pPr>
    </w:p>
    <w:p w14:paraId="22698B6C" w14:textId="6A641C85" w:rsidR="0004333F" w:rsidRPr="00C4248F" w:rsidRDefault="0004333F" w:rsidP="0004333F">
      <w:pPr>
        <w:spacing w:after="0" w:line="240" w:lineRule="auto"/>
        <w:jc w:val="both"/>
        <w:rPr>
          <w:rFonts w:ascii="Arial" w:eastAsia="Times New Roman" w:hAnsi="Arial" w:cs="Arial"/>
          <w:i/>
          <w:sz w:val="20"/>
          <w:szCs w:val="20"/>
        </w:rPr>
      </w:pPr>
      <w:r w:rsidRPr="00C4248F">
        <w:rPr>
          <w:rFonts w:ascii="Arial" w:eastAsia="Times New Roman" w:hAnsi="Arial" w:cs="Arial"/>
          <w:sz w:val="20"/>
          <w:szCs w:val="20"/>
        </w:rPr>
        <w:t>Ponudnik ..................................................</w:t>
      </w:r>
      <w:r w:rsidRPr="00C4248F">
        <w:rPr>
          <w:rFonts w:ascii="Arial" w:eastAsia="Times New Roman" w:hAnsi="Arial" w:cs="Arial"/>
          <w:i/>
          <w:sz w:val="20"/>
          <w:szCs w:val="20"/>
        </w:rPr>
        <w:tab/>
      </w:r>
      <w:r w:rsidRPr="00C4248F">
        <w:rPr>
          <w:rFonts w:ascii="Arial" w:eastAsia="Times New Roman" w:hAnsi="Arial" w:cs="Arial"/>
          <w:i/>
          <w:sz w:val="20"/>
          <w:szCs w:val="20"/>
        </w:rPr>
        <w:tab/>
      </w:r>
      <w:r w:rsidRPr="00C4248F">
        <w:rPr>
          <w:rFonts w:ascii="Arial" w:eastAsia="Times New Roman" w:hAnsi="Arial" w:cs="Arial"/>
          <w:i/>
          <w:sz w:val="20"/>
          <w:szCs w:val="20"/>
        </w:rPr>
        <w:tab/>
      </w:r>
      <w:r w:rsidRPr="00C4248F">
        <w:rPr>
          <w:rFonts w:ascii="Arial" w:eastAsia="Times New Roman" w:hAnsi="Arial" w:cs="Arial"/>
          <w:i/>
          <w:sz w:val="20"/>
          <w:szCs w:val="20"/>
        </w:rPr>
        <w:tab/>
        <w:t xml:space="preserve">     </w:t>
      </w:r>
      <w:r w:rsidRPr="00C4248F">
        <w:rPr>
          <w:rFonts w:ascii="Arial" w:eastAsia="Times New Roman" w:hAnsi="Arial" w:cs="Arial"/>
          <w:i/>
          <w:sz w:val="20"/>
          <w:szCs w:val="20"/>
        </w:rPr>
        <w:tab/>
      </w:r>
      <w:r w:rsidRPr="00C4248F">
        <w:rPr>
          <w:rFonts w:ascii="Arial" w:eastAsia="Times New Roman" w:hAnsi="Arial" w:cs="Arial"/>
          <w:i/>
          <w:sz w:val="20"/>
          <w:szCs w:val="20"/>
        </w:rPr>
        <w:tab/>
      </w:r>
      <w:r w:rsidRPr="00C4248F">
        <w:rPr>
          <w:rFonts w:ascii="Arial" w:eastAsia="Times New Roman" w:hAnsi="Arial" w:cs="Arial"/>
          <w:i/>
          <w:sz w:val="20"/>
          <w:szCs w:val="20"/>
        </w:rPr>
        <w:tab/>
      </w:r>
      <w:r w:rsidRPr="00C4248F">
        <w:rPr>
          <w:rFonts w:ascii="Arial" w:eastAsia="Times New Roman" w:hAnsi="Arial" w:cs="Arial"/>
          <w:i/>
          <w:sz w:val="20"/>
          <w:szCs w:val="20"/>
        </w:rPr>
        <w:tab/>
      </w:r>
      <w:r w:rsidRPr="00C4248F">
        <w:rPr>
          <w:rFonts w:ascii="Arial" w:eastAsia="Times New Roman" w:hAnsi="Arial" w:cs="Arial"/>
          <w:i/>
          <w:sz w:val="20"/>
          <w:szCs w:val="20"/>
        </w:rPr>
        <w:tab/>
      </w:r>
      <w:r w:rsidRPr="00C4248F">
        <w:rPr>
          <w:rFonts w:ascii="Arial" w:eastAsia="Times New Roman" w:hAnsi="Arial" w:cs="Arial"/>
          <w:i/>
          <w:sz w:val="20"/>
          <w:szCs w:val="20"/>
        </w:rPr>
        <w:tab/>
      </w:r>
    </w:p>
    <w:p w14:paraId="46166934" w14:textId="77777777" w:rsidR="0004333F" w:rsidRPr="00C4248F" w:rsidRDefault="0004333F" w:rsidP="0004333F">
      <w:pPr>
        <w:spacing w:after="0" w:line="360" w:lineRule="auto"/>
        <w:jc w:val="both"/>
        <w:rPr>
          <w:rFonts w:ascii="Arial" w:eastAsia="Times New Roman" w:hAnsi="Arial" w:cs="Arial"/>
          <w:sz w:val="20"/>
          <w:szCs w:val="20"/>
        </w:rPr>
      </w:pPr>
      <w:r w:rsidRPr="00C4248F">
        <w:rPr>
          <w:rFonts w:ascii="Arial" w:eastAsia="Times New Roman" w:hAnsi="Arial" w:cs="Arial"/>
          <w:sz w:val="20"/>
          <w:szCs w:val="20"/>
        </w:rPr>
        <w:t>Naslov .......................................................</w:t>
      </w:r>
    </w:p>
    <w:p w14:paraId="64CEC7DB" w14:textId="77777777" w:rsidR="0004333F" w:rsidRPr="00C4248F" w:rsidRDefault="0004333F" w:rsidP="0004333F">
      <w:pPr>
        <w:spacing w:after="0" w:line="360" w:lineRule="auto"/>
        <w:jc w:val="both"/>
        <w:rPr>
          <w:rFonts w:ascii="Arial" w:eastAsia="Times New Roman" w:hAnsi="Arial" w:cs="Arial"/>
          <w:sz w:val="20"/>
          <w:szCs w:val="20"/>
        </w:rPr>
      </w:pPr>
      <w:r w:rsidRPr="00C4248F">
        <w:rPr>
          <w:rFonts w:ascii="Arial" w:eastAsia="Times New Roman" w:hAnsi="Arial" w:cs="Arial"/>
          <w:sz w:val="20"/>
          <w:szCs w:val="20"/>
        </w:rPr>
        <w:t>....................................................................</w:t>
      </w:r>
    </w:p>
    <w:p w14:paraId="6BD5FFD6" w14:textId="77777777" w:rsidR="0004333F" w:rsidRPr="00C4248F" w:rsidRDefault="0004333F" w:rsidP="0004333F">
      <w:pPr>
        <w:spacing w:after="0" w:line="360" w:lineRule="auto"/>
        <w:jc w:val="both"/>
        <w:rPr>
          <w:rFonts w:ascii="Arial" w:eastAsia="Times New Roman" w:hAnsi="Arial" w:cs="Arial"/>
          <w:sz w:val="20"/>
          <w:szCs w:val="20"/>
        </w:rPr>
      </w:pPr>
    </w:p>
    <w:p w14:paraId="0BC4A86F" w14:textId="77777777" w:rsidR="0004333F" w:rsidRPr="00C4248F" w:rsidRDefault="0004333F" w:rsidP="0004333F">
      <w:pPr>
        <w:spacing w:after="0" w:line="360" w:lineRule="auto"/>
        <w:jc w:val="both"/>
        <w:rPr>
          <w:rFonts w:ascii="Arial" w:eastAsia="Times New Roman" w:hAnsi="Arial" w:cs="Arial"/>
          <w:sz w:val="20"/>
          <w:szCs w:val="20"/>
        </w:rPr>
      </w:pPr>
    </w:p>
    <w:p w14:paraId="127E6F30" w14:textId="77777777" w:rsidR="0004333F" w:rsidRPr="00C4248F" w:rsidRDefault="0004333F" w:rsidP="0004333F">
      <w:pPr>
        <w:spacing w:after="0" w:line="360" w:lineRule="auto"/>
        <w:jc w:val="both"/>
        <w:rPr>
          <w:rFonts w:ascii="Arial" w:eastAsia="Times New Roman" w:hAnsi="Arial" w:cs="Arial"/>
          <w:sz w:val="20"/>
          <w:szCs w:val="20"/>
        </w:rPr>
      </w:pPr>
    </w:p>
    <w:p w14:paraId="177C3525" w14:textId="77777777" w:rsidR="0004333F" w:rsidRPr="00C4248F" w:rsidRDefault="0004333F" w:rsidP="0004333F">
      <w:pPr>
        <w:suppressAutoHyphens/>
        <w:spacing w:after="240" w:line="240" w:lineRule="auto"/>
        <w:jc w:val="center"/>
        <w:rPr>
          <w:rFonts w:ascii="Arial" w:eastAsia="Times New Roman" w:hAnsi="Arial" w:cs="Arial"/>
          <w:b/>
          <w:caps/>
          <w:sz w:val="20"/>
          <w:szCs w:val="20"/>
        </w:rPr>
      </w:pPr>
    </w:p>
    <w:p w14:paraId="130F8278" w14:textId="77777777" w:rsidR="0004333F" w:rsidRPr="00C4248F" w:rsidRDefault="0004333F" w:rsidP="00963053">
      <w:pPr>
        <w:pStyle w:val="Heading22"/>
      </w:pPr>
      <w:bookmarkStart w:id="247" w:name="_Toc177728894"/>
      <w:r w:rsidRPr="00C4248F">
        <w:t>Izjava O POSREDOVANJU PODATKOV O RAZKRITJU LASTNIŠTVA PONUDNIKA</w:t>
      </w:r>
      <w:bookmarkEnd w:id="247"/>
    </w:p>
    <w:p w14:paraId="550CE7A5" w14:textId="5BC02C2D" w:rsidR="0004333F" w:rsidRPr="00C4248F" w:rsidRDefault="0004333F" w:rsidP="00751736">
      <w:pPr>
        <w:jc w:val="center"/>
        <w:rPr>
          <w:rFonts w:ascii="Arial" w:hAnsi="Arial" w:cs="Arial"/>
          <w:b/>
          <w:bCs/>
        </w:rPr>
      </w:pPr>
      <w:bookmarkStart w:id="248" w:name="_Toc91069313"/>
      <w:r w:rsidRPr="00C4248F">
        <w:rPr>
          <w:rFonts w:ascii="Arial" w:hAnsi="Arial" w:cs="Arial"/>
          <w:b/>
          <w:bCs/>
        </w:rPr>
        <w:t xml:space="preserve">ZA JAVNO NAROČILO </w:t>
      </w:r>
      <w:r w:rsidR="0042265A" w:rsidRPr="00C4248F">
        <w:rPr>
          <w:rFonts w:ascii="Arial" w:hAnsi="Arial" w:cs="Arial"/>
          <w:b/>
          <w:bCs/>
        </w:rPr>
        <w:t>JN-B1063</w:t>
      </w:r>
      <w:bookmarkEnd w:id="248"/>
    </w:p>
    <w:p w14:paraId="6B1F8BAA" w14:textId="77777777" w:rsidR="0004333F" w:rsidRPr="00C4248F" w:rsidRDefault="0004333F" w:rsidP="0004333F">
      <w:pPr>
        <w:spacing w:after="0" w:line="240" w:lineRule="auto"/>
        <w:jc w:val="both"/>
        <w:rPr>
          <w:rFonts w:ascii="Arial" w:eastAsia="Times New Roman" w:hAnsi="Arial" w:cs="Arial"/>
          <w:b/>
          <w:sz w:val="20"/>
          <w:szCs w:val="20"/>
          <w:u w:val="single"/>
        </w:rPr>
      </w:pPr>
    </w:p>
    <w:p w14:paraId="343DFA16" w14:textId="77777777" w:rsidR="0004333F" w:rsidRPr="00C4248F" w:rsidRDefault="0004333F" w:rsidP="0004333F">
      <w:pPr>
        <w:spacing w:after="0" w:line="240" w:lineRule="auto"/>
        <w:jc w:val="both"/>
        <w:rPr>
          <w:rFonts w:ascii="Arial" w:eastAsia="Times New Roman" w:hAnsi="Arial" w:cs="Arial"/>
          <w:b/>
          <w:sz w:val="20"/>
          <w:szCs w:val="20"/>
          <w:u w:val="single"/>
        </w:rPr>
      </w:pPr>
    </w:p>
    <w:p w14:paraId="48AFE540" w14:textId="77777777" w:rsidR="0004333F" w:rsidRPr="00C4248F" w:rsidRDefault="0004333F" w:rsidP="0004333F">
      <w:pPr>
        <w:spacing w:after="0" w:line="240" w:lineRule="auto"/>
        <w:jc w:val="both"/>
        <w:rPr>
          <w:rFonts w:ascii="Arial" w:eastAsia="Times New Roman" w:hAnsi="Arial" w:cs="Arial"/>
          <w:b/>
          <w:sz w:val="20"/>
          <w:szCs w:val="20"/>
          <w:u w:val="single"/>
        </w:rPr>
      </w:pPr>
    </w:p>
    <w:p w14:paraId="1EFA9820" w14:textId="77777777" w:rsidR="0004333F" w:rsidRPr="00C4248F" w:rsidRDefault="0004333F" w:rsidP="0004333F">
      <w:pPr>
        <w:spacing w:after="0" w:line="240" w:lineRule="auto"/>
        <w:jc w:val="both"/>
        <w:rPr>
          <w:rFonts w:ascii="Arial" w:eastAsia="Times New Roman" w:hAnsi="Arial" w:cs="Arial"/>
          <w:b/>
          <w:sz w:val="20"/>
          <w:szCs w:val="20"/>
          <w:u w:val="single"/>
        </w:rPr>
      </w:pPr>
    </w:p>
    <w:p w14:paraId="0EAACF3B" w14:textId="77777777" w:rsidR="0004333F" w:rsidRPr="00C4248F" w:rsidRDefault="0004333F" w:rsidP="0004333F">
      <w:pPr>
        <w:spacing w:after="0" w:line="240" w:lineRule="auto"/>
        <w:jc w:val="both"/>
        <w:rPr>
          <w:rFonts w:ascii="Arial" w:eastAsia="Times New Roman" w:hAnsi="Arial" w:cs="Arial"/>
          <w:b/>
          <w:sz w:val="20"/>
          <w:szCs w:val="20"/>
          <w:u w:val="single"/>
        </w:rPr>
      </w:pPr>
    </w:p>
    <w:p w14:paraId="49DCC879" w14:textId="77777777" w:rsidR="0004333F" w:rsidRPr="00C4248F" w:rsidRDefault="0004333F" w:rsidP="0004333F">
      <w:pPr>
        <w:spacing w:after="0"/>
        <w:jc w:val="both"/>
        <w:rPr>
          <w:rFonts w:ascii="Arial" w:eastAsia="Times New Roman" w:hAnsi="Arial" w:cs="Arial"/>
          <w:sz w:val="20"/>
          <w:szCs w:val="20"/>
        </w:rPr>
      </w:pPr>
      <w:r w:rsidRPr="00C4248F">
        <w:rPr>
          <w:rFonts w:ascii="Arial" w:eastAsia="Times New Roman" w:hAnsi="Arial" w:cs="Arial"/>
          <w:sz w:val="20"/>
          <w:szCs w:val="20"/>
        </w:rPr>
        <w:t xml:space="preserve">Pod kazensko in materialno odgovornostjo izjavljamo, da bomo naročniku v roku osmih dni od prejema poziva naročnika posredovali </w:t>
      </w:r>
      <w:r w:rsidRPr="00C4248F">
        <w:rPr>
          <w:rFonts w:ascii="Arial" w:eastAsia="Times New Roman" w:hAnsi="Arial" w:cs="Arial"/>
          <w:b/>
          <w:i/>
          <w:sz w:val="20"/>
          <w:szCs w:val="20"/>
        </w:rPr>
        <w:t>Izjavo o udeležbi fizičnih in pravnih oseb v lastništvu ponudnika</w:t>
      </w:r>
      <w:r w:rsidRPr="00C4248F">
        <w:rPr>
          <w:rFonts w:ascii="Arial" w:eastAsia="Times New Roman" w:hAnsi="Arial" w:cs="Arial"/>
          <w:b/>
          <w:sz w:val="20"/>
          <w:szCs w:val="20"/>
        </w:rPr>
        <w:t>,</w:t>
      </w:r>
      <w:r w:rsidRPr="00C4248F">
        <w:rPr>
          <w:rFonts w:ascii="Arial" w:eastAsia="Times New Roman" w:hAnsi="Arial" w:cs="Arial"/>
          <w:sz w:val="20"/>
          <w:szCs w:val="20"/>
        </w:rPr>
        <w:t xml:space="preserve"> ki je priložena v prilogi te razpisne dokumentacije.</w:t>
      </w:r>
    </w:p>
    <w:p w14:paraId="3603B315" w14:textId="77777777" w:rsidR="0004333F" w:rsidRPr="00C4248F" w:rsidRDefault="0004333F" w:rsidP="0004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lang w:eastAsia="sl-SI"/>
        </w:rPr>
      </w:pPr>
    </w:p>
    <w:p w14:paraId="46FA0066" w14:textId="77777777" w:rsidR="0004333F" w:rsidRPr="00C4248F" w:rsidRDefault="0004333F" w:rsidP="0004333F">
      <w:pPr>
        <w:spacing w:after="0" w:line="240" w:lineRule="auto"/>
        <w:jc w:val="both"/>
        <w:rPr>
          <w:rFonts w:ascii="Arial" w:eastAsia="Times New Roman" w:hAnsi="Arial" w:cs="Arial"/>
          <w:sz w:val="20"/>
          <w:szCs w:val="20"/>
        </w:rPr>
      </w:pPr>
    </w:p>
    <w:p w14:paraId="7FEE25BD" w14:textId="77777777" w:rsidR="0004333F" w:rsidRPr="00C4248F" w:rsidRDefault="0004333F" w:rsidP="0004333F">
      <w:pPr>
        <w:spacing w:after="0" w:line="240" w:lineRule="auto"/>
        <w:jc w:val="both"/>
        <w:rPr>
          <w:rFonts w:ascii="Arial" w:eastAsia="Times New Roman" w:hAnsi="Arial" w:cs="Arial"/>
          <w:sz w:val="20"/>
          <w:szCs w:val="20"/>
        </w:rPr>
      </w:pPr>
    </w:p>
    <w:p w14:paraId="6E2AB7F2" w14:textId="77777777" w:rsidR="0004333F" w:rsidRPr="00C4248F" w:rsidRDefault="0004333F" w:rsidP="0004333F">
      <w:pPr>
        <w:spacing w:after="0" w:line="240" w:lineRule="auto"/>
        <w:jc w:val="both"/>
        <w:rPr>
          <w:rFonts w:ascii="Arial" w:eastAsia="Times New Roman" w:hAnsi="Arial" w:cs="Arial"/>
          <w:sz w:val="20"/>
          <w:szCs w:val="20"/>
        </w:rPr>
      </w:pPr>
    </w:p>
    <w:p w14:paraId="77DFBB84" w14:textId="77777777" w:rsidR="0004333F" w:rsidRPr="00C4248F" w:rsidRDefault="0004333F" w:rsidP="0004333F">
      <w:pPr>
        <w:spacing w:after="0" w:line="240" w:lineRule="auto"/>
        <w:jc w:val="both"/>
        <w:rPr>
          <w:rFonts w:ascii="Arial" w:eastAsia="Times New Roman" w:hAnsi="Arial" w:cs="Arial"/>
          <w:sz w:val="20"/>
          <w:szCs w:val="20"/>
        </w:rPr>
      </w:pPr>
    </w:p>
    <w:p w14:paraId="5D29B9DA" w14:textId="77777777" w:rsidR="0004333F" w:rsidRPr="00C4248F" w:rsidRDefault="0004333F" w:rsidP="0004333F">
      <w:pPr>
        <w:spacing w:after="0" w:line="240" w:lineRule="auto"/>
        <w:jc w:val="both"/>
        <w:rPr>
          <w:rFonts w:ascii="Arial" w:eastAsia="Times New Roman" w:hAnsi="Arial" w:cs="Arial"/>
          <w:sz w:val="20"/>
          <w:szCs w:val="20"/>
        </w:rPr>
      </w:pPr>
    </w:p>
    <w:p w14:paraId="24CBC6A0" w14:textId="77777777" w:rsidR="0004333F" w:rsidRPr="00C4248F" w:rsidRDefault="0004333F" w:rsidP="0004333F">
      <w:pPr>
        <w:spacing w:after="0" w:line="240" w:lineRule="auto"/>
        <w:jc w:val="both"/>
        <w:rPr>
          <w:rFonts w:ascii="Arial" w:eastAsia="Times New Roman" w:hAnsi="Arial" w:cs="Arial"/>
          <w:sz w:val="20"/>
          <w:szCs w:val="20"/>
        </w:rPr>
      </w:pPr>
    </w:p>
    <w:p w14:paraId="388FA737" w14:textId="77777777" w:rsidR="0004333F" w:rsidRPr="00C4248F" w:rsidRDefault="0004333F" w:rsidP="0004333F">
      <w:pPr>
        <w:spacing w:after="0" w:line="240" w:lineRule="auto"/>
        <w:jc w:val="both"/>
        <w:rPr>
          <w:rFonts w:ascii="Arial" w:eastAsia="Times New Roman" w:hAnsi="Arial" w:cs="Arial"/>
          <w:sz w:val="20"/>
          <w:szCs w:val="20"/>
        </w:rPr>
      </w:pPr>
    </w:p>
    <w:p w14:paraId="7A0EC092" w14:textId="77777777" w:rsidR="0004333F" w:rsidRPr="00C4248F" w:rsidRDefault="0004333F" w:rsidP="0004333F">
      <w:pPr>
        <w:spacing w:after="0" w:line="240" w:lineRule="auto"/>
        <w:jc w:val="both"/>
        <w:rPr>
          <w:rFonts w:ascii="Arial" w:eastAsia="Times New Roman" w:hAnsi="Arial" w:cs="Arial"/>
          <w:sz w:val="20"/>
          <w:szCs w:val="20"/>
        </w:rPr>
      </w:pPr>
    </w:p>
    <w:p w14:paraId="22FE87D8" w14:textId="77777777" w:rsidR="0004333F" w:rsidRPr="00C4248F" w:rsidRDefault="0004333F" w:rsidP="0004333F">
      <w:pPr>
        <w:spacing w:after="0" w:line="360" w:lineRule="auto"/>
        <w:jc w:val="both"/>
        <w:rPr>
          <w:rFonts w:ascii="Arial" w:eastAsia="Times New Roman" w:hAnsi="Arial" w:cs="Arial"/>
          <w:kern w:val="16"/>
          <w:sz w:val="20"/>
          <w:szCs w:val="20"/>
          <w:u w:val="single"/>
        </w:rPr>
      </w:pPr>
    </w:p>
    <w:p w14:paraId="19AE250A" w14:textId="77777777" w:rsidR="0004333F" w:rsidRPr="00C4248F" w:rsidRDefault="0004333F" w:rsidP="0004333F">
      <w:pPr>
        <w:tabs>
          <w:tab w:val="center" w:pos="1980"/>
          <w:tab w:val="center" w:pos="7020"/>
        </w:tabs>
        <w:spacing w:after="0" w:line="240" w:lineRule="auto"/>
        <w:jc w:val="both"/>
        <w:rPr>
          <w:rFonts w:ascii="Arial" w:eastAsia="Times New Roman" w:hAnsi="Arial" w:cs="Arial"/>
          <w:sz w:val="20"/>
          <w:szCs w:val="20"/>
        </w:rPr>
      </w:pPr>
    </w:p>
    <w:p w14:paraId="48CFB39E" w14:textId="77777777" w:rsidR="0004333F" w:rsidRPr="00C4248F" w:rsidRDefault="0004333F" w:rsidP="0004333F">
      <w:pPr>
        <w:tabs>
          <w:tab w:val="center" w:pos="1980"/>
          <w:tab w:val="center" w:pos="7020"/>
        </w:tabs>
        <w:spacing w:after="0" w:line="240" w:lineRule="auto"/>
        <w:jc w:val="both"/>
        <w:rPr>
          <w:rFonts w:ascii="Arial" w:eastAsia="Times New Roman" w:hAnsi="Arial" w:cs="Arial"/>
          <w:sz w:val="20"/>
          <w:szCs w:val="20"/>
        </w:rPr>
      </w:pPr>
    </w:p>
    <w:p w14:paraId="632A9D12" w14:textId="77777777" w:rsidR="0004333F" w:rsidRPr="00C4248F" w:rsidRDefault="0004333F" w:rsidP="0004333F">
      <w:pPr>
        <w:tabs>
          <w:tab w:val="center" w:pos="1980"/>
          <w:tab w:val="center" w:pos="7020"/>
        </w:tabs>
        <w:spacing w:after="0" w:line="240" w:lineRule="auto"/>
        <w:jc w:val="both"/>
        <w:rPr>
          <w:rFonts w:ascii="Arial" w:eastAsia="Times New Roman" w:hAnsi="Arial" w:cs="Arial"/>
          <w:sz w:val="20"/>
          <w:szCs w:val="20"/>
        </w:rPr>
      </w:pPr>
    </w:p>
    <w:p w14:paraId="74D8B239" w14:textId="77777777" w:rsidR="0004333F" w:rsidRPr="00C4248F" w:rsidRDefault="0004333F" w:rsidP="0004333F">
      <w:pPr>
        <w:tabs>
          <w:tab w:val="center" w:pos="1980"/>
          <w:tab w:val="center" w:pos="7020"/>
        </w:tabs>
        <w:spacing w:after="0" w:line="240" w:lineRule="auto"/>
        <w:jc w:val="both"/>
        <w:rPr>
          <w:rFonts w:ascii="Arial" w:eastAsia="Times New Roman" w:hAnsi="Arial" w:cs="Arial"/>
          <w:sz w:val="20"/>
          <w:szCs w:val="20"/>
        </w:rPr>
      </w:pPr>
    </w:p>
    <w:p w14:paraId="383A2A1F" w14:textId="77777777" w:rsidR="0004333F" w:rsidRPr="00C4248F" w:rsidRDefault="0004333F" w:rsidP="0004333F">
      <w:pPr>
        <w:tabs>
          <w:tab w:val="center" w:pos="1980"/>
          <w:tab w:val="center" w:pos="7020"/>
        </w:tabs>
        <w:spacing w:after="0" w:line="240" w:lineRule="auto"/>
        <w:jc w:val="both"/>
        <w:rPr>
          <w:rFonts w:ascii="Arial" w:eastAsia="Times New Roman" w:hAnsi="Arial" w:cs="Arial"/>
          <w:sz w:val="20"/>
          <w:szCs w:val="20"/>
        </w:rPr>
      </w:pPr>
    </w:p>
    <w:p w14:paraId="2A6EB304" w14:textId="77777777" w:rsidR="0004333F" w:rsidRPr="00C4248F" w:rsidRDefault="0004333F" w:rsidP="0004333F">
      <w:pPr>
        <w:tabs>
          <w:tab w:val="center" w:pos="1980"/>
          <w:tab w:val="center" w:pos="7020"/>
        </w:tabs>
        <w:spacing w:after="0" w:line="240" w:lineRule="auto"/>
        <w:jc w:val="both"/>
        <w:rPr>
          <w:rFonts w:ascii="Arial" w:eastAsia="Times New Roman" w:hAnsi="Arial" w:cs="Arial"/>
          <w:sz w:val="20"/>
          <w:szCs w:val="20"/>
        </w:rPr>
      </w:pPr>
    </w:p>
    <w:p w14:paraId="73D66C6D" w14:textId="77777777" w:rsidR="0004333F" w:rsidRPr="00C4248F" w:rsidRDefault="0004333F" w:rsidP="0004333F">
      <w:pPr>
        <w:tabs>
          <w:tab w:val="center" w:pos="1980"/>
          <w:tab w:val="center" w:pos="7020"/>
        </w:tabs>
        <w:spacing w:after="0" w:line="240" w:lineRule="auto"/>
        <w:jc w:val="both"/>
        <w:rPr>
          <w:rFonts w:ascii="Arial" w:eastAsia="Times New Roman" w:hAnsi="Arial" w:cs="Arial"/>
          <w:sz w:val="20"/>
          <w:szCs w:val="20"/>
        </w:rPr>
      </w:pPr>
    </w:p>
    <w:p w14:paraId="040A98D9" w14:textId="77777777" w:rsidR="0004333F" w:rsidRPr="00C4248F" w:rsidRDefault="0004333F" w:rsidP="0004333F">
      <w:pPr>
        <w:tabs>
          <w:tab w:val="center" w:pos="1980"/>
          <w:tab w:val="center" w:pos="7020"/>
        </w:tabs>
        <w:spacing w:after="0" w:line="240" w:lineRule="auto"/>
        <w:jc w:val="both"/>
        <w:rPr>
          <w:rFonts w:ascii="Arial" w:eastAsia="Times New Roman" w:hAnsi="Arial" w:cs="Arial"/>
          <w:sz w:val="20"/>
          <w:szCs w:val="20"/>
        </w:rPr>
      </w:pPr>
    </w:p>
    <w:p w14:paraId="25966B11" w14:textId="77777777" w:rsidR="0004333F" w:rsidRPr="00C4248F" w:rsidRDefault="0004333F" w:rsidP="0004333F">
      <w:pPr>
        <w:tabs>
          <w:tab w:val="center" w:pos="1980"/>
          <w:tab w:val="center" w:pos="7020"/>
        </w:tabs>
        <w:spacing w:after="0" w:line="240" w:lineRule="auto"/>
        <w:jc w:val="both"/>
        <w:rPr>
          <w:rFonts w:ascii="Arial" w:eastAsia="Times New Roman" w:hAnsi="Arial" w:cs="Arial"/>
          <w:sz w:val="20"/>
          <w:szCs w:val="20"/>
        </w:rPr>
      </w:pPr>
    </w:p>
    <w:p w14:paraId="1696216D" w14:textId="77777777" w:rsidR="0004333F" w:rsidRPr="00C4248F" w:rsidRDefault="0004333F" w:rsidP="0004333F">
      <w:pPr>
        <w:tabs>
          <w:tab w:val="center" w:pos="1980"/>
          <w:tab w:val="center" w:pos="7020"/>
        </w:tabs>
        <w:spacing w:after="0" w:line="240" w:lineRule="auto"/>
        <w:jc w:val="both"/>
        <w:rPr>
          <w:rFonts w:ascii="Arial" w:eastAsia="Times New Roman" w:hAnsi="Arial" w:cs="Arial"/>
          <w:sz w:val="20"/>
          <w:szCs w:val="20"/>
        </w:rPr>
      </w:pPr>
    </w:p>
    <w:p w14:paraId="188D198F" w14:textId="77777777" w:rsidR="0004333F" w:rsidRPr="00C4248F" w:rsidRDefault="0004333F" w:rsidP="0004333F">
      <w:pPr>
        <w:spacing w:after="0" w:line="240" w:lineRule="auto"/>
        <w:jc w:val="both"/>
        <w:rPr>
          <w:rFonts w:ascii="Arial" w:eastAsia="Times New Roman" w:hAnsi="Arial" w:cs="Arial"/>
          <w:sz w:val="20"/>
          <w:szCs w:val="20"/>
        </w:rPr>
      </w:pPr>
    </w:p>
    <w:p w14:paraId="781A36F2" w14:textId="77777777" w:rsidR="0004333F" w:rsidRPr="00C4248F" w:rsidRDefault="0004333F" w:rsidP="0004333F">
      <w:pPr>
        <w:spacing w:after="0" w:line="360" w:lineRule="auto"/>
        <w:jc w:val="both"/>
        <w:rPr>
          <w:rFonts w:ascii="Arial" w:eastAsia="Times New Roman" w:hAnsi="Arial" w:cs="Arial"/>
          <w:sz w:val="20"/>
          <w:szCs w:val="20"/>
        </w:rPr>
      </w:pPr>
      <w:r w:rsidRPr="00C4248F">
        <w:rPr>
          <w:rFonts w:ascii="Arial" w:eastAsia="Times New Roman" w:hAnsi="Arial" w:cs="Arial"/>
          <w:sz w:val="20"/>
          <w:szCs w:val="20"/>
        </w:rPr>
        <w:t xml:space="preserve">Kraj in datum: </w:t>
      </w:r>
      <w:r w:rsidRPr="00C4248F">
        <w:rPr>
          <w:rFonts w:ascii="Arial" w:eastAsia="Times New Roman" w:hAnsi="Arial" w:cs="Arial"/>
          <w:sz w:val="20"/>
          <w:szCs w:val="20"/>
        </w:rPr>
        <w:tab/>
      </w:r>
      <w:r w:rsidRPr="00C4248F">
        <w:rPr>
          <w:rFonts w:ascii="Arial" w:eastAsia="Times New Roman" w:hAnsi="Arial" w:cs="Arial"/>
          <w:sz w:val="20"/>
          <w:szCs w:val="20"/>
        </w:rPr>
        <w:tab/>
      </w:r>
      <w:r w:rsidRPr="00C4248F">
        <w:rPr>
          <w:rFonts w:ascii="Arial" w:eastAsia="Times New Roman" w:hAnsi="Arial" w:cs="Arial"/>
          <w:sz w:val="20"/>
          <w:szCs w:val="20"/>
        </w:rPr>
        <w:tab/>
      </w:r>
      <w:r w:rsidRPr="00C4248F">
        <w:rPr>
          <w:rFonts w:ascii="Arial" w:eastAsia="Times New Roman" w:hAnsi="Arial" w:cs="Arial"/>
          <w:sz w:val="20"/>
          <w:szCs w:val="20"/>
        </w:rPr>
        <w:tab/>
        <w:t>Žig:</w:t>
      </w:r>
      <w:r w:rsidRPr="00C4248F">
        <w:rPr>
          <w:rFonts w:ascii="Arial" w:eastAsia="Times New Roman" w:hAnsi="Arial" w:cs="Arial"/>
          <w:sz w:val="20"/>
          <w:szCs w:val="20"/>
        </w:rPr>
        <w:tab/>
      </w:r>
      <w:r w:rsidRPr="00C4248F">
        <w:rPr>
          <w:rFonts w:ascii="Arial" w:eastAsia="Times New Roman" w:hAnsi="Arial" w:cs="Arial"/>
          <w:sz w:val="20"/>
          <w:szCs w:val="20"/>
        </w:rPr>
        <w:tab/>
      </w:r>
      <w:r w:rsidRPr="00C4248F">
        <w:rPr>
          <w:rFonts w:ascii="Arial" w:eastAsia="Times New Roman" w:hAnsi="Arial" w:cs="Arial"/>
          <w:sz w:val="20"/>
          <w:szCs w:val="20"/>
        </w:rPr>
        <w:tab/>
        <w:t>Podpis zastopnika</w:t>
      </w:r>
    </w:p>
    <w:p w14:paraId="20BAE45E" w14:textId="77777777" w:rsidR="0004333F" w:rsidRPr="00C4248F" w:rsidRDefault="0004333F" w:rsidP="0004333F">
      <w:pPr>
        <w:spacing w:after="0" w:line="360" w:lineRule="auto"/>
        <w:jc w:val="both"/>
        <w:rPr>
          <w:rFonts w:ascii="Arial" w:eastAsia="Times New Roman" w:hAnsi="Arial" w:cs="Arial"/>
          <w:sz w:val="20"/>
          <w:szCs w:val="20"/>
        </w:rPr>
      </w:pPr>
      <w:r w:rsidRPr="00C4248F">
        <w:rPr>
          <w:rFonts w:ascii="Arial" w:eastAsia="Times New Roman" w:hAnsi="Arial" w:cs="Arial"/>
          <w:sz w:val="20"/>
          <w:szCs w:val="20"/>
        </w:rPr>
        <w:tab/>
      </w:r>
      <w:r w:rsidRPr="00C4248F">
        <w:rPr>
          <w:rFonts w:ascii="Arial" w:eastAsia="Times New Roman" w:hAnsi="Arial" w:cs="Arial"/>
          <w:sz w:val="20"/>
          <w:szCs w:val="20"/>
        </w:rPr>
        <w:tab/>
      </w:r>
      <w:r w:rsidRPr="00C4248F">
        <w:rPr>
          <w:rFonts w:ascii="Arial" w:eastAsia="Times New Roman" w:hAnsi="Arial" w:cs="Arial"/>
          <w:sz w:val="20"/>
          <w:szCs w:val="20"/>
        </w:rPr>
        <w:tab/>
      </w:r>
      <w:r w:rsidRPr="00C4248F">
        <w:rPr>
          <w:rFonts w:ascii="Arial" w:eastAsia="Times New Roman" w:hAnsi="Arial" w:cs="Arial"/>
          <w:sz w:val="20"/>
          <w:szCs w:val="20"/>
        </w:rPr>
        <w:tab/>
      </w:r>
      <w:r w:rsidRPr="00C4248F">
        <w:rPr>
          <w:rFonts w:ascii="Arial" w:eastAsia="Times New Roman" w:hAnsi="Arial" w:cs="Arial"/>
          <w:sz w:val="20"/>
          <w:szCs w:val="20"/>
        </w:rPr>
        <w:tab/>
      </w:r>
      <w:r w:rsidRPr="00C4248F">
        <w:rPr>
          <w:rFonts w:ascii="Arial" w:eastAsia="Times New Roman" w:hAnsi="Arial" w:cs="Arial"/>
          <w:sz w:val="20"/>
          <w:szCs w:val="20"/>
        </w:rPr>
        <w:tab/>
      </w:r>
      <w:r w:rsidRPr="00C4248F">
        <w:rPr>
          <w:rFonts w:ascii="Arial" w:eastAsia="Times New Roman" w:hAnsi="Arial" w:cs="Arial"/>
          <w:sz w:val="20"/>
          <w:szCs w:val="20"/>
        </w:rPr>
        <w:tab/>
      </w:r>
      <w:r w:rsidRPr="00C4248F">
        <w:rPr>
          <w:rFonts w:ascii="Arial" w:eastAsia="Times New Roman" w:hAnsi="Arial" w:cs="Arial"/>
          <w:sz w:val="20"/>
          <w:szCs w:val="20"/>
        </w:rPr>
        <w:tab/>
        <w:t>oz. prokurista:</w:t>
      </w:r>
    </w:p>
    <w:p w14:paraId="3CD7A6C4" w14:textId="77777777" w:rsidR="0004333F" w:rsidRPr="00C4248F" w:rsidRDefault="0004333F" w:rsidP="0004333F">
      <w:pPr>
        <w:spacing w:after="0" w:line="360" w:lineRule="auto"/>
        <w:jc w:val="both"/>
        <w:rPr>
          <w:rFonts w:ascii="Arial" w:eastAsia="Times New Roman" w:hAnsi="Arial" w:cs="Arial"/>
          <w:sz w:val="20"/>
          <w:szCs w:val="20"/>
        </w:rPr>
      </w:pPr>
    </w:p>
    <w:p w14:paraId="38258505" w14:textId="77777777" w:rsidR="0004333F" w:rsidRPr="00C4248F" w:rsidRDefault="0004333F" w:rsidP="0004333F">
      <w:pPr>
        <w:spacing w:after="0" w:line="360" w:lineRule="auto"/>
        <w:jc w:val="both"/>
        <w:rPr>
          <w:rFonts w:ascii="Arial" w:eastAsia="Times New Roman" w:hAnsi="Arial" w:cs="Arial"/>
          <w:sz w:val="20"/>
          <w:szCs w:val="20"/>
        </w:rPr>
      </w:pPr>
      <w:r w:rsidRPr="00C4248F">
        <w:rPr>
          <w:rFonts w:ascii="Arial" w:eastAsia="Times New Roman" w:hAnsi="Arial" w:cs="Arial"/>
          <w:sz w:val="20"/>
          <w:szCs w:val="20"/>
        </w:rPr>
        <w:t>........................................</w:t>
      </w:r>
      <w:r w:rsidRPr="00C4248F">
        <w:rPr>
          <w:rFonts w:ascii="Arial" w:eastAsia="Times New Roman" w:hAnsi="Arial" w:cs="Arial"/>
          <w:sz w:val="20"/>
          <w:szCs w:val="20"/>
        </w:rPr>
        <w:tab/>
      </w:r>
      <w:r w:rsidRPr="00C4248F">
        <w:rPr>
          <w:rFonts w:ascii="Arial" w:eastAsia="Times New Roman" w:hAnsi="Arial" w:cs="Arial"/>
          <w:sz w:val="20"/>
          <w:szCs w:val="20"/>
        </w:rPr>
        <w:tab/>
      </w:r>
      <w:r w:rsidRPr="00C4248F">
        <w:rPr>
          <w:rFonts w:ascii="Arial" w:eastAsia="Times New Roman" w:hAnsi="Arial" w:cs="Arial"/>
          <w:sz w:val="20"/>
          <w:szCs w:val="20"/>
        </w:rPr>
        <w:tab/>
      </w:r>
      <w:r w:rsidRPr="00C4248F">
        <w:rPr>
          <w:rFonts w:ascii="Arial" w:eastAsia="Times New Roman" w:hAnsi="Arial" w:cs="Arial"/>
          <w:sz w:val="20"/>
          <w:szCs w:val="20"/>
        </w:rPr>
        <w:tab/>
      </w:r>
      <w:r w:rsidRPr="00C4248F">
        <w:rPr>
          <w:rFonts w:ascii="Arial" w:eastAsia="Times New Roman" w:hAnsi="Arial" w:cs="Arial"/>
          <w:sz w:val="20"/>
          <w:szCs w:val="20"/>
        </w:rPr>
        <w:tab/>
        <w:t>.........................................</w:t>
      </w:r>
    </w:p>
    <w:p w14:paraId="6795A981" w14:textId="77777777" w:rsidR="00F00E69" w:rsidRPr="00C4248F" w:rsidRDefault="004C7170" w:rsidP="00F00E69">
      <w:pPr>
        <w:pStyle w:val="BESEDILO"/>
      </w:pPr>
      <w:r w:rsidRPr="00C4248F">
        <w:rPr>
          <w:szCs w:val="24"/>
        </w:rPr>
        <w:br w:type="page"/>
      </w:r>
      <w:r w:rsidR="00F00E69" w:rsidRPr="00C4248F">
        <w:lastRenderedPageBreak/>
        <w:t xml:space="preserve">Zaradi namena iz šestega odstavka 14. člena in petega odstavka 35. člena Zakona o integriteti in preprečevanju korupcije (Uradni list RS, št. 69/11 in spremembe), </w:t>
      </w:r>
      <w:proofErr w:type="spellStart"/>
      <w:r w:rsidR="00F00E69" w:rsidRPr="00C4248F">
        <w:t>t.j</w:t>
      </w:r>
      <w:proofErr w:type="spellEnd"/>
      <w:r w:rsidR="00F00E69" w:rsidRPr="00C4248F">
        <w:t>. zaradi zagotovitve transparentnosti in posla in preprečitve korupcijskih tveganj pri sklepanju pravnih poslov kot zakoniti zastopnik ponudnika v postopku javnega naročanja podajam naslednjo</w:t>
      </w:r>
    </w:p>
    <w:p w14:paraId="73949BF1"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272F63D7"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65E40379" w14:textId="77777777" w:rsidR="00854368" w:rsidRPr="00C4248F" w:rsidRDefault="00854368" w:rsidP="00F00E69">
      <w:pPr>
        <w:keepNext/>
        <w:spacing w:before="120" w:after="120" w:line="240" w:lineRule="auto"/>
        <w:jc w:val="center"/>
        <w:outlineLvl w:val="1"/>
        <w:rPr>
          <w:rFonts w:ascii="Arial" w:eastAsia="Times New Roman" w:hAnsi="Arial" w:cs="Times New Roman"/>
          <w:b/>
          <w:caps/>
          <w:sz w:val="20"/>
          <w:szCs w:val="20"/>
        </w:rPr>
      </w:pPr>
      <w:bookmarkStart w:id="249" w:name="_Toc175049470"/>
    </w:p>
    <w:p w14:paraId="6015E92C" w14:textId="04D476F3" w:rsidR="00F00E69" w:rsidRPr="00C4248F" w:rsidRDefault="00F00E69" w:rsidP="00F00E69">
      <w:pPr>
        <w:keepNext/>
        <w:spacing w:before="120" w:after="120" w:line="240" w:lineRule="auto"/>
        <w:jc w:val="center"/>
        <w:outlineLvl w:val="1"/>
        <w:rPr>
          <w:rFonts w:ascii="Arial" w:eastAsia="Times New Roman" w:hAnsi="Arial" w:cs="Times New Roman"/>
          <w:b/>
          <w:caps/>
          <w:sz w:val="20"/>
          <w:szCs w:val="20"/>
        </w:rPr>
      </w:pPr>
      <w:bookmarkStart w:id="250" w:name="_Toc177728895"/>
      <w:r w:rsidRPr="00C4248F">
        <w:rPr>
          <w:rFonts w:ascii="Arial" w:eastAsia="Times New Roman" w:hAnsi="Arial" w:cs="Times New Roman"/>
          <w:b/>
          <w:caps/>
          <w:sz w:val="20"/>
          <w:szCs w:val="20"/>
        </w:rPr>
        <w:t>Izjava o udeležbi fizičnih in pravnih oseb v lastništvu ponudnika</w:t>
      </w:r>
      <w:bookmarkEnd w:id="249"/>
      <w:bookmarkEnd w:id="250"/>
    </w:p>
    <w:p w14:paraId="439F346C" w14:textId="17ABF752" w:rsidR="00F00E69" w:rsidRPr="00C4248F" w:rsidRDefault="00F00E69" w:rsidP="00F00E69">
      <w:pPr>
        <w:keepLines/>
        <w:widowControl w:val="0"/>
        <w:tabs>
          <w:tab w:val="left" w:pos="2155"/>
        </w:tabs>
        <w:spacing w:after="0" w:line="240" w:lineRule="auto"/>
        <w:jc w:val="center"/>
        <w:rPr>
          <w:rFonts w:ascii="Arial" w:eastAsia="Times New Roman" w:hAnsi="Arial" w:cs="Times New Roman"/>
          <w:b/>
          <w:kern w:val="16"/>
          <w:sz w:val="20"/>
          <w:szCs w:val="20"/>
        </w:rPr>
      </w:pPr>
      <w:r w:rsidRPr="00C4248F">
        <w:rPr>
          <w:rFonts w:ascii="Arial" w:eastAsia="Times New Roman" w:hAnsi="Arial" w:cs="Times New Roman"/>
          <w:b/>
          <w:kern w:val="16"/>
          <w:sz w:val="20"/>
          <w:szCs w:val="20"/>
        </w:rPr>
        <w:t>ZA JAVNO NAROČILO JN-B1063</w:t>
      </w:r>
    </w:p>
    <w:p w14:paraId="4DAADB3D"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2EA9A25B"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
          <w:kern w:val="16"/>
          <w:sz w:val="20"/>
          <w:szCs w:val="20"/>
        </w:rPr>
      </w:pPr>
      <w:r w:rsidRPr="00C4248F">
        <w:rPr>
          <w:rFonts w:ascii="Arial" w:eastAsia="Times New Roman" w:hAnsi="Arial" w:cs="Times New Roman"/>
          <w:b/>
          <w:kern w:val="16"/>
          <w:sz w:val="20"/>
          <w:szCs w:val="20"/>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3"/>
        <w:gridCol w:w="5969"/>
      </w:tblGrid>
      <w:tr w:rsidR="00D363F6" w:rsidRPr="00C4248F" w14:paraId="189A4664" w14:textId="77777777" w:rsidTr="00E7577F">
        <w:tc>
          <w:tcPr>
            <w:tcW w:w="3048" w:type="dxa"/>
            <w:tcBorders>
              <w:top w:val="single" w:sz="4" w:space="0" w:color="auto"/>
              <w:left w:val="single" w:sz="4" w:space="0" w:color="auto"/>
              <w:bottom w:val="single" w:sz="4" w:space="0" w:color="auto"/>
              <w:right w:val="nil"/>
            </w:tcBorders>
            <w:shd w:val="clear" w:color="auto" w:fill="auto"/>
            <w:hideMark/>
          </w:tcPr>
          <w:p w14:paraId="3CC645D1"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kern w:val="16"/>
                <w:sz w:val="20"/>
                <w:szCs w:val="20"/>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1D7124B7"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
                <w:bCs/>
                <w:kern w:val="16"/>
                <w:sz w:val="20"/>
                <w:szCs w:val="20"/>
              </w:rPr>
            </w:pPr>
          </w:p>
        </w:tc>
      </w:tr>
      <w:tr w:rsidR="00D363F6" w:rsidRPr="00C4248F" w14:paraId="440BB957"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718B2FDC"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kern w:val="16"/>
                <w:sz w:val="20"/>
                <w:szCs w:val="20"/>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03B7FA58"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C4248F" w14:paraId="609F215E"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10D2215D"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6856AFB2"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C4248F" w14:paraId="46135DD5"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53D00DF4"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6FB43EAD"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p w14:paraId="70D56868"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DA - NE</w:t>
            </w:r>
          </w:p>
        </w:tc>
      </w:tr>
    </w:tbl>
    <w:p w14:paraId="70039E8D"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55E66FD2"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
          <w:kern w:val="16"/>
          <w:sz w:val="20"/>
          <w:szCs w:val="20"/>
        </w:rPr>
      </w:pPr>
      <w:r w:rsidRPr="00C4248F">
        <w:rPr>
          <w:rFonts w:ascii="Arial" w:eastAsia="Times New Roman" w:hAnsi="Arial" w:cs="Times New Roman"/>
          <w:b/>
          <w:kern w:val="16"/>
          <w:sz w:val="20"/>
          <w:szCs w:val="20"/>
        </w:rPr>
        <w:t>Lastniška struktura ponudnika:</w:t>
      </w:r>
    </w:p>
    <w:p w14:paraId="045CBB03"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
          <w:i/>
          <w:kern w:val="16"/>
          <w:sz w:val="20"/>
          <w:szCs w:val="20"/>
        </w:rPr>
      </w:pPr>
    </w:p>
    <w:p w14:paraId="747F0EE5" w14:textId="77777777" w:rsidR="00F00E69" w:rsidRPr="00C4248F" w:rsidRDefault="00F00E69" w:rsidP="000F7157">
      <w:pPr>
        <w:keepLines/>
        <w:widowControl w:val="0"/>
        <w:numPr>
          <w:ilvl w:val="0"/>
          <w:numId w:val="10"/>
        </w:numPr>
        <w:tabs>
          <w:tab w:val="left" w:pos="2155"/>
        </w:tabs>
        <w:spacing w:after="0" w:line="240" w:lineRule="auto"/>
        <w:jc w:val="both"/>
        <w:rPr>
          <w:rFonts w:ascii="Arial" w:eastAsia="Times New Roman" w:hAnsi="Arial" w:cs="Times New Roman"/>
          <w:b/>
          <w:kern w:val="16"/>
          <w:sz w:val="20"/>
          <w:szCs w:val="20"/>
        </w:rPr>
      </w:pPr>
      <w:r w:rsidRPr="00C4248F">
        <w:rPr>
          <w:rFonts w:ascii="Arial" w:eastAsia="Times New Roman" w:hAnsi="Arial" w:cs="Times New Roman"/>
          <w:b/>
          <w:kern w:val="16"/>
          <w:sz w:val="20"/>
          <w:szCs w:val="20"/>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5965"/>
      </w:tblGrid>
      <w:tr w:rsidR="00D363F6" w:rsidRPr="00C4248F" w14:paraId="527FED41" w14:textId="77777777" w:rsidTr="00E7577F">
        <w:tc>
          <w:tcPr>
            <w:tcW w:w="3048" w:type="dxa"/>
            <w:tcBorders>
              <w:top w:val="single" w:sz="4" w:space="0" w:color="auto"/>
              <w:left w:val="single" w:sz="4" w:space="0" w:color="auto"/>
              <w:bottom w:val="single" w:sz="4" w:space="0" w:color="auto"/>
              <w:right w:val="nil"/>
            </w:tcBorders>
            <w:shd w:val="clear" w:color="auto" w:fill="auto"/>
            <w:hideMark/>
          </w:tcPr>
          <w:p w14:paraId="496B58DB"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kern w:val="16"/>
                <w:sz w:val="20"/>
                <w:szCs w:val="20"/>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363CB887"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
                <w:bCs/>
                <w:kern w:val="16"/>
                <w:sz w:val="20"/>
                <w:szCs w:val="20"/>
              </w:rPr>
            </w:pPr>
          </w:p>
        </w:tc>
      </w:tr>
      <w:tr w:rsidR="00D363F6" w:rsidRPr="00C4248F" w14:paraId="4A80FD07"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10BDCB21"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kern w:val="16"/>
                <w:sz w:val="20"/>
                <w:szCs w:val="20"/>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5C2675C5"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C4248F" w14:paraId="3B9A8B17"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5177D60D"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7D5B88C3"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C4248F" w14:paraId="2FCFB4C5"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32D6BAB6"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Tihi družbenik (ustrezno označi)</w:t>
            </w:r>
          </w:p>
          <w:p w14:paraId="72C5AB49"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24490130"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p w14:paraId="1FBF570C"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DA - NE</w:t>
            </w:r>
          </w:p>
          <w:p w14:paraId="0A7B1B37"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bl>
    <w:p w14:paraId="4E56AE5A"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5964"/>
      </w:tblGrid>
      <w:tr w:rsidR="00D363F6" w:rsidRPr="00C4248F" w14:paraId="767C43A7" w14:textId="77777777" w:rsidTr="00E7577F">
        <w:tc>
          <w:tcPr>
            <w:tcW w:w="3048" w:type="dxa"/>
            <w:tcBorders>
              <w:top w:val="single" w:sz="4" w:space="0" w:color="auto"/>
              <w:left w:val="single" w:sz="4" w:space="0" w:color="auto"/>
              <w:bottom w:val="single" w:sz="4" w:space="0" w:color="auto"/>
              <w:right w:val="nil"/>
            </w:tcBorders>
            <w:shd w:val="clear" w:color="auto" w:fill="auto"/>
            <w:hideMark/>
          </w:tcPr>
          <w:p w14:paraId="6E6B82CB"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kern w:val="16"/>
                <w:sz w:val="20"/>
                <w:szCs w:val="20"/>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2D858641"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
                <w:bCs/>
                <w:kern w:val="16"/>
                <w:sz w:val="20"/>
                <w:szCs w:val="20"/>
              </w:rPr>
            </w:pPr>
          </w:p>
        </w:tc>
      </w:tr>
      <w:tr w:rsidR="00D363F6" w:rsidRPr="00C4248F" w14:paraId="1C5771BE"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183C47EB"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kern w:val="16"/>
                <w:sz w:val="20"/>
                <w:szCs w:val="20"/>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5B9FCBB9"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C4248F" w14:paraId="3EF7BB9B"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61B35153"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3743CC0C"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C4248F" w14:paraId="185256DE"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40E4FB95"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Tihi družbenik (DA – NE)</w:t>
            </w:r>
          </w:p>
          <w:p w14:paraId="2B94478A"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72894CC0"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bl>
    <w:p w14:paraId="29DB3288"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 xml:space="preserve"> (ustrezno nadaljujte seznam)</w:t>
      </w:r>
    </w:p>
    <w:p w14:paraId="592E4181"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5E93D13F" w14:textId="77777777" w:rsidR="00F00E69" w:rsidRPr="00C4248F" w:rsidRDefault="00F00E69" w:rsidP="000F7157">
      <w:pPr>
        <w:keepLines/>
        <w:widowControl w:val="0"/>
        <w:numPr>
          <w:ilvl w:val="0"/>
          <w:numId w:val="10"/>
        </w:numPr>
        <w:tabs>
          <w:tab w:val="left" w:pos="2155"/>
        </w:tabs>
        <w:spacing w:after="0" w:line="240" w:lineRule="auto"/>
        <w:jc w:val="both"/>
        <w:rPr>
          <w:rFonts w:ascii="Arial" w:eastAsia="Times New Roman" w:hAnsi="Arial" w:cs="Times New Roman"/>
          <w:b/>
          <w:kern w:val="16"/>
          <w:sz w:val="20"/>
          <w:szCs w:val="20"/>
        </w:rPr>
      </w:pPr>
      <w:r w:rsidRPr="00C4248F">
        <w:rPr>
          <w:rFonts w:ascii="Arial" w:eastAsia="Times New Roman" w:hAnsi="Arial" w:cs="Times New Roman"/>
          <w:b/>
          <w:kern w:val="16"/>
          <w:sz w:val="20"/>
          <w:szCs w:val="20"/>
        </w:rPr>
        <w:t>PODATKI O UDELEŽBI PRAVNIH OSEB V LASTNIŠTVU PONUDNIKA (VKLJUČNO S TIHIMI DRUŽBENIKI)</w:t>
      </w:r>
    </w:p>
    <w:p w14:paraId="67CF407E" w14:textId="77777777" w:rsidR="00F00E69" w:rsidRPr="00C4248F" w:rsidRDefault="00F00E69" w:rsidP="00F00E69">
      <w:pPr>
        <w:keepLines/>
        <w:widowControl w:val="0"/>
        <w:tabs>
          <w:tab w:val="left" w:pos="2155"/>
        </w:tabs>
        <w:spacing w:after="0" w:line="240" w:lineRule="auto"/>
        <w:ind w:left="360"/>
        <w:jc w:val="both"/>
        <w:rPr>
          <w:rFonts w:ascii="Arial" w:eastAsia="Times New Roman" w:hAnsi="Arial" w:cs="Times New Roman"/>
          <w:b/>
          <w:kern w:val="16"/>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1"/>
        <w:gridCol w:w="5971"/>
      </w:tblGrid>
      <w:tr w:rsidR="00D363F6" w:rsidRPr="00C4248F" w14:paraId="68F149F4" w14:textId="77777777" w:rsidTr="00E7577F">
        <w:tc>
          <w:tcPr>
            <w:tcW w:w="3048" w:type="dxa"/>
            <w:tcBorders>
              <w:top w:val="single" w:sz="4" w:space="0" w:color="auto"/>
              <w:left w:val="single" w:sz="4" w:space="0" w:color="auto"/>
              <w:bottom w:val="single" w:sz="4" w:space="0" w:color="auto"/>
              <w:right w:val="nil"/>
            </w:tcBorders>
            <w:shd w:val="clear" w:color="auto" w:fill="auto"/>
            <w:hideMark/>
          </w:tcPr>
          <w:p w14:paraId="14E9FD1D"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kern w:val="16"/>
                <w:sz w:val="20"/>
                <w:szCs w:val="20"/>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6FA0051E"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
                <w:bCs/>
                <w:kern w:val="16"/>
                <w:sz w:val="20"/>
                <w:szCs w:val="20"/>
              </w:rPr>
            </w:pPr>
          </w:p>
        </w:tc>
      </w:tr>
      <w:tr w:rsidR="00D363F6" w:rsidRPr="00C4248F" w14:paraId="06BAD560"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0BAF11CD"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kern w:val="16"/>
                <w:sz w:val="20"/>
                <w:szCs w:val="20"/>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564A9820"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C4248F" w14:paraId="2DBBB107"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48987DDF"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1D219E1E"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C4248F" w14:paraId="1E154830"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14832200"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Matična št.:</w:t>
            </w:r>
          </w:p>
        </w:tc>
        <w:tc>
          <w:tcPr>
            <w:tcW w:w="6166" w:type="dxa"/>
            <w:tcBorders>
              <w:top w:val="single" w:sz="4" w:space="0" w:color="auto"/>
              <w:left w:val="nil"/>
              <w:bottom w:val="single" w:sz="4" w:space="0" w:color="auto"/>
              <w:right w:val="single" w:sz="4" w:space="0" w:color="auto"/>
            </w:tcBorders>
            <w:shd w:val="clear" w:color="auto" w:fill="auto"/>
          </w:tcPr>
          <w:p w14:paraId="05BC2648"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C4248F" w14:paraId="057E8923"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317F1D79"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749A8219"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p w14:paraId="667DDC6F"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DA - NE</w:t>
            </w:r>
          </w:p>
        </w:tc>
      </w:tr>
    </w:tbl>
    <w:p w14:paraId="625FAC06"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
          <w:bCs/>
          <w:kern w:val="16"/>
          <w:sz w:val="20"/>
          <w:szCs w:val="20"/>
        </w:rPr>
      </w:pPr>
    </w:p>
    <w:p w14:paraId="0B5757BF"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b/>
          <w:bCs/>
          <w:kern w:val="16"/>
          <w:sz w:val="20"/>
          <w:szCs w:val="20"/>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9"/>
        <w:gridCol w:w="5963"/>
      </w:tblGrid>
      <w:tr w:rsidR="00D363F6" w:rsidRPr="00C4248F" w14:paraId="2E303AB9" w14:textId="77777777" w:rsidTr="00E7577F">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30CDEDA4"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kern w:val="16"/>
                <w:sz w:val="20"/>
                <w:szCs w:val="20"/>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7226958"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
                <w:bCs/>
                <w:kern w:val="16"/>
                <w:sz w:val="20"/>
                <w:szCs w:val="20"/>
              </w:rPr>
            </w:pPr>
          </w:p>
        </w:tc>
      </w:tr>
      <w:tr w:rsidR="00D363F6" w:rsidRPr="00C4248F" w14:paraId="36B2ADE2" w14:textId="77777777" w:rsidTr="00E7577F">
        <w:tc>
          <w:tcPr>
            <w:tcW w:w="3048" w:type="dxa"/>
            <w:tcBorders>
              <w:top w:val="single" w:sz="4" w:space="0" w:color="auto"/>
              <w:left w:val="single" w:sz="4" w:space="0" w:color="auto"/>
              <w:bottom w:val="single" w:sz="4" w:space="0" w:color="auto"/>
              <w:right w:val="single" w:sz="4" w:space="0" w:color="auto"/>
            </w:tcBorders>
            <w:shd w:val="clear" w:color="auto" w:fill="auto"/>
          </w:tcPr>
          <w:p w14:paraId="0B499850"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kern w:val="16"/>
                <w:sz w:val="20"/>
                <w:szCs w:val="20"/>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2164E505"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C4248F" w14:paraId="0BFE2319" w14:textId="77777777" w:rsidTr="00E7577F">
        <w:tc>
          <w:tcPr>
            <w:tcW w:w="3048" w:type="dxa"/>
            <w:tcBorders>
              <w:top w:val="single" w:sz="4" w:space="0" w:color="auto"/>
              <w:left w:val="single" w:sz="4" w:space="0" w:color="auto"/>
              <w:bottom w:val="single" w:sz="4" w:space="0" w:color="auto"/>
              <w:right w:val="single" w:sz="4" w:space="0" w:color="auto"/>
            </w:tcBorders>
            <w:shd w:val="clear" w:color="auto" w:fill="auto"/>
          </w:tcPr>
          <w:p w14:paraId="7FC5925C"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598CDCC4"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C4248F" w14:paraId="2E421A16" w14:textId="77777777" w:rsidTr="00E7577F">
        <w:tc>
          <w:tcPr>
            <w:tcW w:w="3048" w:type="dxa"/>
            <w:tcBorders>
              <w:top w:val="single" w:sz="4" w:space="0" w:color="auto"/>
              <w:left w:val="single" w:sz="4" w:space="0" w:color="auto"/>
              <w:bottom w:val="single" w:sz="4" w:space="0" w:color="auto"/>
              <w:right w:val="single" w:sz="4" w:space="0" w:color="auto"/>
            </w:tcBorders>
            <w:shd w:val="clear" w:color="auto" w:fill="auto"/>
          </w:tcPr>
          <w:p w14:paraId="2F952C08"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Tihi družbenik (DA – NE)</w:t>
            </w:r>
          </w:p>
          <w:p w14:paraId="08C7005B"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5565678B"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bl>
    <w:p w14:paraId="38EF889F"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5859124E"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(ustrezno nadaljujte seznam)</w:t>
      </w:r>
    </w:p>
    <w:p w14:paraId="6C200C4E"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2485019A"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1D9B2EC3"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655DC30F"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5910F695"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7AD08DB0"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2DD897CB" w14:textId="77777777" w:rsidR="00F00E69" w:rsidRPr="00C4248F" w:rsidRDefault="00F00E69" w:rsidP="000F7157">
      <w:pPr>
        <w:keepLines/>
        <w:widowControl w:val="0"/>
        <w:numPr>
          <w:ilvl w:val="0"/>
          <w:numId w:val="10"/>
        </w:numPr>
        <w:tabs>
          <w:tab w:val="left" w:pos="2155"/>
        </w:tabs>
        <w:spacing w:after="0" w:line="240" w:lineRule="auto"/>
        <w:jc w:val="both"/>
        <w:rPr>
          <w:rFonts w:ascii="Arial" w:eastAsia="Times New Roman" w:hAnsi="Arial" w:cs="Times New Roman"/>
          <w:b/>
          <w:kern w:val="16"/>
          <w:sz w:val="20"/>
          <w:szCs w:val="20"/>
        </w:rPr>
      </w:pPr>
      <w:r w:rsidRPr="00C4248F">
        <w:rPr>
          <w:rFonts w:ascii="Arial" w:eastAsia="Times New Roman" w:hAnsi="Arial" w:cs="Times New Roman"/>
          <w:b/>
          <w:kern w:val="16"/>
          <w:sz w:val="20"/>
          <w:szCs w:val="20"/>
        </w:rPr>
        <w:lastRenderedPageBreak/>
        <w:t>PODATKI O POVEZANIH DRUŽBAH</w:t>
      </w:r>
    </w:p>
    <w:p w14:paraId="69440E27"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9"/>
        <w:gridCol w:w="5973"/>
      </w:tblGrid>
      <w:tr w:rsidR="00D363F6" w:rsidRPr="00C4248F" w14:paraId="5643FCB9" w14:textId="77777777" w:rsidTr="00E7577F">
        <w:tc>
          <w:tcPr>
            <w:tcW w:w="3048" w:type="dxa"/>
            <w:tcBorders>
              <w:top w:val="single" w:sz="4" w:space="0" w:color="auto"/>
              <w:left w:val="single" w:sz="4" w:space="0" w:color="auto"/>
              <w:bottom w:val="single" w:sz="4" w:space="0" w:color="auto"/>
              <w:right w:val="nil"/>
            </w:tcBorders>
            <w:shd w:val="clear" w:color="auto" w:fill="auto"/>
            <w:hideMark/>
          </w:tcPr>
          <w:p w14:paraId="72DFCBFA"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kern w:val="16"/>
                <w:sz w:val="20"/>
                <w:szCs w:val="20"/>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EA11F8C"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
                <w:bCs/>
                <w:kern w:val="16"/>
                <w:sz w:val="20"/>
                <w:szCs w:val="20"/>
              </w:rPr>
            </w:pPr>
          </w:p>
        </w:tc>
      </w:tr>
      <w:tr w:rsidR="00D363F6" w:rsidRPr="00C4248F" w14:paraId="013DC11B"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09432E43"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kern w:val="16"/>
                <w:sz w:val="20"/>
                <w:szCs w:val="20"/>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715266C6"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C4248F" w14:paraId="4A8B9C96"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3925CFFF"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Matična št.:</w:t>
            </w:r>
          </w:p>
        </w:tc>
        <w:tc>
          <w:tcPr>
            <w:tcW w:w="6166" w:type="dxa"/>
            <w:tcBorders>
              <w:top w:val="single" w:sz="4" w:space="0" w:color="auto"/>
              <w:left w:val="nil"/>
              <w:bottom w:val="single" w:sz="4" w:space="0" w:color="auto"/>
              <w:right w:val="single" w:sz="4" w:space="0" w:color="auto"/>
            </w:tcBorders>
            <w:shd w:val="clear" w:color="auto" w:fill="auto"/>
          </w:tcPr>
          <w:p w14:paraId="7AA94366"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C4248F" w14:paraId="497266BC" w14:textId="77777777" w:rsidTr="00E7577F">
        <w:tc>
          <w:tcPr>
            <w:tcW w:w="3048" w:type="dxa"/>
            <w:tcBorders>
              <w:top w:val="single" w:sz="4" w:space="0" w:color="auto"/>
              <w:left w:val="nil"/>
              <w:bottom w:val="nil"/>
              <w:right w:val="nil"/>
            </w:tcBorders>
            <w:shd w:val="clear" w:color="auto" w:fill="auto"/>
          </w:tcPr>
          <w:p w14:paraId="6902FC22"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c>
          <w:tcPr>
            <w:tcW w:w="6166" w:type="dxa"/>
            <w:tcBorders>
              <w:top w:val="single" w:sz="4" w:space="0" w:color="auto"/>
              <w:left w:val="nil"/>
              <w:bottom w:val="nil"/>
              <w:right w:val="nil"/>
            </w:tcBorders>
            <w:shd w:val="clear" w:color="auto" w:fill="auto"/>
          </w:tcPr>
          <w:p w14:paraId="328F95CB"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bl>
    <w:p w14:paraId="44DC19E8"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
          <w:kern w:val="16"/>
          <w:sz w:val="20"/>
          <w:szCs w:val="20"/>
        </w:rPr>
      </w:pPr>
      <w:r w:rsidRPr="00C4248F">
        <w:rPr>
          <w:rFonts w:ascii="Arial" w:eastAsia="Times New Roman" w:hAnsi="Arial" w:cs="Times New Roman"/>
          <w:b/>
          <w:kern w:val="16"/>
          <w:sz w:val="20"/>
          <w:szCs w:val="20"/>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5968"/>
      </w:tblGrid>
      <w:tr w:rsidR="00D363F6" w:rsidRPr="00C4248F" w14:paraId="590217E5" w14:textId="77777777" w:rsidTr="00E7577F">
        <w:tc>
          <w:tcPr>
            <w:tcW w:w="3048" w:type="dxa"/>
            <w:tcBorders>
              <w:top w:val="single" w:sz="4" w:space="0" w:color="auto"/>
              <w:left w:val="single" w:sz="4" w:space="0" w:color="auto"/>
              <w:bottom w:val="single" w:sz="4" w:space="0" w:color="auto"/>
              <w:right w:val="nil"/>
            </w:tcBorders>
            <w:shd w:val="clear" w:color="auto" w:fill="auto"/>
            <w:hideMark/>
          </w:tcPr>
          <w:p w14:paraId="4ADAAA6E"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kern w:val="16"/>
                <w:sz w:val="20"/>
                <w:szCs w:val="20"/>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41C90CF0"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
                <w:bCs/>
                <w:kern w:val="16"/>
                <w:sz w:val="20"/>
                <w:szCs w:val="20"/>
              </w:rPr>
            </w:pPr>
          </w:p>
        </w:tc>
      </w:tr>
      <w:tr w:rsidR="00D363F6" w:rsidRPr="00C4248F" w14:paraId="151A3B8F"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405B9BAF"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kern w:val="16"/>
                <w:sz w:val="20"/>
                <w:szCs w:val="20"/>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5706D35"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C4248F" w14:paraId="05667260"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2A6BA45C"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Matična št.:</w:t>
            </w:r>
          </w:p>
        </w:tc>
        <w:tc>
          <w:tcPr>
            <w:tcW w:w="6166" w:type="dxa"/>
            <w:tcBorders>
              <w:top w:val="single" w:sz="4" w:space="0" w:color="auto"/>
              <w:left w:val="nil"/>
              <w:bottom w:val="single" w:sz="4" w:space="0" w:color="auto"/>
              <w:right w:val="single" w:sz="4" w:space="0" w:color="auto"/>
            </w:tcBorders>
            <w:shd w:val="clear" w:color="auto" w:fill="auto"/>
          </w:tcPr>
          <w:p w14:paraId="7E8D14DE"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C4248F" w14:paraId="209EA4EC"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463E8BBD"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
                <w:bCs/>
                <w:kern w:val="16"/>
                <w:sz w:val="20"/>
                <w:szCs w:val="20"/>
              </w:rPr>
            </w:pPr>
            <w:r w:rsidRPr="00C4248F">
              <w:rPr>
                <w:rFonts w:ascii="Arial" w:eastAsia="Times New Roman" w:hAnsi="Arial" w:cs="Times New Roman"/>
                <w:b/>
                <w:bCs/>
                <w:kern w:val="16"/>
                <w:sz w:val="20"/>
                <w:szCs w:val="20"/>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6883BAB5"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bl>
    <w:p w14:paraId="0129AC2F"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36BF2E43"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(ustrezno nadaljujte seznam)</w:t>
      </w:r>
    </w:p>
    <w:p w14:paraId="5F5E9A1B"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4B4AD3FA"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Izjavljam, da sem kot fizične osebe – udeležence v lastništvu ponudnika navedel:</w:t>
      </w:r>
    </w:p>
    <w:p w14:paraId="10B2F351" w14:textId="77777777" w:rsidR="00F00E69" w:rsidRPr="00C4248F" w:rsidRDefault="00F00E69" w:rsidP="000F7157">
      <w:pPr>
        <w:keepLines/>
        <w:widowControl w:val="0"/>
        <w:numPr>
          <w:ilvl w:val="0"/>
          <w:numId w:val="11"/>
        </w:numPr>
        <w:tabs>
          <w:tab w:val="left" w:pos="2155"/>
        </w:tabs>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3C2D2791" w14:textId="77777777" w:rsidR="00F00E69" w:rsidRPr="00C4248F" w:rsidRDefault="00F00E69" w:rsidP="000F7157">
      <w:pPr>
        <w:keepLines/>
        <w:widowControl w:val="0"/>
        <w:numPr>
          <w:ilvl w:val="0"/>
          <w:numId w:val="11"/>
        </w:numPr>
        <w:tabs>
          <w:tab w:val="left" w:pos="2155"/>
        </w:tabs>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B53C7E9"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4828EE24"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544B344" w14:textId="77777777" w:rsidR="00F00E69" w:rsidRPr="00C4248F" w:rsidRDefault="00F00E69" w:rsidP="00F00E69">
      <w:pPr>
        <w:spacing w:after="120" w:line="240" w:lineRule="auto"/>
        <w:jc w:val="both"/>
        <w:rPr>
          <w:rFonts w:ascii="Arial" w:eastAsia="Times New Roman" w:hAnsi="Arial" w:cs="Times New Roman"/>
          <w:sz w:val="20"/>
          <w:szCs w:val="24"/>
        </w:rPr>
      </w:pPr>
    </w:p>
    <w:p w14:paraId="179E2FE4" w14:textId="77777777" w:rsidR="00F00E69" w:rsidRPr="00C4248F" w:rsidRDefault="00F00E69" w:rsidP="00F00E69">
      <w:pPr>
        <w:spacing w:after="120" w:line="240" w:lineRule="auto"/>
        <w:jc w:val="both"/>
        <w:rPr>
          <w:rFonts w:ascii="Arial" w:eastAsia="Times New Roman" w:hAnsi="Arial" w:cs="Times New Roman"/>
          <w:sz w:val="20"/>
          <w:szCs w:val="20"/>
        </w:rPr>
      </w:pPr>
      <w:r w:rsidRPr="00C4248F">
        <w:rPr>
          <w:rFonts w:ascii="Arial" w:eastAsia="Times New Roman" w:hAnsi="Arial" w:cs="Times New Roman"/>
          <w:sz w:val="20"/>
          <w:szCs w:val="24"/>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2A9FFECB"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56FE77BA"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B440D6F"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7CC4469E"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10D61FCD"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018EAD74"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Kraj in datum:</w:t>
      </w:r>
      <w:r w:rsidRPr="00C4248F">
        <w:rPr>
          <w:rFonts w:ascii="Arial" w:eastAsia="Times New Roman" w:hAnsi="Arial" w:cs="Times New Roman"/>
          <w:kern w:val="16"/>
          <w:sz w:val="20"/>
          <w:szCs w:val="20"/>
        </w:rPr>
        <w:tab/>
      </w:r>
      <w:r w:rsidRPr="00C4248F">
        <w:rPr>
          <w:rFonts w:ascii="Arial" w:eastAsia="Times New Roman" w:hAnsi="Arial" w:cs="Times New Roman"/>
          <w:kern w:val="16"/>
          <w:sz w:val="20"/>
          <w:szCs w:val="20"/>
        </w:rPr>
        <w:tab/>
      </w:r>
      <w:r w:rsidRPr="00C4248F">
        <w:rPr>
          <w:rFonts w:ascii="Arial" w:eastAsia="Times New Roman" w:hAnsi="Arial" w:cs="Times New Roman"/>
          <w:kern w:val="16"/>
          <w:sz w:val="20"/>
          <w:szCs w:val="20"/>
        </w:rPr>
        <w:tab/>
      </w:r>
      <w:r w:rsidRPr="00C4248F">
        <w:rPr>
          <w:rFonts w:ascii="Arial" w:eastAsia="Times New Roman" w:hAnsi="Arial" w:cs="Times New Roman"/>
          <w:kern w:val="16"/>
          <w:sz w:val="20"/>
          <w:szCs w:val="20"/>
        </w:rPr>
        <w:tab/>
      </w:r>
      <w:r w:rsidRPr="00C4248F">
        <w:rPr>
          <w:rFonts w:ascii="Arial" w:eastAsia="Times New Roman" w:hAnsi="Arial" w:cs="Times New Roman"/>
          <w:kern w:val="16"/>
          <w:sz w:val="20"/>
          <w:szCs w:val="20"/>
        </w:rPr>
        <w:tab/>
      </w:r>
      <w:r w:rsidRPr="00C4248F">
        <w:rPr>
          <w:rFonts w:ascii="Arial" w:eastAsia="Times New Roman" w:hAnsi="Arial" w:cs="Times New Roman"/>
          <w:kern w:val="16"/>
          <w:sz w:val="20"/>
          <w:szCs w:val="20"/>
        </w:rPr>
        <w:tab/>
        <w:t>Ime in priimek zakonitega zastopnika:</w:t>
      </w:r>
    </w:p>
    <w:p w14:paraId="59A0F489"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0ED20ADC"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____________________________</w:t>
      </w:r>
      <w:r w:rsidRPr="00C4248F">
        <w:rPr>
          <w:rFonts w:ascii="Arial" w:eastAsia="Times New Roman" w:hAnsi="Arial" w:cs="Times New Roman"/>
          <w:kern w:val="16"/>
          <w:sz w:val="20"/>
          <w:szCs w:val="20"/>
        </w:rPr>
        <w:tab/>
      </w:r>
      <w:r w:rsidRPr="00C4248F">
        <w:rPr>
          <w:rFonts w:ascii="Arial" w:eastAsia="Times New Roman" w:hAnsi="Arial" w:cs="Times New Roman"/>
          <w:kern w:val="16"/>
          <w:sz w:val="20"/>
          <w:szCs w:val="20"/>
        </w:rPr>
        <w:tab/>
      </w:r>
      <w:r w:rsidRPr="00C4248F">
        <w:rPr>
          <w:rFonts w:ascii="Arial" w:eastAsia="Times New Roman" w:hAnsi="Arial" w:cs="Times New Roman"/>
          <w:kern w:val="16"/>
          <w:sz w:val="20"/>
          <w:szCs w:val="20"/>
        </w:rPr>
        <w:tab/>
      </w:r>
      <w:r w:rsidRPr="00C4248F">
        <w:rPr>
          <w:rFonts w:ascii="Arial" w:eastAsia="Times New Roman" w:hAnsi="Arial" w:cs="Times New Roman"/>
          <w:kern w:val="16"/>
          <w:sz w:val="20"/>
          <w:szCs w:val="20"/>
        </w:rPr>
        <w:tab/>
        <w:t>_____________________________</w:t>
      </w:r>
    </w:p>
    <w:p w14:paraId="2AF745C2"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6B3BE0EA"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ab/>
      </w:r>
    </w:p>
    <w:p w14:paraId="73306F1C" w14:textId="77777777" w:rsidR="00F00E69" w:rsidRPr="00F00E69" w:rsidRDefault="00F00E69" w:rsidP="00F00E69">
      <w:pPr>
        <w:keepLines/>
        <w:widowControl w:val="0"/>
        <w:tabs>
          <w:tab w:val="left" w:pos="2155"/>
        </w:tabs>
        <w:spacing w:after="0" w:line="240" w:lineRule="auto"/>
        <w:jc w:val="center"/>
        <w:rPr>
          <w:rFonts w:ascii="Arial" w:eastAsia="Times New Roman" w:hAnsi="Arial" w:cs="Times New Roman"/>
          <w:kern w:val="16"/>
          <w:sz w:val="20"/>
          <w:szCs w:val="20"/>
        </w:rPr>
      </w:pPr>
      <w:r w:rsidRPr="00C4248F">
        <w:rPr>
          <w:rFonts w:ascii="Arial" w:eastAsia="Times New Roman" w:hAnsi="Arial" w:cs="Times New Roman"/>
          <w:kern w:val="16"/>
          <w:sz w:val="20"/>
          <w:szCs w:val="20"/>
        </w:rPr>
        <w:tab/>
      </w:r>
      <w:r w:rsidRPr="00C4248F">
        <w:rPr>
          <w:rFonts w:ascii="Arial" w:eastAsia="Times New Roman" w:hAnsi="Arial" w:cs="Times New Roman"/>
          <w:kern w:val="16"/>
          <w:sz w:val="20"/>
          <w:szCs w:val="20"/>
        </w:rPr>
        <w:tab/>
      </w:r>
      <w:r w:rsidRPr="00C4248F">
        <w:rPr>
          <w:rFonts w:ascii="Arial" w:eastAsia="Times New Roman" w:hAnsi="Arial" w:cs="Times New Roman"/>
          <w:kern w:val="16"/>
          <w:sz w:val="20"/>
          <w:szCs w:val="20"/>
        </w:rPr>
        <w:tab/>
      </w:r>
      <w:r w:rsidRPr="00C4248F">
        <w:rPr>
          <w:rFonts w:ascii="Arial" w:eastAsia="Times New Roman" w:hAnsi="Arial" w:cs="Times New Roman"/>
          <w:kern w:val="16"/>
          <w:sz w:val="20"/>
          <w:szCs w:val="20"/>
        </w:rPr>
        <w:tab/>
      </w:r>
      <w:r w:rsidRPr="00C4248F">
        <w:rPr>
          <w:rFonts w:ascii="Arial" w:eastAsia="Times New Roman" w:hAnsi="Arial" w:cs="Times New Roman"/>
          <w:kern w:val="16"/>
          <w:sz w:val="20"/>
          <w:szCs w:val="20"/>
        </w:rPr>
        <w:tab/>
      </w:r>
      <w:r w:rsidRPr="00C4248F">
        <w:rPr>
          <w:rFonts w:ascii="Arial" w:eastAsia="Times New Roman" w:hAnsi="Arial" w:cs="Times New Roman"/>
          <w:kern w:val="16"/>
          <w:sz w:val="20"/>
          <w:szCs w:val="20"/>
        </w:rPr>
        <w:tab/>
        <w:t>Podpis in žig:</w:t>
      </w:r>
    </w:p>
    <w:p w14:paraId="242379FD"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000B9949"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580425BD"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3228A18C"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5BCA4FD3"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7B6534EE"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74AC8226"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1909D708"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298AFEB0"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545962EE"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043518C2"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04038B38"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1700946D"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0C4ACC1A"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2C84C542"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7C903736"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43A30256"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5F9D707C"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35F13DAF"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0980F113" w14:textId="4AAA075C" w:rsidR="0004333F" w:rsidRPr="00D363F6" w:rsidRDefault="0004333F" w:rsidP="00F00E69">
      <w:pPr>
        <w:spacing w:after="0" w:line="240" w:lineRule="auto"/>
        <w:jc w:val="both"/>
        <w:rPr>
          <w:rFonts w:ascii="Arial" w:eastAsia="Times New Roman" w:hAnsi="Arial" w:cs="Arial"/>
          <w:sz w:val="20"/>
          <w:szCs w:val="20"/>
        </w:rPr>
      </w:pPr>
    </w:p>
    <w:p w14:paraId="034A6F78" w14:textId="1BD64606" w:rsidR="00D363F6" w:rsidRPr="00D363F6" w:rsidRDefault="00D363F6">
      <w:pPr>
        <w:spacing w:after="0" w:line="240" w:lineRule="auto"/>
        <w:jc w:val="both"/>
        <w:rPr>
          <w:rFonts w:ascii="Arial" w:eastAsia="Times New Roman" w:hAnsi="Arial" w:cs="Arial"/>
          <w:sz w:val="20"/>
          <w:szCs w:val="20"/>
        </w:rPr>
      </w:pPr>
    </w:p>
    <w:sectPr w:rsidR="00D363F6" w:rsidRPr="00D363F6" w:rsidSect="00922FB1">
      <w:footerReference w:type="even" r:id="rId52"/>
      <w:footerReference w:type="default" r:id="rId53"/>
      <w:pgSz w:w="11906" w:h="16838" w:code="9"/>
      <w:pgMar w:top="1134" w:right="1418" w:bottom="709" w:left="1418" w:header="68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DDC07A" w14:textId="77777777" w:rsidR="000C1C29" w:rsidRDefault="000C1C29" w:rsidP="0004333F">
      <w:pPr>
        <w:spacing w:after="0" w:line="240" w:lineRule="auto"/>
      </w:pPr>
      <w:r>
        <w:separator/>
      </w:r>
    </w:p>
  </w:endnote>
  <w:endnote w:type="continuationSeparator" w:id="0">
    <w:p w14:paraId="2CFF286C" w14:textId="77777777" w:rsidR="000C1C29" w:rsidRDefault="000C1C29" w:rsidP="000433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MT Extra"/>
    <w:charset w:val="00"/>
    <w:family w:val="auto"/>
    <w:pitch w:val="default"/>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CE">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921984" w14:textId="77777777" w:rsidR="009D727B" w:rsidRDefault="009D727B">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11E9B9B8" w14:textId="77777777" w:rsidR="009D727B" w:rsidRDefault="009D727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81300" w14:textId="77777777" w:rsidR="009D727B" w:rsidRDefault="009D727B">
    <w:pPr>
      <w:pStyle w:val="Noga"/>
      <w:jc w:val="center"/>
      <w:rPr>
        <w:rFonts w:ascii="Arial" w:hAnsi="Arial" w:cs="Arial"/>
        <w:sz w:val="16"/>
        <w:szCs w:val="16"/>
      </w:rPr>
    </w:pPr>
    <w:r>
      <w:rPr>
        <w:rStyle w:val="tevilkastrani"/>
        <w:rFonts w:ascii="Arial" w:hAnsi="Arial" w:cs="Arial"/>
        <w:sz w:val="16"/>
        <w:szCs w:val="16"/>
      </w:rPr>
      <w:fldChar w:fldCharType="begin"/>
    </w:r>
    <w:r>
      <w:rPr>
        <w:rStyle w:val="tevilkastrani"/>
        <w:rFonts w:ascii="Arial" w:hAnsi="Arial" w:cs="Arial"/>
        <w:sz w:val="16"/>
        <w:szCs w:val="16"/>
      </w:rPr>
      <w:instrText xml:space="preserve"> PAGE </w:instrText>
    </w:r>
    <w:r>
      <w:rPr>
        <w:rStyle w:val="tevilkastrani"/>
        <w:rFonts w:ascii="Arial" w:hAnsi="Arial" w:cs="Arial"/>
        <w:sz w:val="16"/>
        <w:szCs w:val="16"/>
      </w:rPr>
      <w:fldChar w:fldCharType="separate"/>
    </w:r>
    <w:r>
      <w:rPr>
        <w:rStyle w:val="tevilkastrani"/>
        <w:rFonts w:ascii="Arial" w:hAnsi="Arial" w:cs="Arial"/>
        <w:noProof/>
        <w:sz w:val="16"/>
        <w:szCs w:val="16"/>
      </w:rPr>
      <w:t>51</w:t>
    </w:r>
    <w:r>
      <w:rPr>
        <w:rStyle w:val="tevilkastrani"/>
        <w:rFonts w:ascii="Arial" w:hAnsi="Arial" w:cs="Arial"/>
        <w:sz w:val="16"/>
        <w:szCs w:val="16"/>
      </w:rPr>
      <w:fldChar w:fldCharType="end"/>
    </w:r>
    <w:r>
      <w:rPr>
        <w:rStyle w:val="tevilkastrani"/>
        <w:rFonts w:ascii="Arial" w:hAnsi="Arial" w:cs="Arial"/>
        <w:sz w:val="16"/>
        <w:szCs w:val="16"/>
      </w:rPr>
      <w:t>/</w:t>
    </w:r>
    <w:r>
      <w:rPr>
        <w:rStyle w:val="tevilkastrani"/>
        <w:rFonts w:ascii="Arial" w:hAnsi="Arial" w:cs="Arial"/>
        <w:sz w:val="16"/>
        <w:szCs w:val="16"/>
      </w:rPr>
      <w:fldChar w:fldCharType="begin"/>
    </w:r>
    <w:r>
      <w:rPr>
        <w:rStyle w:val="tevilkastrani"/>
        <w:rFonts w:ascii="Arial" w:hAnsi="Arial" w:cs="Arial"/>
        <w:sz w:val="16"/>
        <w:szCs w:val="16"/>
      </w:rPr>
      <w:instrText xml:space="preserve"> NUMPAGES </w:instrText>
    </w:r>
    <w:r>
      <w:rPr>
        <w:rStyle w:val="tevilkastrani"/>
        <w:rFonts w:ascii="Arial" w:hAnsi="Arial" w:cs="Arial"/>
        <w:sz w:val="16"/>
        <w:szCs w:val="16"/>
      </w:rPr>
      <w:fldChar w:fldCharType="separate"/>
    </w:r>
    <w:r>
      <w:rPr>
        <w:rStyle w:val="tevilkastrani"/>
        <w:rFonts w:ascii="Arial" w:hAnsi="Arial" w:cs="Arial"/>
        <w:noProof/>
        <w:sz w:val="16"/>
        <w:szCs w:val="16"/>
      </w:rPr>
      <w:t>52</w:t>
    </w:r>
    <w:r>
      <w:rPr>
        <w:rStyle w:val="tevilkastrani"/>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F7687B" w14:textId="77777777" w:rsidR="000C1C29" w:rsidRDefault="000C1C29" w:rsidP="0004333F">
      <w:pPr>
        <w:spacing w:after="0" w:line="240" w:lineRule="auto"/>
      </w:pPr>
      <w:r>
        <w:separator/>
      </w:r>
    </w:p>
  </w:footnote>
  <w:footnote w:type="continuationSeparator" w:id="0">
    <w:p w14:paraId="0E55D27A" w14:textId="77777777" w:rsidR="000C1C29" w:rsidRDefault="000C1C29" w:rsidP="000433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j0115844"/>
      </v:shape>
    </w:pict>
  </w:numPicBullet>
  <w:abstractNum w:abstractNumId="0"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Wingdings" w:hAnsi="Wingdings" w:cs="Wingdings"/>
      </w:rPr>
    </w:lvl>
  </w:abstractNum>
  <w:abstractNum w:abstractNumId="1"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Wingdings" w:hAnsi="Wingdings" w:cs="Wingdings"/>
      </w:rPr>
    </w:lvl>
  </w:abstractNum>
  <w:abstractNum w:abstractNumId="2"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Wingdings" w:hAnsi="Wingdings" w:cs="StarSymbol"/>
        <w:sz w:val="18"/>
        <w:szCs w:val="18"/>
      </w:rPr>
    </w:lvl>
  </w:abstractNum>
  <w:abstractNum w:abstractNumId="3" w15:restartNumberingAfterBreak="0">
    <w:nsid w:val="0000000E"/>
    <w:multiLevelType w:val="multilevel"/>
    <w:tmpl w:val="0000000E"/>
    <w:name w:val="WW8Num14"/>
    <w:lvl w:ilvl="0">
      <w:start w:val="1"/>
      <w:numFmt w:val="decimal"/>
      <w:lvlText w:val="%1."/>
      <w:lvlJc w:val="left"/>
      <w:pPr>
        <w:tabs>
          <w:tab w:val="num" w:pos="360"/>
        </w:tabs>
        <w:ind w:left="360" w:hanging="360"/>
      </w:pPr>
      <w:rPr>
        <w:rFonts w:ascii="Arial" w:eastAsia="Times New Roman" w:hAnsi="Arial" w:cs="Arial"/>
      </w:rPr>
    </w:lvl>
    <w:lvl w:ilvl="1">
      <w:start w:val="1"/>
      <w:numFmt w:val="bullet"/>
      <w:lvlText w:val=""/>
      <w:lvlJc w:val="left"/>
      <w:pPr>
        <w:tabs>
          <w:tab w:val="num" w:pos="1080"/>
        </w:tabs>
        <w:ind w:left="1080" w:hanging="360"/>
      </w:pPr>
      <w:rPr>
        <w:rFonts w:ascii="Symbol" w:hAnsi="Symbol" w:cs="Courier New"/>
      </w:rPr>
    </w:lvl>
    <w:lvl w:ilvl="2">
      <w:start w:val="1"/>
      <w:numFmt w:val="decimal"/>
      <w:lvlText w:val="%3."/>
      <w:lvlJc w:val="left"/>
      <w:pPr>
        <w:tabs>
          <w:tab w:val="num" w:pos="198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4" w15:restartNumberingAfterBreak="0">
    <w:nsid w:val="00486858"/>
    <w:multiLevelType w:val="hybridMultilevel"/>
    <w:tmpl w:val="8878EC0A"/>
    <w:lvl w:ilvl="0" w:tplc="78561A54">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1DE54DA"/>
    <w:multiLevelType w:val="hybridMultilevel"/>
    <w:tmpl w:val="F4306BE6"/>
    <w:name w:val="Outlin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B5617A"/>
    <w:multiLevelType w:val="hybridMultilevel"/>
    <w:tmpl w:val="3FE6E01E"/>
    <w:lvl w:ilvl="0" w:tplc="0424000B">
      <w:start w:val="1"/>
      <w:numFmt w:val="bullet"/>
      <w:lvlText w:val=""/>
      <w:lvlJc w:val="left"/>
      <w:pPr>
        <w:tabs>
          <w:tab w:val="num" w:pos="720"/>
        </w:tabs>
        <w:ind w:left="720" w:hanging="360"/>
      </w:pPr>
      <w:rPr>
        <w:rFonts w:ascii="Wingdings" w:hAnsi="Wingdings" w:hint="default"/>
      </w:rPr>
    </w:lvl>
    <w:lvl w:ilvl="1" w:tplc="1682B84C">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377859"/>
    <w:multiLevelType w:val="hybridMultilevel"/>
    <w:tmpl w:val="7292CD7C"/>
    <w:lvl w:ilvl="0" w:tplc="04240001">
      <w:start w:val="1"/>
      <w:numFmt w:val="bullet"/>
      <w:lvlText w:val=""/>
      <w:lvlJc w:val="left"/>
      <w:pPr>
        <w:tabs>
          <w:tab w:val="num" w:pos="780"/>
        </w:tabs>
        <w:ind w:left="780" w:hanging="360"/>
      </w:pPr>
      <w:rPr>
        <w:rFonts w:ascii="Symbol" w:hAnsi="Symbol" w:hint="default"/>
      </w:rPr>
    </w:lvl>
    <w:lvl w:ilvl="1" w:tplc="04240001">
      <w:start w:val="1"/>
      <w:numFmt w:val="bullet"/>
      <w:lvlText w:val=""/>
      <w:lvlJc w:val="left"/>
      <w:pPr>
        <w:tabs>
          <w:tab w:val="num" w:pos="1500"/>
        </w:tabs>
        <w:ind w:left="1500" w:hanging="360"/>
      </w:pPr>
      <w:rPr>
        <w:rFonts w:ascii="Symbol" w:hAnsi="Symbol"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cs="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cs="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9690809"/>
    <w:multiLevelType w:val="hybridMultilevel"/>
    <w:tmpl w:val="BD9802FA"/>
    <w:lvl w:ilvl="0" w:tplc="F97E10A6">
      <w:start w:val="2"/>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A8D55C9"/>
    <w:multiLevelType w:val="hybridMultilevel"/>
    <w:tmpl w:val="85BE738A"/>
    <w:lvl w:ilvl="0" w:tplc="78561A54">
      <w:start w:val="1"/>
      <w:numFmt w:val="bullet"/>
      <w:lvlText w:val=""/>
      <w:lvlJc w:val="left"/>
      <w:pPr>
        <w:tabs>
          <w:tab w:val="num" w:pos="780"/>
        </w:tabs>
        <w:ind w:left="780" w:hanging="360"/>
      </w:pPr>
      <w:rPr>
        <w:rFonts w:ascii="Wingdings" w:hAnsi="Wingdings"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1" w15:restartNumberingAfterBreak="0">
    <w:nsid w:val="1AFC6B77"/>
    <w:multiLevelType w:val="hybridMultilevel"/>
    <w:tmpl w:val="ED661F3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BBA7095"/>
    <w:multiLevelType w:val="hybridMultilevel"/>
    <w:tmpl w:val="952AFF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BBE6B8B"/>
    <w:multiLevelType w:val="hybridMultilevel"/>
    <w:tmpl w:val="99B429F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D7F4C5A"/>
    <w:multiLevelType w:val="hybridMultilevel"/>
    <w:tmpl w:val="E87C7F6C"/>
    <w:lvl w:ilvl="0" w:tplc="4C76ABA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D0A6FFF4">
      <w:numFmt w:val="bullet"/>
      <w:lvlText w:val="•"/>
      <w:lvlJc w:val="left"/>
      <w:pPr>
        <w:ind w:left="2505" w:hanging="705"/>
      </w:pPr>
      <w:rPr>
        <w:rFonts w:ascii="Arial" w:eastAsia="Times New Roman" w:hAnsi="Arial" w:cs="Arial" w:hint="default"/>
        <w:b/>
        <w:sz w:val="32"/>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7E32E9"/>
    <w:multiLevelType w:val="hybridMultilevel"/>
    <w:tmpl w:val="AAA4ECE8"/>
    <w:lvl w:ilvl="0" w:tplc="78561A54">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C82B6C"/>
    <w:multiLevelType w:val="hybridMultilevel"/>
    <w:tmpl w:val="09CEA000"/>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A36DEF"/>
    <w:multiLevelType w:val="hybridMultilevel"/>
    <w:tmpl w:val="6624D4C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076ED3"/>
    <w:multiLevelType w:val="hybridMultilevel"/>
    <w:tmpl w:val="D608B12E"/>
    <w:lvl w:ilvl="0" w:tplc="587628F6">
      <w:start w:val="1"/>
      <w:numFmt w:val="bullet"/>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2726175E"/>
    <w:multiLevelType w:val="hybridMultilevel"/>
    <w:tmpl w:val="2F621E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9E5660A"/>
    <w:multiLevelType w:val="hybridMultilevel"/>
    <w:tmpl w:val="AD5403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F75DCA"/>
    <w:multiLevelType w:val="hybridMultilevel"/>
    <w:tmpl w:val="B80E6C1A"/>
    <w:lvl w:ilvl="0" w:tplc="F022F214">
      <w:numFmt w:val="bullet"/>
      <w:lvlText w:val="-"/>
      <w:lvlJc w:val="left"/>
      <w:pPr>
        <w:tabs>
          <w:tab w:val="num" w:pos="720"/>
        </w:tabs>
        <w:ind w:left="720" w:hanging="360"/>
      </w:pPr>
      <w:rPr>
        <w:rFonts w:ascii="Arial" w:eastAsia="Calibri" w:hAnsi="Arial" w:cs="Aria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36855A7"/>
    <w:multiLevelType w:val="hybridMultilevel"/>
    <w:tmpl w:val="82EAAA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D302F0"/>
    <w:multiLevelType w:val="multilevel"/>
    <w:tmpl w:val="2FDA43A6"/>
    <w:lvl w:ilvl="0">
      <w:start w:val="1"/>
      <w:numFmt w:val="decimal"/>
      <w:pStyle w:val="Naslov1"/>
      <w:lvlText w:val="%1"/>
      <w:lvlJc w:val="left"/>
      <w:pPr>
        <w:tabs>
          <w:tab w:val="num" w:pos="432"/>
        </w:tabs>
        <w:ind w:left="432" w:hanging="432"/>
      </w:pPr>
    </w:lvl>
    <w:lvl w:ilvl="1">
      <w:start w:val="1"/>
      <w:numFmt w:val="decimal"/>
      <w:pStyle w:val="Naslov2"/>
      <w:lvlText w:val="%1.%2"/>
      <w:lvlJc w:val="left"/>
      <w:pPr>
        <w:tabs>
          <w:tab w:val="num" w:pos="576"/>
        </w:tabs>
        <w:ind w:left="576" w:hanging="576"/>
      </w:pPr>
      <w:rPr>
        <w:b/>
        <w:bCs w:val="0"/>
      </w:rPr>
    </w:lvl>
    <w:lvl w:ilvl="2">
      <w:start w:val="1"/>
      <w:numFmt w:val="decimal"/>
      <w:pStyle w:val="Naslov3"/>
      <w:lvlText w:val="%1.%2.%3"/>
      <w:lvlJc w:val="left"/>
      <w:pPr>
        <w:tabs>
          <w:tab w:val="num" w:pos="720"/>
        </w:tabs>
        <w:ind w:left="720" w:hanging="720"/>
      </w:pPr>
      <w:rPr>
        <w:b/>
        <w:bCs/>
      </w:r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25" w15:restartNumberingAfterBreak="0">
    <w:nsid w:val="41D5460C"/>
    <w:multiLevelType w:val="hybridMultilevel"/>
    <w:tmpl w:val="EC6229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23B223C"/>
    <w:multiLevelType w:val="hybridMultilevel"/>
    <w:tmpl w:val="0A1E5E84"/>
    <w:lvl w:ilvl="0" w:tplc="F022F214">
      <w:numFmt w:val="bullet"/>
      <w:lvlText w:val="-"/>
      <w:lvlJc w:val="left"/>
      <w:pPr>
        <w:ind w:left="720" w:hanging="360"/>
      </w:pPr>
      <w:rPr>
        <w:rFonts w:ascii="Arial" w:eastAsia="Calibri" w:hAnsi="Arial" w:cs="Aria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913159"/>
    <w:multiLevelType w:val="hybridMultilevel"/>
    <w:tmpl w:val="B65C5CC6"/>
    <w:lvl w:ilvl="0" w:tplc="0424000B">
      <w:start w:val="1"/>
      <w:numFmt w:val="bullet"/>
      <w:lvlText w:val=""/>
      <w:lvlJc w:val="left"/>
      <w:pPr>
        <w:tabs>
          <w:tab w:val="num" w:pos="1080"/>
        </w:tabs>
        <w:ind w:left="1080" w:hanging="360"/>
      </w:pPr>
      <w:rPr>
        <w:rFonts w:ascii="Wingdings" w:hAnsi="Wingdings" w:hint="default"/>
      </w:rPr>
    </w:lvl>
    <w:lvl w:ilvl="1" w:tplc="04090001">
      <w:start w:val="1"/>
      <w:numFmt w:val="bullet"/>
      <w:lvlText w:val=""/>
      <w:lvlJc w:val="left"/>
      <w:pPr>
        <w:tabs>
          <w:tab w:val="num" w:pos="1800"/>
        </w:tabs>
        <w:ind w:left="1800" w:hanging="360"/>
      </w:pPr>
      <w:rPr>
        <w:rFonts w:ascii="Symbol" w:hAnsi="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4D015630"/>
    <w:multiLevelType w:val="hybridMultilevel"/>
    <w:tmpl w:val="8A5090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D0157EE"/>
    <w:multiLevelType w:val="hybridMultilevel"/>
    <w:tmpl w:val="C8502A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DFD3874"/>
    <w:multiLevelType w:val="hybridMultilevel"/>
    <w:tmpl w:val="E108A8BC"/>
    <w:lvl w:ilvl="0" w:tplc="8940057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F98416E"/>
    <w:multiLevelType w:val="hybridMultilevel"/>
    <w:tmpl w:val="8B1048DC"/>
    <w:lvl w:ilvl="0" w:tplc="F022F214">
      <w:numFmt w:val="bullet"/>
      <w:lvlText w:val="-"/>
      <w:lvlJc w:val="left"/>
      <w:pPr>
        <w:ind w:left="720" w:hanging="360"/>
      </w:pPr>
      <w:rPr>
        <w:rFonts w:ascii="Arial" w:eastAsia="Calibri" w:hAnsi="Arial" w:cs="Arial" w:hint="default"/>
        <w:color w:val="auto"/>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1660C0B"/>
    <w:multiLevelType w:val="hybridMultilevel"/>
    <w:tmpl w:val="561ABC8A"/>
    <w:lvl w:ilvl="0" w:tplc="B37889F8">
      <w:start w:val="1"/>
      <w:numFmt w:val="bullet"/>
      <w:lvlText w:val=""/>
      <w:lvlJc w:val="left"/>
      <w:pPr>
        <w:tabs>
          <w:tab w:val="num" w:pos="720"/>
        </w:tabs>
        <w:ind w:left="720" w:hanging="36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FE6459"/>
    <w:multiLevelType w:val="hybridMultilevel"/>
    <w:tmpl w:val="CC2AF2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876330"/>
    <w:multiLevelType w:val="hybridMultilevel"/>
    <w:tmpl w:val="767A83DC"/>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AFE3BD6"/>
    <w:multiLevelType w:val="hybridMultilevel"/>
    <w:tmpl w:val="72A6BE4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9" w15:restartNumberingAfterBreak="0">
    <w:nsid w:val="7BDB5706"/>
    <w:multiLevelType w:val="hybridMultilevel"/>
    <w:tmpl w:val="6644D8BA"/>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F25128F"/>
    <w:multiLevelType w:val="hybridMultilevel"/>
    <w:tmpl w:val="73D634C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num w:numId="1" w16cid:durableId="890648919">
    <w:abstractNumId w:val="24"/>
  </w:num>
  <w:num w:numId="2" w16cid:durableId="1442067087">
    <w:abstractNumId w:val="6"/>
  </w:num>
  <w:num w:numId="3" w16cid:durableId="958537462">
    <w:abstractNumId w:val="8"/>
  </w:num>
  <w:num w:numId="4" w16cid:durableId="1816337094">
    <w:abstractNumId w:val="17"/>
  </w:num>
  <w:num w:numId="5" w16cid:durableId="335428779">
    <w:abstractNumId w:val="10"/>
  </w:num>
  <w:num w:numId="6" w16cid:durableId="1542395574">
    <w:abstractNumId w:val="16"/>
  </w:num>
  <w:num w:numId="7" w16cid:durableId="800613586">
    <w:abstractNumId w:val="32"/>
  </w:num>
  <w:num w:numId="8" w16cid:durableId="597493268">
    <w:abstractNumId w:val="15"/>
  </w:num>
  <w:num w:numId="9" w16cid:durableId="1473981138">
    <w:abstractNumId w:val="27"/>
  </w:num>
  <w:num w:numId="10" w16cid:durableId="412748373">
    <w:abstractNumId w:val="22"/>
  </w:num>
  <w:num w:numId="11" w16cid:durableId="667710369">
    <w:abstractNumId w:val="35"/>
  </w:num>
  <w:num w:numId="12" w16cid:durableId="1211723047">
    <w:abstractNumId w:val="36"/>
  </w:num>
  <w:num w:numId="13" w16cid:durableId="1566523301">
    <w:abstractNumId w:val="26"/>
  </w:num>
  <w:num w:numId="14" w16cid:durableId="327680898">
    <w:abstractNumId w:val="18"/>
  </w:num>
  <w:num w:numId="15" w16cid:durableId="1378891998">
    <w:abstractNumId w:val="14"/>
  </w:num>
  <w:num w:numId="16" w16cid:durableId="1474375190">
    <w:abstractNumId w:val="34"/>
  </w:num>
  <w:num w:numId="17" w16cid:durableId="566497615">
    <w:abstractNumId w:val="9"/>
  </w:num>
  <w:num w:numId="18" w16cid:durableId="1212382811">
    <w:abstractNumId w:val="38"/>
  </w:num>
  <w:num w:numId="19" w16cid:durableId="657999191">
    <w:abstractNumId w:val="25"/>
  </w:num>
  <w:num w:numId="20" w16cid:durableId="1934320230">
    <w:abstractNumId w:val="7"/>
  </w:num>
  <w:num w:numId="21" w16cid:durableId="2063751264">
    <w:abstractNumId w:val="20"/>
  </w:num>
  <w:num w:numId="22" w16cid:durableId="288320306">
    <w:abstractNumId w:val="31"/>
  </w:num>
  <w:num w:numId="23" w16cid:durableId="2077165636">
    <w:abstractNumId w:val="28"/>
  </w:num>
  <w:num w:numId="24" w16cid:durableId="317151343">
    <w:abstractNumId w:val="4"/>
  </w:num>
  <w:num w:numId="25" w16cid:durableId="2106028907">
    <w:abstractNumId w:val="19"/>
  </w:num>
  <w:num w:numId="26" w16cid:durableId="1776442238">
    <w:abstractNumId w:val="23"/>
  </w:num>
  <w:num w:numId="27" w16cid:durableId="309099366">
    <w:abstractNumId w:val="13"/>
  </w:num>
  <w:num w:numId="28" w16cid:durableId="2095395725">
    <w:abstractNumId w:val="18"/>
  </w:num>
  <w:num w:numId="29" w16cid:durableId="1864781606">
    <w:abstractNumId w:val="21"/>
  </w:num>
  <w:num w:numId="30" w16cid:durableId="110559797">
    <w:abstractNumId w:val="29"/>
  </w:num>
  <w:num w:numId="31" w16cid:durableId="1730808110">
    <w:abstractNumId w:val="37"/>
  </w:num>
  <w:num w:numId="32" w16cid:durableId="877006645">
    <w:abstractNumId w:val="40"/>
  </w:num>
  <w:num w:numId="33" w16cid:durableId="132913777">
    <w:abstractNumId w:val="11"/>
  </w:num>
  <w:num w:numId="34" w16cid:durableId="982852127">
    <w:abstractNumId w:val="39"/>
  </w:num>
  <w:num w:numId="35" w16cid:durableId="1974480623">
    <w:abstractNumId w:val="33"/>
  </w:num>
  <w:num w:numId="36" w16cid:durableId="278995743">
    <w:abstractNumId w:val="12"/>
  </w:num>
  <w:num w:numId="37" w16cid:durableId="639573165">
    <w:abstractNumId w:val="3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33F"/>
    <w:rsid w:val="00013E3B"/>
    <w:rsid w:val="00015DB3"/>
    <w:rsid w:val="0002465A"/>
    <w:rsid w:val="0002625F"/>
    <w:rsid w:val="000263AB"/>
    <w:rsid w:val="00026741"/>
    <w:rsid w:val="00027897"/>
    <w:rsid w:val="00036700"/>
    <w:rsid w:val="000422D3"/>
    <w:rsid w:val="0004333F"/>
    <w:rsid w:val="00047C34"/>
    <w:rsid w:val="000530D5"/>
    <w:rsid w:val="000531C1"/>
    <w:rsid w:val="00055CE0"/>
    <w:rsid w:val="00056028"/>
    <w:rsid w:val="00057806"/>
    <w:rsid w:val="000579DC"/>
    <w:rsid w:val="000662B2"/>
    <w:rsid w:val="0007400D"/>
    <w:rsid w:val="0007495E"/>
    <w:rsid w:val="0007597E"/>
    <w:rsid w:val="00080A7D"/>
    <w:rsid w:val="00084037"/>
    <w:rsid w:val="000852CD"/>
    <w:rsid w:val="000926B4"/>
    <w:rsid w:val="0009306A"/>
    <w:rsid w:val="00093CDC"/>
    <w:rsid w:val="0009777F"/>
    <w:rsid w:val="000A1124"/>
    <w:rsid w:val="000A6090"/>
    <w:rsid w:val="000B118E"/>
    <w:rsid w:val="000C1C29"/>
    <w:rsid w:val="000C783A"/>
    <w:rsid w:val="000D0CF8"/>
    <w:rsid w:val="000D33AB"/>
    <w:rsid w:val="000E1857"/>
    <w:rsid w:val="000E2EEA"/>
    <w:rsid w:val="000E3F7D"/>
    <w:rsid w:val="000E4C56"/>
    <w:rsid w:val="000E7DD9"/>
    <w:rsid w:val="000F7157"/>
    <w:rsid w:val="00104E19"/>
    <w:rsid w:val="0010599F"/>
    <w:rsid w:val="00121BD0"/>
    <w:rsid w:val="001318DC"/>
    <w:rsid w:val="0013373C"/>
    <w:rsid w:val="0013381C"/>
    <w:rsid w:val="00140FF0"/>
    <w:rsid w:val="001424D8"/>
    <w:rsid w:val="00147FE7"/>
    <w:rsid w:val="00150506"/>
    <w:rsid w:val="00152481"/>
    <w:rsid w:val="0016017F"/>
    <w:rsid w:val="001639C1"/>
    <w:rsid w:val="00163ED0"/>
    <w:rsid w:val="00170FF2"/>
    <w:rsid w:val="001803DC"/>
    <w:rsid w:val="00182548"/>
    <w:rsid w:val="00182BCC"/>
    <w:rsid w:val="00184111"/>
    <w:rsid w:val="001861D2"/>
    <w:rsid w:val="00193B30"/>
    <w:rsid w:val="001A1DAC"/>
    <w:rsid w:val="001A3CC4"/>
    <w:rsid w:val="001A5A2E"/>
    <w:rsid w:val="001B41CE"/>
    <w:rsid w:val="001B72D5"/>
    <w:rsid w:val="001D5029"/>
    <w:rsid w:val="001D5586"/>
    <w:rsid w:val="001F0C05"/>
    <w:rsid w:val="001F13AE"/>
    <w:rsid w:val="00213DBE"/>
    <w:rsid w:val="002216D6"/>
    <w:rsid w:val="00222DBE"/>
    <w:rsid w:val="00227317"/>
    <w:rsid w:val="002315C3"/>
    <w:rsid w:val="00232B87"/>
    <w:rsid w:val="002376A3"/>
    <w:rsid w:val="0024062C"/>
    <w:rsid w:val="002420B2"/>
    <w:rsid w:val="00243802"/>
    <w:rsid w:val="00252A20"/>
    <w:rsid w:val="00260ED8"/>
    <w:rsid w:val="002615C3"/>
    <w:rsid w:val="00262EF5"/>
    <w:rsid w:val="002664C6"/>
    <w:rsid w:val="0027085D"/>
    <w:rsid w:val="00275C81"/>
    <w:rsid w:val="00282455"/>
    <w:rsid w:val="00291E55"/>
    <w:rsid w:val="002926B7"/>
    <w:rsid w:val="00297703"/>
    <w:rsid w:val="002A3498"/>
    <w:rsid w:val="002B3747"/>
    <w:rsid w:val="002D09AA"/>
    <w:rsid w:val="002D4CB3"/>
    <w:rsid w:val="002D4E96"/>
    <w:rsid w:val="002E097F"/>
    <w:rsid w:val="002E2063"/>
    <w:rsid w:val="002E3197"/>
    <w:rsid w:val="002E4DD1"/>
    <w:rsid w:val="002E7D3A"/>
    <w:rsid w:val="002F59C4"/>
    <w:rsid w:val="003072BB"/>
    <w:rsid w:val="003101CA"/>
    <w:rsid w:val="00311E87"/>
    <w:rsid w:val="00312ECC"/>
    <w:rsid w:val="00321149"/>
    <w:rsid w:val="00324A41"/>
    <w:rsid w:val="0032606E"/>
    <w:rsid w:val="003355FC"/>
    <w:rsid w:val="00335D3C"/>
    <w:rsid w:val="00337A92"/>
    <w:rsid w:val="0034006E"/>
    <w:rsid w:val="00345FB5"/>
    <w:rsid w:val="00351DC7"/>
    <w:rsid w:val="00364203"/>
    <w:rsid w:val="003644CA"/>
    <w:rsid w:val="0037032C"/>
    <w:rsid w:val="00372C92"/>
    <w:rsid w:val="0037471E"/>
    <w:rsid w:val="003818E1"/>
    <w:rsid w:val="003855C9"/>
    <w:rsid w:val="0039152A"/>
    <w:rsid w:val="00395AFE"/>
    <w:rsid w:val="003A52B0"/>
    <w:rsid w:val="003B2371"/>
    <w:rsid w:val="003B514A"/>
    <w:rsid w:val="003C09D0"/>
    <w:rsid w:val="003D15E4"/>
    <w:rsid w:val="003D4959"/>
    <w:rsid w:val="003E50D9"/>
    <w:rsid w:val="003E66D8"/>
    <w:rsid w:val="003E7CFF"/>
    <w:rsid w:val="004015ED"/>
    <w:rsid w:val="00404807"/>
    <w:rsid w:val="00404A97"/>
    <w:rsid w:val="00404AE0"/>
    <w:rsid w:val="004057C3"/>
    <w:rsid w:val="004071ED"/>
    <w:rsid w:val="00410115"/>
    <w:rsid w:val="0041084C"/>
    <w:rsid w:val="0041586D"/>
    <w:rsid w:val="004207F5"/>
    <w:rsid w:val="00420A32"/>
    <w:rsid w:val="00420BC1"/>
    <w:rsid w:val="0042265A"/>
    <w:rsid w:val="00425E5B"/>
    <w:rsid w:val="00426DA6"/>
    <w:rsid w:val="00430874"/>
    <w:rsid w:val="00431E4F"/>
    <w:rsid w:val="00440937"/>
    <w:rsid w:val="00440F0C"/>
    <w:rsid w:val="00444347"/>
    <w:rsid w:val="00446E5A"/>
    <w:rsid w:val="004535CD"/>
    <w:rsid w:val="004654B4"/>
    <w:rsid w:val="004710CE"/>
    <w:rsid w:val="00481D04"/>
    <w:rsid w:val="00484692"/>
    <w:rsid w:val="004859F2"/>
    <w:rsid w:val="00487590"/>
    <w:rsid w:val="00492FF3"/>
    <w:rsid w:val="00493F9C"/>
    <w:rsid w:val="00494ABD"/>
    <w:rsid w:val="004A250C"/>
    <w:rsid w:val="004A608E"/>
    <w:rsid w:val="004B2767"/>
    <w:rsid w:val="004B2CB1"/>
    <w:rsid w:val="004B5EC0"/>
    <w:rsid w:val="004B6630"/>
    <w:rsid w:val="004C68CF"/>
    <w:rsid w:val="004C7170"/>
    <w:rsid w:val="004D05F6"/>
    <w:rsid w:val="004F06FD"/>
    <w:rsid w:val="004F0894"/>
    <w:rsid w:val="004F6CBF"/>
    <w:rsid w:val="005020B0"/>
    <w:rsid w:val="00502595"/>
    <w:rsid w:val="00504332"/>
    <w:rsid w:val="005044C4"/>
    <w:rsid w:val="005054C9"/>
    <w:rsid w:val="00506CF0"/>
    <w:rsid w:val="0051341B"/>
    <w:rsid w:val="00517DF0"/>
    <w:rsid w:val="00540B73"/>
    <w:rsid w:val="0054390C"/>
    <w:rsid w:val="00543DAC"/>
    <w:rsid w:val="00547BC9"/>
    <w:rsid w:val="00552227"/>
    <w:rsid w:val="005526AD"/>
    <w:rsid w:val="005544B1"/>
    <w:rsid w:val="005627EE"/>
    <w:rsid w:val="005643F4"/>
    <w:rsid w:val="00564F99"/>
    <w:rsid w:val="005666B2"/>
    <w:rsid w:val="00571382"/>
    <w:rsid w:val="00581D73"/>
    <w:rsid w:val="00583414"/>
    <w:rsid w:val="005857B2"/>
    <w:rsid w:val="00594619"/>
    <w:rsid w:val="00596AB3"/>
    <w:rsid w:val="005A36C4"/>
    <w:rsid w:val="005A4D30"/>
    <w:rsid w:val="005A6813"/>
    <w:rsid w:val="005A7BCC"/>
    <w:rsid w:val="005B111E"/>
    <w:rsid w:val="005B3DFC"/>
    <w:rsid w:val="005B4B3E"/>
    <w:rsid w:val="005B5889"/>
    <w:rsid w:val="005B638A"/>
    <w:rsid w:val="005C2745"/>
    <w:rsid w:val="005C69AF"/>
    <w:rsid w:val="005D5F5F"/>
    <w:rsid w:val="005D6081"/>
    <w:rsid w:val="005D76A3"/>
    <w:rsid w:val="005F0DBC"/>
    <w:rsid w:val="005F1747"/>
    <w:rsid w:val="006032FD"/>
    <w:rsid w:val="006070A8"/>
    <w:rsid w:val="00607596"/>
    <w:rsid w:val="006105DC"/>
    <w:rsid w:val="0061349C"/>
    <w:rsid w:val="00613771"/>
    <w:rsid w:val="00623AE7"/>
    <w:rsid w:val="0062512F"/>
    <w:rsid w:val="006331C1"/>
    <w:rsid w:val="00636CF6"/>
    <w:rsid w:val="00642950"/>
    <w:rsid w:val="00647CC8"/>
    <w:rsid w:val="006550FB"/>
    <w:rsid w:val="006572D6"/>
    <w:rsid w:val="00657871"/>
    <w:rsid w:val="006643D6"/>
    <w:rsid w:val="006671B3"/>
    <w:rsid w:val="00682EC2"/>
    <w:rsid w:val="0068435D"/>
    <w:rsid w:val="00684435"/>
    <w:rsid w:val="00690552"/>
    <w:rsid w:val="00693322"/>
    <w:rsid w:val="00694EFD"/>
    <w:rsid w:val="0069726F"/>
    <w:rsid w:val="006A372F"/>
    <w:rsid w:val="006A3F11"/>
    <w:rsid w:val="006B1395"/>
    <w:rsid w:val="006B13D5"/>
    <w:rsid w:val="006B74F8"/>
    <w:rsid w:val="006C4BEE"/>
    <w:rsid w:val="006C739E"/>
    <w:rsid w:val="006D2BBB"/>
    <w:rsid w:val="006D35B4"/>
    <w:rsid w:val="006D4134"/>
    <w:rsid w:val="006D4C4E"/>
    <w:rsid w:val="006D60C0"/>
    <w:rsid w:val="006E0E73"/>
    <w:rsid w:val="006E3206"/>
    <w:rsid w:val="006E443D"/>
    <w:rsid w:val="006E4C49"/>
    <w:rsid w:val="006F07BF"/>
    <w:rsid w:val="006F0C3F"/>
    <w:rsid w:val="006F3134"/>
    <w:rsid w:val="006F6656"/>
    <w:rsid w:val="006F6AE4"/>
    <w:rsid w:val="006F73F3"/>
    <w:rsid w:val="007006C9"/>
    <w:rsid w:val="007018FD"/>
    <w:rsid w:val="007038CC"/>
    <w:rsid w:val="00703F63"/>
    <w:rsid w:val="00704E05"/>
    <w:rsid w:val="00707077"/>
    <w:rsid w:val="007226AC"/>
    <w:rsid w:val="00723B15"/>
    <w:rsid w:val="00724293"/>
    <w:rsid w:val="007244E8"/>
    <w:rsid w:val="00726AAF"/>
    <w:rsid w:val="007274FF"/>
    <w:rsid w:val="00727710"/>
    <w:rsid w:val="007278E2"/>
    <w:rsid w:val="00727DFD"/>
    <w:rsid w:val="00734822"/>
    <w:rsid w:val="0073752E"/>
    <w:rsid w:val="007417C1"/>
    <w:rsid w:val="00742CDD"/>
    <w:rsid w:val="00743B67"/>
    <w:rsid w:val="00743DB3"/>
    <w:rsid w:val="00747105"/>
    <w:rsid w:val="00747C0A"/>
    <w:rsid w:val="00750DF9"/>
    <w:rsid w:val="007513F9"/>
    <w:rsid w:val="00751736"/>
    <w:rsid w:val="00752CC6"/>
    <w:rsid w:val="007579F9"/>
    <w:rsid w:val="00761AD6"/>
    <w:rsid w:val="00763F4F"/>
    <w:rsid w:val="00765DEE"/>
    <w:rsid w:val="00770246"/>
    <w:rsid w:val="00771735"/>
    <w:rsid w:val="0077475D"/>
    <w:rsid w:val="00774797"/>
    <w:rsid w:val="00775E86"/>
    <w:rsid w:val="00776E0E"/>
    <w:rsid w:val="00781836"/>
    <w:rsid w:val="00784DA6"/>
    <w:rsid w:val="00786903"/>
    <w:rsid w:val="00786FB2"/>
    <w:rsid w:val="00791560"/>
    <w:rsid w:val="007A5254"/>
    <w:rsid w:val="007A61A9"/>
    <w:rsid w:val="007B3CA1"/>
    <w:rsid w:val="007C41B0"/>
    <w:rsid w:val="007C4DB5"/>
    <w:rsid w:val="007C5088"/>
    <w:rsid w:val="007D75E7"/>
    <w:rsid w:val="007E0BBC"/>
    <w:rsid w:val="007E4464"/>
    <w:rsid w:val="007E49E2"/>
    <w:rsid w:val="007E5804"/>
    <w:rsid w:val="007F43EB"/>
    <w:rsid w:val="007F4FCF"/>
    <w:rsid w:val="007F7743"/>
    <w:rsid w:val="00802F3B"/>
    <w:rsid w:val="00803A76"/>
    <w:rsid w:val="00806F00"/>
    <w:rsid w:val="00810FF0"/>
    <w:rsid w:val="00813195"/>
    <w:rsid w:val="00817240"/>
    <w:rsid w:val="00821760"/>
    <w:rsid w:val="00824250"/>
    <w:rsid w:val="00825381"/>
    <w:rsid w:val="00825750"/>
    <w:rsid w:val="0083096D"/>
    <w:rsid w:val="0083151A"/>
    <w:rsid w:val="00833A31"/>
    <w:rsid w:val="00837505"/>
    <w:rsid w:val="008403FD"/>
    <w:rsid w:val="0084078A"/>
    <w:rsid w:val="00841092"/>
    <w:rsid w:val="00841AB0"/>
    <w:rsid w:val="00844AFD"/>
    <w:rsid w:val="008509C2"/>
    <w:rsid w:val="00854368"/>
    <w:rsid w:val="008606A7"/>
    <w:rsid w:val="0086081A"/>
    <w:rsid w:val="00872A81"/>
    <w:rsid w:val="00874135"/>
    <w:rsid w:val="00882C12"/>
    <w:rsid w:val="0088546F"/>
    <w:rsid w:val="00894AC6"/>
    <w:rsid w:val="00895C5E"/>
    <w:rsid w:val="00896081"/>
    <w:rsid w:val="00896FCD"/>
    <w:rsid w:val="008A23ED"/>
    <w:rsid w:val="008A2FE7"/>
    <w:rsid w:val="008A3FBB"/>
    <w:rsid w:val="008A7824"/>
    <w:rsid w:val="008A7F34"/>
    <w:rsid w:val="008B0437"/>
    <w:rsid w:val="008B4287"/>
    <w:rsid w:val="008B6244"/>
    <w:rsid w:val="008B7A4F"/>
    <w:rsid w:val="008C21D2"/>
    <w:rsid w:val="008C337F"/>
    <w:rsid w:val="008C7A08"/>
    <w:rsid w:val="008D18CD"/>
    <w:rsid w:val="008D79BE"/>
    <w:rsid w:val="008E107D"/>
    <w:rsid w:val="008E28AE"/>
    <w:rsid w:val="008E4A17"/>
    <w:rsid w:val="0091019E"/>
    <w:rsid w:val="009126D6"/>
    <w:rsid w:val="00913847"/>
    <w:rsid w:val="00922FB1"/>
    <w:rsid w:val="0092457D"/>
    <w:rsid w:val="00927F7E"/>
    <w:rsid w:val="00931297"/>
    <w:rsid w:val="009329AE"/>
    <w:rsid w:val="00933343"/>
    <w:rsid w:val="009345F6"/>
    <w:rsid w:val="00942D8C"/>
    <w:rsid w:val="00947037"/>
    <w:rsid w:val="009545CC"/>
    <w:rsid w:val="009559B9"/>
    <w:rsid w:val="00956128"/>
    <w:rsid w:val="00957219"/>
    <w:rsid w:val="009574EF"/>
    <w:rsid w:val="0096110A"/>
    <w:rsid w:val="00962441"/>
    <w:rsid w:val="00963053"/>
    <w:rsid w:val="00963FC3"/>
    <w:rsid w:val="00964D52"/>
    <w:rsid w:val="009700F2"/>
    <w:rsid w:val="009714D8"/>
    <w:rsid w:val="00973C90"/>
    <w:rsid w:val="00974D97"/>
    <w:rsid w:val="0098404D"/>
    <w:rsid w:val="0099424C"/>
    <w:rsid w:val="00994D19"/>
    <w:rsid w:val="009955D5"/>
    <w:rsid w:val="009976FD"/>
    <w:rsid w:val="009A18A4"/>
    <w:rsid w:val="009A1F1B"/>
    <w:rsid w:val="009A7A8C"/>
    <w:rsid w:val="009B0FF6"/>
    <w:rsid w:val="009C0C14"/>
    <w:rsid w:val="009C1767"/>
    <w:rsid w:val="009C5488"/>
    <w:rsid w:val="009C65E2"/>
    <w:rsid w:val="009C75D7"/>
    <w:rsid w:val="009D1F1D"/>
    <w:rsid w:val="009D251E"/>
    <w:rsid w:val="009D5897"/>
    <w:rsid w:val="009D727B"/>
    <w:rsid w:val="009D786C"/>
    <w:rsid w:val="009E15A8"/>
    <w:rsid w:val="009E4729"/>
    <w:rsid w:val="009E5D46"/>
    <w:rsid w:val="00A022B1"/>
    <w:rsid w:val="00A0474F"/>
    <w:rsid w:val="00A10571"/>
    <w:rsid w:val="00A12BCC"/>
    <w:rsid w:val="00A14D61"/>
    <w:rsid w:val="00A377E8"/>
    <w:rsid w:val="00A44FDA"/>
    <w:rsid w:val="00A51DBD"/>
    <w:rsid w:val="00A52F0C"/>
    <w:rsid w:val="00A67631"/>
    <w:rsid w:val="00A712C7"/>
    <w:rsid w:val="00A7272D"/>
    <w:rsid w:val="00A72F2D"/>
    <w:rsid w:val="00A74EC2"/>
    <w:rsid w:val="00A77199"/>
    <w:rsid w:val="00A779BB"/>
    <w:rsid w:val="00A84065"/>
    <w:rsid w:val="00A84AA9"/>
    <w:rsid w:val="00A84C33"/>
    <w:rsid w:val="00A87E55"/>
    <w:rsid w:val="00A96F5E"/>
    <w:rsid w:val="00AA22B6"/>
    <w:rsid w:val="00AA261A"/>
    <w:rsid w:val="00AA3741"/>
    <w:rsid w:val="00AA5650"/>
    <w:rsid w:val="00AA76D1"/>
    <w:rsid w:val="00AB3E21"/>
    <w:rsid w:val="00AC20DE"/>
    <w:rsid w:val="00AC2853"/>
    <w:rsid w:val="00AC43DA"/>
    <w:rsid w:val="00AD0F6A"/>
    <w:rsid w:val="00AD22C0"/>
    <w:rsid w:val="00AF0587"/>
    <w:rsid w:val="00AF200C"/>
    <w:rsid w:val="00AF233F"/>
    <w:rsid w:val="00AF78AC"/>
    <w:rsid w:val="00B14010"/>
    <w:rsid w:val="00B14522"/>
    <w:rsid w:val="00B145B6"/>
    <w:rsid w:val="00B161CA"/>
    <w:rsid w:val="00B16EB3"/>
    <w:rsid w:val="00B21A9D"/>
    <w:rsid w:val="00B21D22"/>
    <w:rsid w:val="00B21E91"/>
    <w:rsid w:val="00B22F8B"/>
    <w:rsid w:val="00B301A5"/>
    <w:rsid w:val="00B346F7"/>
    <w:rsid w:val="00B3573B"/>
    <w:rsid w:val="00B37E46"/>
    <w:rsid w:val="00B5256F"/>
    <w:rsid w:val="00B539EB"/>
    <w:rsid w:val="00B55306"/>
    <w:rsid w:val="00B66E7D"/>
    <w:rsid w:val="00B763B2"/>
    <w:rsid w:val="00B764AB"/>
    <w:rsid w:val="00B7789A"/>
    <w:rsid w:val="00B81CC3"/>
    <w:rsid w:val="00B864B2"/>
    <w:rsid w:val="00B87B9D"/>
    <w:rsid w:val="00B90BED"/>
    <w:rsid w:val="00B91612"/>
    <w:rsid w:val="00B91910"/>
    <w:rsid w:val="00B922F6"/>
    <w:rsid w:val="00B92ACA"/>
    <w:rsid w:val="00B94FC9"/>
    <w:rsid w:val="00B96A18"/>
    <w:rsid w:val="00BA4805"/>
    <w:rsid w:val="00BA5616"/>
    <w:rsid w:val="00BB37F4"/>
    <w:rsid w:val="00BB7106"/>
    <w:rsid w:val="00BC4189"/>
    <w:rsid w:val="00BD3A6A"/>
    <w:rsid w:val="00BD5FC6"/>
    <w:rsid w:val="00BE193E"/>
    <w:rsid w:val="00BE4875"/>
    <w:rsid w:val="00BE4E94"/>
    <w:rsid w:val="00BE517A"/>
    <w:rsid w:val="00BE5B22"/>
    <w:rsid w:val="00BE6AFA"/>
    <w:rsid w:val="00C157EF"/>
    <w:rsid w:val="00C26582"/>
    <w:rsid w:val="00C301EC"/>
    <w:rsid w:val="00C3401C"/>
    <w:rsid w:val="00C420E2"/>
    <w:rsid w:val="00C4248F"/>
    <w:rsid w:val="00C42B4A"/>
    <w:rsid w:val="00C5352C"/>
    <w:rsid w:val="00C54C00"/>
    <w:rsid w:val="00C54E84"/>
    <w:rsid w:val="00C55D2B"/>
    <w:rsid w:val="00C64799"/>
    <w:rsid w:val="00C665A1"/>
    <w:rsid w:val="00C67499"/>
    <w:rsid w:val="00C675A7"/>
    <w:rsid w:val="00C71797"/>
    <w:rsid w:val="00C720F5"/>
    <w:rsid w:val="00C74571"/>
    <w:rsid w:val="00C8336B"/>
    <w:rsid w:val="00C85497"/>
    <w:rsid w:val="00C87462"/>
    <w:rsid w:val="00C91B7E"/>
    <w:rsid w:val="00C93C1F"/>
    <w:rsid w:val="00C9406B"/>
    <w:rsid w:val="00C9713B"/>
    <w:rsid w:val="00C97D53"/>
    <w:rsid w:val="00CA3E66"/>
    <w:rsid w:val="00CA6DF7"/>
    <w:rsid w:val="00CB0E1C"/>
    <w:rsid w:val="00CC1921"/>
    <w:rsid w:val="00CC27DE"/>
    <w:rsid w:val="00CD1D9F"/>
    <w:rsid w:val="00CD28A5"/>
    <w:rsid w:val="00CE1623"/>
    <w:rsid w:val="00CE6A9F"/>
    <w:rsid w:val="00CF1645"/>
    <w:rsid w:val="00CF1969"/>
    <w:rsid w:val="00D00B16"/>
    <w:rsid w:val="00D01ED0"/>
    <w:rsid w:val="00D04561"/>
    <w:rsid w:val="00D06171"/>
    <w:rsid w:val="00D12A3A"/>
    <w:rsid w:val="00D16E83"/>
    <w:rsid w:val="00D17D96"/>
    <w:rsid w:val="00D228B9"/>
    <w:rsid w:val="00D3180F"/>
    <w:rsid w:val="00D32CE7"/>
    <w:rsid w:val="00D32CE9"/>
    <w:rsid w:val="00D363F6"/>
    <w:rsid w:val="00D36CC6"/>
    <w:rsid w:val="00D406E6"/>
    <w:rsid w:val="00D4105B"/>
    <w:rsid w:val="00D45C94"/>
    <w:rsid w:val="00D45C9D"/>
    <w:rsid w:val="00D539E1"/>
    <w:rsid w:val="00D53C35"/>
    <w:rsid w:val="00D55FCC"/>
    <w:rsid w:val="00D57055"/>
    <w:rsid w:val="00D60AE4"/>
    <w:rsid w:val="00D621C3"/>
    <w:rsid w:val="00D65ACD"/>
    <w:rsid w:val="00D66AB4"/>
    <w:rsid w:val="00D702DA"/>
    <w:rsid w:val="00D71ADF"/>
    <w:rsid w:val="00D76050"/>
    <w:rsid w:val="00D7736B"/>
    <w:rsid w:val="00D865C2"/>
    <w:rsid w:val="00D8733E"/>
    <w:rsid w:val="00D924BA"/>
    <w:rsid w:val="00D96CB7"/>
    <w:rsid w:val="00DA3BC5"/>
    <w:rsid w:val="00DA4FD8"/>
    <w:rsid w:val="00DB3369"/>
    <w:rsid w:val="00DB3A4C"/>
    <w:rsid w:val="00DB7B63"/>
    <w:rsid w:val="00DB7BC9"/>
    <w:rsid w:val="00DB7EFC"/>
    <w:rsid w:val="00DC033D"/>
    <w:rsid w:val="00DC17DB"/>
    <w:rsid w:val="00DC451E"/>
    <w:rsid w:val="00DC67DC"/>
    <w:rsid w:val="00DC6B11"/>
    <w:rsid w:val="00DC7E55"/>
    <w:rsid w:val="00DD1ACC"/>
    <w:rsid w:val="00DD334A"/>
    <w:rsid w:val="00DD3F1F"/>
    <w:rsid w:val="00DE1588"/>
    <w:rsid w:val="00DE6740"/>
    <w:rsid w:val="00DE6EE8"/>
    <w:rsid w:val="00DF0A39"/>
    <w:rsid w:val="00DF5941"/>
    <w:rsid w:val="00E03633"/>
    <w:rsid w:val="00E03681"/>
    <w:rsid w:val="00E0490B"/>
    <w:rsid w:val="00E067DB"/>
    <w:rsid w:val="00E07C71"/>
    <w:rsid w:val="00E1164E"/>
    <w:rsid w:val="00E11DC7"/>
    <w:rsid w:val="00E21C66"/>
    <w:rsid w:val="00E2236A"/>
    <w:rsid w:val="00E23072"/>
    <w:rsid w:val="00E304E1"/>
    <w:rsid w:val="00E3175E"/>
    <w:rsid w:val="00E32F98"/>
    <w:rsid w:val="00E33866"/>
    <w:rsid w:val="00E33AF9"/>
    <w:rsid w:val="00E36D4E"/>
    <w:rsid w:val="00E40FDD"/>
    <w:rsid w:val="00E45F02"/>
    <w:rsid w:val="00E4658D"/>
    <w:rsid w:val="00E571C1"/>
    <w:rsid w:val="00E65EB0"/>
    <w:rsid w:val="00E661D5"/>
    <w:rsid w:val="00E664AA"/>
    <w:rsid w:val="00E77631"/>
    <w:rsid w:val="00E8215B"/>
    <w:rsid w:val="00E84701"/>
    <w:rsid w:val="00E878BD"/>
    <w:rsid w:val="00E93D84"/>
    <w:rsid w:val="00E9425D"/>
    <w:rsid w:val="00E9442A"/>
    <w:rsid w:val="00E94E57"/>
    <w:rsid w:val="00E94EB6"/>
    <w:rsid w:val="00E97E42"/>
    <w:rsid w:val="00EB2667"/>
    <w:rsid w:val="00EC2AE4"/>
    <w:rsid w:val="00EC2EFC"/>
    <w:rsid w:val="00ED696E"/>
    <w:rsid w:val="00EE0D30"/>
    <w:rsid w:val="00EE2E14"/>
    <w:rsid w:val="00EE30D6"/>
    <w:rsid w:val="00EF1AD4"/>
    <w:rsid w:val="00F00E69"/>
    <w:rsid w:val="00F02557"/>
    <w:rsid w:val="00F11A48"/>
    <w:rsid w:val="00F172A1"/>
    <w:rsid w:val="00F2128C"/>
    <w:rsid w:val="00F24692"/>
    <w:rsid w:val="00F31FB6"/>
    <w:rsid w:val="00F40B8C"/>
    <w:rsid w:val="00F42643"/>
    <w:rsid w:val="00F47C69"/>
    <w:rsid w:val="00F51EC7"/>
    <w:rsid w:val="00F53465"/>
    <w:rsid w:val="00F56082"/>
    <w:rsid w:val="00F56280"/>
    <w:rsid w:val="00F648F3"/>
    <w:rsid w:val="00F64C07"/>
    <w:rsid w:val="00F65F71"/>
    <w:rsid w:val="00F74B54"/>
    <w:rsid w:val="00F75C0A"/>
    <w:rsid w:val="00F770C9"/>
    <w:rsid w:val="00F93363"/>
    <w:rsid w:val="00FA29DD"/>
    <w:rsid w:val="00FA6ED4"/>
    <w:rsid w:val="00FB4918"/>
    <w:rsid w:val="00FC7DC1"/>
    <w:rsid w:val="00FD1A6E"/>
    <w:rsid w:val="00FD5827"/>
    <w:rsid w:val="00FD6E6D"/>
    <w:rsid w:val="00FF1D08"/>
    <w:rsid w:val="00FF61A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BD0D7D6"/>
  <w15:docId w15:val="{F2493611-BE86-4532-A690-4C53EE151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6AD"/>
  </w:style>
  <w:style w:type="paragraph" w:styleId="Naslov1">
    <w:name w:val="heading 1"/>
    <w:aliases w:val="H1,h1,II+,I"/>
    <w:basedOn w:val="Navaden"/>
    <w:next w:val="Navaden"/>
    <w:link w:val="Naslov1Znak"/>
    <w:autoRedefine/>
    <w:qFormat/>
    <w:rsid w:val="009C75D7"/>
    <w:pPr>
      <w:keepNext/>
      <w:numPr>
        <w:numId w:val="1"/>
      </w:numPr>
      <w:spacing w:before="240" w:after="120" w:line="240" w:lineRule="auto"/>
      <w:jc w:val="both"/>
      <w:outlineLvl w:val="0"/>
    </w:pPr>
    <w:rPr>
      <w:rFonts w:ascii="Arial" w:eastAsia="Times New Roman" w:hAnsi="Arial" w:cs="Arial"/>
      <w:kern w:val="32"/>
      <w:sz w:val="24"/>
      <w:szCs w:val="32"/>
    </w:rPr>
  </w:style>
  <w:style w:type="paragraph" w:styleId="Naslov2">
    <w:name w:val="heading 2"/>
    <w:aliases w:val="h2,A,A Head,A Head1,A Head2,A Head3,A Head11,A Head21,A Head4,A Head12,A Head5,A Head13,A Head22,A Head31,A Head111,A Head211,A Head41,A Head121,A Head6,A Head14,A Head23,A Head32,A Head112,A Head212,A Head42,A Head122,A Head51,A Head131"/>
    <w:basedOn w:val="Navaden"/>
    <w:next w:val="Navaden"/>
    <w:link w:val="Naslov2Znak"/>
    <w:autoRedefine/>
    <w:qFormat/>
    <w:rsid w:val="006C739E"/>
    <w:pPr>
      <w:keepNext/>
      <w:numPr>
        <w:ilvl w:val="1"/>
        <w:numId w:val="1"/>
      </w:numPr>
      <w:spacing w:before="240" w:after="120" w:line="240" w:lineRule="auto"/>
      <w:jc w:val="both"/>
      <w:outlineLvl w:val="1"/>
    </w:pPr>
    <w:rPr>
      <w:rFonts w:ascii="Arial" w:eastAsia="Times New Roman" w:hAnsi="Arial" w:cs="Times New Roman"/>
      <w:b/>
      <w:bCs/>
      <w:caps/>
      <w:szCs w:val="20"/>
    </w:rPr>
  </w:style>
  <w:style w:type="paragraph" w:styleId="Naslov3">
    <w:name w:val="heading 3"/>
    <w:basedOn w:val="Navaden"/>
    <w:next w:val="Navaden"/>
    <w:link w:val="Naslov3Znak"/>
    <w:qFormat/>
    <w:rsid w:val="0004333F"/>
    <w:pPr>
      <w:keepNext/>
      <w:numPr>
        <w:ilvl w:val="2"/>
        <w:numId w:val="1"/>
      </w:numPr>
      <w:spacing w:before="240" w:after="60" w:line="240" w:lineRule="auto"/>
      <w:jc w:val="both"/>
      <w:outlineLvl w:val="2"/>
    </w:pPr>
    <w:rPr>
      <w:rFonts w:ascii="Arial" w:eastAsia="Times New Roman" w:hAnsi="Arial" w:cs="Arial"/>
      <w:bCs/>
      <w:sz w:val="20"/>
      <w:szCs w:val="26"/>
    </w:rPr>
  </w:style>
  <w:style w:type="paragraph" w:styleId="Naslov4">
    <w:name w:val="heading 4"/>
    <w:aliases w:val="Heading 21,H4"/>
    <w:basedOn w:val="Navaden"/>
    <w:next w:val="Navaden"/>
    <w:link w:val="Naslov4Znak"/>
    <w:qFormat/>
    <w:rsid w:val="0004333F"/>
    <w:pPr>
      <w:keepNext/>
      <w:numPr>
        <w:ilvl w:val="3"/>
        <w:numId w:val="1"/>
      </w:numPr>
      <w:spacing w:after="0" w:line="240" w:lineRule="auto"/>
      <w:jc w:val="both"/>
      <w:outlineLvl w:val="3"/>
    </w:pPr>
    <w:rPr>
      <w:rFonts w:ascii="Arial" w:eastAsia="Times New Roman" w:hAnsi="Arial" w:cs="Times New Roman"/>
      <w:sz w:val="20"/>
      <w:szCs w:val="20"/>
    </w:rPr>
  </w:style>
  <w:style w:type="paragraph" w:styleId="Naslov5">
    <w:name w:val="heading 5"/>
    <w:basedOn w:val="Navaden"/>
    <w:next w:val="Navaden"/>
    <w:link w:val="Naslov5Znak"/>
    <w:qFormat/>
    <w:rsid w:val="0004333F"/>
    <w:pPr>
      <w:keepNext/>
      <w:numPr>
        <w:ilvl w:val="4"/>
        <w:numId w:val="1"/>
      </w:numPr>
      <w:spacing w:after="0" w:line="240" w:lineRule="auto"/>
      <w:outlineLvl w:val="4"/>
    </w:pPr>
    <w:rPr>
      <w:rFonts w:ascii="Arial" w:eastAsia="Times New Roman" w:hAnsi="Arial" w:cs="Times New Roman"/>
      <w:b/>
      <w:bCs/>
      <w:szCs w:val="20"/>
    </w:rPr>
  </w:style>
  <w:style w:type="paragraph" w:styleId="Naslov6">
    <w:name w:val="heading 6"/>
    <w:basedOn w:val="Navaden"/>
    <w:next w:val="Navaden"/>
    <w:link w:val="Naslov6Znak"/>
    <w:qFormat/>
    <w:rsid w:val="0004333F"/>
    <w:pPr>
      <w:numPr>
        <w:ilvl w:val="5"/>
        <w:numId w:val="1"/>
      </w:numPr>
      <w:spacing w:before="240" w:after="60" w:line="240" w:lineRule="auto"/>
      <w:jc w:val="both"/>
      <w:outlineLvl w:val="5"/>
    </w:pPr>
    <w:rPr>
      <w:rFonts w:ascii="Times New Roman" w:eastAsia="Times New Roman" w:hAnsi="Times New Roman" w:cs="Times New Roman"/>
      <w:b/>
      <w:bCs/>
    </w:rPr>
  </w:style>
  <w:style w:type="paragraph" w:styleId="Naslov7">
    <w:name w:val="heading 7"/>
    <w:basedOn w:val="Navaden"/>
    <w:next w:val="Navaden"/>
    <w:link w:val="Naslov7Znak"/>
    <w:qFormat/>
    <w:rsid w:val="0004333F"/>
    <w:pPr>
      <w:keepNext/>
      <w:numPr>
        <w:ilvl w:val="6"/>
        <w:numId w:val="1"/>
      </w:numPr>
      <w:spacing w:after="0" w:line="240" w:lineRule="auto"/>
      <w:jc w:val="center"/>
      <w:outlineLvl w:val="6"/>
    </w:pPr>
    <w:rPr>
      <w:rFonts w:ascii="Arial" w:eastAsia="Times New Roman" w:hAnsi="Arial" w:cs="Times New Roman"/>
      <w:b/>
      <w:bCs/>
      <w:szCs w:val="20"/>
    </w:rPr>
  </w:style>
  <w:style w:type="paragraph" w:styleId="Naslov8">
    <w:name w:val="heading 8"/>
    <w:basedOn w:val="Navaden"/>
    <w:next w:val="Navaden"/>
    <w:link w:val="Naslov8Znak"/>
    <w:qFormat/>
    <w:rsid w:val="0004333F"/>
    <w:pPr>
      <w:keepNext/>
      <w:numPr>
        <w:ilvl w:val="7"/>
        <w:numId w:val="1"/>
      </w:numPr>
      <w:spacing w:after="0" w:line="240" w:lineRule="auto"/>
      <w:jc w:val="both"/>
      <w:outlineLvl w:val="7"/>
    </w:pPr>
    <w:rPr>
      <w:rFonts w:ascii="Arial" w:eastAsia="Times New Roman" w:hAnsi="Arial" w:cs="Arial"/>
      <w:b/>
      <w:bCs/>
      <w:sz w:val="20"/>
      <w:szCs w:val="24"/>
    </w:rPr>
  </w:style>
  <w:style w:type="paragraph" w:styleId="Naslov9">
    <w:name w:val="heading 9"/>
    <w:basedOn w:val="Navaden"/>
    <w:next w:val="Navaden"/>
    <w:link w:val="Naslov9Znak"/>
    <w:qFormat/>
    <w:rsid w:val="0004333F"/>
    <w:pPr>
      <w:numPr>
        <w:ilvl w:val="8"/>
        <w:numId w:val="1"/>
      </w:numPr>
      <w:spacing w:before="240" w:after="60" w:line="240" w:lineRule="auto"/>
      <w:jc w:val="both"/>
      <w:outlineLvl w:val="8"/>
    </w:pPr>
    <w:rPr>
      <w:rFonts w:ascii="Arial" w:eastAsia="Times New Roman" w:hAnsi="Arial" w:cs="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 Znak,II+ Znak,I Znak"/>
    <w:basedOn w:val="Privzetapisavaodstavka"/>
    <w:link w:val="Naslov1"/>
    <w:rsid w:val="009C75D7"/>
    <w:rPr>
      <w:rFonts w:ascii="Arial" w:eastAsia="Times New Roman" w:hAnsi="Arial" w:cs="Arial"/>
      <w:kern w:val="32"/>
      <w:sz w:val="24"/>
      <w:szCs w:val="32"/>
    </w:rPr>
  </w:style>
  <w:style w:type="character" w:customStyle="1" w:styleId="Naslov2Znak">
    <w:name w:val="Naslov 2 Znak"/>
    <w:aliases w:val="h2 Znak,A Znak,A Head Znak,A Head1 Znak,A Head2 Znak,A Head3 Znak,A Head11 Znak,A Head21 Znak,A Head4 Znak,A Head12 Znak,A Head5 Znak,A Head13 Znak,A Head22 Znak,A Head31 Znak,A Head111 Znak,A Head211 Znak,A Head41 Znak,A Head121 Znak"/>
    <w:basedOn w:val="Privzetapisavaodstavka"/>
    <w:link w:val="Naslov2"/>
    <w:rsid w:val="006C739E"/>
    <w:rPr>
      <w:rFonts w:ascii="Arial" w:eastAsia="Times New Roman" w:hAnsi="Arial" w:cs="Times New Roman"/>
      <w:b/>
      <w:bCs/>
      <w:caps/>
      <w:szCs w:val="20"/>
    </w:rPr>
  </w:style>
  <w:style w:type="character" w:customStyle="1" w:styleId="Naslov3Znak">
    <w:name w:val="Naslov 3 Znak"/>
    <w:basedOn w:val="Privzetapisavaodstavka"/>
    <w:link w:val="Naslov3"/>
    <w:rsid w:val="0004333F"/>
    <w:rPr>
      <w:rFonts w:ascii="Arial" w:eastAsia="Times New Roman" w:hAnsi="Arial" w:cs="Arial"/>
      <w:bCs/>
      <w:sz w:val="20"/>
      <w:szCs w:val="26"/>
    </w:rPr>
  </w:style>
  <w:style w:type="character" w:customStyle="1" w:styleId="Naslov4Znak">
    <w:name w:val="Naslov 4 Znak"/>
    <w:aliases w:val="Heading 21 Znak,H4 Znak"/>
    <w:basedOn w:val="Privzetapisavaodstavka"/>
    <w:link w:val="Naslov4"/>
    <w:rsid w:val="0004333F"/>
    <w:rPr>
      <w:rFonts w:ascii="Arial" w:eastAsia="Times New Roman" w:hAnsi="Arial" w:cs="Times New Roman"/>
      <w:sz w:val="20"/>
      <w:szCs w:val="20"/>
    </w:rPr>
  </w:style>
  <w:style w:type="character" w:customStyle="1" w:styleId="Naslov5Znak">
    <w:name w:val="Naslov 5 Znak"/>
    <w:basedOn w:val="Privzetapisavaodstavka"/>
    <w:link w:val="Naslov5"/>
    <w:rsid w:val="0004333F"/>
    <w:rPr>
      <w:rFonts w:ascii="Arial" w:eastAsia="Times New Roman" w:hAnsi="Arial" w:cs="Times New Roman"/>
      <w:b/>
      <w:bCs/>
      <w:szCs w:val="20"/>
    </w:rPr>
  </w:style>
  <w:style w:type="character" w:customStyle="1" w:styleId="Naslov6Znak">
    <w:name w:val="Naslov 6 Znak"/>
    <w:basedOn w:val="Privzetapisavaodstavka"/>
    <w:link w:val="Naslov6"/>
    <w:rsid w:val="0004333F"/>
    <w:rPr>
      <w:rFonts w:ascii="Times New Roman" w:eastAsia="Times New Roman" w:hAnsi="Times New Roman" w:cs="Times New Roman"/>
      <w:b/>
      <w:bCs/>
    </w:rPr>
  </w:style>
  <w:style w:type="character" w:customStyle="1" w:styleId="Naslov7Znak">
    <w:name w:val="Naslov 7 Znak"/>
    <w:basedOn w:val="Privzetapisavaodstavka"/>
    <w:link w:val="Naslov7"/>
    <w:rsid w:val="0004333F"/>
    <w:rPr>
      <w:rFonts w:ascii="Arial" w:eastAsia="Times New Roman" w:hAnsi="Arial" w:cs="Times New Roman"/>
      <w:b/>
      <w:bCs/>
      <w:szCs w:val="20"/>
    </w:rPr>
  </w:style>
  <w:style w:type="character" w:customStyle="1" w:styleId="Naslov8Znak">
    <w:name w:val="Naslov 8 Znak"/>
    <w:basedOn w:val="Privzetapisavaodstavka"/>
    <w:link w:val="Naslov8"/>
    <w:rsid w:val="0004333F"/>
    <w:rPr>
      <w:rFonts w:ascii="Arial" w:eastAsia="Times New Roman" w:hAnsi="Arial" w:cs="Arial"/>
      <w:b/>
      <w:bCs/>
      <w:sz w:val="20"/>
      <w:szCs w:val="24"/>
    </w:rPr>
  </w:style>
  <w:style w:type="character" w:customStyle="1" w:styleId="Naslov9Znak">
    <w:name w:val="Naslov 9 Znak"/>
    <w:basedOn w:val="Privzetapisavaodstavka"/>
    <w:link w:val="Naslov9"/>
    <w:rsid w:val="0004333F"/>
    <w:rPr>
      <w:rFonts w:ascii="Arial" w:eastAsia="Times New Roman" w:hAnsi="Arial" w:cs="Arial"/>
    </w:rPr>
  </w:style>
  <w:style w:type="numbering" w:customStyle="1" w:styleId="NoList1">
    <w:name w:val="No List1"/>
    <w:next w:val="Brezseznama"/>
    <w:uiPriority w:val="99"/>
    <w:semiHidden/>
    <w:unhideWhenUsed/>
    <w:rsid w:val="0004333F"/>
  </w:style>
  <w:style w:type="character" w:styleId="Hiperpovezava">
    <w:name w:val="Hyperlink"/>
    <w:uiPriority w:val="99"/>
    <w:rsid w:val="0004333F"/>
    <w:rPr>
      <w:strike w:val="0"/>
      <w:dstrike w:val="0"/>
      <w:color w:val="0000FF"/>
      <w:u w:val="none"/>
      <w:effect w:val="none"/>
    </w:rPr>
  </w:style>
  <w:style w:type="paragraph" w:styleId="Telobesedila2">
    <w:name w:val="Body Text 2"/>
    <w:basedOn w:val="Navaden"/>
    <w:link w:val="Telobesedila2Znak"/>
    <w:rsid w:val="0004333F"/>
    <w:pPr>
      <w:spacing w:after="0" w:line="240" w:lineRule="auto"/>
    </w:pPr>
    <w:rPr>
      <w:rFonts w:ascii="Arial" w:eastAsia="Times New Roman" w:hAnsi="Arial" w:cs="Times New Roman"/>
      <w:b/>
      <w:sz w:val="20"/>
      <w:szCs w:val="20"/>
    </w:rPr>
  </w:style>
  <w:style w:type="character" w:customStyle="1" w:styleId="Telobesedila2Znak">
    <w:name w:val="Telo besedila 2 Znak"/>
    <w:basedOn w:val="Privzetapisavaodstavka"/>
    <w:link w:val="Telobesedila2"/>
    <w:rsid w:val="0004333F"/>
    <w:rPr>
      <w:rFonts w:ascii="Arial" w:eastAsia="Times New Roman" w:hAnsi="Arial" w:cs="Times New Roman"/>
      <w:b/>
      <w:sz w:val="20"/>
      <w:szCs w:val="20"/>
    </w:rPr>
  </w:style>
  <w:style w:type="paragraph" w:styleId="Telobesedila">
    <w:name w:val="Body Text"/>
    <w:basedOn w:val="Navaden"/>
    <w:link w:val="TelobesedilaZnak"/>
    <w:rsid w:val="0004333F"/>
    <w:pPr>
      <w:spacing w:after="0" w:line="240" w:lineRule="auto"/>
      <w:jc w:val="both"/>
    </w:pPr>
    <w:rPr>
      <w:rFonts w:ascii="Times New Roman" w:eastAsia="Times New Roman" w:hAnsi="Times New Roman" w:cs="Times New Roman"/>
      <w:b/>
      <w:sz w:val="24"/>
      <w:szCs w:val="20"/>
    </w:rPr>
  </w:style>
  <w:style w:type="character" w:customStyle="1" w:styleId="TelobesedilaZnak">
    <w:name w:val="Telo besedila Znak"/>
    <w:basedOn w:val="Privzetapisavaodstavka"/>
    <w:link w:val="Telobesedila"/>
    <w:rsid w:val="0004333F"/>
    <w:rPr>
      <w:rFonts w:ascii="Times New Roman" w:eastAsia="Times New Roman" w:hAnsi="Times New Roman" w:cs="Times New Roman"/>
      <w:b/>
      <w:sz w:val="24"/>
      <w:szCs w:val="20"/>
    </w:rPr>
  </w:style>
  <w:style w:type="paragraph" w:styleId="Sprotnaopomba-besedilo">
    <w:name w:val="footnote text"/>
    <w:basedOn w:val="Navaden"/>
    <w:link w:val="Sprotnaopomba-besediloZnak"/>
    <w:semiHidden/>
    <w:rsid w:val="0004333F"/>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04333F"/>
    <w:rPr>
      <w:rFonts w:ascii="Times New Roman" w:eastAsia="Times New Roman" w:hAnsi="Times New Roman" w:cs="Times New Roman"/>
      <w:sz w:val="20"/>
      <w:szCs w:val="20"/>
    </w:rPr>
  </w:style>
  <w:style w:type="paragraph" w:styleId="Kazalovsebine1">
    <w:name w:val="toc 1"/>
    <w:basedOn w:val="Navaden"/>
    <w:next w:val="Navaden"/>
    <w:autoRedefine/>
    <w:uiPriority w:val="39"/>
    <w:rsid w:val="00A14D61"/>
    <w:pPr>
      <w:tabs>
        <w:tab w:val="left" w:pos="400"/>
        <w:tab w:val="right" w:leader="underscore" w:pos="9515"/>
      </w:tabs>
      <w:spacing w:before="120" w:after="0" w:line="240" w:lineRule="auto"/>
    </w:pPr>
    <w:rPr>
      <w:rFonts w:ascii="Arial" w:eastAsia="Times New Roman" w:hAnsi="Arial" w:cs="Arial"/>
      <w:b/>
      <w:bCs/>
      <w:caps/>
      <w:noProof/>
      <w:sz w:val="20"/>
      <w:szCs w:val="28"/>
    </w:rPr>
  </w:style>
  <w:style w:type="paragraph" w:styleId="Telobesedila3">
    <w:name w:val="Body Text 3"/>
    <w:basedOn w:val="Navaden"/>
    <w:link w:val="Telobesedila3Znak"/>
    <w:rsid w:val="0004333F"/>
    <w:pPr>
      <w:spacing w:after="0" w:line="240" w:lineRule="auto"/>
      <w:jc w:val="both"/>
    </w:pPr>
    <w:rPr>
      <w:rFonts w:ascii="Arial" w:eastAsia="Times New Roman" w:hAnsi="Arial" w:cs="Times New Roman"/>
      <w:szCs w:val="20"/>
      <w:lang w:val="en-US"/>
    </w:rPr>
  </w:style>
  <w:style w:type="character" w:customStyle="1" w:styleId="Telobesedila3Znak">
    <w:name w:val="Telo besedila 3 Znak"/>
    <w:basedOn w:val="Privzetapisavaodstavka"/>
    <w:link w:val="Telobesedila3"/>
    <w:rsid w:val="0004333F"/>
    <w:rPr>
      <w:rFonts w:ascii="Arial" w:eastAsia="Times New Roman" w:hAnsi="Arial" w:cs="Times New Roman"/>
      <w:szCs w:val="20"/>
      <w:lang w:val="en-US"/>
    </w:rPr>
  </w:style>
  <w:style w:type="paragraph" w:styleId="Noga">
    <w:name w:val="footer"/>
    <w:basedOn w:val="Navaden"/>
    <w:link w:val="NogaZnak"/>
    <w:rsid w:val="0004333F"/>
    <w:pPr>
      <w:tabs>
        <w:tab w:val="center" w:pos="4153"/>
        <w:tab w:val="right" w:pos="8306"/>
      </w:tabs>
      <w:spacing w:after="0" w:line="240" w:lineRule="auto"/>
    </w:pPr>
    <w:rPr>
      <w:rFonts w:ascii="Times New Roman" w:eastAsia="Times New Roman" w:hAnsi="Times New Roman" w:cs="Times New Roman"/>
      <w:sz w:val="20"/>
      <w:szCs w:val="20"/>
      <w:lang w:val="en-US"/>
    </w:rPr>
  </w:style>
  <w:style w:type="character" w:customStyle="1" w:styleId="NogaZnak">
    <w:name w:val="Noga Znak"/>
    <w:basedOn w:val="Privzetapisavaodstavka"/>
    <w:link w:val="Noga"/>
    <w:rsid w:val="0004333F"/>
    <w:rPr>
      <w:rFonts w:ascii="Times New Roman" w:eastAsia="Times New Roman" w:hAnsi="Times New Roman" w:cs="Times New Roman"/>
      <w:sz w:val="20"/>
      <w:szCs w:val="20"/>
      <w:lang w:val="en-US"/>
    </w:rPr>
  </w:style>
  <w:style w:type="paragraph" w:styleId="Glava">
    <w:name w:val="header"/>
    <w:aliases w:val="E-PVO-glava"/>
    <w:basedOn w:val="Navaden"/>
    <w:link w:val="GlavaZnak"/>
    <w:uiPriority w:val="99"/>
    <w:rsid w:val="0004333F"/>
    <w:pPr>
      <w:tabs>
        <w:tab w:val="center" w:pos="4153"/>
        <w:tab w:val="right" w:pos="8306"/>
      </w:tabs>
      <w:spacing w:after="0" w:line="240" w:lineRule="auto"/>
    </w:pPr>
    <w:rPr>
      <w:rFonts w:ascii="Times New Roman" w:eastAsia="Times New Roman" w:hAnsi="Times New Roman" w:cs="Times New Roman"/>
      <w:sz w:val="24"/>
      <w:szCs w:val="20"/>
      <w:lang w:val="en-US"/>
    </w:rPr>
  </w:style>
  <w:style w:type="character" w:customStyle="1" w:styleId="GlavaZnak">
    <w:name w:val="Glava Znak"/>
    <w:aliases w:val="E-PVO-glava Znak"/>
    <w:basedOn w:val="Privzetapisavaodstavka"/>
    <w:link w:val="Glava"/>
    <w:uiPriority w:val="99"/>
    <w:rsid w:val="0004333F"/>
    <w:rPr>
      <w:rFonts w:ascii="Times New Roman" w:eastAsia="Times New Roman" w:hAnsi="Times New Roman" w:cs="Times New Roman"/>
      <w:sz w:val="24"/>
      <w:szCs w:val="20"/>
      <w:lang w:val="en-US"/>
    </w:rPr>
  </w:style>
  <w:style w:type="character" w:styleId="tevilkastrani">
    <w:name w:val="page number"/>
    <w:basedOn w:val="Privzetapisavaodstavka"/>
    <w:rsid w:val="0004333F"/>
  </w:style>
  <w:style w:type="paragraph" w:styleId="Kazalovsebine2">
    <w:name w:val="toc 2"/>
    <w:basedOn w:val="Navaden"/>
    <w:next w:val="Navaden"/>
    <w:autoRedefine/>
    <w:uiPriority w:val="39"/>
    <w:rsid w:val="00A14D61"/>
    <w:pPr>
      <w:tabs>
        <w:tab w:val="left" w:pos="800"/>
        <w:tab w:val="right" w:leader="underscore" w:pos="9515"/>
      </w:tabs>
      <w:spacing w:before="120" w:after="0" w:line="240" w:lineRule="auto"/>
      <w:ind w:left="200"/>
    </w:pPr>
    <w:rPr>
      <w:rFonts w:ascii="Arial" w:eastAsia="Times New Roman" w:hAnsi="Arial" w:cs="Times New Roman"/>
      <w:caps/>
      <w:noProof/>
      <w:sz w:val="20"/>
      <w:szCs w:val="24"/>
    </w:rPr>
  </w:style>
  <w:style w:type="paragraph" w:styleId="Kazalovsebine3">
    <w:name w:val="toc 3"/>
    <w:basedOn w:val="Navaden"/>
    <w:next w:val="Navaden"/>
    <w:autoRedefine/>
    <w:uiPriority w:val="39"/>
    <w:rsid w:val="00A14D61"/>
    <w:pPr>
      <w:spacing w:after="0" w:line="240" w:lineRule="auto"/>
      <w:ind w:left="400"/>
    </w:pPr>
    <w:rPr>
      <w:rFonts w:ascii="Times New Roman" w:eastAsia="Times New Roman" w:hAnsi="Times New Roman" w:cs="Times New Roman"/>
      <w:sz w:val="20"/>
      <w:szCs w:val="24"/>
    </w:rPr>
  </w:style>
  <w:style w:type="character" w:styleId="SledenaHiperpovezava">
    <w:name w:val="FollowedHyperlink"/>
    <w:rsid w:val="0004333F"/>
    <w:rPr>
      <w:color w:val="800080"/>
      <w:u w:val="single"/>
    </w:rPr>
  </w:style>
  <w:style w:type="paragraph" w:styleId="Naslov">
    <w:name w:val="Title"/>
    <w:basedOn w:val="Navaden"/>
    <w:link w:val="NaslovZnak"/>
    <w:qFormat/>
    <w:rsid w:val="0004333F"/>
    <w:pPr>
      <w:spacing w:after="0" w:line="240" w:lineRule="auto"/>
      <w:jc w:val="center"/>
    </w:pPr>
    <w:rPr>
      <w:rFonts w:ascii="Times New Roman" w:eastAsia="Times New Roman" w:hAnsi="Times New Roman" w:cs="Times New Roman"/>
      <w:b/>
      <w:sz w:val="24"/>
      <w:szCs w:val="24"/>
      <w:lang w:val="en-AU"/>
    </w:rPr>
  </w:style>
  <w:style w:type="character" w:customStyle="1" w:styleId="NaslovZnak">
    <w:name w:val="Naslov Znak"/>
    <w:basedOn w:val="Privzetapisavaodstavka"/>
    <w:link w:val="Naslov"/>
    <w:rsid w:val="0004333F"/>
    <w:rPr>
      <w:rFonts w:ascii="Times New Roman" w:eastAsia="Times New Roman" w:hAnsi="Times New Roman" w:cs="Times New Roman"/>
      <w:b/>
      <w:sz w:val="24"/>
      <w:szCs w:val="24"/>
      <w:lang w:val="en-AU"/>
    </w:rPr>
  </w:style>
  <w:style w:type="paragraph" w:customStyle="1" w:styleId="Naslov21">
    <w:name w:val="Naslov 21"/>
    <w:basedOn w:val="Navaden"/>
    <w:rsid w:val="0004333F"/>
    <w:pPr>
      <w:spacing w:after="0" w:line="240" w:lineRule="auto"/>
      <w:jc w:val="center"/>
    </w:pPr>
    <w:rPr>
      <w:rFonts w:ascii="Times New Roman" w:eastAsia="Times New Roman" w:hAnsi="Times New Roman" w:cs="Times New Roman"/>
      <w:b/>
      <w:sz w:val="26"/>
      <w:szCs w:val="24"/>
      <w:lang w:val="en-AU"/>
    </w:rPr>
  </w:style>
  <w:style w:type="character" w:styleId="Krepko">
    <w:name w:val="Strong"/>
    <w:qFormat/>
    <w:rsid w:val="0004333F"/>
    <w:rPr>
      <w:b/>
    </w:rPr>
  </w:style>
  <w:style w:type="paragraph" w:customStyle="1" w:styleId="BESEDILO">
    <w:name w:val="BESEDILO"/>
    <w:rsid w:val="0004333F"/>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standardcontent1">
    <w:name w:val="standardcontent1"/>
    <w:rsid w:val="0004333F"/>
    <w:rPr>
      <w:rFonts w:ascii="Verdana" w:hAnsi="Verdana" w:hint="default"/>
      <w:sz w:val="18"/>
      <w:szCs w:val="18"/>
    </w:rPr>
  </w:style>
  <w:style w:type="paragraph" w:styleId="Telobesedila-zamik">
    <w:name w:val="Body Text Indent"/>
    <w:basedOn w:val="Navaden"/>
    <w:link w:val="Telobesedila-zamikZnak"/>
    <w:rsid w:val="0004333F"/>
    <w:pPr>
      <w:spacing w:after="0" w:line="240" w:lineRule="auto"/>
      <w:ind w:left="360"/>
    </w:pPr>
    <w:rPr>
      <w:rFonts w:ascii="Times New Roman" w:eastAsia="Times New Roman" w:hAnsi="Times New Roman" w:cs="Times New Roman"/>
      <w:sz w:val="24"/>
      <w:szCs w:val="24"/>
      <w:lang w:val="en-GB"/>
    </w:rPr>
  </w:style>
  <w:style w:type="character" w:customStyle="1" w:styleId="Telobesedila-zamikZnak">
    <w:name w:val="Telo besedila - zamik Znak"/>
    <w:basedOn w:val="Privzetapisavaodstavka"/>
    <w:link w:val="Telobesedila-zamik"/>
    <w:rsid w:val="0004333F"/>
    <w:rPr>
      <w:rFonts w:ascii="Times New Roman" w:eastAsia="Times New Roman" w:hAnsi="Times New Roman" w:cs="Times New Roman"/>
      <w:sz w:val="24"/>
      <w:szCs w:val="24"/>
      <w:lang w:val="en-GB"/>
    </w:rPr>
  </w:style>
  <w:style w:type="paragraph" w:styleId="Telobesedila-zamik2">
    <w:name w:val="Body Text Indent 2"/>
    <w:basedOn w:val="Navaden"/>
    <w:link w:val="Telobesedila-zamik2Znak"/>
    <w:rsid w:val="0004333F"/>
    <w:pPr>
      <w:spacing w:after="0" w:line="240" w:lineRule="auto"/>
      <w:ind w:left="360"/>
    </w:pPr>
    <w:rPr>
      <w:rFonts w:ascii="Times New Roman" w:eastAsia="Times New Roman" w:hAnsi="Times New Roman" w:cs="Times New Roman"/>
      <w:sz w:val="24"/>
      <w:lang w:val="en-GB"/>
    </w:rPr>
  </w:style>
  <w:style w:type="character" w:customStyle="1" w:styleId="Telobesedila-zamik2Znak">
    <w:name w:val="Telo besedila - zamik 2 Znak"/>
    <w:basedOn w:val="Privzetapisavaodstavka"/>
    <w:link w:val="Telobesedila-zamik2"/>
    <w:rsid w:val="0004333F"/>
    <w:rPr>
      <w:rFonts w:ascii="Times New Roman" w:eastAsia="Times New Roman" w:hAnsi="Times New Roman" w:cs="Times New Roman"/>
      <w:sz w:val="24"/>
      <w:lang w:val="en-GB"/>
    </w:rPr>
  </w:style>
  <w:style w:type="paragraph" w:customStyle="1" w:styleId="xl24">
    <w:name w:val="xl24"/>
    <w:basedOn w:val="Navaden"/>
    <w:rsid w:val="0004333F"/>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04333F"/>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04333F"/>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04333F"/>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04333F"/>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04333F"/>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04333F"/>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04333F"/>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04333F"/>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04333F"/>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04333F"/>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04333F"/>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04333F"/>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04333F"/>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04333F"/>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04333F"/>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04333F"/>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04333F"/>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04333F"/>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04333F"/>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04333F"/>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04333F"/>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04333F"/>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04333F"/>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styleId="Telobesedila-zamik3">
    <w:name w:val="Body Text Indent 3"/>
    <w:basedOn w:val="Navaden"/>
    <w:link w:val="Telobesedila-zamik3Znak"/>
    <w:rsid w:val="0004333F"/>
    <w:pPr>
      <w:spacing w:after="0" w:line="240" w:lineRule="auto"/>
      <w:ind w:left="1440" w:firstLine="720"/>
      <w:jc w:val="center"/>
    </w:pPr>
    <w:rPr>
      <w:rFonts w:ascii="Times New Roman" w:eastAsia="Times New Roman" w:hAnsi="Times New Roman" w:cs="Times New Roman"/>
      <w:b/>
      <w:sz w:val="30"/>
      <w:szCs w:val="30"/>
      <w:lang w:val="en-GB"/>
    </w:rPr>
  </w:style>
  <w:style w:type="character" w:customStyle="1" w:styleId="Telobesedila-zamik3Znak">
    <w:name w:val="Telo besedila - zamik 3 Znak"/>
    <w:basedOn w:val="Privzetapisavaodstavka"/>
    <w:link w:val="Telobesedila-zamik3"/>
    <w:rsid w:val="0004333F"/>
    <w:rPr>
      <w:rFonts w:ascii="Times New Roman" w:eastAsia="Times New Roman" w:hAnsi="Times New Roman" w:cs="Times New Roman"/>
      <w:b/>
      <w:sz w:val="30"/>
      <w:szCs w:val="30"/>
      <w:lang w:val="en-GB"/>
    </w:rPr>
  </w:style>
  <w:style w:type="paragraph" w:styleId="Navadensplet">
    <w:name w:val="Normal (Web)"/>
    <w:basedOn w:val="Navaden"/>
    <w:rsid w:val="0004333F"/>
    <w:pPr>
      <w:spacing w:before="100" w:beforeAutospacing="1" w:after="100" w:afterAutospacing="1" w:line="240" w:lineRule="auto"/>
    </w:pPr>
    <w:rPr>
      <w:rFonts w:ascii="Arial Unicode MS" w:eastAsia="Arial Unicode MS" w:hAnsi="Arial Unicode MS" w:cs="Arial Unicode MS"/>
      <w:sz w:val="24"/>
      <w:szCs w:val="24"/>
      <w:lang w:val="en-GB"/>
    </w:rPr>
  </w:style>
  <w:style w:type="paragraph" w:styleId="Navaden-zamik">
    <w:name w:val="Normal Indent"/>
    <w:basedOn w:val="Navaden"/>
    <w:rsid w:val="0004333F"/>
    <w:pPr>
      <w:numPr>
        <w:numId w:val="3"/>
      </w:numPr>
      <w:spacing w:after="0" w:line="240" w:lineRule="auto"/>
      <w:jc w:val="both"/>
    </w:pPr>
    <w:rPr>
      <w:rFonts w:ascii="Times New Roman" w:eastAsia="Times New Roman" w:hAnsi="Times New Roman" w:cs="Times New Roman"/>
      <w:szCs w:val="20"/>
      <w:lang w:eastAsia="sl-SI"/>
    </w:rPr>
  </w:style>
  <w:style w:type="paragraph" w:styleId="HTML-oblikovano">
    <w:name w:val="HTML Preformatted"/>
    <w:basedOn w:val="Navaden"/>
    <w:link w:val="HTML-oblikovanoZnak"/>
    <w:rsid w:val="0004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04333F"/>
    <w:rPr>
      <w:rFonts w:ascii="Courier New" w:eastAsia="Times New Roman" w:hAnsi="Courier New" w:cs="Courier New"/>
      <w:color w:val="000000"/>
      <w:sz w:val="18"/>
      <w:szCs w:val="18"/>
      <w:lang w:eastAsia="sl-SI"/>
    </w:rPr>
  </w:style>
  <w:style w:type="paragraph" w:customStyle="1" w:styleId="Index">
    <w:name w:val="Index"/>
    <w:basedOn w:val="Navaden"/>
    <w:rsid w:val="0004333F"/>
    <w:pPr>
      <w:suppressLineNumbers/>
      <w:suppressAutoHyphens/>
      <w:spacing w:after="0" w:line="240" w:lineRule="auto"/>
      <w:jc w:val="both"/>
    </w:pPr>
    <w:rPr>
      <w:rFonts w:ascii="Arial" w:eastAsia="Times New Roman" w:hAnsi="Arial" w:cs="Times New Roman"/>
      <w:sz w:val="20"/>
      <w:szCs w:val="24"/>
      <w:lang w:eastAsia="ar-SA"/>
    </w:rPr>
  </w:style>
  <w:style w:type="paragraph" w:customStyle="1" w:styleId="StyleHeading211pt">
    <w:name w:val="Style Heading 2 + 11 pt"/>
    <w:basedOn w:val="Naslov2"/>
    <w:autoRedefine/>
    <w:rsid w:val="0004333F"/>
    <w:rPr>
      <w:b w:val="0"/>
      <w:caps w:val="0"/>
    </w:rPr>
  </w:style>
  <w:style w:type="paragraph" w:styleId="Besedilooblaka">
    <w:name w:val="Balloon Text"/>
    <w:basedOn w:val="Navaden"/>
    <w:link w:val="BesedilooblakaZnak"/>
    <w:uiPriority w:val="99"/>
    <w:semiHidden/>
    <w:unhideWhenUsed/>
    <w:rsid w:val="0004333F"/>
    <w:pPr>
      <w:spacing w:after="0" w:line="240" w:lineRule="auto"/>
      <w:jc w:val="both"/>
    </w:pPr>
    <w:rPr>
      <w:rFonts w:ascii="Tahoma" w:eastAsia="Times New Roman" w:hAnsi="Tahoma" w:cs="Tahoma"/>
      <w:sz w:val="16"/>
      <w:szCs w:val="16"/>
    </w:rPr>
  </w:style>
  <w:style w:type="character" w:customStyle="1" w:styleId="BesedilooblakaZnak">
    <w:name w:val="Besedilo oblačka Znak"/>
    <w:basedOn w:val="Privzetapisavaodstavka"/>
    <w:link w:val="Besedilooblaka"/>
    <w:uiPriority w:val="99"/>
    <w:semiHidden/>
    <w:rsid w:val="0004333F"/>
    <w:rPr>
      <w:rFonts w:ascii="Tahoma" w:eastAsia="Times New Roman" w:hAnsi="Tahoma" w:cs="Tahoma"/>
      <w:sz w:val="16"/>
      <w:szCs w:val="16"/>
    </w:rPr>
  </w:style>
  <w:style w:type="paragraph" w:customStyle="1" w:styleId="txtes">
    <w:name w:val="txt_es"/>
    <w:basedOn w:val="Navaden"/>
    <w:rsid w:val="0004333F"/>
    <w:pPr>
      <w:keepNext/>
      <w:spacing w:after="0" w:line="240" w:lineRule="auto"/>
      <w:jc w:val="both"/>
    </w:pPr>
    <w:rPr>
      <w:rFonts w:ascii="Arial" w:eastAsia="Times New Roman" w:hAnsi="Arial" w:cs="Times New Roman"/>
      <w:kern w:val="28"/>
      <w:szCs w:val="20"/>
      <w:lang w:eastAsia="sl-SI"/>
    </w:rPr>
  </w:style>
  <w:style w:type="character" w:customStyle="1" w:styleId="WW8Num25z0">
    <w:name w:val="WW8Num25z0"/>
    <w:rsid w:val="0004333F"/>
    <w:rPr>
      <w:rFonts w:ascii="Symbol" w:hAnsi="Symbol" w:cs="StarSymbol"/>
      <w:sz w:val="18"/>
      <w:szCs w:val="18"/>
    </w:rPr>
  </w:style>
  <w:style w:type="character" w:styleId="Pripombasklic">
    <w:name w:val="annotation reference"/>
    <w:uiPriority w:val="99"/>
    <w:semiHidden/>
    <w:unhideWhenUsed/>
    <w:rsid w:val="0004333F"/>
    <w:rPr>
      <w:sz w:val="16"/>
      <w:szCs w:val="16"/>
    </w:rPr>
  </w:style>
  <w:style w:type="paragraph" w:styleId="Pripombabesedilo">
    <w:name w:val="annotation text"/>
    <w:basedOn w:val="Navaden"/>
    <w:link w:val="PripombabesediloZnak"/>
    <w:unhideWhenUsed/>
    <w:rsid w:val="0004333F"/>
    <w:pPr>
      <w:spacing w:after="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rsid w:val="0004333F"/>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04333F"/>
    <w:rPr>
      <w:b/>
      <w:bCs/>
    </w:rPr>
  </w:style>
  <w:style w:type="character" w:customStyle="1" w:styleId="ZadevapripombeZnak">
    <w:name w:val="Zadeva pripombe Znak"/>
    <w:basedOn w:val="PripombabesediloZnak"/>
    <w:link w:val="Zadevapripombe"/>
    <w:uiPriority w:val="99"/>
    <w:semiHidden/>
    <w:rsid w:val="0004333F"/>
    <w:rPr>
      <w:rFonts w:ascii="Arial" w:eastAsia="Times New Roman" w:hAnsi="Arial" w:cs="Times New Roman"/>
      <w:b/>
      <w:bCs/>
      <w:sz w:val="20"/>
      <w:szCs w:val="20"/>
    </w:rPr>
  </w:style>
  <w:style w:type="paragraph" w:customStyle="1" w:styleId="Default">
    <w:name w:val="Default"/>
    <w:rsid w:val="0004333F"/>
    <w:pPr>
      <w:autoSpaceDE w:val="0"/>
      <w:autoSpaceDN w:val="0"/>
      <w:adjustRightInd w:val="0"/>
      <w:spacing w:after="0" w:line="240" w:lineRule="auto"/>
    </w:pPr>
    <w:rPr>
      <w:rFonts w:ascii="Arial" w:eastAsia="Calibri" w:hAnsi="Arial" w:cs="Arial"/>
      <w:color w:val="000000"/>
      <w:sz w:val="24"/>
      <w:szCs w:val="24"/>
    </w:rPr>
  </w:style>
  <w:style w:type="paragraph" w:styleId="Odstavekseznama">
    <w:name w:val="List Paragraph"/>
    <w:basedOn w:val="Navaden"/>
    <w:link w:val="OdstavekseznamaZnak"/>
    <w:qFormat/>
    <w:rsid w:val="0004333F"/>
    <w:pPr>
      <w:spacing w:after="0" w:line="240" w:lineRule="auto"/>
      <w:ind w:left="708"/>
      <w:jc w:val="both"/>
    </w:pPr>
    <w:rPr>
      <w:rFonts w:ascii="Arial" w:eastAsia="Times New Roman" w:hAnsi="Arial" w:cs="Times New Roman"/>
      <w:sz w:val="20"/>
      <w:szCs w:val="24"/>
    </w:rPr>
  </w:style>
  <w:style w:type="paragraph" w:customStyle="1" w:styleId="Style-heading2">
    <w:name w:val="Style-heading 2"/>
    <w:basedOn w:val="Navaden"/>
    <w:link w:val="Style-heading2Char"/>
    <w:qFormat/>
    <w:rsid w:val="0004333F"/>
    <w:pPr>
      <w:suppressAutoHyphens/>
      <w:spacing w:after="240" w:line="240" w:lineRule="auto"/>
      <w:jc w:val="center"/>
    </w:pPr>
    <w:rPr>
      <w:rFonts w:ascii="Arial" w:eastAsia="Times New Roman" w:hAnsi="Arial" w:cs="Times New Roman"/>
      <w:b/>
      <w:caps/>
      <w:sz w:val="20"/>
      <w:szCs w:val="24"/>
      <w:lang w:eastAsia="ar-SA"/>
    </w:rPr>
  </w:style>
  <w:style w:type="character" w:customStyle="1" w:styleId="Style-heading2Char">
    <w:name w:val="Style-heading 2 Char"/>
    <w:link w:val="Style-heading2"/>
    <w:rsid w:val="0004333F"/>
    <w:rPr>
      <w:rFonts w:ascii="Arial" w:eastAsia="Times New Roman" w:hAnsi="Arial" w:cs="Times New Roman"/>
      <w:b/>
      <w:caps/>
      <w:sz w:val="20"/>
      <w:szCs w:val="24"/>
      <w:lang w:eastAsia="ar-SA"/>
    </w:rPr>
  </w:style>
  <w:style w:type="paragraph" w:customStyle="1" w:styleId="Achievement">
    <w:name w:val="Achievement"/>
    <w:basedOn w:val="Telobesedila"/>
    <w:rsid w:val="00351DC7"/>
    <w:pPr>
      <w:numPr>
        <w:numId w:val="12"/>
      </w:numPr>
      <w:tabs>
        <w:tab w:val="clear" w:pos="360"/>
      </w:tabs>
      <w:spacing w:after="60" w:line="220" w:lineRule="atLeast"/>
    </w:pPr>
    <w:rPr>
      <w:rFonts w:ascii="Arial" w:eastAsia="Batang" w:hAnsi="Arial"/>
      <w:b w:val="0"/>
      <w:spacing w:val="-5"/>
      <w:sz w:val="20"/>
      <w:lang w:val="en-US"/>
    </w:rPr>
  </w:style>
  <w:style w:type="paragraph" w:customStyle="1" w:styleId="Heading22">
    <w:name w:val="Heading 22"/>
    <w:basedOn w:val="Naslov2"/>
    <w:link w:val="Heading22Char"/>
    <w:qFormat/>
    <w:rsid w:val="00963053"/>
    <w:pPr>
      <w:numPr>
        <w:ilvl w:val="0"/>
        <w:numId w:val="0"/>
      </w:numPr>
      <w:jc w:val="center"/>
    </w:pPr>
    <w:rPr>
      <w:bCs w:val="0"/>
      <w:szCs w:val="22"/>
      <w:lang w:eastAsia="ar-SA"/>
    </w:rPr>
  </w:style>
  <w:style w:type="character" w:customStyle="1" w:styleId="Heading22Char">
    <w:name w:val="Heading 22 Char"/>
    <w:basedOn w:val="Privzetapisavaodstavka"/>
    <w:link w:val="Heading22"/>
    <w:rsid w:val="00963053"/>
    <w:rPr>
      <w:rFonts w:ascii="Arial" w:eastAsia="Times New Roman" w:hAnsi="Arial" w:cs="Times New Roman"/>
      <w:b/>
      <w:bCs/>
      <w:caps/>
      <w:lang w:eastAsia="ar-SA"/>
    </w:rPr>
  </w:style>
  <w:style w:type="character" w:styleId="Nerazreenaomemba">
    <w:name w:val="Unresolved Mention"/>
    <w:basedOn w:val="Privzetapisavaodstavka"/>
    <w:uiPriority w:val="99"/>
    <w:semiHidden/>
    <w:unhideWhenUsed/>
    <w:rsid w:val="007417C1"/>
    <w:rPr>
      <w:color w:val="605E5C"/>
      <w:shd w:val="clear" w:color="auto" w:fill="E1DFDD"/>
    </w:rPr>
  </w:style>
  <w:style w:type="paragraph" w:styleId="NaslovTOC">
    <w:name w:val="TOC Heading"/>
    <w:basedOn w:val="Naslov1"/>
    <w:next w:val="Navaden"/>
    <w:uiPriority w:val="39"/>
    <w:unhideWhenUsed/>
    <w:qFormat/>
    <w:rsid w:val="00A14D61"/>
    <w:pPr>
      <w:keepLines/>
      <w:numPr>
        <w:numId w:val="0"/>
      </w:numPr>
      <w:spacing w:after="0" w:line="259" w:lineRule="auto"/>
      <w:jc w:val="left"/>
      <w:outlineLvl w:val="9"/>
    </w:pPr>
    <w:rPr>
      <w:rFonts w:asciiTheme="majorHAnsi" w:eastAsiaTheme="majorEastAsia" w:hAnsiTheme="majorHAnsi" w:cstheme="majorBidi"/>
      <w:color w:val="365F91" w:themeColor="accent1" w:themeShade="BF"/>
      <w:kern w:val="0"/>
      <w:sz w:val="32"/>
      <w:lang w:val="en-US"/>
    </w:rPr>
  </w:style>
  <w:style w:type="character" w:customStyle="1" w:styleId="OdstavekseznamaZnak">
    <w:name w:val="Odstavek seznama Znak"/>
    <w:basedOn w:val="Privzetapisavaodstavka"/>
    <w:link w:val="Odstavekseznama"/>
    <w:qFormat/>
    <w:rsid w:val="00743B67"/>
    <w:rPr>
      <w:rFonts w:ascii="Arial" w:eastAsia="Times New Roman" w:hAnsi="Arial" w:cs="Times New Roman"/>
      <w:sz w:val="20"/>
      <w:szCs w:val="24"/>
    </w:rPr>
  </w:style>
  <w:style w:type="table" w:styleId="Tabelamrea">
    <w:name w:val="Table Grid"/>
    <w:basedOn w:val="Navadnatabela"/>
    <w:uiPriority w:val="59"/>
    <w:rsid w:val="00922F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947037"/>
    <w:rPr>
      <w:rFonts w:ascii="Segoe UI" w:hAnsi="Segoe UI" w:cs="Segoe UI" w:hint="default"/>
      <w:sz w:val="18"/>
      <w:szCs w:val="18"/>
    </w:rPr>
  </w:style>
  <w:style w:type="paragraph" w:styleId="Revizija">
    <w:name w:val="Revision"/>
    <w:hidden/>
    <w:uiPriority w:val="99"/>
    <w:semiHidden/>
    <w:rsid w:val="00EE2E1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684841">
      <w:bodyDiv w:val="1"/>
      <w:marLeft w:val="0"/>
      <w:marRight w:val="0"/>
      <w:marTop w:val="0"/>
      <w:marBottom w:val="0"/>
      <w:divBdr>
        <w:top w:val="none" w:sz="0" w:space="0" w:color="auto"/>
        <w:left w:val="none" w:sz="0" w:space="0" w:color="auto"/>
        <w:bottom w:val="none" w:sz="0" w:space="0" w:color="auto"/>
        <w:right w:val="none" w:sz="0" w:space="0" w:color="auto"/>
      </w:divBdr>
    </w:div>
    <w:div w:id="165098928">
      <w:bodyDiv w:val="1"/>
      <w:marLeft w:val="0"/>
      <w:marRight w:val="0"/>
      <w:marTop w:val="0"/>
      <w:marBottom w:val="0"/>
      <w:divBdr>
        <w:top w:val="none" w:sz="0" w:space="0" w:color="auto"/>
        <w:left w:val="none" w:sz="0" w:space="0" w:color="auto"/>
        <w:bottom w:val="none" w:sz="0" w:space="0" w:color="auto"/>
        <w:right w:val="none" w:sz="0" w:space="0" w:color="auto"/>
      </w:divBdr>
    </w:div>
    <w:div w:id="279805342">
      <w:bodyDiv w:val="1"/>
      <w:marLeft w:val="0"/>
      <w:marRight w:val="0"/>
      <w:marTop w:val="0"/>
      <w:marBottom w:val="0"/>
      <w:divBdr>
        <w:top w:val="none" w:sz="0" w:space="0" w:color="auto"/>
        <w:left w:val="none" w:sz="0" w:space="0" w:color="auto"/>
        <w:bottom w:val="none" w:sz="0" w:space="0" w:color="auto"/>
        <w:right w:val="none" w:sz="0" w:space="0" w:color="auto"/>
      </w:divBdr>
    </w:div>
    <w:div w:id="316494073">
      <w:bodyDiv w:val="1"/>
      <w:marLeft w:val="0"/>
      <w:marRight w:val="0"/>
      <w:marTop w:val="0"/>
      <w:marBottom w:val="0"/>
      <w:divBdr>
        <w:top w:val="none" w:sz="0" w:space="0" w:color="auto"/>
        <w:left w:val="none" w:sz="0" w:space="0" w:color="auto"/>
        <w:bottom w:val="none" w:sz="0" w:space="0" w:color="auto"/>
        <w:right w:val="none" w:sz="0" w:space="0" w:color="auto"/>
      </w:divBdr>
    </w:div>
    <w:div w:id="385108491">
      <w:bodyDiv w:val="1"/>
      <w:marLeft w:val="0"/>
      <w:marRight w:val="0"/>
      <w:marTop w:val="0"/>
      <w:marBottom w:val="0"/>
      <w:divBdr>
        <w:top w:val="none" w:sz="0" w:space="0" w:color="auto"/>
        <w:left w:val="none" w:sz="0" w:space="0" w:color="auto"/>
        <w:bottom w:val="none" w:sz="0" w:space="0" w:color="auto"/>
        <w:right w:val="none" w:sz="0" w:space="0" w:color="auto"/>
      </w:divBdr>
    </w:div>
    <w:div w:id="508762564">
      <w:bodyDiv w:val="1"/>
      <w:marLeft w:val="0"/>
      <w:marRight w:val="0"/>
      <w:marTop w:val="0"/>
      <w:marBottom w:val="0"/>
      <w:divBdr>
        <w:top w:val="none" w:sz="0" w:space="0" w:color="auto"/>
        <w:left w:val="none" w:sz="0" w:space="0" w:color="auto"/>
        <w:bottom w:val="none" w:sz="0" w:space="0" w:color="auto"/>
        <w:right w:val="none" w:sz="0" w:space="0" w:color="auto"/>
      </w:divBdr>
    </w:div>
    <w:div w:id="540702917">
      <w:bodyDiv w:val="1"/>
      <w:marLeft w:val="0"/>
      <w:marRight w:val="0"/>
      <w:marTop w:val="0"/>
      <w:marBottom w:val="0"/>
      <w:divBdr>
        <w:top w:val="none" w:sz="0" w:space="0" w:color="auto"/>
        <w:left w:val="none" w:sz="0" w:space="0" w:color="auto"/>
        <w:bottom w:val="none" w:sz="0" w:space="0" w:color="auto"/>
        <w:right w:val="none" w:sz="0" w:space="0" w:color="auto"/>
      </w:divBdr>
    </w:div>
    <w:div w:id="584069264">
      <w:bodyDiv w:val="1"/>
      <w:marLeft w:val="0"/>
      <w:marRight w:val="0"/>
      <w:marTop w:val="0"/>
      <w:marBottom w:val="0"/>
      <w:divBdr>
        <w:top w:val="none" w:sz="0" w:space="0" w:color="auto"/>
        <w:left w:val="none" w:sz="0" w:space="0" w:color="auto"/>
        <w:bottom w:val="none" w:sz="0" w:space="0" w:color="auto"/>
        <w:right w:val="none" w:sz="0" w:space="0" w:color="auto"/>
      </w:divBdr>
    </w:div>
    <w:div w:id="865948836">
      <w:bodyDiv w:val="1"/>
      <w:marLeft w:val="0"/>
      <w:marRight w:val="0"/>
      <w:marTop w:val="0"/>
      <w:marBottom w:val="0"/>
      <w:divBdr>
        <w:top w:val="none" w:sz="0" w:space="0" w:color="auto"/>
        <w:left w:val="none" w:sz="0" w:space="0" w:color="auto"/>
        <w:bottom w:val="none" w:sz="0" w:space="0" w:color="auto"/>
        <w:right w:val="none" w:sz="0" w:space="0" w:color="auto"/>
      </w:divBdr>
    </w:div>
    <w:div w:id="881746135">
      <w:bodyDiv w:val="1"/>
      <w:marLeft w:val="0"/>
      <w:marRight w:val="0"/>
      <w:marTop w:val="0"/>
      <w:marBottom w:val="0"/>
      <w:divBdr>
        <w:top w:val="none" w:sz="0" w:space="0" w:color="auto"/>
        <w:left w:val="none" w:sz="0" w:space="0" w:color="auto"/>
        <w:bottom w:val="none" w:sz="0" w:space="0" w:color="auto"/>
        <w:right w:val="none" w:sz="0" w:space="0" w:color="auto"/>
      </w:divBdr>
    </w:div>
    <w:div w:id="912423339">
      <w:bodyDiv w:val="1"/>
      <w:marLeft w:val="0"/>
      <w:marRight w:val="0"/>
      <w:marTop w:val="0"/>
      <w:marBottom w:val="0"/>
      <w:divBdr>
        <w:top w:val="none" w:sz="0" w:space="0" w:color="auto"/>
        <w:left w:val="none" w:sz="0" w:space="0" w:color="auto"/>
        <w:bottom w:val="none" w:sz="0" w:space="0" w:color="auto"/>
        <w:right w:val="none" w:sz="0" w:space="0" w:color="auto"/>
      </w:divBdr>
    </w:div>
    <w:div w:id="916208889">
      <w:bodyDiv w:val="1"/>
      <w:marLeft w:val="0"/>
      <w:marRight w:val="0"/>
      <w:marTop w:val="0"/>
      <w:marBottom w:val="0"/>
      <w:divBdr>
        <w:top w:val="none" w:sz="0" w:space="0" w:color="auto"/>
        <w:left w:val="none" w:sz="0" w:space="0" w:color="auto"/>
        <w:bottom w:val="none" w:sz="0" w:space="0" w:color="auto"/>
        <w:right w:val="none" w:sz="0" w:space="0" w:color="auto"/>
      </w:divBdr>
    </w:div>
    <w:div w:id="1025595107">
      <w:bodyDiv w:val="1"/>
      <w:marLeft w:val="0"/>
      <w:marRight w:val="0"/>
      <w:marTop w:val="0"/>
      <w:marBottom w:val="0"/>
      <w:divBdr>
        <w:top w:val="none" w:sz="0" w:space="0" w:color="auto"/>
        <w:left w:val="none" w:sz="0" w:space="0" w:color="auto"/>
        <w:bottom w:val="none" w:sz="0" w:space="0" w:color="auto"/>
        <w:right w:val="none" w:sz="0" w:space="0" w:color="auto"/>
      </w:divBdr>
    </w:div>
    <w:div w:id="1035619400">
      <w:bodyDiv w:val="1"/>
      <w:marLeft w:val="0"/>
      <w:marRight w:val="0"/>
      <w:marTop w:val="0"/>
      <w:marBottom w:val="0"/>
      <w:divBdr>
        <w:top w:val="none" w:sz="0" w:space="0" w:color="auto"/>
        <w:left w:val="none" w:sz="0" w:space="0" w:color="auto"/>
        <w:bottom w:val="none" w:sz="0" w:space="0" w:color="auto"/>
        <w:right w:val="none" w:sz="0" w:space="0" w:color="auto"/>
      </w:divBdr>
    </w:div>
    <w:div w:id="1245066445">
      <w:bodyDiv w:val="1"/>
      <w:marLeft w:val="0"/>
      <w:marRight w:val="0"/>
      <w:marTop w:val="0"/>
      <w:marBottom w:val="0"/>
      <w:divBdr>
        <w:top w:val="none" w:sz="0" w:space="0" w:color="auto"/>
        <w:left w:val="none" w:sz="0" w:space="0" w:color="auto"/>
        <w:bottom w:val="none" w:sz="0" w:space="0" w:color="auto"/>
        <w:right w:val="none" w:sz="0" w:space="0" w:color="auto"/>
      </w:divBdr>
    </w:div>
    <w:div w:id="1494563344">
      <w:bodyDiv w:val="1"/>
      <w:marLeft w:val="0"/>
      <w:marRight w:val="0"/>
      <w:marTop w:val="0"/>
      <w:marBottom w:val="0"/>
      <w:divBdr>
        <w:top w:val="none" w:sz="0" w:space="0" w:color="auto"/>
        <w:left w:val="none" w:sz="0" w:space="0" w:color="auto"/>
        <w:bottom w:val="none" w:sz="0" w:space="0" w:color="auto"/>
        <w:right w:val="none" w:sz="0" w:space="0" w:color="auto"/>
      </w:divBdr>
    </w:div>
    <w:div w:id="1570456358">
      <w:bodyDiv w:val="1"/>
      <w:marLeft w:val="0"/>
      <w:marRight w:val="0"/>
      <w:marTop w:val="0"/>
      <w:marBottom w:val="0"/>
      <w:divBdr>
        <w:top w:val="none" w:sz="0" w:space="0" w:color="auto"/>
        <w:left w:val="none" w:sz="0" w:space="0" w:color="auto"/>
        <w:bottom w:val="none" w:sz="0" w:space="0" w:color="auto"/>
        <w:right w:val="none" w:sz="0" w:space="0" w:color="auto"/>
      </w:divBdr>
    </w:div>
    <w:div w:id="1616473817">
      <w:bodyDiv w:val="1"/>
      <w:marLeft w:val="0"/>
      <w:marRight w:val="0"/>
      <w:marTop w:val="0"/>
      <w:marBottom w:val="0"/>
      <w:divBdr>
        <w:top w:val="none" w:sz="0" w:space="0" w:color="auto"/>
        <w:left w:val="none" w:sz="0" w:space="0" w:color="auto"/>
        <w:bottom w:val="none" w:sz="0" w:space="0" w:color="auto"/>
        <w:right w:val="none" w:sz="0" w:space="0" w:color="auto"/>
      </w:divBdr>
    </w:div>
    <w:div w:id="1670402620">
      <w:bodyDiv w:val="1"/>
      <w:marLeft w:val="0"/>
      <w:marRight w:val="0"/>
      <w:marTop w:val="0"/>
      <w:marBottom w:val="0"/>
      <w:divBdr>
        <w:top w:val="none" w:sz="0" w:space="0" w:color="auto"/>
        <w:left w:val="none" w:sz="0" w:space="0" w:color="auto"/>
        <w:bottom w:val="none" w:sz="0" w:space="0" w:color="auto"/>
        <w:right w:val="none" w:sz="0" w:space="0" w:color="auto"/>
      </w:divBdr>
    </w:div>
    <w:div w:id="1840074831">
      <w:bodyDiv w:val="1"/>
      <w:marLeft w:val="0"/>
      <w:marRight w:val="0"/>
      <w:marTop w:val="0"/>
      <w:marBottom w:val="0"/>
      <w:divBdr>
        <w:top w:val="none" w:sz="0" w:space="0" w:color="auto"/>
        <w:left w:val="none" w:sz="0" w:space="0" w:color="auto"/>
        <w:bottom w:val="none" w:sz="0" w:space="0" w:color="auto"/>
        <w:right w:val="none" w:sz="0" w:space="0" w:color="auto"/>
      </w:divBdr>
    </w:div>
    <w:div w:id="1939487636">
      <w:bodyDiv w:val="1"/>
      <w:marLeft w:val="0"/>
      <w:marRight w:val="0"/>
      <w:marTop w:val="0"/>
      <w:marBottom w:val="0"/>
      <w:divBdr>
        <w:top w:val="none" w:sz="0" w:space="0" w:color="auto"/>
        <w:left w:val="none" w:sz="0" w:space="0" w:color="auto"/>
        <w:bottom w:val="none" w:sz="0" w:space="0" w:color="auto"/>
        <w:right w:val="none" w:sz="0" w:space="0" w:color="auto"/>
      </w:divBdr>
    </w:div>
    <w:div w:id="2050839154">
      <w:bodyDiv w:val="1"/>
      <w:marLeft w:val="0"/>
      <w:marRight w:val="0"/>
      <w:marTop w:val="0"/>
      <w:marBottom w:val="0"/>
      <w:divBdr>
        <w:top w:val="none" w:sz="0" w:space="0" w:color="auto"/>
        <w:left w:val="none" w:sz="0" w:space="0" w:color="auto"/>
        <w:bottom w:val="none" w:sz="0" w:space="0" w:color="auto"/>
        <w:right w:val="none" w:sz="0" w:space="0" w:color="auto"/>
      </w:divBdr>
    </w:div>
    <w:div w:id="214048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26" Type="http://schemas.openxmlformats.org/officeDocument/2006/relationships/hyperlink" Target="https://www.uradni-list.si/glasilo-uradni-list-rs/vsebina/2012-01-3292" TargetMode="External"/><Relationship Id="rId39" Type="http://schemas.openxmlformats.org/officeDocument/2006/relationships/hyperlink" Target="https://www.uradni-list.si/glasilo-uradni-list-rs/vsebina/2020-01-3287" TargetMode="External"/><Relationship Id="rId21" Type="http://schemas.openxmlformats.org/officeDocument/2006/relationships/hyperlink" Target="https://www.uradni-list.si/glasilo-uradni-list-rs/vsebina/2023-01-0348" TargetMode="External"/><Relationship Id="rId34" Type="http://schemas.openxmlformats.org/officeDocument/2006/relationships/hyperlink" Target="https://www.uradni-list.si/glasilo-uradni-list-rs/vsebina/2024-01-0693" TargetMode="External"/><Relationship Id="rId42" Type="http://schemas.openxmlformats.org/officeDocument/2006/relationships/hyperlink" Target="https://www.uradni-list.si/glasilo-uradni-list-rs/vsebina/2022-01-0873" TargetMode="External"/><Relationship Id="rId47" Type="http://schemas.openxmlformats.org/officeDocument/2006/relationships/hyperlink" Target="https://www.uradni-list.si/glasilo-uradni-list-rs/vsebina/2011-01-0323" TargetMode="External"/><Relationship Id="rId50" Type="http://schemas.openxmlformats.org/officeDocument/2006/relationships/hyperlink" Target="https://www.uradni-list.si/glasilo-uradni-list-rs/vsebina/2020-01-3287" TargetMode="Externa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 TargetMode="External"/><Relationship Id="rId25" Type="http://schemas.openxmlformats.org/officeDocument/2006/relationships/hyperlink" Target="https://www.uradni-list.si/glasilo-uradni-list-rs/vsebina/2011-01-0323" TargetMode="External"/><Relationship Id="rId33" Type="http://schemas.openxmlformats.org/officeDocument/2006/relationships/hyperlink" Target="https://www.uradni-list.si/glasilo-uradni-list-rs/vsebina/2023-01-2478" TargetMode="External"/><Relationship Id="rId38" Type="http://schemas.openxmlformats.org/officeDocument/2006/relationships/hyperlink" Target="https://www.uradni-list.si/glasilo-uradni-list-rs/vsebina/2017-01-2914" TargetMode="External"/><Relationship Id="rId46" Type="http://schemas.openxmlformats.org/officeDocument/2006/relationships/hyperlink" Target="https://www.uradni-list.si/glasilo-uradni-list-rs/vsebina/2007-01-0102" TargetMode="External"/><Relationship Id="rId2" Type="http://schemas.openxmlformats.org/officeDocument/2006/relationships/numbering" Target="numbering.xml"/><Relationship Id="rId16" Type="http://schemas.openxmlformats.org/officeDocument/2006/relationships/hyperlink" Target="mailto:javna.narocila@rtvslo.si" TargetMode="External"/><Relationship Id="rId20" Type="http://schemas.openxmlformats.org/officeDocument/2006/relationships/hyperlink" Target="https://www.uradni-list.si/glasilo-uradni-list-rs/vsebina/2022-01-0873" TargetMode="External"/><Relationship Id="rId29" Type="http://schemas.openxmlformats.org/officeDocument/2006/relationships/hyperlink" Target="https://www.uradni-list.si/glasilo-uradni-list-rs/vsebina/2022-01-0834" TargetMode="External"/><Relationship Id="rId41" Type="http://schemas.openxmlformats.org/officeDocument/2006/relationships/hyperlink" Target="https://www.uradni-list.si/glasilo-uradni-list-rs/vsebina/2011-01-2039"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s://www.uradni-list.si/glasilo-uradni-list-rs/vsebina/2007-01-0102" TargetMode="External"/><Relationship Id="rId32" Type="http://schemas.openxmlformats.org/officeDocument/2006/relationships/hyperlink" Target="https://www.uradni-list.si/glasilo-uradni-list-rs/vsebina/2023-01-0348" TargetMode="External"/><Relationship Id="rId37" Type="http://schemas.openxmlformats.org/officeDocument/2006/relationships/hyperlink" Target="https://www.uradni-list.si/glasilo-uradni-list-rs/vsebina/2012-01-3292" TargetMode="External"/><Relationship Id="rId40" Type="http://schemas.openxmlformats.org/officeDocument/2006/relationships/hyperlink" Target="https://www.uradni-list.si/glasilo-uradni-list-rs/vsebina/2022-01-0834" TargetMode="External"/><Relationship Id="rId45" Type="http://schemas.openxmlformats.org/officeDocument/2006/relationships/hyperlink" Target="https://www.uradni-list.si/glasilo-uradni-list-rs/vsebina/2024-01-0693" TargetMode="External"/><Relationship Id="rId53"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s://www.uradni-list.si/glasilo-uradni-list-rs/vsebina/2024-01-0693" TargetMode="External"/><Relationship Id="rId28" Type="http://schemas.openxmlformats.org/officeDocument/2006/relationships/hyperlink" Target="https://www.uradni-list.si/glasilo-uradni-list-rs/vsebina/2020-01-3287" TargetMode="External"/><Relationship Id="rId36" Type="http://schemas.openxmlformats.org/officeDocument/2006/relationships/hyperlink" Target="https://www.uradni-list.si/glasilo-uradni-list-rs/vsebina/2011-01-0323" TargetMode="External"/><Relationship Id="rId49" Type="http://schemas.openxmlformats.org/officeDocument/2006/relationships/hyperlink" Target="https://www.uradni-list.si/glasilo-uradni-list-rs/vsebina/2017-01-2914" TargetMode="External"/><Relationship Id="rId10" Type="http://schemas.openxmlformats.org/officeDocument/2006/relationships/hyperlink" Target="https://ejn.gov.si/" TargetMode="External"/><Relationship Id="rId19" Type="http://schemas.openxmlformats.org/officeDocument/2006/relationships/hyperlink" Target="https://www.uradni-list.si/glasilo-uradni-list-rs/vsebina/2011-01-2039" TargetMode="External"/><Relationship Id="rId31" Type="http://schemas.openxmlformats.org/officeDocument/2006/relationships/hyperlink" Target="https://www.uradni-list.si/glasilo-uradni-list-rs/vsebina/2022-01-0873" TargetMode="External"/><Relationship Id="rId44" Type="http://schemas.openxmlformats.org/officeDocument/2006/relationships/hyperlink" Target="https://www.uradni-list.si/glasilo-uradni-list-rs/vsebina/2023-01-2478"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45430" TargetMode="External"/><Relationship Id="rId22" Type="http://schemas.openxmlformats.org/officeDocument/2006/relationships/hyperlink" Target="https://www.uradni-list.si/glasilo-uradni-list-rs/vsebina/2023-01-2478" TargetMode="External"/><Relationship Id="rId27" Type="http://schemas.openxmlformats.org/officeDocument/2006/relationships/hyperlink" Target="https://www.uradni-list.si/glasilo-uradni-list-rs/vsebina/2017-01-2914" TargetMode="External"/><Relationship Id="rId30" Type="http://schemas.openxmlformats.org/officeDocument/2006/relationships/hyperlink" Target="https://www.uradni-list.si/glasilo-uradni-list-rs/vsebina/2011-01-2039" TargetMode="External"/><Relationship Id="rId35" Type="http://schemas.openxmlformats.org/officeDocument/2006/relationships/hyperlink" Target="https://www.uradni-list.si/glasilo-uradni-list-rs/vsebina/2007-01-0102" TargetMode="External"/><Relationship Id="rId43" Type="http://schemas.openxmlformats.org/officeDocument/2006/relationships/hyperlink" Target="https://www.uradni-list.si/glasilo-uradni-list-rs/vsebina/2023-01-0348" TargetMode="External"/><Relationship Id="rId48" Type="http://schemas.openxmlformats.org/officeDocument/2006/relationships/hyperlink" Target="https://www.uradni-list.si/glasilo-uradni-list-rs/vsebina/2012-01-3292" TargetMode="External"/><Relationship Id="rId8" Type="http://schemas.openxmlformats.org/officeDocument/2006/relationships/image" Target="media/image2.wmf"/><Relationship Id="rId51" Type="http://schemas.openxmlformats.org/officeDocument/2006/relationships/hyperlink" Target="https://www.uradni-list.si/glasilo-uradni-list-rs/vsebina/2022-01-0834" TargetMode="External"/><Relationship Id="rId3"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534A4-1EFD-4E74-9FC6-D51CB84AB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1883</TotalTime>
  <Pages>82</Pages>
  <Words>31533</Words>
  <Characters>179744</Characters>
  <Application>Microsoft Office Word</Application>
  <DocSecurity>0</DocSecurity>
  <Lines>1497</Lines>
  <Paragraphs>421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RTV Slovenija</Company>
  <LinksUpToDate>false</LinksUpToDate>
  <CharactersWithSpaces>210856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Janez Batič</dc:creator>
  <cp:lastModifiedBy>Lozar Peter</cp:lastModifiedBy>
  <cp:revision>79</cp:revision>
  <cp:lastPrinted>2024-09-16T08:41:00Z</cp:lastPrinted>
  <dcterms:created xsi:type="dcterms:W3CDTF">2024-09-13T07:56:00Z</dcterms:created>
  <dcterms:modified xsi:type="dcterms:W3CDTF">2024-09-20T11:07:00Z</dcterms:modified>
</cp:coreProperties>
</file>